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9.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0.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C100" w14:textId="2B536BDF" w:rsidR="00F45527" w:rsidRDefault="00FB3258" w:rsidP="00F45527">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F45527">
        <w:rPr>
          <w:rFonts w:ascii="Arial" w:hAnsi="Arial" w:cs="Arial"/>
        </w:rPr>
        <w:tab/>
      </w:r>
      <w:r w:rsidR="001C1815">
        <w:rPr>
          <w:rFonts w:ascii="Arial" w:hAnsi="Arial" w:cs="Arial"/>
        </w:rPr>
        <w:t>404-6/2025-4</w:t>
      </w:r>
    </w:p>
    <w:p w14:paraId="1FC2469D" w14:textId="0E1D20DF" w:rsidR="00FB3258" w:rsidRDefault="1038AF1E" w:rsidP="00F45527">
      <w:pPr>
        <w:pStyle w:val="Paragraf"/>
        <w:rPr>
          <w:rFonts w:ascii="Arial" w:hAnsi="Arial" w:cs="Arial"/>
        </w:rPr>
      </w:pPr>
      <w:r w:rsidRPr="4D2F970B">
        <w:rPr>
          <w:rFonts w:ascii="Arial" w:hAnsi="Arial" w:cs="Arial"/>
        </w:rPr>
        <w:t xml:space="preserve">Datum: </w:t>
      </w:r>
      <w:r w:rsidR="00FB3258">
        <w:tab/>
      </w:r>
      <w:r w:rsidR="13D9E6BF" w:rsidRPr="009514F8">
        <w:rPr>
          <w:rFonts w:ascii="Arial" w:hAnsi="Arial" w:cs="Arial"/>
        </w:rPr>
        <w:t>2</w:t>
      </w:r>
      <w:r w:rsidR="000A1270" w:rsidRPr="009514F8">
        <w:rPr>
          <w:rFonts w:ascii="Arial" w:hAnsi="Arial" w:cs="Arial"/>
        </w:rPr>
        <w:t>4</w:t>
      </w:r>
      <w:r w:rsidR="13D9E6BF" w:rsidRPr="009514F8">
        <w:rPr>
          <w:rFonts w:ascii="Arial" w:hAnsi="Arial" w:cs="Arial"/>
        </w:rPr>
        <w:t>. 10. 2025</w:t>
      </w:r>
    </w:p>
    <w:p w14:paraId="6AE5CB3E" w14:textId="3ADAB5FA" w:rsidR="00F45527" w:rsidRDefault="00234D17" w:rsidP="00F45527">
      <w:pPr>
        <w:pStyle w:val="Paragraf"/>
        <w:jc w:val="center"/>
        <w:rPr>
          <w:rFonts w:ascii="Arial" w:hAnsi="Arial" w:cs="Arial"/>
          <w:b/>
          <w:bCs/>
        </w:rPr>
      </w:pPr>
      <w:r>
        <w:rPr>
          <w:rFonts w:ascii="Arial" w:hAnsi="Arial" w:cs="Arial"/>
          <w:b/>
          <w:bCs/>
          <w:caps/>
          <w:noProof/>
          <w:spacing w:val="-14"/>
          <w:sz w:val="36"/>
          <w:szCs w:val="70"/>
          <w:lang w:eastAsia="sl-SI"/>
        </w:rPr>
        <w:drawing>
          <wp:anchor distT="0" distB="0" distL="114300" distR="114300" simplePos="0" relativeHeight="251658240" behindDoc="1" locked="0" layoutInCell="1" allowOverlap="1" wp14:anchorId="5553FE0B" wp14:editId="74E5BA1A">
            <wp:simplePos x="0" y="0"/>
            <wp:positionH relativeFrom="column">
              <wp:posOffset>1795672</wp:posOffset>
            </wp:positionH>
            <wp:positionV relativeFrom="paragraph">
              <wp:posOffset>182921</wp:posOffset>
            </wp:positionV>
            <wp:extent cx="2086332" cy="1460662"/>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86332" cy="1460662"/>
                    </a:xfrm>
                    <a:prstGeom prst="rect">
                      <a:avLst/>
                    </a:prstGeom>
                    <a:noFill/>
                    <a:ln>
                      <a:noFill/>
                    </a:ln>
                  </pic:spPr>
                </pic:pic>
              </a:graphicData>
            </a:graphic>
            <wp14:sizeRelH relativeFrom="page">
              <wp14:pctWidth>0</wp14:pctWidth>
            </wp14:sizeRelH>
            <wp14:sizeRelV relativeFrom="page">
              <wp14:pctHeight>0</wp14:pctHeight>
            </wp14:sizeRelV>
          </wp:anchor>
        </w:drawing>
      </w:r>
      <w:r w:rsidR="00F45527" w:rsidRPr="00863D44">
        <w:rPr>
          <w:rFonts w:ascii="Arial" w:hAnsi="Arial" w:cs="Arial"/>
          <w:b/>
          <w:bCs/>
        </w:rPr>
        <w:t>NAROČNIK:</w:t>
      </w:r>
    </w:p>
    <w:p w14:paraId="0CB2E7B6" w14:textId="0999D8A9" w:rsidR="00F45527" w:rsidRPr="00863D44" w:rsidRDefault="00F45527" w:rsidP="00F45527">
      <w:pPr>
        <w:pStyle w:val="Paragraf"/>
        <w:jc w:val="center"/>
        <w:rPr>
          <w:rFonts w:ascii="Arial" w:hAnsi="Arial" w:cs="Arial"/>
          <w:b/>
          <w:bCs/>
        </w:rPr>
      </w:pPr>
    </w:p>
    <w:tbl>
      <w:tblPr>
        <w:tblStyle w:val="Tabelamrea"/>
        <w:tblW w:w="0" w:type="auto"/>
        <w:tblInd w:w="3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1"/>
        <w:gridCol w:w="1728"/>
      </w:tblGrid>
      <w:tr w:rsidR="00F45527" w14:paraId="4683EA11" w14:textId="77777777">
        <w:trPr>
          <w:trHeight w:val="1792"/>
        </w:trPr>
        <w:tc>
          <w:tcPr>
            <w:tcW w:w="1681" w:type="dxa"/>
          </w:tcPr>
          <w:p w14:paraId="466FF108" w14:textId="77777777" w:rsidR="00F45527" w:rsidRDefault="00F45527">
            <w:pPr>
              <w:jc w:val="center"/>
            </w:pPr>
          </w:p>
        </w:tc>
        <w:tc>
          <w:tcPr>
            <w:tcW w:w="1728" w:type="dxa"/>
          </w:tcPr>
          <w:p w14:paraId="4F7E976C" w14:textId="7AE83F8B" w:rsidR="00F45527" w:rsidRDefault="00F45527">
            <w:pPr>
              <w:jc w:val="center"/>
            </w:pPr>
          </w:p>
        </w:tc>
      </w:tr>
    </w:tbl>
    <w:p w14:paraId="5033ECC8" w14:textId="77777777" w:rsidR="00234D17" w:rsidRDefault="00234D17" w:rsidP="00F45527">
      <w:pPr>
        <w:pStyle w:val="Paragraf"/>
        <w:jc w:val="center"/>
        <w:rPr>
          <w:rFonts w:ascii="Arial" w:hAnsi="Arial" w:cs="Arial"/>
          <w:color w:val="000000"/>
        </w:rPr>
      </w:pPr>
      <w:r w:rsidRPr="00234D17">
        <w:rPr>
          <w:rFonts w:ascii="Arial" w:hAnsi="Arial" w:cs="Arial"/>
          <w:color w:val="000000"/>
        </w:rPr>
        <w:t>UNIVERZA V LJUBLJANI, FAKULTETA ZA ŠPORT</w:t>
      </w:r>
    </w:p>
    <w:p w14:paraId="6068B5DA" w14:textId="77777777" w:rsidR="00234D17" w:rsidRDefault="00234D17" w:rsidP="00F45527">
      <w:pPr>
        <w:pStyle w:val="Paragraf"/>
        <w:jc w:val="center"/>
        <w:rPr>
          <w:rFonts w:ascii="Arial" w:hAnsi="Arial" w:cs="Arial"/>
          <w:color w:val="000000"/>
        </w:rPr>
      </w:pPr>
      <w:r w:rsidRPr="00234D17">
        <w:rPr>
          <w:rFonts w:ascii="Arial" w:hAnsi="Arial" w:cs="Arial"/>
          <w:color w:val="000000"/>
        </w:rPr>
        <w:t>Gortanova ulica 22</w:t>
      </w:r>
    </w:p>
    <w:p w14:paraId="00B27396" w14:textId="0BFC12C5" w:rsidR="00234D17" w:rsidRDefault="00234D17" w:rsidP="00F45527">
      <w:pPr>
        <w:pStyle w:val="Paragraf"/>
        <w:jc w:val="center"/>
        <w:rPr>
          <w:rFonts w:ascii="Arial" w:hAnsi="Arial" w:cs="Arial"/>
          <w:color w:val="000000"/>
        </w:rPr>
      </w:pPr>
      <w:r w:rsidRPr="00234D17">
        <w:rPr>
          <w:rFonts w:ascii="Arial" w:hAnsi="Arial" w:cs="Arial"/>
          <w:color w:val="000000"/>
        </w:rPr>
        <w:t>1000 Ljubljana</w:t>
      </w:r>
    </w:p>
    <w:p w14:paraId="1D041C31" w14:textId="77777777" w:rsidR="00F45527" w:rsidRPr="006F1DA5" w:rsidRDefault="00F45527" w:rsidP="00F45527">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67EF7EA3" w14:textId="77777777" w:rsidTr="00B81414">
        <w:trPr>
          <w:trHeight w:val="3276"/>
        </w:trPr>
        <w:tc>
          <w:tcPr>
            <w:tcW w:w="9210" w:type="dxa"/>
            <w:tcBorders>
              <w:top w:val="single" w:sz="48" w:space="0" w:color="548DD4" w:themeColor="text2" w:themeTint="99"/>
              <w:bottom w:val="single" w:sz="48" w:space="0" w:color="548DD4" w:themeColor="text2" w:themeTint="99"/>
            </w:tcBorders>
            <w:vAlign w:val="bottom"/>
          </w:tcPr>
          <w:p w14:paraId="5CDA846D" w14:textId="66B47E45" w:rsidR="00F45527" w:rsidRPr="007C6A62" w:rsidRDefault="00F45527" w:rsidP="007C6A62">
            <w:pPr>
              <w:pStyle w:val="Paragraf"/>
              <w:jc w:val="center"/>
              <w:rPr>
                <w:rFonts w:ascii="Arial" w:hAnsi="Arial" w:cs="Arial"/>
              </w:rPr>
            </w:pPr>
            <w:r w:rsidRPr="007C6A62">
              <w:rPr>
                <w:rFonts w:ascii="Arial" w:hAnsi="Arial" w:cs="Arial"/>
              </w:rPr>
              <w:t>RAZPISNA DOKUMENTACIJA za javno naročilo z naslovom:</w:t>
            </w:r>
          </w:p>
          <w:p w14:paraId="0F3E6684" w14:textId="0399A804" w:rsidR="00FB3258" w:rsidRPr="006F1DA5" w:rsidRDefault="0046367C" w:rsidP="0046367C">
            <w:pPr>
              <w:pStyle w:val="Paragraf"/>
              <w:spacing w:before="0"/>
              <w:jc w:val="center"/>
              <w:rPr>
                <w:rFonts w:ascii="Arial" w:hAnsi="Arial" w:cs="Arial"/>
                <w:sz w:val="44"/>
                <w:szCs w:val="44"/>
              </w:rPr>
            </w:pPr>
            <w:r w:rsidRPr="0046367C">
              <w:rPr>
                <w:rFonts w:ascii="Arial" w:hAnsi="Arial" w:cs="Arial"/>
                <w:sz w:val="44"/>
                <w:szCs w:val="44"/>
              </w:rPr>
              <w:t>Vzdrževanje, razvoj in gostovanje spletnih aplikacij Moj SLOfit, SLOfit in FitBack 2026</w:t>
            </w:r>
            <w:r w:rsidR="00EB3116">
              <w:rPr>
                <w:rFonts w:ascii="Arial" w:hAnsi="Arial" w:cs="Arial"/>
                <w:sz w:val="44"/>
                <w:szCs w:val="44"/>
              </w:rPr>
              <w:t xml:space="preserve"> </w:t>
            </w:r>
            <w:r w:rsidRPr="0046367C">
              <w:rPr>
                <w:rFonts w:ascii="Arial" w:hAnsi="Arial" w:cs="Arial"/>
                <w:sz w:val="44"/>
                <w:szCs w:val="44"/>
              </w:rPr>
              <w:t>-</w:t>
            </w:r>
            <w:r w:rsidR="00EB3116">
              <w:rPr>
                <w:rFonts w:ascii="Arial" w:hAnsi="Arial" w:cs="Arial"/>
                <w:sz w:val="44"/>
                <w:szCs w:val="44"/>
              </w:rPr>
              <w:t xml:space="preserve"> </w:t>
            </w:r>
            <w:r w:rsidRPr="0046367C">
              <w:rPr>
                <w:rFonts w:ascii="Arial" w:hAnsi="Arial" w:cs="Arial"/>
                <w:sz w:val="44"/>
                <w:szCs w:val="44"/>
              </w:rPr>
              <w:t>2030</w:t>
            </w:r>
          </w:p>
        </w:tc>
      </w:tr>
    </w:tbl>
    <w:p w14:paraId="69DA2541" w14:textId="77777777" w:rsidR="00FB3258" w:rsidRPr="006F1DA5" w:rsidRDefault="00FB3258" w:rsidP="006975C6">
      <w:pPr>
        <w:pStyle w:val="Paragraf"/>
        <w:rPr>
          <w:rFonts w:ascii="Arial" w:hAnsi="Arial" w:cs="Arial"/>
        </w:rPr>
      </w:pPr>
    </w:p>
    <w:p w14:paraId="13F5BD8E" w14:textId="4E6159B3" w:rsidR="00FB3258" w:rsidRDefault="1038AF1E" w:rsidP="00EC3388">
      <w:pPr>
        <w:pStyle w:val="Paragraf"/>
        <w:ind w:left="2120" w:hanging="2120"/>
        <w:jc w:val="both"/>
        <w:rPr>
          <w:rFonts w:ascii="Arial" w:hAnsi="Arial" w:cs="Arial"/>
        </w:rPr>
      </w:pPr>
      <w:r w:rsidRPr="4D2F970B">
        <w:rPr>
          <w:rFonts w:ascii="Arial" w:hAnsi="Arial" w:cs="Arial"/>
        </w:rPr>
        <w:t xml:space="preserve">Vrsta postopka: </w:t>
      </w:r>
      <w:r w:rsidR="00FB3258">
        <w:tab/>
      </w:r>
      <w:r w:rsidR="00FB3258">
        <w:tab/>
      </w:r>
      <w:r w:rsidRPr="4D2F970B">
        <w:rPr>
          <w:rFonts w:ascii="Arial" w:hAnsi="Arial" w:cs="Arial"/>
        </w:rPr>
        <w:t>odprti postopek skladno s 40. členom ZJN-3</w:t>
      </w:r>
      <w:r w:rsidR="23C23657" w:rsidRPr="4D2F970B">
        <w:rPr>
          <w:rFonts w:ascii="Arial" w:hAnsi="Arial" w:cs="Arial"/>
        </w:rPr>
        <w:t xml:space="preserve"> </w:t>
      </w:r>
    </w:p>
    <w:p w14:paraId="172B218B" w14:textId="32627721" w:rsidR="00BD523D" w:rsidRDefault="00BD523D" w:rsidP="00BD523D">
      <w:pPr>
        <w:pStyle w:val="Noga"/>
        <w:spacing w:before="120" w:after="120" w:line="276" w:lineRule="auto"/>
        <w:jc w:val="center"/>
        <w:rPr>
          <w:rFonts w:ascii="Arial" w:hAnsi="Arial" w:cs="Arial"/>
          <w:noProof/>
          <w:sz w:val="18"/>
          <w:szCs w:val="18"/>
        </w:rPr>
      </w:pPr>
    </w:p>
    <w:p w14:paraId="0AA35CF5" w14:textId="4E47C522" w:rsidR="00960022" w:rsidRDefault="00234D17" w:rsidP="00234D17">
      <w:pPr>
        <w:pStyle w:val="Paragraf"/>
        <w:jc w:val="center"/>
        <w:rPr>
          <w:rFonts w:ascii="Arial" w:hAnsi="Arial" w:cs="Arial"/>
        </w:rPr>
      </w:pPr>
      <w:r>
        <w:rPr>
          <w:b/>
          <w:noProof/>
          <w:lang w:eastAsia="sl-SI"/>
        </w:rPr>
        <w:drawing>
          <wp:inline distT="0" distB="0" distL="0" distR="0" wp14:anchorId="64898AF7" wp14:editId="125A634F">
            <wp:extent cx="2198451" cy="2098005"/>
            <wp:effectExtent l="0" t="0" r="0" b="0"/>
            <wp:docPr id="1" name="Slika 1" descr="Logo SLOf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 SLOfi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204751" cy="2104017"/>
                    </a:xfrm>
                    <a:prstGeom prst="rect">
                      <a:avLst/>
                    </a:prstGeom>
                    <a:noFill/>
                    <a:ln>
                      <a:noFill/>
                    </a:ln>
                  </pic:spPr>
                </pic:pic>
              </a:graphicData>
            </a:graphic>
          </wp:inline>
        </w:drawing>
      </w:r>
    </w:p>
    <w:p w14:paraId="445ABDBF" w14:textId="77777777" w:rsidR="00BD523D" w:rsidRPr="006F1DA5" w:rsidRDefault="00BD523D" w:rsidP="006975C6">
      <w:pPr>
        <w:pStyle w:val="Paragraf"/>
        <w:rPr>
          <w:rFonts w:ascii="Arial" w:hAnsi="Arial" w:cs="Arial"/>
        </w:rPr>
        <w:sectPr w:rsidR="00BD523D" w:rsidRPr="006F1DA5" w:rsidSect="00F45527">
          <w:headerReference w:type="even" r:id="rId10"/>
          <w:headerReference w:type="default" r:id="rId11"/>
          <w:footerReference w:type="default" r:id="rId12"/>
          <w:pgSz w:w="11906" w:h="16838"/>
          <w:pgMar w:top="1418" w:right="1418" w:bottom="1418" w:left="1418" w:header="567" w:footer="596" w:gutter="0"/>
          <w:cols w:space="708"/>
          <w:titlePg/>
          <w:docGrid w:linePitch="360"/>
        </w:sectPr>
      </w:pPr>
    </w:p>
    <w:p w14:paraId="79903CA2" w14:textId="77777777" w:rsidR="00C96867" w:rsidRPr="002B6779" w:rsidRDefault="007A24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2D7319B9" w14:textId="77777777" w:rsidR="00C96867" w:rsidRPr="00D36F2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64EEB7A" w14:textId="4DCC84C4" w:rsidR="00EB3116" w:rsidRDefault="004A0384" w:rsidP="004A0384">
      <w:pPr>
        <w:spacing w:before="225" w:after="225" w:line="240" w:lineRule="auto"/>
        <w:jc w:val="both"/>
        <w:rPr>
          <w:rFonts w:ascii="Arial" w:hAnsi="Arial" w:cs="Arial"/>
          <w:color w:val="000000"/>
          <w:sz w:val="18"/>
          <w:szCs w:val="18"/>
        </w:rPr>
      </w:pPr>
      <w:r w:rsidRPr="004A0384">
        <w:rPr>
          <w:rFonts w:ascii="Arial" w:hAnsi="Arial" w:cs="Arial"/>
          <w:color w:val="000000"/>
          <w:sz w:val="18"/>
          <w:szCs w:val="18"/>
        </w:rPr>
        <w:t xml:space="preserve">Predmet javnega naročila je </w:t>
      </w:r>
      <w:r w:rsidR="00EB3116">
        <w:rPr>
          <w:rFonts w:ascii="Arial" w:hAnsi="Arial" w:cs="Arial"/>
          <w:color w:val="000000"/>
          <w:sz w:val="18"/>
          <w:szCs w:val="18"/>
        </w:rPr>
        <w:t>v</w:t>
      </w:r>
      <w:r w:rsidR="00EB3116" w:rsidRPr="00EB3116">
        <w:rPr>
          <w:rFonts w:ascii="Arial" w:hAnsi="Arial" w:cs="Arial"/>
          <w:color w:val="000000"/>
          <w:sz w:val="18"/>
          <w:szCs w:val="18"/>
        </w:rPr>
        <w:t xml:space="preserve">zdrževanje, razvoj in gostovanje spletnih aplikacij Moj SLOfit, SLOfit in FitBack </w:t>
      </w:r>
      <w:r w:rsidR="00EB3116">
        <w:rPr>
          <w:rFonts w:ascii="Arial" w:hAnsi="Arial" w:cs="Arial"/>
          <w:color w:val="000000"/>
          <w:sz w:val="18"/>
          <w:szCs w:val="18"/>
        </w:rPr>
        <w:t xml:space="preserve">za obdobje od leta </w:t>
      </w:r>
      <w:r w:rsidR="00EB3116" w:rsidRPr="00EB3116">
        <w:rPr>
          <w:rFonts w:ascii="Arial" w:hAnsi="Arial" w:cs="Arial"/>
          <w:color w:val="000000"/>
          <w:sz w:val="18"/>
          <w:szCs w:val="18"/>
        </w:rPr>
        <w:t>2026</w:t>
      </w:r>
      <w:r w:rsidR="00EB3116">
        <w:rPr>
          <w:rFonts w:ascii="Arial" w:hAnsi="Arial" w:cs="Arial"/>
          <w:color w:val="000000"/>
          <w:sz w:val="18"/>
          <w:szCs w:val="18"/>
        </w:rPr>
        <w:t xml:space="preserve"> do leta </w:t>
      </w:r>
      <w:r w:rsidR="00EB3116" w:rsidRPr="00EB3116">
        <w:rPr>
          <w:rFonts w:ascii="Arial" w:hAnsi="Arial" w:cs="Arial"/>
          <w:color w:val="000000"/>
          <w:sz w:val="18"/>
          <w:szCs w:val="18"/>
        </w:rPr>
        <w:t>2030</w:t>
      </w:r>
      <w:r w:rsidR="00EB3116">
        <w:rPr>
          <w:rFonts w:ascii="Arial" w:hAnsi="Arial" w:cs="Arial"/>
          <w:color w:val="000000"/>
          <w:sz w:val="18"/>
          <w:szCs w:val="18"/>
        </w:rPr>
        <w:t>. V okviru predmeta javnega naročila je tako predvidena:</w:t>
      </w:r>
    </w:p>
    <w:p w14:paraId="7CDD727E" w14:textId="55A73463" w:rsidR="00EB3116" w:rsidRPr="00EB3116" w:rsidRDefault="00EB3116" w:rsidP="00921D29">
      <w:pPr>
        <w:numPr>
          <w:ilvl w:val="0"/>
          <w:numId w:val="83"/>
        </w:numPr>
        <w:spacing w:after="0" w:line="240" w:lineRule="auto"/>
        <w:rPr>
          <w:rFonts w:ascii="Arial" w:hAnsi="Arial" w:cs="Arial"/>
          <w:color w:val="000000"/>
          <w:sz w:val="18"/>
          <w:szCs w:val="18"/>
        </w:rPr>
      </w:pPr>
      <w:r w:rsidRPr="1D176522">
        <w:rPr>
          <w:rFonts w:ascii="Arial" w:hAnsi="Arial" w:cs="Arial"/>
          <w:color w:val="000000" w:themeColor="text1"/>
          <w:sz w:val="18"/>
          <w:szCs w:val="18"/>
        </w:rPr>
        <w:t>migracija Moj SLOfit 2026/27: selitev s sedanje, že nekoliko zastarele platforme DNN+MSSQL na odprtokodno platformo (headless frontend, single-page frontend, Postgres SQL) in strežnike brez plačljivih licenc (Linux, Postgres),</w:t>
      </w:r>
    </w:p>
    <w:p w14:paraId="567E4934" w14:textId="0E8F6F9F" w:rsidR="00EB3116" w:rsidRPr="00EB3116" w:rsidRDefault="00EB3116" w:rsidP="00921D29">
      <w:pPr>
        <w:numPr>
          <w:ilvl w:val="0"/>
          <w:numId w:val="83"/>
        </w:numPr>
        <w:spacing w:after="0" w:line="240" w:lineRule="auto"/>
        <w:rPr>
          <w:rFonts w:ascii="Arial" w:hAnsi="Arial" w:cs="Arial"/>
          <w:color w:val="000000"/>
          <w:sz w:val="18"/>
          <w:szCs w:val="18"/>
        </w:rPr>
      </w:pPr>
      <w:r>
        <w:rPr>
          <w:rFonts w:ascii="Arial" w:hAnsi="Arial" w:cs="Arial"/>
          <w:color w:val="000000"/>
          <w:sz w:val="18"/>
          <w:szCs w:val="18"/>
        </w:rPr>
        <w:t>p</w:t>
      </w:r>
      <w:r w:rsidRPr="00EB3116">
        <w:rPr>
          <w:rFonts w:ascii="Arial" w:hAnsi="Arial" w:cs="Arial"/>
          <w:color w:val="000000"/>
          <w:sz w:val="18"/>
          <w:szCs w:val="18"/>
        </w:rPr>
        <w:t>renos SLOfit in FitBack 2026/27 (na nov, cenejši strežnik na isti DNN platformi)</w:t>
      </w:r>
      <w:r>
        <w:rPr>
          <w:rFonts w:ascii="Arial" w:hAnsi="Arial" w:cs="Arial"/>
          <w:color w:val="000000"/>
          <w:sz w:val="18"/>
          <w:szCs w:val="18"/>
        </w:rPr>
        <w:t>,</w:t>
      </w:r>
    </w:p>
    <w:p w14:paraId="45CB2C47" w14:textId="0A772AFF" w:rsidR="00EB3116" w:rsidRPr="00EB3116" w:rsidRDefault="00EB3116" w:rsidP="00921D29">
      <w:pPr>
        <w:numPr>
          <w:ilvl w:val="0"/>
          <w:numId w:val="83"/>
        </w:numPr>
        <w:spacing w:after="0" w:line="240" w:lineRule="auto"/>
        <w:rPr>
          <w:rFonts w:ascii="Arial" w:hAnsi="Arial" w:cs="Arial"/>
          <w:color w:val="000000"/>
          <w:sz w:val="18"/>
          <w:szCs w:val="18"/>
        </w:rPr>
      </w:pPr>
      <w:r>
        <w:rPr>
          <w:rFonts w:ascii="Arial" w:hAnsi="Arial" w:cs="Arial"/>
          <w:color w:val="000000"/>
          <w:sz w:val="18"/>
          <w:szCs w:val="18"/>
        </w:rPr>
        <w:t>g</w:t>
      </w:r>
      <w:r w:rsidRPr="00EB3116">
        <w:rPr>
          <w:rFonts w:ascii="Arial" w:hAnsi="Arial" w:cs="Arial"/>
          <w:color w:val="000000"/>
          <w:sz w:val="18"/>
          <w:szCs w:val="18"/>
        </w:rPr>
        <w:t xml:space="preserve">ostovanje aplikacij </w:t>
      </w:r>
      <w:r>
        <w:rPr>
          <w:rFonts w:ascii="Arial" w:hAnsi="Arial" w:cs="Arial"/>
          <w:color w:val="000000"/>
          <w:sz w:val="18"/>
          <w:szCs w:val="18"/>
        </w:rPr>
        <w:t xml:space="preserve">za obdobje </w:t>
      </w:r>
      <w:r w:rsidRPr="00EB3116">
        <w:rPr>
          <w:rFonts w:ascii="Arial" w:hAnsi="Arial" w:cs="Arial"/>
          <w:color w:val="000000"/>
          <w:sz w:val="18"/>
          <w:szCs w:val="18"/>
        </w:rPr>
        <w:t>2026/30: vse tri aplikacije v prvem delu 2026 gostujejo na obstoječih strežnikih Humanfrog, v drugi polovici leta 2026 pa se prenesejo na drug, cenejši DNN strežnik (SLOfit in FitBack) oz. odprtokodni strežnik (mojSLOfit)</w:t>
      </w:r>
      <w:r>
        <w:rPr>
          <w:rFonts w:ascii="Arial" w:hAnsi="Arial" w:cs="Arial"/>
          <w:color w:val="000000"/>
          <w:sz w:val="18"/>
          <w:szCs w:val="18"/>
        </w:rPr>
        <w:t>,</w:t>
      </w:r>
    </w:p>
    <w:p w14:paraId="1E6E7836" w14:textId="4C16D2D6" w:rsidR="00EB3116" w:rsidRPr="00EB3116" w:rsidRDefault="00EB3116" w:rsidP="00921D29">
      <w:pPr>
        <w:numPr>
          <w:ilvl w:val="0"/>
          <w:numId w:val="83"/>
        </w:numPr>
        <w:spacing w:after="0" w:line="240" w:lineRule="auto"/>
        <w:rPr>
          <w:rFonts w:ascii="Arial" w:hAnsi="Arial" w:cs="Arial"/>
          <w:color w:val="000000"/>
          <w:sz w:val="18"/>
          <w:szCs w:val="18"/>
        </w:rPr>
      </w:pPr>
      <w:r>
        <w:rPr>
          <w:rFonts w:ascii="Arial" w:hAnsi="Arial" w:cs="Arial"/>
          <w:color w:val="000000"/>
          <w:sz w:val="18"/>
          <w:szCs w:val="18"/>
        </w:rPr>
        <w:t>t</w:t>
      </w:r>
      <w:r w:rsidRPr="00EB3116">
        <w:rPr>
          <w:rFonts w:ascii="Arial" w:hAnsi="Arial" w:cs="Arial"/>
          <w:color w:val="000000"/>
          <w:sz w:val="18"/>
          <w:szCs w:val="18"/>
        </w:rPr>
        <w:t>ehnično vzdrževanje aplikacij 2026/30</w:t>
      </w:r>
      <w:r>
        <w:rPr>
          <w:rFonts w:ascii="Arial" w:hAnsi="Arial" w:cs="Arial"/>
          <w:color w:val="000000"/>
          <w:sz w:val="18"/>
          <w:szCs w:val="18"/>
        </w:rPr>
        <w:t>,</w:t>
      </w:r>
    </w:p>
    <w:p w14:paraId="0F066FFC" w14:textId="7C461D09" w:rsidR="00EB3116" w:rsidRPr="00EB3116" w:rsidRDefault="00EB3116" w:rsidP="00921D29">
      <w:pPr>
        <w:numPr>
          <w:ilvl w:val="0"/>
          <w:numId w:val="83"/>
        </w:numPr>
        <w:spacing w:after="0" w:line="240" w:lineRule="auto"/>
        <w:rPr>
          <w:rFonts w:ascii="Arial" w:hAnsi="Arial" w:cs="Arial"/>
          <w:color w:val="000000"/>
          <w:sz w:val="18"/>
          <w:szCs w:val="18"/>
        </w:rPr>
      </w:pPr>
      <w:r>
        <w:rPr>
          <w:rFonts w:ascii="Arial" w:hAnsi="Arial" w:cs="Arial"/>
          <w:color w:val="000000"/>
          <w:sz w:val="18"/>
          <w:szCs w:val="18"/>
        </w:rPr>
        <w:t>d</w:t>
      </w:r>
      <w:r w:rsidRPr="00EB3116">
        <w:rPr>
          <w:rFonts w:ascii="Arial" w:hAnsi="Arial" w:cs="Arial"/>
          <w:color w:val="000000"/>
          <w:sz w:val="18"/>
          <w:szCs w:val="18"/>
        </w:rPr>
        <w:t>opolnilno vzdrževanje aplikacij 2026/30</w:t>
      </w:r>
      <w:r>
        <w:rPr>
          <w:rFonts w:ascii="Arial" w:hAnsi="Arial" w:cs="Arial"/>
          <w:color w:val="000000"/>
          <w:sz w:val="18"/>
          <w:szCs w:val="18"/>
        </w:rPr>
        <w:t xml:space="preserve"> in</w:t>
      </w:r>
    </w:p>
    <w:p w14:paraId="0502CB27" w14:textId="088B5E85" w:rsidR="00EB3116" w:rsidRPr="00EB3116" w:rsidRDefault="00EB3116" w:rsidP="00921D29">
      <w:pPr>
        <w:numPr>
          <w:ilvl w:val="0"/>
          <w:numId w:val="83"/>
        </w:numPr>
        <w:spacing w:after="0" w:line="240" w:lineRule="auto"/>
        <w:rPr>
          <w:rFonts w:ascii="Arial" w:hAnsi="Arial" w:cs="Arial"/>
          <w:color w:val="000000"/>
          <w:sz w:val="18"/>
          <w:szCs w:val="18"/>
        </w:rPr>
      </w:pPr>
      <w:r w:rsidRPr="1D176522">
        <w:rPr>
          <w:rFonts w:ascii="Arial" w:hAnsi="Arial" w:cs="Arial"/>
          <w:color w:val="000000" w:themeColor="text1"/>
          <w:sz w:val="18"/>
          <w:szCs w:val="18"/>
        </w:rPr>
        <w:t>nadgradnje aplikacij 2026/30 (zlasti Moj SLOfit).</w:t>
      </w:r>
    </w:p>
    <w:p w14:paraId="0E9C5EF9" w14:textId="3E45CB30" w:rsidR="006164B0" w:rsidRPr="00EB3116" w:rsidRDefault="007A2403">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 podlagi Zakona o javnem naročanju (ZJN-3;  Uradni list RS, št. 91/15, 14/18, 121/21, 10/22, 74/22 – odl. US, 100/22 – ZNUZSZS, 28/23 in 88/23-ZOPNN-F), </w:t>
      </w:r>
      <w:r w:rsidR="00EB3116" w:rsidRPr="00EB3116">
        <w:rPr>
          <w:rFonts w:ascii="Arial" w:hAnsi="Arial" w:cs="Arial"/>
          <w:color w:val="000000"/>
          <w:sz w:val="18"/>
          <w:szCs w:val="18"/>
        </w:rPr>
        <w:t>UNIVERZA V LJUBLJANI, FAKULTETA ZA ŠPORT</w:t>
      </w:r>
      <w:r w:rsidR="00EB3116">
        <w:rPr>
          <w:rFonts w:ascii="Arial" w:hAnsi="Arial" w:cs="Arial"/>
          <w:color w:val="000000"/>
          <w:sz w:val="18"/>
          <w:szCs w:val="18"/>
        </w:rPr>
        <w:t xml:space="preserve">, </w:t>
      </w:r>
      <w:r w:rsidR="00EB3116" w:rsidRPr="00EB3116">
        <w:rPr>
          <w:rFonts w:ascii="Arial" w:hAnsi="Arial" w:cs="Arial"/>
          <w:color w:val="000000"/>
          <w:sz w:val="18"/>
          <w:szCs w:val="18"/>
        </w:rPr>
        <w:t>Gortanova ulica 22</w:t>
      </w:r>
      <w:r w:rsidR="00EB3116">
        <w:rPr>
          <w:rFonts w:ascii="Arial" w:hAnsi="Arial" w:cs="Arial"/>
          <w:color w:val="000000"/>
          <w:sz w:val="18"/>
          <w:szCs w:val="18"/>
        </w:rPr>
        <w:t xml:space="preserve">, </w:t>
      </w:r>
      <w:r w:rsidR="00EB3116" w:rsidRPr="00EB3116">
        <w:rPr>
          <w:rFonts w:ascii="Arial" w:hAnsi="Arial" w:cs="Arial"/>
          <w:color w:val="000000"/>
          <w:sz w:val="18"/>
          <w:szCs w:val="18"/>
        </w:rPr>
        <w:t>1000 Ljubljana</w:t>
      </w:r>
      <w:r>
        <w:rPr>
          <w:rFonts w:ascii="Arial" w:hAnsi="Arial" w:cs="Arial"/>
          <w:color w:val="000000"/>
          <w:sz w:val="18"/>
          <w:szCs w:val="18"/>
        </w:rPr>
        <w:t xml:space="preserve"> (v nadaljevanju: naročnik), vabi zainteresirane ponudnike, da predložijo svojo pisno ponudbo v skladu s to razpisno dokumentacijo in sodelujejo v postopku oddaje javnega naročila.</w:t>
      </w:r>
    </w:p>
    <w:p w14:paraId="1FF423A4" w14:textId="35D85A2E" w:rsidR="006164B0" w:rsidRDefault="007A2403">
      <w:pPr>
        <w:spacing w:before="225" w:after="225" w:line="240" w:lineRule="auto"/>
        <w:jc w:val="both"/>
      </w:pPr>
      <w:r>
        <w:rPr>
          <w:rFonts w:ascii="Arial" w:hAnsi="Arial" w:cs="Arial"/>
          <w:color w:val="000000"/>
          <w:sz w:val="18"/>
          <w:szCs w:val="18"/>
        </w:rPr>
        <w:t xml:space="preserve">Predmet javnega naročila je: </w:t>
      </w:r>
      <w:r w:rsidR="00EB3116" w:rsidRPr="00EB3116">
        <w:rPr>
          <w:rFonts w:ascii="Arial" w:hAnsi="Arial" w:cs="Arial"/>
          <w:color w:val="000000"/>
          <w:sz w:val="18"/>
          <w:szCs w:val="18"/>
        </w:rPr>
        <w:t>Vzdrževanje, razvoj in gostovanje spletnih aplikacij Moj SLOfit, SLOfit in FitBack 2026</w:t>
      </w:r>
      <w:r w:rsidR="00EB3116">
        <w:rPr>
          <w:rFonts w:ascii="Arial" w:hAnsi="Arial" w:cs="Arial"/>
          <w:color w:val="000000"/>
          <w:sz w:val="18"/>
          <w:szCs w:val="18"/>
        </w:rPr>
        <w:t xml:space="preserve"> </w:t>
      </w:r>
      <w:r w:rsidR="00EB3116" w:rsidRPr="00EB3116">
        <w:rPr>
          <w:rFonts w:ascii="Arial" w:hAnsi="Arial" w:cs="Arial"/>
          <w:color w:val="000000"/>
          <w:sz w:val="18"/>
          <w:szCs w:val="18"/>
        </w:rPr>
        <w:t>-</w:t>
      </w:r>
      <w:r w:rsidR="00EB3116">
        <w:rPr>
          <w:rFonts w:ascii="Arial" w:hAnsi="Arial" w:cs="Arial"/>
          <w:color w:val="000000"/>
          <w:sz w:val="18"/>
          <w:szCs w:val="18"/>
        </w:rPr>
        <w:t xml:space="preserve"> </w:t>
      </w:r>
      <w:r w:rsidR="00EB3116" w:rsidRPr="00EB3116">
        <w:rPr>
          <w:rFonts w:ascii="Arial" w:hAnsi="Arial" w:cs="Arial"/>
          <w:color w:val="000000"/>
          <w:sz w:val="18"/>
          <w:szCs w:val="18"/>
        </w:rPr>
        <w:t>2030</w:t>
      </w:r>
    </w:p>
    <w:p w14:paraId="7408125B" w14:textId="64F8B1D2" w:rsidR="006164B0" w:rsidRDefault="007A2403">
      <w:pPr>
        <w:spacing w:before="225" w:after="225" w:line="240" w:lineRule="auto"/>
        <w:jc w:val="both"/>
      </w:pPr>
      <w:r>
        <w:rPr>
          <w:rFonts w:ascii="Arial" w:hAnsi="Arial" w:cs="Arial"/>
          <w:color w:val="000000"/>
          <w:sz w:val="18"/>
          <w:szCs w:val="18"/>
        </w:rPr>
        <w:t xml:space="preserve">Delitev naročila na sklope: </w:t>
      </w:r>
      <w:r w:rsidR="004E5A71">
        <w:rPr>
          <w:rFonts w:ascii="Arial" w:hAnsi="Arial" w:cs="Arial"/>
          <w:color w:val="000000"/>
          <w:sz w:val="18"/>
          <w:szCs w:val="18"/>
        </w:rPr>
        <w:t>Ne, javno naročilo ni razdeljeno na sklope temveč se izvaja kot celovito javno naročilo.</w:t>
      </w:r>
    </w:p>
    <w:p w14:paraId="74B52DB5" w14:textId="77777777" w:rsidR="006164B0" w:rsidRDefault="007A240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5A7744F" w14:textId="77777777" w:rsidR="00C96867" w:rsidRDefault="007A2403">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677"/>
        <w:gridCol w:w="4381"/>
      </w:tblGrid>
      <w:tr w:rsidR="006164B0" w:rsidRPr="002641B7" w14:paraId="78ABFDB4" w14:textId="77777777" w:rsidTr="4D2F970B">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1D1D1"/>
            <w:tcMar>
              <w:top w:w="135" w:type="dxa"/>
              <w:bottom w:w="135" w:type="dxa"/>
            </w:tcMar>
            <w:vAlign w:val="center"/>
          </w:tcPr>
          <w:p w14:paraId="6425E8C4" w14:textId="77777777" w:rsidR="006164B0" w:rsidRPr="002641B7" w:rsidRDefault="007A2403">
            <w:r w:rsidRPr="002641B7">
              <w:rPr>
                <w:rFonts w:ascii="Arial" w:hAnsi="Arial" w:cs="Arial"/>
                <w:b/>
                <w:bCs/>
                <w:color w:val="000000"/>
                <w:position w:val="-2"/>
                <w:sz w:val="18"/>
                <w:szCs w:val="18"/>
                <w:shd w:val="clear" w:color="auto" w:fill="D1D1D1"/>
              </w:rPr>
              <w:t>Stadij postopka</w:t>
            </w:r>
          </w:p>
        </w:tc>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1D1D1"/>
            <w:tcMar>
              <w:top w:w="135" w:type="dxa"/>
              <w:bottom w:w="135" w:type="dxa"/>
            </w:tcMar>
            <w:vAlign w:val="center"/>
          </w:tcPr>
          <w:p w14:paraId="1D5FA0E4" w14:textId="77777777" w:rsidR="006164B0" w:rsidRPr="002641B7" w:rsidRDefault="007A2403">
            <w:pPr>
              <w:jc w:val="right"/>
            </w:pPr>
            <w:r w:rsidRPr="002641B7">
              <w:rPr>
                <w:rFonts w:ascii="Arial" w:hAnsi="Arial" w:cs="Arial"/>
                <w:b/>
                <w:bCs/>
                <w:color w:val="000000"/>
                <w:position w:val="-2"/>
                <w:sz w:val="18"/>
                <w:szCs w:val="18"/>
                <w:shd w:val="clear" w:color="auto" w:fill="D1D1D1"/>
              </w:rPr>
              <w:t>Datumi</w:t>
            </w:r>
          </w:p>
        </w:tc>
      </w:tr>
      <w:tr w:rsidR="006164B0" w:rsidRPr="002641B7" w14:paraId="38236152" w14:textId="77777777" w:rsidTr="4D2F970B">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930C90A" w14:textId="77777777" w:rsidR="006164B0" w:rsidRPr="002641B7" w:rsidRDefault="007A2403">
            <w:r w:rsidRPr="002641B7">
              <w:rPr>
                <w:rFonts w:ascii="Arial" w:hAnsi="Arial" w:cs="Arial"/>
                <w:color w:val="000000"/>
                <w:position w:val="-2"/>
                <w:sz w:val="18"/>
                <w:szCs w:val="18"/>
              </w:rPr>
              <w:t>Rok za postavitev vprašanj</w:t>
            </w:r>
          </w:p>
        </w:tc>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F9D7F24" w14:textId="307B4318" w:rsidR="006164B0" w:rsidRPr="009514F8" w:rsidRDefault="030A2A34">
            <w:pPr>
              <w:jc w:val="right"/>
            </w:pPr>
            <w:r w:rsidRPr="009514F8">
              <w:rPr>
                <w:rFonts w:ascii="Arial" w:hAnsi="Arial" w:cs="Arial"/>
                <w:color w:val="000000"/>
                <w:position w:val="-2"/>
                <w:sz w:val="18"/>
                <w:szCs w:val="18"/>
              </w:rPr>
              <w:t xml:space="preserve">do </w:t>
            </w:r>
            <w:r w:rsidR="6048B8F5" w:rsidRPr="009514F8">
              <w:rPr>
                <w:rFonts w:ascii="Arial" w:hAnsi="Arial" w:cs="Arial"/>
                <w:color w:val="000000"/>
                <w:position w:val="-2"/>
                <w:sz w:val="18"/>
                <w:szCs w:val="18"/>
              </w:rPr>
              <w:t>1</w:t>
            </w:r>
            <w:r w:rsidR="28CA37B6" w:rsidRPr="009514F8">
              <w:rPr>
                <w:rFonts w:ascii="Arial" w:hAnsi="Arial" w:cs="Arial"/>
                <w:color w:val="000000"/>
                <w:position w:val="-2"/>
                <w:sz w:val="18"/>
                <w:szCs w:val="18"/>
              </w:rPr>
              <w:t>3</w:t>
            </w:r>
            <w:r w:rsidR="6048B8F5" w:rsidRPr="009514F8">
              <w:rPr>
                <w:rFonts w:ascii="Arial" w:hAnsi="Arial" w:cs="Arial"/>
                <w:color w:val="000000"/>
                <w:position w:val="-2"/>
                <w:sz w:val="18"/>
                <w:szCs w:val="18"/>
              </w:rPr>
              <w:t>. 11. 2025</w:t>
            </w:r>
            <w:r w:rsidRPr="009514F8">
              <w:rPr>
                <w:rFonts w:ascii="Arial" w:hAnsi="Arial" w:cs="Arial"/>
                <w:color w:val="000000"/>
                <w:position w:val="-2"/>
                <w:sz w:val="18"/>
                <w:szCs w:val="18"/>
              </w:rPr>
              <w:t xml:space="preserve"> do 09:00</w:t>
            </w:r>
          </w:p>
        </w:tc>
      </w:tr>
      <w:tr w:rsidR="006164B0" w:rsidRPr="002641B7" w14:paraId="31AC3B92" w14:textId="77777777" w:rsidTr="4D2F970B">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0594714" w14:textId="77777777" w:rsidR="006164B0" w:rsidRPr="002641B7" w:rsidRDefault="007A2403">
            <w:r w:rsidRPr="002641B7">
              <w:rPr>
                <w:rFonts w:ascii="Arial" w:hAnsi="Arial" w:cs="Arial"/>
                <w:color w:val="000000"/>
                <w:position w:val="-2"/>
                <w:sz w:val="18"/>
                <w:szCs w:val="18"/>
              </w:rPr>
              <w:t>Rok za predložitev ponudb</w:t>
            </w:r>
          </w:p>
        </w:tc>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C089E43" w14:textId="5ABEC5E1" w:rsidR="006164B0" w:rsidRPr="009514F8" w:rsidRDefault="030A2A34" w:rsidP="4D2F970B">
            <w:pPr>
              <w:jc w:val="right"/>
              <w:rPr>
                <w:rFonts w:ascii="Arial" w:hAnsi="Arial" w:cs="Arial"/>
                <w:color w:val="000000" w:themeColor="text1"/>
                <w:sz w:val="18"/>
                <w:szCs w:val="18"/>
              </w:rPr>
            </w:pPr>
            <w:r w:rsidRPr="009514F8">
              <w:rPr>
                <w:rFonts w:ascii="Arial" w:hAnsi="Arial" w:cs="Arial"/>
                <w:color w:val="000000"/>
                <w:position w:val="-2"/>
                <w:sz w:val="18"/>
                <w:szCs w:val="18"/>
              </w:rPr>
              <w:t xml:space="preserve">do </w:t>
            </w:r>
            <w:r w:rsidR="6048B8F5" w:rsidRPr="009514F8">
              <w:rPr>
                <w:rFonts w:ascii="Arial" w:hAnsi="Arial" w:cs="Arial"/>
                <w:color w:val="000000"/>
                <w:position w:val="-2"/>
                <w:sz w:val="18"/>
                <w:szCs w:val="18"/>
              </w:rPr>
              <w:t>2</w:t>
            </w:r>
            <w:r w:rsidR="000A1270" w:rsidRPr="009514F8">
              <w:rPr>
                <w:rFonts w:ascii="Arial" w:hAnsi="Arial" w:cs="Arial"/>
                <w:color w:val="000000"/>
                <w:position w:val="-2"/>
                <w:sz w:val="18"/>
                <w:szCs w:val="18"/>
              </w:rPr>
              <w:t>4</w:t>
            </w:r>
            <w:r w:rsidR="6048B8F5" w:rsidRPr="009514F8">
              <w:rPr>
                <w:rFonts w:ascii="Arial" w:hAnsi="Arial" w:cs="Arial"/>
                <w:color w:val="000000"/>
                <w:position w:val="-2"/>
                <w:sz w:val="18"/>
                <w:szCs w:val="18"/>
              </w:rPr>
              <w:t>. 11. 2025</w:t>
            </w:r>
            <w:r w:rsidRPr="009514F8">
              <w:rPr>
                <w:rFonts w:ascii="Arial" w:hAnsi="Arial" w:cs="Arial"/>
                <w:color w:val="000000"/>
                <w:position w:val="-2"/>
                <w:sz w:val="18"/>
                <w:szCs w:val="18"/>
              </w:rPr>
              <w:t xml:space="preserve"> do 09:00</w:t>
            </w:r>
          </w:p>
        </w:tc>
      </w:tr>
      <w:tr w:rsidR="006164B0" w:rsidRPr="002641B7" w14:paraId="314786F6" w14:textId="77777777" w:rsidTr="4D2F970B">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776119A" w14:textId="77777777" w:rsidR="006164B0" w:rsidRPr="002641B7" w:rsidRDefault="007A2403">
            <w:r w:rsidRPr="002641B7">
              <w:rPr>
                <w:rFonts w:ascii="Arial" w:hAnsi="Arial" w:cs="Arial"/>
                <w:color w:val="000000"/>
                <w:position w:val="-2"/>
                <w:sz w:val="18"/>
                <w:szCs w:val="18"/>
              </w:rPr>
              <w:t>Odpiranje ponudb</w:t>
            </w:r>
          </w:p>
        </w:tc>
        <w:tc>
          <w:tcPr>
            <w:tcW w:w="0" w:type="auto"/>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78E1850" w14:textId="745EBD16" w:rsidR="006164B0" w:rsidRPr="009514F8" w:rsidRDefault="002641B7">
            <w:pPr>
              <w:jc w:val="right"/>
            </w:pPr>
            <w:r w:rsidRPr="009514F8">
              <w:rPr>
                <w:rFonts w:ascii="Arial" w:hAnsi="Arial" w:cs="Arial"/>
                <w:color w:val="000000"/>
                <w:position w:val="-2"/>
                <w:sz w:val="18"/>
                <w:szCs w:val="18"/>
              </w:rPr>
              <w:t>2</w:t>
            </w:r>
            <w:r w:rsidR="002033C3" w:rsidRPr="009514F8">
              <w:rPr>
                <w:rFonts w:ascii="Arial" w:hAnsi="Arial" w:cs="Arial"/>
                <w:color w:val="000000"/>
                <w:position w:val="-2"/>
                <w:sz w:val="18"/>
                <w:szCs w:val="18"/>
              </w:rPr>
              <w:t>4</w:t>
            </w:r>
            <w:r w:rsidRPr="009514F8">
              <w:rPr>
                <w:rFonts w:ascii="Arial" w:hAnsi="Arial" w:cs="Arial"/>
                <w:color w:val="000000"/>
                <w:position w:val="-2"/>
                <w:sz w:val="18"/>
                <w:szCs w:val="18"/>
              </w:rPr>
              <w:t>. 11. 2025</w:t>
            </w:r>
            <w:r w:rsidR="00EC3388" w:rsidRPr="009514F8">
              <w:rPr>
                <w:rFonts w:ascii="Arial" w:hAnsi="Arial" w:cs="Arial"/>
                <w:color w:val="000000"/>
                <w:position w:val="-2"/>
                <w:sz w:val="18"/>
                <w:szCs w:val="18"/>
              </w:rPr>
              <w:t xml:space="preserve"> ob 10:00</w:t>
            </w:r>
          </w:p>
        </w:tc>
      </w:tr>
    </w:tbl>
    <w:p w14:paraId="53B572D5" w14:textId="77777777" w:rsidR="00C96867" w:rsidRPr="008806C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7303489E" w14:textId="6A4A9E31" w:rsidR="00C96867" w:rsidRDefault="007A2403">
      <w:pPr>
        <w:pStyle w:val="Paragraf"/>
        <w:spacing w:line="240" w:lineRule="auto"/>
        <w:rPr>
          <w:rFonts w:ascii="Arial" w:hAnsi="Arial" w:cs="Arial"/>
        </w:rPr>
      </w:pPr>
      <w:r w:rsidRPr="1D176522">
        <w:rPr>
          <w:rFonts w:ascii="Arial" w:hAnsi="Arial" w:cs="Arial"/>
        </w:rPr>
        <w:t xml:space="preserve">Kontaktna oseba: </w:t>
      </w:r>
      <w:r>
        <w:tab/>
      </w:r>
      <w:r w:rsidR="001C1815" w:rsidRPr="1D176522">
        <w:rPr>
          <w:rFonts w:ascii="Arial" w:hAnsi="Arial" w:cs="Arial"/>
        </w:rPr>
        <w:t>Sandra Škrgatić Bano</w:t>
      </w:r>
    </w:p>
    <w:p w14:paraId="566B2CD7" w14:textId="539481BA" w:rsidR="002641B7" w:rsidRDefault="007A2403">
      <w:pPr>
        <w:pStyle w:val="Paragraf"/>
        <w:spacing w:line="240" w:lineRule="auto"/>
        <w:rPr>
          <w:rFonts w:ascii="Arial" w:hAnsi="Arial" w:cs="Arial"/>
        </w:rPr>
      </w:pPr>
      <w:r>
        <w:rPr>
          <w:rFonts w:ascii="Arial" w:hAnsi="Arial" w:cs="Arial"/>
        </w:rPr>
        <w:t xml:space="preserve">E-poštni naslov: </w:t>
      </w:r>
      <w:r w:rsidR="00F45527">
        <w:rPr>
          <w:rFonts w:ascii="Arial" w:hAnsi="Arial" w:cs="Arial"/>
        </w:rPr>
        <w:tab/>
      </w:r>
      <w:r w:rsidR="00F45527">
        <w:rPr>
          <w:rFonts w:ascii="Arial" w:hAnsi="Arial" w:cs="Arial"/>
        </w:rPr>
        <w:tab/>
      </w:r>
      <w:hyperlink r:id="rId13" w:history="1">
        <w:r w:rsidR="001C1815" w:rsidRPr="00B5598F">
          <w:rPr>
            <w:rStyle w:val="Hiperpovezava"/>
            <w:rFonts w:ascii="Arial" w:hAnsi="Arial" w:cs="Arial"/>
          </w:rPr>
          <w:t>sandra.skrgaticbano@fsp.uni-lj.si</w:t>
        </w:r>
      </w:hyperlink>
    </w:p>
    <w:p w14:paraId="573730DA" w14:textId="7DDB5B80" w:rsidR="00C96867" w:rsidRDefault="007A2403">
      <w:pPr>
        <w:pStyle w:val="Paragraf"/>
        <w:spacing w:line="240" w:lineRule="auto"/>
        <w:rPr>
          <w:rFonts w:ascii="Arial" w:hAnsi="Arial" w:cs="Arial"/>
        </w:rPr>
      </w:pPr>
      <w:r w:rsidRPr="1D176522">
        <w:rPr>
          <w:rFonts w:ascii="Arial" w:hAnsi="Arial" w:cs="Arial"/>
        </w:rPr>
        <w:t xml:space="preserve">Telefonska št: </w:t>
      </w:r>
      <w:r>
        <w:tab/>
      </w:r>
      <w:r>
        <w:tab/>
      </w:r>
      <w:r w:rsidR="002641B7" w:rsidRPr="1D176522">
        <w:rPr>
          <w:rFonts w:ascii="Arial" w:hAnsi="Arial" w:cs="Arial"/>
        </w:rPr>
        <w:t>01 52</w:t>
      </w:r>
      <w:r w:rsidR="001C1815" w:rsidRPr="1D176522">
        <w:rPr>
          <w:rFonts w:ascii="Arial" w:hAnsi="Arial" w:cs="Arial"/>
        </w:rPr>
        <w:t xml:space="preserve">0 </w:t>
      </w:r>
      <w:r w:rsidR="002641B7" w:rsidRPr="1D176522">
        <w:rPr>
          <w:rFonts w:ascii="Arial" w:hAnsi="Arial" w:cs="Arial"/>
        </w:rPr>
        <w:t>77</w:t>
      </w:r>
      <w:r w:rsidR="001C1815" w:rsidRPr="1D176522">
        <w:rPr>
          <w:rFonts w:ascii="Arial" w:hAnsi="Arial" w:cs="Arial"/>
        </w:rPr>
        <w:t xml:space="preserve"> 11</w:t>
      </w:r>
    </w:p>
    <w:p w14:paraId="7B59FC4D" w14:textId="77777777" w:rsidR="006164B0" w:rsidRDefault="007A2403">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DC31CF4" w14:textId="77777777" w:rsidR="00D37185" w:rsidRPr="008806CE" w:rsidRDefault="00D37185" w:rsidP="00D371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413ABA72" w14:textId="77777777" w:rsidR="00D37185" w:rsidRDefault="00D37185" w:rsidP="00D37185">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37185" w14:paraId="3EBBEDD6" w14:textId="77777777">
        <w:tc>
          <w:tcPr>
            <w:tcW w:w="0" w:type="auto"/>
            <w:tcMar>
              <w:top w:w="0" w:type="auto"/>
              <w:bottom w:w="0" w:type="auto"/>
            </w:tcMar>
          </w:tcPr>
          <w:p w14:paraId="050F805C" w14:textId="77777777" w:rsidR="00D37185" w:rsidRDefault="00D37185" w:rsidP="007A2403">
            <w:pPr>
              <w:numPr>
                <w:ilvl w:val="0"/>
                <w:numId w:val="83"/>
              </w:numPr>
              <w:rPr>
                <w:rFonts w:ascii="Arial" w:hAnsi="Arial" w:cs="Arial"/>
                <w:color w:val="000000"/>
                <w:sz w:val="18"/>
                <w:szCs w:val="18"/>
              </w:rPr>
            </w:pPr>
            <w:r>
              <w:rPr>
                <w:rFonts w:ascii="Arial" w:hAnsi="Arial" w:cs="Arial"/>
                <w:color w:val="000000"/>
                <w:sz w:val="18"/>
                <w:szCs w:val="18"/>
              </w:rPr>
              <w:t>elektronska oddaja na URL: https://ejn.gov.si</w:t>
            </w:r>
          </w:p>
        </w:tc>
      </w:tr>
    </w:tbl>
    <w:p w14:paraId="4AA00F38" w14:textId="77777777" w:rsidR="00D37185" w:rsidRDefault="00D37185" w:rsidP="00D37185">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14:paraId="7974C76F" w14:textId="77777777" w:rsidR="00D37185" w:rsidRDefault="00D37185" w:rsidP="00D37185">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1013E357" w14:textId="77777777" w:rsidR="00D37185" w:rsidRDefault="00D37185" w:rsidP="00D37185">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6053760" w14:textId="77777777" w:rsidR="00D37185" w:rsidRDefault="00D37185" w:rsidP="00D37185">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14:paraId="712A559C" w14:textId="77777777" w:rsidR="00D37185" w:rsidRDefault="00D37185" w:rsidP="00D37185">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D37185" w14:paraId="5D11E91F" w14:textId="77777777">
        <w:tc>
          <w:tcPr>
            <w:tcW w:w="0" w:type="auto"/>
            <w:tcMar>
              <w:top w:w="0" w:type="auto"/>
              <w:bottom w:w="0" w:type="auto"/>
            </w:tcMar>
          </w:tcPr>
          <w:p w14:paraId="0023258E" w14:textId="77777777" w:rsidR="00D37185" w:rsidRDefault="00D37185" w:rsidP="007A2403">
            <w:pPr>
              <w:numPr>
                <w:ilvl w:val="0"/>
                <w:numId w:val="84"/>
              </w:numPr>
              <w:jc w:val="both"/>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5F647101" w14:textId="77777777" w:rsidR="00D37185" w:rsidRDefault="00D37185" w:rsidP="007A2403">
            <w:pPr>
              <w:numPr>
                <w:ilvl w:val="0"/>
                <w:numId w:val="84"/>
              </w:numPr>
              <w:jc w:val="both"/>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2B502AF4" w14:textId="77777777" w:rsidR="00D37185" w:rsidRDefault="00D37185" w:rsidP="007A2403">
            <w:pPr>
              <w:numPr>
                <w:ilvl w:val="0"/>
                <w:numId w:val="84"/>
              </w:numPr>
              <w:jc w:val="both"/>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3D8C909B" w14:textId="77777777" w:rsidR="00D37185" w:rsidRDefault="00D37185" w:rsidP="007A2403">
            <w:pPr>
              <w:numPr>
                <w:ilvl w:val="0"/>
                <w:numId w:val="84"/>
              </w:numPr>
              <w:jc w:val="both"/>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54946C77" w14:textId="77777777" w:rsidR="00D37185" w:rsidRDefault="00D37185" w:rsidP="007A2403">
            <w:pPr>
              <w:numPr>
                <w:ilvl w:val="0"/>
                <w:numId w:val="84"/>
              </w:numPr>
              <w:jc w:val="both"/>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0D3D242C" w14:textId="77777777" w:rsidR="00D37185" w:rsidRPr="003A2013" w:rsidRDefault="00D37185" w:rsidP="00D3718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3A2013">
        <w:rPr>
          <w:rFonts w:ascii="Arial" w:hAnsi="Arial" w:cs="Arial"/>
          <w:color w:val="FFFFFF" w:themeColor="background1"/>
          <w:sz w:val="22"/>
          <w:szCs w:val="22"/>
        </w:rPr>
        <w:t>PREDLOŽITEV ZAVAROVANJA ZA RESNOST PONUDBE</w:t>
      </w:r>
    </w:p>
    <w:p w14:paraId="7DA17303" w14:textId="77777777" w:rsidR="00D37185" w:rsidRPr="003A2013" w:rsidRDefault="00D37185" w:rsidP="00D37185">
      <w:pPr>
        <w:spacing w:before="225" w:after="120" w:line="240" w:lineRule="auto"/>
        <w:jc w:val="both"/>
        <w:rPr>
          <w:rFonts w:ascii="Arial" w:hAnsi="Arial" w:cs="Arial"/>
          <w:color w:val="000000"/>
          <w:sz w:val="18"/>
          <w:szCs w:val="18"/>
        </w:rPr>
      </w:pPr>
      <w:r w:rsidRPr="003A2013">
        <w:rPr>
          <w:rFonts w:ascii="Arial" w:hAnsi="Arial" w:cs="Arial"/>
          <w:color w:val="000000"/>
          <w:sz w:val="18"/>
          <w:szCs w:val="18"/>
        </w:rPr>
        <w:t>Ponudnik odda zavarovanje za resnost ponudbe (menično izjavo in bianco menico) do roka za oddajo ponudb na način:</w:t>
      </w:r>
    </w:p>
    <w:p w14:paraId="35C641C9" w14:textId="2F5E564C" w:rsidR="00D37185" w:rsidRPr="003A2013" w:rsidRDefault="00D37185" w:rsidP="00EB3116">
      <w:pPr>
        <w:pStyle w:val="Odstavekseznama"/>
        <w:numPr>
          <w:ilvl w:val="0"/>
          <w:numId w:val="93"/>
        </w:numPr>
        <w:spacing w:before="120" w:after="225" w:line="240" w:lineRule="auto"/>
        <w:ind w:left="714" w:hanging="357"/>
        <w:jc w:val="both"/>
        <w:rPr>
          <w:rFonts w:ascii="Arial" w:hAnsi="Arial" w:cs="Arial"/>
          <w:color w:val="000000"/>
          <w:sz w:val="18"/>
          <w:szCs w:val="18"/>
        </w:rPr>
      </w:pPr>
      <w:r w:rsidRPr="003A2013">
        <w:rPr>
          <w:rFonts w:ascii="Arial" w:hAnsi="Arial" w:cs="Arial"/>
          <w:color w:val="000000"/>
          <w:sz w:val="18"/>
          <w:szCs w:val="18"/>
        </w:rPr>
        <w:t xml:space="preserve">osebno na naslov: </w:t>
      </w:r>
      <w:r w:rsidR="002641B7" w:rsidRPr="002641B7">
        <w:rPr>
          <w:rFonts w:ascii="Arial" w:hAnsi="Arial" w:cs="Arial"/>
          <w:color w:val="000000"/>
          <w:sz w:val="18"/>
          <w:szCs w:val="18"/>
        </w:rPr>
        <w:t>UNIVERZA V LJUBLJANI, FAKULTETA ZA ŠPORT, Gortanova ulica 22, 1000 Ljubljana</w:t>
      </w:r>
      <w:r w:rsidRPr="003A2013">
        <w:rPr>
          <w:rFonts w:ascii="Arial" w:hAnsi="Arial" w:cs="Arial"/>
          <w:color w:val="000000"/>
          <w:sz w:val="18"/>
          <w:szCs w:val="18"/>
        </w:rPr>
        <w:t xml:space="preserve"> ali</w:t>
      </w:r>
    </w:p>
    <w:p w14:paraId="11D69410" w14:textId="46A83DBF" w:rsidR="00D37185" w:rsidRPr="003A2013" w:rsidRDefault="00D37185" w:rsidP="00EB3116">
      <w:pPr>
        <w:pStyle w:val="Odstavekseznama"/>
        <w:numPr>
          <w:ilvl w:val="0"/>
          <w:numId w:val="93"/>
        </w:numPr>
        <w:spacing w:before="120" w:after="225" w:line="240" w:lineRule="auto"/>
        <w:ind w:left="714" w:hanging="357"/>
        <w:jc w:val="both"/>
        <w:rPr>
          <w:rFonts w:ascii="Arial" w:hAnsi="Arial" w:cs="Arial"/>
          <w:color w:val="000000"/>
          <w:sz w:val="18"/>
          <w:szCs w:val="18"/>
        </w:rPr>
      </w:pPr>
      <w:r w:rsidRPr="003A2013">
        <w:rPr>
          <w:rFonts w:ascii="Arial" w:hAnsi="Arial" w:cs="Arial"/>
          <w:color w:val="000000"/>
          <w:sz w:val="18"/>
          <w:szCs w:val="18"/>
        </w:rPr>
        <w:t xml:space="preserve">po pošti na naslov: </w:t>
      </w:r>
      <w:r w:rsidR="002641B7" w:rsidRPr="002641B7">
        <w:rPr>
          <w:rFonts w:ascii="Arial" w:hAnsi="Arial" w:cs="Arial"/>
          <w:color w:val="000000"/>
          <w:sz w:val="18"/>
          <w:szCs w:val="18"/>
        </w:rPr>
        <w:t>UNIVERZA V LJUBLJANI, FAKULTETA ZA ŠPORT, Gortanova ulica 22, 1000 Ljubljana</w:t>
      </w:r>
      <w:r w:rsidRPr="003A2013">
        <w:rPr>
          <w:rFonts w:ascii="Arial" w:hAnsi="Arial" w:cs="Arial"/>
          <w:color w:val="000000"/>
          <w:sz w:val="18"/>
          <w:szCs w:val="18"/>
        </w:rPr>
        <w:t>.</w:t>
      </w:r>
    </w:p>
    <w:p w14:paraId="6FFAEDB2" w14:textId="77777777" w:rsidR="00D37185" w:rsidRPr="003A2013" w:rsidRDefault="00D37185" w:rsidP="00D3718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 xml:space="preserve">Zavarovanje mora v vložišče naročnika prispeti do roka za oddajo ponudb. Zavarovanja odposlana pred potekom roka, ki bodo k naročniku prispela po roku za oddajo ponudb, bodo izločena kot nepravočasna in zaprta vrnjena ponudnikom. Prav tako bo v primeru nepravočasne predložitve zavarovanja naročnik zavrnil ponudbo ponudnika, ki ne bo pravočasno predložil zavarovanja.  </w:t>
      </w:r>
    </w:p>
    <w:p w14:paraId="087DB53C" w14:textId="77777777" w:rsidR="00D37185" w:rsidRPr="003A2013" w:rsidRDefault="00D37185" w:rsidP="00D3718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V izogib kasnejšim težavam zahtevajte potrdilo o oddanem zavarovanju s pravilno navedenim datumom in časom oddaje zavarovanja pri pooblaščeni osebi naročnika.</w:t>
      </w:r>
    </w:p>
    <w:p w14:paraId="599E841B" w14:textId="77777777" w:rsidR="00D37185" w:rsidRPr="003A2013" w:rsidRDefault="00D37185" w:rsidP="00D37185">
      <w:pPr>
        <w:spacing w:before="225" w:after="225" w:line="240" w:lineRule="auto"/>
        <w:jc w:val="both"/>
        <w:rPr>
          <w:rFonts w:ascii="Arial" w:hAnsi="Arial" w:cs="Arial"/>
          <w:color w:val="000000"/>
          <w:sz w:val="18"/>
          <w:szCs w:val="18"/>
        </w:rPr>
      </w:pPr>
      <w:r w:rsidRPr="003A2013">
        <w:rPr>
          <w:rFonts w:ascii="Arial" w:hAnsi="Arial" w:cs="Arial"/>
          <w:color w:val="000000"/>
          <w:sz w:val="18"/>
          <w:szCs w:val="18"/>
        </w:rPr>
        <w:t>Ponudnik predloži zavarovanje v zapečateni ali zaprti ovojnici. Naročnik ne odgovarja za predčasno odprtje zavarovanja, ki ne bo ustrezno označeno, skladno s temi navodili. Na vseh ovitkih naj bo navedena firma, točen naslov, telefonska številka in e-mail ponudnika.</w:t>
      </w:r>
    </w:p>
    <w:p w14:paraId="0751F673" w14:textId="77777777" w:rsidR="00C96867" w:rsidRPr="008806C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6E685C76" w14:textId="77777777" w:rsidR="00C96867" w:rsidRPr="00445A62" w:rsidRDefault="007A2403">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4B00E08" w14:textId="77777777" w:rsidR="00C96867" w:rsidRPr="00445A62" w:rsidRDefault="007A2403">
      <w:pPr>
        <w:spacing w:before="120" w:after="120"/>
        <w:jc w:val="both"/>
        <w:rPr>
          <w:rFonts w:ascii="Arial" w:hAnsi="Arial" w:cs="Arial"/>
          <w:b/>
          <w:sz w:val="18"/>
          <w:szCs w:val="18"/>
        </w:rPr>
      </w:pPr>
      <w:r>
        <w:rPr>
          <w:rFonts w:ascii="Arial" w:hAnsi="Arial" w:cs="Arial"/>
          <w:b/>
          <w:sz w:val="18"/>
          <w:szCs w:val="18"/>
        </w:rPr>
        <w:lastRenderedPageBreak/>
        <w:t>Spletna aplikacija e-JN</w:t>
      </w:r>
    </w:p>
    <w:p w14:paraId="611729C9" w14:textId="77777777" w:rsidR="006164B0" w:rsidRDefault="007A2403">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50AAFEE7" w14:textId="77777777" w:rsidR="006164B0" w:rsidRDefault="007A2403">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4B01B990" w14:textId="77777777" w:rsidR="00C96867" w:rsidRPr="008806C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C389465" w14:textId="77777777" w:rsidR="00C96867" w:rsidRPr="00445A62" w:rsidRDefault="007A240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41A19A51" w14:textId="77777777" w:rsidR="006164B0" w:rsidRDefault="007A240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6FA9F508" w14:textId="77777777" w:rsidR="00C96867" w:rsidRPr="008806C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62A2B6A" w14:textId="77777777" w:rsidR="00C96867" w:rsidRPr="00445A62" w:rsidRDefault="007A2403" w:rsidP="005E58C9">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7AD076EB" w14:textId="77777777" w:rsidR="006164B0" w:rsidRDefault="007A240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2A6F076A" w14:textId="77777777" w:rsidR="00C96867" w:rsidRPr="008806CE" w:rsidRDefault="007A24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07C32AC" w14:textId="77777777" w:rsidR="006164B0" w:rsidRDefault="007A240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164B0" w14:paraId="0C921CEF" w14:textId="77777777">
        <w:tc>
          <w:tcPr>
            <w:tcW w:w="0" w:type="auto"/>
            <w:tcMar>
              <w:top w:w="0" w:type="auto"/>
              <w:bottom w:w="0" w:type="auto"/>
            </w:tcMar>
          </w:tcPr>
          <w:p w14:paraId="37B096B3" w14:textId="77777777" w:rsidR="006164B0" w:rsidRDefault="007A2403" w:rsidP="007A2403">
            <w:pPr>
              <w:numPr>
                <w:ilvl w:val="0"/>
                <w:numId w:val="85"/>
              </w:numPr>
              <w:rPr>
                <w:rFonts w:ascii="Arial" w:hAnsi="Arial" w:cs="Arial"/>
                <w:color w:val="000000"/>
                <w:sz w:val="18"/>
                <w:szCs w:val="18"/>
              </w:rPr>
            </w:pPr>
            <w:r>
              <w:rPr>
                <w:rFonts w:ascii="Arial" w:hAnsi="Arial" w:cs="Arial"/>
                <w:color w:val="000000"/>
                <w:sz w:val="18"/>
                <w:szCs w:val="18"/>
              </w:rPr>
              <w:t>Portal javnih naročil</w:t>
            </w:r>
          </w:p>
        </w:tc>
      </w:tr>
    </w:tbl>
    <w:p w14:paraId="5C6CBBD6" w14:textId="77777777" w:rsidR="006164B0" w:rsidRDefault="007A240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26EF7BA" w14:textId="77777777" w:rsidR="006164B0" w:rsidRDefault="007A240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3ADE4A8B" w14:textId="77777777" w:rsidR="00656B55" w:rsidRPr="00656B55" w:rsidRDefault="00656B55" w:rsidP="00656B55">
      <w:pPr>
        <w:spacing w:after="0" w:line="240" w:lineRule="auto"/>
        <w:jc w:val="both"/>
        <w:rPr>
          <w:rFonts w:ascii="Arial" w:eastAsia="Times New Roman" w:hAnsi="Arial" w:cs="Arial"/>
          <w:sz w:val="18"/>
          <w:szCs w:val="18"/>
          <w:highlight w:val="cyan"/>
          <w:lang w:eastAsia="sl-SI"/>
        </w:rPr>
      </w:pPr>
    </w:p>
    <w:p w14:paraId="523C45CB" w14:textId="77777777" w:rsidR="00656B55" w:rsidRDefault="00656B55">
      <w:pPr>
        <w:pStyle w:val="Paragraf"/>
        <w:spacing w:before="0" w:after="0"/>
        <w:jc w:val="both"/>
        <w:rPr>
          <w:rFonts w:ascii="Arial" w:hAnsi="Arial" w:cs="Arial"/>
        </w:rPr>
      </w:pPr>
    </w:p>
    <w:p w14:paraId="62C7093B" w14:textId="47EC9D6E" w:rsidR="006164B0" w:rsidRDefault="030A2A34">
      <w:pPr>
        <w:spacing w:after="0" w:line="240" w:lineRule="auto"/>
        <w:rPr>
          <w:rFonts w:ascii="Arial" w:hAnsi="Arial" w:cs="Arial"/>
          <w:color w:val="000000"/>
          <w:sz w:val="18"/>
          <w:szCs w:val="18"/>
        </w:rPr>
      </w:pPr>
      <w:r w:rsidRPr="4D2F970B">
        <w:rPr>
          <w:rFonts w:ascii="Arial" w:hAnsi="Arial" w:cs="Arial"/>
          <w:color w:val="000000" w:themeColor="text1"/>
          <w:sz w:val="18"/>
          <w:szCs w:val="18"/>
        </w:rPr>
        <w:t>Datum</w:t>
      </w:r>
      <w:r w:rsidR="358581DB" w:rsidRPr="4D2F970B">
        <w:rPr>
          <w:rFonts w:ascii="Arial" w:hAnsi="Arial" w:cs="Arial"/>
          <w:color w:val="000000" w:themeColor="text1"/>
          <w:sz w:val="18"/>
          <w:szCs w:val="18"/>
        </w:rPr>
        <w:t>:</w:t>
      </w:r>
      <w:r w:rsidR="007A2403">
        <w:tab/>
      </w:r>
      <w:r w:rsidR="6048B8F5" w:rsidRPr="009514F8">
        <w:rPr>
          <w:rFonts w:ascii="Arial" w:hAnsi="Arial" w:cs="Arial"/>
          <w:color w:val="000000" w:themeColor="text1"/>
          <w:sz w:val="18"/>
          <w:szCs w:val="18"/>
        </w:rPr>
        <w:t>2</w:t>
      </w:r>
      <w:r w:rsidR="000A1270" w:rsidRPr="009514F8">
        <w:rPr>
          <w:rFonts w:ascii="Arial" w:hAnsi="Arial" w:cs="Arial"/>
          <w:color w:val="000000" w:themeColor="text1"/>
          <w:sz w:val="18"/>
          <w:szCs w:val="18"/>
        </w:rPr>
        <w:t>4</w:t>
      </w:r>
      <w:r w:rsidR="6048B8F5" w:rsidRPr="009514F8">
        <w:rPr>
          <w:rFonts w:ascii="Arial" w:hAnsi="Arial" w:cs="Arial"/>
          <w:color w:val="000000" w:themeColor="text1"/>
          <w:sz w:val="18"/>
          <w:szCs w:val="18"/>
        </w:rPr>
        <w:t>. 10. 2025</w:t>
      </w:r>
      <w:r w:rsidR="007A2403">
        <w:br/>
      </w:r>
      <w:r w:rsidRPr="4D2F970B">
        <w:rPr>
          <w:rFonts w:ascii="Arial" w:hAnsi="Arial" w:cs="Arial"/>
          <w:color w:val="000000" w:themeColor="text1"/>
          <w:sz w:val="18"/>
          <w:szCs w:val="18"/>
        </w:rPr>
        <w:t xml:space="preserve">Kraj: </w:t>
      </w:r>
      <w:r w:rsidR="007A2403">
        <w:tab/>
      </w:r>
      <w:r w:rsidR="6048B8F5" w:rsidRPr="4D2F970B">
        <w:rPr>
          <w:rFonts w:ascii="Arial" w:hAnsi="Arial" w:cs="Arial"/>
          <w:color w:val="000000" w:themeColor="text1"/>
          <w:sz w:val="18"/>
          <w:szCs w:val="18"/>
        </w:rPr>
        <w:t>Ljubljana</w:t>
      </w:r>
    </w:p>
    <w:p w14:paraId="75BB2C02" w14:textId="77777777" w:rsidR="005E58C9" w:rsidRDefault="005E58C9">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9070"/>
      </w:tblGrid>
      <w:tr w:rsidR="005E58C9" w14:paraId="41564971" w14:textId="77777777">
        <w:trPr>
          <w:cantSplit/>
        </w:trPr>
        <w:tc>
          <w:tcPr>
            <w:tcW w:w="0" w:type="auto"/>
            <w:tcMar>
              <w:top w:w="135" w:type="dxa"/>
              <w:bottom w:w="135" w:type="dxa"/>
            </w:tcMar>
            <w:vAlign w:val="center"/>
          </w:tcPr>
          <w:p w14:paraId="4394DFB0" w14:textId="695B4C3E" w:rsidR="005E58C9" w:rsidRPr="008E2811" w:rsidRDefault="005E58C9">
            <w:pPr>
              <w:jc w:val="right"/>
              <w:rPr>
                <w:highlight w:val="yellow"/>
              </w:rPr>
            </w:pPr>
          </w:p>
        </w:tc>
      </w:tr>
    </w:tbl>
    <w:p w14:paraId="64E7A1DE" w14:textId="40DDF91E" w:rsidR="006164B0" w:rsidRDefault="006164B0">
      <w:pPr>
        <w:sectPr w:rsidR="006164B0">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14:paraId="2539A7C7" w14:textId="77777777" w:rsidR="00C96867" w:rsidRPr="00EF740C" w:rsidRDefault="007A240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FE646E0" w14:textId="77777777" w:rsidR="00C96867" w:rsidRDefault="00C96867">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164B0" w14:paraId="32B14E4C" w14:textId="77777777">
        <w:tc>
          <w:tcPr>
            <w:tcW w:w="0" w:type="auto"/>
            <w:shd w:val="clear" w:color="auto" w:fill="000000"/>
            <w:tcMar>
              <w:top w:w="150" w:type="dxa"/>
              <w:bottom w:w="150" w:type="dxa"/>
            </w:tcMar>
            <w:vAlign w:val="center"/>
          </w:tcPr>
          <w:p w14:paraId="3039C117" w14:textId="77777777" w:rsidR="006164B0" w:rsidRDefault="007A2403">
            <w:r>
              <w:rPr>
                <w:rFonts w:ascii="Arial" w:hAnsi="Arial" w:cs="Arial"/>
                <w:b/>
                <w:bCs/>
                <w:color w:val="FFFFFF"/>
                <w:position w:val="-2"/>
                <w:sz w:val="18"/>
                <w:szCs w:val="18"/>
                <w:shd w:val="clear" w:color="auto" w:fill="000000"/>
              </w:rPr>
              <w:t>1. Splošna navodila</w:t>
            </w:r>
          </w:p>
        </w:tc>
      </w:tr>
    </w:tbl>
    <w:p w14:paraId="57158343" w14:textId="77777777" w:rsidR="006164B0" w:rsidRDefault="007A240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6F599062" w14:textId="77777777" w:rsidR="006164B0" w:rsidRDefault="007A240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A04E0C8" w14:textId="77777777" w:rsidR="006164B0" w:rsidRDefault="007A240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08304921" w14:textId="77777777" w:rsidR="006164B0" w:rsidRDefault="007A240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3F721CC1" w14:textId="77777777" w:rsidR="006164B0" w:rsidRDefault="007A240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17C5E092" w14:textId="77777777" w:rsidR="006164B0" w:rsidRDefault="007A240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D450D52" w14:textId="77777777" w:rsidR="006164B0" w:rsidRDefault="007A2403">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6164B0" w14:paraId="4404D54B" w14:textId="77777777">
        <w:tc>
          <w:tcPr>
            <w:tcW w:w="0" w:type="auto"/>
            <w:shd w:val="clear" w:color="auto" w:fill="000000"/>
            <w:tcMar>
              <w:top w:w="150" w:type="dxa"/>
              <w:bottom w:w="150" w:type="dxa"/>
            </w:tcMar>
            <w:vAlign w:val="center"/>
          </w:tcPr>
          <w:p w14:paraId="5104E653" w14:textId="77777777" w:rsidR="006164B0" w:rsidRDefault="007A2403">
            <w:r>
              <w:rPr>
                <w:rFonts w:ascii="Arial" w:hAnsi="Arial" w:cs="Arial"/>
                <w:b/>
                <w:bCs/>
                <w:color w:val="FFFFFF"/>
                <w:position w:val="-2"/>
                <w:sz w:val="18"/>
                <w:szCs w:val="18"/>
                <w:shd w:val="clear" w:color="auto" w:fill="000000"/>
              </w:rPr>
              <w:t>2. Zakoni in predpisi</w:t>
            </w:r>
          </w:p>
        </w:tc>
      </w:tr>
    </w:tbl>
    <w:p w14:paraId="0877819B" w14:textId="77777777" w:rsidR="006164B0" w:rsidRDefault="007A240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164B0" w14:paraId="1846F34A" w14:textId="77777777">
        <w:tc>
          <w:tcPr>
            <w:tcW w:w="0" w:type="auto"/>
            <w:tcMar>
              <w:top w:w="0" w:type="auto"/>
              <w:bottom w:w="0" w:type="auto"/>
            </w:tcMar>
          </w:tcPr>
          <w:p w14:paraId="6BB3C53D" w14:textId="77777777"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6AA29C42" w14:textId="77777777"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7B518DC7" w14:textId="1961E033"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Zakon o javnih financah (</w:t>
            </w:r>
            <w:r w:rsidR="002641B7" w:rsidRPr="002641B7">
              <w:rPr>
                <w:rFonts w:ascii="Arial" w:hAnsi="Arial" w:cs="Arial"/>
                <w:color w:val="000000"/>
                <w:sz w:val="18"/>
                <w:szCs w:val="18"/>
              </w:rPr>
              <w:t>Uradni list RS, št. 11/11 – uradno prečiščeno besedilo, 14/13 – popr., 101/13, 55/15 – ZFisP, 96/15 – ZIPRS1617, 13/18, 195/20 – odl. US, 18/23 – ZDU-1O, 76/23, 24/25 – ZFisP-1 in 39/25</w:t>
            </w:r>
            <w:r>
              <w:rPr>
                <w:rFonts w:ascii="Arial" w:hAnsi="Arial" w:cs="Arial"/>
                <w:color w:val="000000"/>
                <w:sz w:val="18"/>
                <w:szCs w:val="18"/>
              </w:rPr>
              <w:t>)</w:t>
            </w:r>
          </w:p>
          <w:p w14:paraId="02B90A86" w14:textId="77777777"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3758D64" w14:textId="3562BA7E" w:rsidR="00D76AA2" w:rsidRPr="00D37185" w:rsidRDefault="00D76AA2" w:rsidP="007A2403">
            <w:pPr>
              <w:numPr>
                <w:ilvl w:val="0"/>
                <w:numId w:val="8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0BCEB5C2" w14:textId="0DAAC91E"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w:t>
            </w:r>
            <w:r w:rsidR="00D37185">
              <w:rPr>
                <w:rFonts w:ascii="Arial" w:hAnsi="Arial" w:cs="Arial"/>
                <w:color w:val="000000"/>
                <w:sz w:val="18"/>
                <w:szCs w:val="18"/>
              </w:rPr>
              <w:t>,</w:t>
            </w:r>
            <w:r>
              <w:rPr>
                <w:rFonts w:ascii="Arial" w:hAnsi="Arial" w:cs="Arial"/>
                <w:color w:val="000000"/>
                <w:sz w:val="18"/>
                <w:szCs w:val="18"/>
              </w:rPr>
              <w:t xml:space="preserve"> </w:t>
            </w:r>
          </w:p>
          <w:p w14:paraId="2298855E" w14:textId="77777777" w:rsidR="006164B0" w:rsidRDefault="007A2403" w:rsidP="007A2403">
            <w:pPr>
              <w:numPr>
                <w:ilvl w:val="0"/>
                <w:numId w:val="8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r w:rsidR="00D37185">
              <w:rPr>
                <w:rFonts w:ascii="Arial" w:hAnsi="Arial" w:cs="Arial"/>
                <w:color w:val="000000"/>
                <w:sz w:val="18"/>
                <w:szCs w:val="18"/>
              </w:rPr>
              <w:t xml:space="preserve"> ter</w:t>
            </w:r>
          </w:p>
          <w:p w14:paraId="141F853B" w14:textId="5ACC3459" w:rsidR="00D37185" w:rsidRDefault="00D37185" w:rsidP="007A2403">
            <w:pPr>
              <w:numPr>
                <w:ilvl w:val="0"/>
                <w:numId w:val="86"/>
              </w:numPr>
              <w:rPr>
                <w:rFonts w:ascii="Arial" w:hAnsi="Arial" w:cs="Arial"/>
                <w:color w:val="000000"/>
                <w:sz w:val="18"/>
                <w:szCs w:val="18"/>
              </w:rPr>
            </w:pPr>
            <w:r>
              <w:rPr>
                <w:rFonts w:ascii="Arial" w:hAnsi="Arial" w:cs="Arial"/>
                <w:color w:val="000000"/>
                <w:sz w:val="18"/>
                <w:szCs w:val="18"/>
              </w:rPr>
              <w:t>vsi relevantni predpisi in zakonodaja s področja sofinanciranja predmetnega javnega naročila.</w:t>
            </w:r>
          </w:p>
        </w:tc>
      </w:tr>
    </w:tbl>
    <w:p w14:paraId="74F022F7" w14:textId="77777777" w:rsidR="006164B0" w:rsidRDefault="007A240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w:t>
      </w:r>
      <w:r>
        <w:rPr>
          <w:rFonts w:ascii="Arial" w:hAnsi="Arial" w:cs="Arial"/>
          <w:color w:val="000000"/>
          <w:sz w:val="18"/>
          <w:szCs w:val="18"/>
        </w:rPr>
        <w:lastRenderedPageBreak/>
        <w:t>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B7A49B4" w14:textId="77777777" w:rsidR="006164B0" w:rsidRDefault="007A2403">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6164B0" w14:paraId="2CBA9C6A" w14:textId="77777777">
        <w:tc>
          <w:tcPr>
            <w:tcW w:w="0" w:type="auto"/>
            <w:tcMar>
              <w:top w:w="0" w:type="auto"/>
              <w:bottom w:w="0" w:type="auto"/>
            </w:tcMar>
          </w:tcPr>
          <w:p w14:paraId="5D6A4E7D" w14:textId="77777777" w:rsidR="006164B0" w:rsidRDefault="007A2403" w:rsidP="007A2403">
            <w:pPr>
              <w:numPr>
                <w:ilvl w:val="0"/>
                <w:numId w:val="8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5251F1EB" w14:textId="77777777" w:rsidR="006164B0" w:rsidRDefault="007A2403" w:rsidP="007A2403">
            <w:pPr>
              <w:numPr>
                <w:ilvl w:val="0"/>
                <w:numId w:val="8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E0F5265" w14:textId="77777777" w:rsidR="006164B0" w:rsidRDefault="007A2403">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7CD8B5E5" w14:textId="55EC51DB" w:rsidR="006164B0" w:rsidRDefault="007A2403">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656B55">
        <w:rPr>
          <w:rFonts w:ascii="Arial" w:hAnsi="Arial" w:cs="Arial"/>
          <w:color w:val="000000"/>
          <w:sz w:val="18"/>
          <w:szCs w:val="18"/>
        </w:rPr>
        <w:t>okvirnega sporazuma</w:t>
      </w:r>
      <w:r>
        <w:rPr>
          <w:rFonts w:ascii="Arial" w:hAnsi="Arial" w:cs="Arial"/>
          <w:color w:val="000000"/>
          <w:sz w:val="18"/>
          <w:szCs w:val="18"/>
        </w:rPr>
        <w:t>.</w:t>
      </w:r>
    </w:p>
    <w:p w14:paraId="20C6FDCA" w14:textId="63D0F917" w:rsidR="006164B0" w:rsidRDefault="007A2403">
      <w:pPr>
        <w:spacing w:before="225" w:after="225" w:line="240" w:lineRule="auto"/>
        <w:jc w:val="both"/>
      </w:pPr>
      <w:r>
        <w:rPr>
          <w:rFonts w:ascii="Arial" w:hAnsi="Arial" w:cs="Arial"/>
          <w:color w:val="000000"/>
          <w:sz w:val="18"/>
          <w:szCs w:val="18"/>
        </w:rPr>
        <w:t xml:space="preserve">V času javnega razpisa naročnik in ponudnik ne smeta začenjati in izvajati dejanj, ki bi v naprej določila izbor določene ponudbe. V času izbire ponudbe do začetka veljavnosti </w:t>
      </w:r>
      <w:r w:rsidR="00656B55">
        <w:rPr>
          <w:rFonts w:ascii="Arial" w:hAnsi="Arial" w:cs="Arial"/>
          <w:color w:val="000000"/>
          <w:sz w:val="18"/>
          <w:szCs w:val="18"/>
        </w:rPr>
        <w:t>okvirnega sporazuma</w:t>
      </w:r>
      <w:r>
        <w:rPr>
          <w:rFonts w:ascii="Arial" w:hAnsi="Arial" w:cs="Arial"/>
          <w:color w:val="000000"/>
          <w:sz w:val="18"/>
          <w:szCs w:val="18"/>
        </w:rPr>
        <w:t xml:space="preserve"> naročnik in ponudnik ne smeta začenjati dejanj, ki bi lahko povzročila, da </w:t>
      </w:r>
      <w:r w:rsidR="00656B55">
        <w:rPr>
          <w:rFonts w:ascii="Arial" w:hAnsi="Arial" w:cs="Arial"/>
          <w:color w:val="000000"/>
          <w:sz w:val="18"/>
          <w:szCs w:val="18"/>
        </w:rPr>
        <w:t>okvirni sporazum</w:t>
      </w:r>
      <w:r>
        <w:rPr>
          <w:rFonts w:ascii="Arial" w:hAnsi="Arial" w:cs="Arial"/>
          <w:color w:val="000000"/>
          <w:sz w:val="18"/>
          <w:szCs w:val="18"/>
        </w:rPr>
        <w:t xml:space="preserve"> ne bi začel veljati ali da ne bi bila izpolnjen.</w:t>
      </w:r>
    </w:p>
    <w:p w14:paraId="716479A1" w14:textId="074CD95E" w:rsidR="006164B0" w:rsidRDefault="007A2403" w:rsidP="00D76AA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164B0" w14:paraId="7714B39D" w14:textId="77777777">
        <w:tc>
          <w:tcPr>
            <w:tcW w:w="0" w:type="auto"/>
            <w:shd w:val="clear" w:color="auto" w:fill="000000"/>
            <w:tcMar>
              <w:top w:w="150" w:type="dxa"/>
              <w:bottom w:w="150" w:type="dxa"/>
            </w:tcMar>
            <w:vAlign w:val="center"/>
          </w:tcPr>
          <w:p w14:paraId="369B18D7" w14:textId="77777777" w:rsidR="006164B0" w:rsidRDefault="007A2403">
            <w:r>
              <w:rPr>
                <w:rFonts w:ascii="Arial" w:hAnsi="Arial" w:cs="Arial"/>
                <w:b/>
                <w:bCs/>
                <w:color w:val="FFFFFF"/>
                <w:position w:val="-2"/>
                <w:sz w:val="18"/>
                <w:szCs w:val="18"/>
                <w:shd w:val="clear" w:color="auto" w:fill="000000"/>
              </w:rPr>
              <w:t>3. Jezik razpisne dokumentacije in ponudbe ter oblika</w:t>
            </w:r>
          </w:p>
        </w:tc>
      </w:tr>
    </w:tbl>
    <w:p w14:paraId="703B811F" w14:textId="77777777" w:rsidR="006164B0" w:rsidRDefault="007A240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35D58277" w14:textId="77777777" w:rsidR="006164B0" w:rsidRDefault="007A240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5AFAE0FA" w14:textId="77777777" w:rsidR="006164B0" w:rsidRDefault="007A240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6595B72D" w14:textId="77777777" w:rsidR="006164B0" w:rsidRDefault="007A240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BA129D1" w14:textId="3CE7510B" w:rsidR="006164B0" w:rsidRDefault="007A2403">
      <w:pPr>
        <w:spacing w:before="225" w:after="225" w:line="240" w:lineRule="auto"/>
        <w:jc w:val="both"/>
      </w:pPr>
      <w:r>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w:t>
      </w:r>
      <w:r w:rsidR="00656B55">
        <w:rPr>
          <w:rFonts w:ascii="Arial" w:hAnsi="Arial" w:cs="Arial"/>
          <w:color w:val="000000"/>
          <w:sz w:val="18"/>
          <w:szCs w:val="18"/>
        </w:rPr>
        <w:t>okvirnega sporazuma</w:t>
      </w:r>
      <w:r>
        <w:rPr>
          <w:rFonts w:ascii="Arial" w:hAnsi="Arial" w:cs="Arial"/>
          <w:color w:val="000000"/>
          <w:sz w:val="18"/>
          <w:szCs w:val="18"/>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B26B9B">
        <w:rPr>
          <w:rFonts w:ascii="Arial" w:hAnsi="Arial" w:cs="Arial"/>
          <w:color w:val="000000"/>
          <w:sz w:val="18"/>
          <w:szCs w:val="18"/>
        </w:rPr>
        <w:t>okvirnega sporazuma</w:t>
      </w:r>
      <w:r>
        <w:rPr>
          <w:rFonts w:ascii="Arial" w:hAnsi="Arial" w:cs="Arial"/>
          <w:color w:val="000000"/>
          <w:sz w:val="18"/>
          <w:szCs w:val="18"/>
        </w:rPr>
        <w:t xml:space="preserv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164B0" w14:paraId="6A57F88A" w14:textId="77777777">
        <w:tc>
          <w:tcPr>
            <w:tcW w:w="0" w:type="auto"/>
            <w:shd w:val="clear" w:color="auto" w:fill="000000"/>
            <w:tcMar>
              <w:top w:w="150" w:type="dxa"/>
              <w:bottom w:w="150" w:type="dxa"/>
            </w:tcMar>
            <w:vAlign w:val="center"/>
          </w:tcPr>
          <w:p w14:paraId="30CE030E" w14:textId="77777777" w:rsidR="006164B0" w:rsidRDefault="007A2403">
            <w:r>
              <w:rPr>
                <w:rFonts w:ascii="Arial" w:hAnsi="Arial" w:cs="Arial"/>
                <w:b/>
                <w:bCs/>
                <w:color w:val="FFFFFF"/>
                <w:position w:val="-2"/>
                <w:sz w:val="18"/>
                <w:szCs w:val="18"/>
                <w:shd w:val="clear" w:color="auto" w:fill="000000"/>
              </w:rPr>
              <w:t>4. Skupna ponudba</w:t>
            </w:r>
          </w:p>
        </w:tc>
      </w:tr>
    </w:tbl>
    <w:p w14:paraId="4BE6B8C6" w14:textId="77777777" w:rsidR="006164B0" w:rsidRDefault="007A240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164B0" w14:paraId="2D4A0995" w14:textId="77777777">
        <w:tc>
          <w:tcPr>
            <w:tcW w:w="0" w:type="auto"/>
            <w:tcMar>
              <w:top w:w="0" w:type="auto"/>
              <w:bottom w:w="0" w:type="auto"/>
            </w:tcMar>
          </w:tcPr>
          <w:p w14:paraId="6D4B5A52" w14:textId="77777777"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ED4E62F" w14:textId="33257962"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lastRenderedPageBreak/>
              <w:t xml:space="preserve">pooblastilo nosilcu posla in odgovorni osebi za podpis ponudbe, za komunikacijo z naročnikom, za zastopnika za sprejem pošiljk ter podpis </w:t>
            </w:r>
            <w:r w:rsidR="00B26B9B">
              <w:rPr>
                <w:rFonts w:ascii="Arial" w:hAnsi="Arial" w:cs="Arial"/>
                <w:color w:val="000000"/>
                <w:sz w:val="18"/>
                <w:szCs w:val="18"/>
              </w:rPr>
              <w:t>okvirnega sporazuma</w:t>
            </w:r>
            <w:r>
              <w:rPr>
                <w:rFonts w:ascii="Arial" w:hAnsi="Arial" w:cs="Arial"/>
                <w:color w:val="000000"/>
                <w:sz w:val="18"/>
                <w:szCs w:val="18"/>
              </w:rPr>
              <w:t>,</w:t>
            </w:r>
          </w:p>
          <w:p w14:paraId="488F9694" w14:textId="77777777"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47908F32" w14:textId="77777777"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FD24C6E" w14:textId="77777777"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1CAD495" w14:textId="77777777" w:rsidR="006164B0" w:rsidRDefault="007A2403" w:rsidP="007A2403">
            <w:pPr>
              <w:numPr>
                <w:ilvl w:val="0"/>
                <w:numId w:val="8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C5E6E7A" w14:textId="77777777" w:rsidR="006164B0" w:rsidRDefault="007A2403">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1DC0ED87" w14:textId="77777777" w:rsidR="006164B0" w:rsidRDefault="007A240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164B0" w14:paraId="7A5C6E46" w14:textId="77777777">
        <w:tc>
          <w:tcPr>
            <w:tcW w:w="0" w:type="auto"/>
            <w:shd w:val="clear" w:color="auto" w:fill="000000"/>
            <w:tcMar>
              <w:top w:w="150" w:type="dxa"/>
              <w:bottom w:w="150" w:type="dxa"/>
            </w:tcMar>
            <w:vAlign w:val="center"/>
          </w:tcPr>
          <w:p w14:paraId="0D651828" w14:textId="77777777" w:rsidR="006164B0" w:rsidRDefault="007A2403">
            <w:r>
              <w:rPr>
                <w:rFonts w:ascii="Arial" w:hAnsi="Arial" w:cs="Arial"/>
                <w:b/>
                <w:bCs/>
                <w:color w:val="FFFFFF"/>
                <w:position w:val="-2"/>
                <w:sz w:val="18"/>
                <w:szCs w:val="18"/>
                <w:shd w:val="clear" w:color="auto" w:fill="000000"/>
              </w:rPr>
              <w:t>5. ESPD</w:t>
            </w:r>
          </w:p>
        </w:tc>
      </w:tr>
    </w:tbl>
    <w:p w14:paraId="46FF7907" w14:textId="77777777" w:rsidR="006164B0" w:rsidRDefault="007A240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51D2D649" w14:textId="77777777" w:rsidR="006164B0" w:rsidRDefault="007A240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6164B0" w14:paraId="3430C6BA" w14:textId="77777777">
        <w:tc>
          <w:tcPr>
            <w:tcW w:w="0" w:type="auto"/>
            <w:shd w:val="clear" w:color="auto" w:fill="000000"/>
            <w:tcMar>
              <w:top w:w="150" w:type="dxa"/>
              <w:bottom w:w="150" w:type="dxa"/>
            </w:tcMar>
            <w:vAlign w:val="center"/>
          </w:tcPr>
          <w:p w14:paraId="0DC40642" w14:textId="77777777" w:rsidR="006164B0" w:rsidRDefault="007A2403">
            <w:r>
              <w:rPr>
                <w:rFonts w:ascii="Arial" w:hAnsi="Arial" w:cs="Arial"/>
                <w:b/>
                <w:bCs/>
                <w:color w:val="FFFFFF"/>
                <w:position w:val="-2"/>
                <w:sz w:val="18"/>
                <w:szCs w:val="18"/>
                <w:shd w:val="clear" w:color="auto" w:fill="000000"/>
              </w:rPr>
              <w:t>6. Ponudba s podizvajalci</w:t>
            </w:r>
          </w:p>
        </w:tc>
      </w:tr>
    </w:tbl>
    <w:p w14:paraId="4E44A29D" w14:textId="77777777" w:rsidR="006164B0" w:rsidRDefault="007A240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A1F4118" w14:textId="77777777" w:rsidR="006164B0" w:rsidRDefault="007A2403">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6164B0" w14:paraId="78E9A7C3" w14:textId="77777777">
        <w:tc>
          <w:tcPr>
            <w:tcW w:w="0" w:type="auto"/>
            <w:tcMar>
              <w:top w:w="0" w:type="auto"/>
              <w:bottom w:w="0" w:type="auto"/>
            </w:tcMar>
          </w:tcPr>
          <w:p w14:paraId="5C110A50" w14:textId="77777777" w:rsidR="006164B0" w:rsidRDefault="007A2403" w:rsidP="007A2403">
            <w:pPr>
              <w:numPr>
                <w:ilvl w:val="0"/>
                <w:numId w:val="89"/>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14C57BAD" w14:textId="77777777" w:rsidR="006164B0" w:rsidRDefault="007A2403" w:rsidP="007A2403">
            <w:pPr>
              <w:numPr>
                <w:ilvl w:val="0"/>
                <w:numId w:val="89"/>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772662CD" w14:textId="77777777" w:rsidR="006164B0" w:rsidRDefault="007A2403" w:rsidP="007A2403">
            <w:pPr>
              <w:numPr>
                <w:ilvl w:val="0"/>
                <w:numId w:val="89"/>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16A95334" w14:textId="77777777" w:rsidR="006164B0" w:rsidRDefault="007A2403" w:rsidP="007A2403">
            <w:pPr>
              <w:numPr>
                <w:ilvl w:val="0"/>
                <w:numId w:val="89"/>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6D5D4AF" w14:textId="77777777" w:rsidR="006164B0" w:rsidRDefault="007A2403">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444D0654" w14:textId="77777777" w:rsidR="006164B0" w:rsidRDefault="007A2403">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59F8ACAA" w14:textId="77777777" w:rsidR="006164B0" w:rsidRDefault="007A2403">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3404E208" w14:textId="77777777" w:rsidR="006164B0" w:rsidRDefault="007A2403">
      <w:pPr>
        <w:spacing w:before="225" w:after="225" w:line="240" w:lineRule="auto"/>
        <w:jc w:val="both"/>
      </w:pPr>
      <w:r>
        <w:rPr>
          <w:rFonts w:ascii="Arial" w:hAnsi="Arial" w:cs="Arial"/>
          <w:color w:val="000000"/>
          <w:sz w:val="18"/>
          <w:szCs w:val="18"/>
        </w:rPr>
        <w:lastRenderedPageBreak/>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3A601271" w14:textId="77777777" w:rsidR="006164B0" w:rsidRDefault="007A2403">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2B0421C" w14:textId="77777777" w:rsidR="006164B0" w:rsidRDefault="007A2403">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0EE4E379" w14:textId="77777777" w:rsidR="006164B0" w:rsidRDefault="007A2403">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6164B0" w14:paraId="08F5970B" w14:textId="77777777">
        <w:tc>
          <w:tcPr>
            <w:tcW w:w="0" w:type="auto"/>
            <w:tcMar>
              <w:top w:w="0" w:type="auto"/>
              <w:bottom w:w="0" w:type="auto"/>
            </w:tcMar>
          </w:tcPr>
          <w:p w14:paraId="7DF74E61" w14:textId="77777777" w:rsidR="006164B0" w:rsidRDefault="007A2403" w:rsidP="007A2403">
            <w:pPr>
              <w:numPr>
                <w:ilvl w:val="0"/>
                <w:numId w:val="90"/>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1386CCA3" w14:textId="77777777" w:rsidR="006164B0" w:rsidRDefault="007A2403" w:rsidP="007A2403">
            <w:pPr>
              <w:numPr>
                <w:ilvl w:val="0"/>
                <w:numId w:val="90"/>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3565442F" w14:textId="77777777" w:rsidR="006164B0" w:rsidRDefault="007A2403" w:rsidP="007A2403">
            <w:pPr>
              <w:numPr>
                <w:ilvl w:val="0"/>
                <w:numId w:val="9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0B03DE9" w14:textId="77777777" w:rsidR="006164B0" w:rsidRDefault="007A2403">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6164B0" w14:paraId="10DA331B" w14:textId="77777777">
        <w:tc>
          <w:tcPr>
            <w:tcW w:w="0" w:type="auto"/>
            <w:shd w:val="clear" w:color="auto" w:fill="000000"/>
            <w:tcMar>
              <w:top w:w="150" w:type="dxa"/>
              <w:bottom w:w="150" w:type="dxa"/>
            </w:tcMar>
            <w:vAlign w:val="center"/>
          </w:tcPr>
          <w:p w14:paraId="14440756" w14:textId="77777777" w:rsidR="006164B0" w:rsidRDefault="007A2403">
            <w:r>
              <w:rPr>
                <w:rFonts w:ascii="Arial" w:hAnsi="Arial" w:cs="Arial"/>
                <w:b/>
                <w:bCs/>
                <w:color w:val="FFFFFF"/>
                <w:position w:val="-2"/>
                <w:sz w:val="18"/>
                <w:szCs w:val="18"/>
                <w:shd w:val="clear" w:color="auto" w:fill="000000"/>
              </w:rPr>
              <w:t>7. Ustavitev postopka, zavrnitev vseh ponudb, odstop od izvedbe javnega naročila</w:t>
            </w:r>
          </w:p>
        </w:tc>
      </w:tr>
    </w:tbl>
    <w:p w14:paraId="1DE74384" w14:textId="77777777" w:rsidR="006164B0" w:rsidRDefault="007A240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164B0" w14:paraId="7C98533B" w14:textId="77777777">
        <w:tc>
          <w:tcPr>
            <w:tcW w:w="0" w:type="auto"/>
            <w:shd w:val="clear" w:color="auto" w:fill="000000"/>
            <w:tcMar>
              <w:top w:w="150" w:type="dxa"/>
              <w:bottom w:w="150" w:type="dxa"/>
            </w:tcMar>
            <w:vAlign w:val="center"/>
          </w:tcPr>
          <w:p w14:paraId="4C15D4FA" w14:textId="77777777" w:rsidR="006164B0" w:rsidRDefault="007A2403">
            <w:r>
              <w:rPr>
                <w:rFonts w:ascii="Arial" w:hAnsi="Arial" w:cs="Arial"/>
                <w:b/>
                <w:bCs/>
                <w:color w:val="FFFFFF"/>
                <w:position w:val="-2"/>
                <w:sz w:val="18"/>
                <w:szCs w:val="18"/>
                <w:shd w:val="clear" w:color="auto" w:fill="000000"/>
              </w:rPr>
              <w:t>8. Zmanjšanje obsega naročila</w:t>
            </w:r>
          </w:p>
        </w:tc>
      </w:tr>
    </w:tbl>
    <w:p w14:paraId="7ABE0B85" w14:textId="77777777" w:rsidR="006164B0" w:rsidRDefault="007A240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7CCEEB7" w14:textId="77777777" w:rsidR="006164B0" w:rsidRDefault="007A240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6164B0" w14:paraId="54BAB96C" w14:textId="77777777">
        <w:tc>
          <w:tcPr>
            <w:tcW w:w="0" w:type="auto"/>
            <w:shd w:val="clear" w:color="auto" w:fill="000000"/>
            <w:tcMar>
              <w:top w:w="150" w:type="dxa"/>
              <w:bottom w:w="150" w:type="dxa"/>
            </w:tcMar>
            <w:vAlign w:val="center"/>
          </w:tcPr>
          <w:p w14:paraId="3BEED6FF" w14:textId="77777777" w:rsidR="006164B0" w:rsidRDefault="007A2403">
            <w:r>
              <w:rPr>
                <w:rFonts w:ascii="Arial" w:hAnsi="Arial" w:cs="Arial"/>
                <w:b/>
                <w:bCs/>
                <w:color w:val="FFFFFF"/>
                <w:position w:val="-2"/>
                <w:sz w:val="18"/>
                <w:szCs w:val="18"/>
                <w:shd w:val="clear" w:color="auto" w:fill="000000"/>
              </w:rPr>
              <w:t>9. Dopolnjevanje, spreminjanje ter pojasnjevanje ponudb</w:t>
            </w:r>
          </w:p>
        </w:tc>
      </w:tr>
    </w:tbl>
    <w:p w14:paraId="1A683456" w14:textId="77777777" w:rsidR="006164B0" w:rsidRDefault="007A240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AAC8163" w14:textId="77777777" w:rsidR="006164B0" w:rsidRDefault="007A240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6EC8B02" w14:textId="77777777" w:rsidR="006164B0" w:rsidRDefault="007A2403">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14:paraId="2B9D8F9D" w14:textId="77777777" w:rsidR="006164B0" w:rsidRDefault="007A240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D6F66C2" w14:textId="3505F543" w:rsidR="006164B0" w:rsidRDefault="007A240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tbl>
      <w:tblPr>
        <w:tblStyle w:val="NormalTablePHPDOCX"/>
        <w:tblW w:w="2500" w:type="pct"/>
        <w:tblInd w:w="108" w:type="dxa"/>
        <w:tblLook w:val="04A0" w:firstRow="1" w:lastRow="0" w:firstColumn="1" w:lastColumn="0" w:noHBand="0" w:noVBand="1"/>
      </w:tblPr>
      <w:tblGrid>
        <w:gridCol w:w="4535"/>
      </w:tblGrid>
      <w:tr w:rsidR="006164B0" w14:paraId="262F51F7" w14:textId="77777777">
        <w:tc>
          <w:tcPr>
            <w:tcW w:w="0" w:type="auto"/>
            <w:shd w:val="clear" w:color="auto" w:fill="000000"/>
            <w:tcMar>
              <w:top w:w="150" w:type="dxa"/>
              <w:bottom w:w="150" w:type="dxa"/>
            </w:tcMar>
            <w:vAlign w:val="center"/>
          </w:tcPr>
          <w:p w14:paraId="55C5F405" w14:textId="77777777" w:rsidR="006164B0" w:rsidRDefault="007A2403">
            <w:r>
              <w:rPr>
                <w:rFonts w:ascii="Arial" w:hAnsi="Arial" w:cs="Arial"/>
                <w:b/>
                <w:bCs/>
                <w:color w:val="FFFFFF"/>
                <w:position w:val="-2"/>
                <w:sz w:val="18"/>
                <w:szCs w:val="18"/>
                <w:shd w:val="clear" w:color="auto" w:fill="000000"/>
              </w:rPr>
              <w:t>10. Obvestilo o oddaji naročila</w:t>
            </w:r>
          </w:p>
        </w:tc>
      </w:tr>
    </w:tbl>
    <w:p w14:paraId="006824A9" w14:textId="77777777" w:rsidR="006164B0" w:rsidRDefault="007A240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6531627" w14:textId="77777777" w:rsidR="006164B0" w:rsidRDefault="007A240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C8596D6" w14:textId="77777777" w:rsidR="006164B0" w:rsidRDefault="007A240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F8483E" w14:textId="77777777" w:rsidR="006164B0" w:rsidRDefault="007A240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6164B0" w14:paraId="30976285" w14:textId="77777777">
        <w:tc>
          <w:tcPr>
            <w:tcW w:w="0" w:type="auto"/>
            <w:shd w:val="clear" w:color="auto" w:fill="000000"/>
            <w:tcMar>
              <w:top w:w="150" w:type="dxa"/>
              <w:bottom w:w="150" w:type="dxa"/>
            </w:tcMar>
            <w:vAlign w:val="center"/>
          </w:tcPr>
          <w:p w14:paraId="1EF8245A" w14:textId="0DEB5E00" w:rsidR="006164B0" w:rsidRDefault="007A2403">
            <w:r>
              <w:rPr>
                <w:rFonts w:ascii="Arial" w:hAnsi="Arial" w:cs="Arial"/>
                <w:b/>
                <w:bCs/>
                <w:color w:val="FFFFFF"/>
                <w:position w:val="-2"/>
                <w:sz w:val="18"/>
                <w:szCs w:val="18"/>
                <w:shd w:val="clear" w:color="auto" w:fill="000000"/>
              </w:rPr>
              <w:t>11. Sklenitev pogodbe in spremembe pogodbe</w:t>
            </w:r>
          </w:p>
        </w:tc>
      </w:tr>
    </w:tbl>
    <w:p w14:paraId="3AAB4948" w14:textId="77777777" w:rsidR="006164B0" w:rsidRDefault="007A2403">
      <w:pPr>
        <w:spacing w:before="225" w:after="225" w:line="240" w:lineRule="auto"/>
        <w:jc w:val="both"/>
      </w:pPr>
      <w:r>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58271523" w14:textId="77777777" w:rsidR="006164B0" w:rsidRDefault="007A2403">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6E62D294" w14:textId="77777777" w:rsidR="006164B0" w:rsidRDefault="007A2403">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60356310" w14:textId="77777777" w:rsidR="006164B0" w:rsidRDefault="007A2403">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p w14:paraId="7B263AD8" w14:textId="77777777" w:rsidR="006164B0" w:rsidRDefault="007A2403">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4AC6F1A" w14:textId="77777777" w:rsidR="006164B0" w:rsidRDefault="007A2403">
      <w:pPr>
        <w:spacing w:before="225" w:after="225" w:line="240" w:lineRule="auto"/>
        <w:jc w:val="both"/>
      </w:pPr>
      <w:r>
        <w:rPr>
          <w:rFonts w:ascii="Arial" w:hAnsi="Arial" w:cs="Arial"/>
          <w:color w:val="000000"/>
          <w:sz w:val="18"/>
          <w:szCs w:val="18"/>
        </w:rPr>
        <w:lastRenderedPageBreak/>
        <w:t>2. za dodatne dobave blaga, ki jih izvede prvotni dobavitelj, če so potrebne, čeprav niso bile vključene v prvotno javno naročilo, in če zamenjava dobavitelja:</w:t>
      </w:r>
    </w:p>
    <w:p w14:paraId="662EEB05" w14:textId="77777777" w:rsidR="006164B0" w:rsidRDefault="007A2403">
      <w:pPr>
        <w:spacing w:before="225" w:after="225" w:line="240" w:lineRule="auto"/>
        <w:jc w:val="both"/>
      </w:pPr>
      <w:r>
        <w:rPr>
          <w:rFonts w:ascii="Arial" w:hAnsi="Arial" w:cs="Arial"/>
          <w:color w:val="000000"/>
          <w:sz w:val="18"/>
          <w:szCs w:val="18"/>
        </w:rPr>
        <w:t>- ni mogoča iz ekonomskih ali tehničnih razlogov, kot so zahteve glede zamenljivosti ali interoperabilnosti z obstoječo opremo, storitvami ali inštalacijami, naročenimi v okviru prvotnega javnega naročila, ter</w:t>
      </w:r>
    </w:p>
    <w:p w14:paraId="30FB0FF6" w14:textId="77777777" w:rsidR="006164B0" w:rsidRDefault="007A2403">
      <w:pPr>
        <w:spacing w:before="225" w:after="225" w:line="240" w:lineRule="auto"/>
        <w:jc w:val="both"/>
      </w:pPr>
      <w:r>
        <w:rPr>
          <w:rFonts w:ascii="Arial" w:hAnsi="Arial" w:cs="Arial"/>
          <w:color w:val="000000"/>
          <w:sz w:val="18"/>
          <w:szCs w:val="18"/>
        </w:rPr>
        <w:t>- bi naročniku povzročila velike nevšečnosti ali znatno podvajanje stroškov;</w:t>
      </w:r>
    </w:p>
    <w:p w14:paraId="2AA00E7C" w14:textId="77777777" w:rsidR="006164B0" w:rsidRDefault="007A2403">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595874C6" w14:textId="77777777" w:rsidR="006164B0" w:rsidRDefault="007A2403">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3184C5F1" w14:textId="77777777" w:rsidR="006164B0" w:rsidRDefault="007A2403">
      <w:pPr>
        <w:spacing w:before="225" w:after="225" w:line="240" w:lineRule="auto"/>
        <w:jc w:val="both"/>
      </w:pPr>
      <w:r>
        <w:rPr>
          <w:rFonts w:ascii="Arial" w:hAnsi="Arial" w:cs="Arial"/>
          <w:color w:val="000000"/>
          <w:sz w:val="18"/>
          <w:szCs w:val="18"/>
        </w:rPr>
        <w:t>- nedvoumna določba o reviziji ali opcija v skladu s 1. točko;</w:t>
      </w:r>
    </w:p>
    <w:p w14:paraId="4DAA8B9C" w14:textId="77777777" w:rsidR="006164B0" w:rsidRDefault="007A2403">
      <w:pPr>
        <w:spacing w:before="225" w:after="225" w:line="240" w:lineRule="auto"/>
        <w:jc w:val="both"/>
      </w:pPr>
      <w:r>
        <w:rPr>
          <w:rFonts w:ascii="Arial" w:hAnsi="Arial" w:cs="Arial"/>
          <w:color w:val="000000"/>
          <w:sz w:val="18"/>
          <w:szCs w:val="18"/>
        </w:rPr>
        <w:t>- 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2BAD071" w14:textId="77777777" w:rsidR="006164B0" w:rsidRDefault="007A2403">
      <w:pPr>
        <w:spacing w:before="225" w:after="225" w:line="240" w:lineRule="auto"/>
        <w:jc w:val="both"/>
      </w:pPr>
      <w:r>
        <w:rPr>
          <w:rFonts w:ascii="Arial" w:hAnsi="Arial" w:cs="Arial"/>
          <w:color w:val="000000"/>
          <w:sz w:val="18"/>
          <w:szCs w:val="18"/>
        </w:rPr>
        <w:t> 5. če sprememba ne glede na njeno vrednost ni bistvena.</w:t>
      </w:r>
    </w:p>
    <w:p w14:paraId="73DB40AF" w14:textId="77777777" w:rsidR="006164B0" w:rsidRDefault="007A2403">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3D4D7E46" w14:textId="77777777" w:rsidR="006164B0" w:rsidRDefault="007A2403">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6164B0" w14:paraId="4E5E5BFD" w14:textId="77777777">
        <w:tc>
          <w:tcPr>
            <w:tcW w:w="0" w:type="auto"/>
            <w:tcMar>
              <w:top w:w="0" w:type="auto"/>
              <w:bottom w:w="0" w:type="auto"/>
            </w:tcMar>
          </w:tcPr>
          <w:p w14:paraId="60F21147" w14:textId="77777777" w:rsidR="006164B0" w:rsidRDefault="007A2403" w:rsidP="007A2403">
            <w:pPr>
              <w:numPr>
                <w:ilvl w:val="0"/>
                <w:numId w:val="91"/>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418DC66E" w14:textId="77777777" w:rsidR="006164B0" w:rsidRDefault="007A2403" w:rsidP="007A2403">
            <w:pPr>
              <w:numPr>
                <w:ilvl w:val="0"/>
                <w:numId w:val="91"/>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7024A8A" w14:textId="77777777" w:rsidR="006164B0" w:rsidRDefault="007A2403" w:rsidP="007A2403">
            <w:pPr>
              <w:numPr>
                <w:ilvl w:val="0"/>
                <w:numId w:val="91"/>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2DF29582" w14:textId="08234E86" w:rsidR="006164B0" w:rsidRDefault="007A2403" w:rsidP="007A2403">
            <w:pPr>
              <w:numPr>
                <w:ilvl w:val="0"/>
                <w:numId w:val="91"/>
              </w:numPr>
              <w:jc w:val="both"/>
              <w:rPr>
                <w:rFonts w:ascii="Arial" w:hAnsi="Arial" w:cs="Arial"/>
                <w:color w:val="000000"/>
                <w:sz w:val="18"/>
                <w:szCs w:val="18"/>
              </w:rPr>
            </w:pPr>
            <w:r>
              <w:rPr>
                <w:rFonts w:ascii="Arial" w:hAnsi="Arial" w:cs="Arial"/>
                <w:color w:val="000000"/>
                <w:sz w:val="18"/>
                <w:szCs w:val="18"/>
              </w:rPr>
              <w:t xml:space="preserve">drug gospodarski subjekt zamenja prvotnega izvajalca v primeru, ki ni naveden v </w:t>
            </w:r>
            <w:r w:rsidR="00CB0E0D">
              <w:rPr>
                <w:rFonts w:ascii="Arial" w:hAnsi="Arial" w:cs="Arial"/>
                <w:color w:val="000000"/>
                <w:sz w:val="18"/>
                <w:szCs w:val="18"/>
              </w:rPr>
              <w:t>4</w:t>
            </w:r>
            <w:r>
              <w:rPr>
                <w:rFonts w:ascii="Arial" w:hAnsi="Arial" w:cs="Arial"/>
                <w:color w:val="000000"/>
                <w:sz w:val="18"/>
                <w:szCs w:val="18"/>
              </w:rPr>
              <w:t>. točki.</w:t>
            </w:r>
          </w:p>
        </w:tc>
      </w:tr>
    </w:tbl>
    <w:p w14:paraId="14FBE8DB" w14:textId="77777777" w:rsidR="006164B0" w:rsidRDefault="006164B0" w:rsidP="00CB0E0D">
      <w:pPr>
        <w:spacing w:after="0"/>
      </w:pPr>
    </w:p>
    <w:tbl>
      <w:tblPr>
        <w:tblStyle w:val="NormalTablePHPDOCX"/>
        <w:tblW w:w="2500" w:type="pct"/>
        <w:tblInd w:w="108" w:type="dxa"/>
        <w:tblLook w:val="04A0" w:firstRow="1" w:lastRow="0" w:firstColumn="1" w:lastColumn="0" w:noHBand="0" w:noVBand="1"/>
      </w:tblPr>
      <w:tblGrid>
        <w:gridCol w:w="4535"/>
      </w:tblGrid>
      <w:tr w:rsidR="006164B0" w14:paraId="4A88CB5E" w14:textId="77777777">
        <w:tc>
          <w:tcPr>
            <w:tcW w:w="0" w:type="auto"/>
            <w:shd w:val="clear" w:color="auto" w:fill="000000"/>
            <w:tcMar>
              <w:top w:w="150" w:type="dxa"/>
              <w:bottom w:w="150" w:type="dxa"/>
            </w:tcMar>
            <w:vAlign w:val="center"/>
          </w:tcPr>
          <w:p w14:paraId="1F20DB46" w14:textId="77777777" w:rsidR="006164B0" w:rsidRDefault="007A2403">
            <w:r>
              <w:rPr>
                <w:rFonts w:ascii="Arial" w:hAnsi="Arial" w:cs="Arial"/>
                <w:b/>
                <w:bCs/>
                <w:color w:val="FFFFFF"/>
                <w:position w:val="-2"/>
                <w:sz w:val="18"/>
                <w:szCs w:val="18"/>
                <w:shd w:val="clear" w:color="auto" w:fill="000000"/>
              </w:rPr>
              <w:t>12. Zaupnost ponudbene dokumentacije</w:t>
            </w:r>
          </w:p>
        </w:tc>
      </w:tr>
    </w:tbl>
    <w:p w14:paraId="7CEEC52A" w14:textId="77777777" w:rsidR="006164B0" w:rsidRDefault="007A240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F0ECB4D" w14:textId="77777777" w:rsidR="006164B0" w:rsidRDefault="007A240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59A2A4E" w14:textId="77777777" w:rsidR="006164B0" w:rsidRDefault="007A2403">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164B0" w14:paraId="334CDB9D" w14:textId="77777777">
        <w:tc>
          <w:tcPr>
            <w:tcW w:w="0" w:type="auto"/>
            <w:tcMar>
              <w:top w:w="0" w:type="auto"/>
              <w:bottom w:w="0" w:type="auto"/>
            </w:tcMar>
          </w:tcPr>
          <w:p w14:paraId="2655CA61" w14:textId="77777777" w:rsidR="006164B0" w:rsidRDefault="007A2403" w:rsidP="007A2403">
            <w:pPr>
              <w:numPr>
                <w:ilvl w:val="0"/>
                <w:numId w:val="92"/>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4441AF20" w14:textId="77777777" w:rsidR="006164B0" w:rsidRDefault="007A2403" w:rsidP="007A2403">
            <w:pPr>
              <w:numPr>
                <w:ilvl w:val="0"/>
                <w:numId w:val="92"/>
              </w:numPr>
              <w:rPr>
                <w:rFonts w:ascii="Arial" w:hAnsi="Arial" w:cs="Arial"/>
                <w:color w:val="000000"/>
                <w:sz w:val="18"/>
                <w:szCs w:val="18"/>
              </w:rPr>
            </w:pPr>
            <w:r>
              <w:rPr>
                <w:rFonts w:ascii="Arial" w:hAnsi="Arial" w:cs="Arial"/>
                <w:color w:val="000000"/>
                <w:sz w:val="18"/>
                <w:szCs w:val="18"/>
              </w:rPr>
              <w:t>ima tržno vrednost;</w:t>
            </w:r>
          </w:p>
          <w:p w14:paraId="26E827D5" w14:textId="77777777" w:rsidR="006164B0" w:rsidRDefault="007A2403" w:rsidP="007A2403">
            <w:pPr>
              <w:numPr>
                <w:ilvl w:val="0"/>
                <w:numId w:val="92"/>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691E995" w14:textId="77777777" w:rsidR="006164B0" w:rsidRDefault="007A2403">
      <w:pPr>
        <w:spacing w:before="225" w:after="225" w:line="240" w:lineRule="auto"/>
        <w:jc w:val="both"/>
      </w:pPr>
      <w:r>
        <w:rPr>
          <w:rFonts w:ascii="Arial" w:hAnsi="Arial" w:cs="Arial"/>
          <w:color w:val="000000"/>
          <w:sz w:val="18"/>
          <w:szCs w:val="18"/>
        </w:rPr>
        <w:lastRenderedPageBreak/>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6BAC0E9" w14:textId="77777777" w:rsidR="006164B0" w:rsidRDefault="007A240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58784F0" w14:textId="77777777" w:rsidR="006164B0" w:rsidRDefault="007A2403">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164B0" w14:paraId="14359995" w14:textId="77777777">
        <w:tc>
          <w:tcPr>
            <w:tcW w:w="0" w:type="auto"/>
            <w:shd w:val="clear" w:color="auto" w:fill="000000"/>
            <w:tcMar>
              <w:top w:w="150" w:type="dxa"/>
              <w:bottom w:w="150" w:type="dxa"/>
            </w:tcMar>
            <w:vAlign w:val="center"/>
          </w:tcPr>
          <w:p w14:paraId="3B0399F2" w14:textId="77777777" w:rsidR="006164B0" w:rsidRDefault="007A2403">
            <w:r>
              <w:rPr>
                <w:rFonts w:ascii="Arial" w:hAnsi="Arial" w:cs="Arial"/>
                <w:b/>
                <w:bCs/>
                <w:color w:val="FFFFFF"/>
                <w:position w:val="-2"/>
                <w:sz w:val="18"/>
                <w:szCs w:val="18"/>
                <w:shd w:val="clear" w:color="auto" w:fill="000000"/>
              </w:rPr>
              <w:t>13. Način predložitve dokumentov v ponudbi</w:t>
            </w:r>
          </w:p>
        </w:tc>
      </w:tr>
    </w:tbl>
    <w:p w14:paraId="6751933D" w14:textId="77777777" w:rsidR="006164B0" w:rsidRDefault="007A240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3F8A6826" w14:textId="77777777" w:rsidR="006164B0" w:rsidRDefault="007A240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BCA3D3E" w14:textId="77777777" w:rsidR="006164B0" w:rsidRDefault="007A240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589C3948" w14:textId="77777777" w:rsidR="006164B0" w:rsidRDefault="007A240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C4E5D1D" w14:textId="736F7173" w:rsidR="006164B0" w:rsidRDefault="007A2403">
      <w:pPr>
        <w:spacing w:before="225" w:after="225" w:line="240" w:lineRule="auto"/>
        <w:jc w:val="both"/>
        <w:rPr>
          <w:rFonts w:ascii="Arial" w:hAnsi="Arial" w:cs="Arial"/>
          <w:color w:val="000000"/>
          <w:sz w:val="18"/>
          <w:szCs w:val="18"/>
        </w:rPr>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29161C">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6164B0" w14:paraId="596E7026" w14:textId="77777777">
        <w:tc>
          <w:tcPr>
            <w:tcW w:w="0" w:type="auto"/>
            <w:shd w:val="clear" w:color="auto" w:fill="000000"/>
            <w:tcMar>
              <w:top w:w="150" w:type="dxa"/>
              <w:bottom w:w="150" w:type="dxa"/>
            </w:tcMar>
            <w:vAlign w:val="center"/>
          </w:tcPr>
          <w:p w14:paraId="65571932" w14:textId="290BA64B" w:rsidR="006164B0" w:rsidRDefault="007A2403">
            <w:r>
              <w:rPr>
                <w:rFonts w:ascii="Arial" w:hAnsi="Arial" w:cs="Arial"/>
                <w:b/>
                <w:bCs/>
                <w:color w:val="FFFFFF"/>
                <w:position w:val="-2"/>
                <w:sz w:val="18"/>
                <w:szCs w:val="18"/>
                <w:shd w:val="clear" w:color="auto" w:fill="000000"/>
              </w:rPr>
              <w:t>4. Veljavnost ponudbe</w:t>
            </w:r>
          </w:p>
        </w:tc>
      </w:tr>
    </w:tbl>
    <w:p w14:paraId="7CD14B9A" w14:textId="77777777" w:rsidR="006164B0" w:rsidRDefault="007A2403">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44E3F12" w14:textId="77777777" w:rsidR="006164B0" w:rsidRDefault="007A240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164B0" w14:paraId="605CE8E2" w14:textId="77777777">
        <w:tc>
          <w:tcPr>
            <w:tcW w:w="0" w:type="auto"/>
            <w:shd w:val="clear" w:color="auto" w:fill="000000"/>
            <w:tcMar>
              <w:top w:w="150" w:type="dxa"/>
              <w:bottom w:w="150" w:type="dxa"/>
            </w:tcMar>
            <w:vAlign w:val="center"/>
          </w:tcPr>
          <w:p w14:paraId="48D64D36" w14:textId="77777777" w:rsidR="006164B0" w:rsidRDefault="007A2403">
            <w:r>
              <w:rPr>
                <w:rFonts w:ascii="Arial" w:hAnsi="Arial" w:cs="Arial"/>
                <w:b/>
                <w:bCs/>
                <w:color w:val="FFFFFF"/>
                <w:position w:val="-2"/>
                <w:sz w:val="18"/>
                <w:szCs w:val="18"/>
                <w:shd w:val="clear" w:color="auto" w:fill="000000"/>
              </w:rPr>
              <w:t>15. Pravno varstvo</w:t>
            </w:r>
          </w:p>
        </w:tc>
      </w:tr>
    </w:tbl>
    <w:p w14:paraId="675EFEE4" w14:textId="77777777" w:rsidR="006164B0" w:rsidRDefault="007A2403">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w:t>
      </w:r>
      <w:r>
        <w:rPr>
          <w:rFonts w:ascii="Arial" w:hAnsi="Arial" w:cs="Arial"/>
          <w:color w:val="000000"/>
          <w:sz w:val="18"/>
          <w:szCs w:val="18"/>
        </w:rPr>
        <w:lastRenderedPageBreak/>
        <w:t>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2655409" w14:textId="77777777" w:rsidR="006164B0" w:rsidRDefault="007A240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455A3A1" w14:textId="77777777" w:rsidR="006164B0" w:rsidRDefault="007A240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24732078" w14:textId="77777777" w:rsidR="006164B0" w:rsidRDefault="007A240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FB17248" w14:textId="77777777" w:rsidR="006164B0" w:rsidRDefault="007A240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057A3A6F" w14:textId="77777777" w:rsidR="006164B0" w:rsidRDefault="007A240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D20549E" w14:textId="77777777" w:rsidR="006164B0" w:rsidRDefault="007A2403">
      <w:pPr>
        <w:spacing w:before="225" w:after="225" w:line="240" w:lineRule="auto"/>
        <w:jc w:val="both"/>
      </w:pPr>
      <w:r>
        <w:rPr>
          <w:rFonts w:ascii="Arial" w:hAnsi="Arial" w:cs="Arial"/>
          <w:color w:val="000000"/>
          <w:sz w:val="18"/>
          <w:szCs w:val="18"/>
        </w:rPr>
        <w:t>https://ejn.gov.si/sistem/pravno-varstvo.html</w:t>
      </w:r>
    </w:p>
    <w:p w14:paraId="1C5B1641" w14:textId="77777777" w:rsidR="006164B0" w:rsidRDefault="007A240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D7181D2" w14:textId="77777777" w:rsidR="006164B0" w:rsidRDefault="007A2403">
      <w:pPr>
        <w:spacing w:before="225" w:after="225" w:line="240" w:lineRule="auto"/>
        <w:jc w:val="both"/>
      </w:pPr>
      <w:r>
        <w:rPr>
          <w:rFonts w:ascii="Arial" w:hAnsi="Arial" w:cs="Arial"/>
          <w:color w:val="000000"/>
          <w:sz w:val="18"/>
          <w:szCs w:val="18"/>
        </w:rPr>
        <w:t>Zahtevek za revizijo se lahko vloži v roku iz 25. člena ZPVPJN.</w:t>
      </w:r>
    </w:p>
    <w:p w14:paraId="368E36B2" w14:textId="77777777" w:rsidR="006164B0" w:rsidRDefault="007A240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08D5299A" w14:textId="77777777" w:rsidR="006164B0" w:rsidRDefault="006164B0">
      <w:pPr>
        <w:sectPr w:rsidR="006164B0" w:rsidSect="00D931BF">
          <w:pgSz w:w="11906" w:h="16838"/>
          <w:pgMar w:top="1418" w:right="1418" w:bottom="1418" w:left="1418" w:header="567" w:footer="680" w:gutter="0"/>
          <w:cols w:space="708"/>
          <w:docGrid w:linePitch="360"/>
        </w:sectPr>
      </w:pPr>
    </w:p>
    <w:p w14:paraId="74A9B1BD" w14:textId="77777777" w:rsidR="00C96867" w:rsidRPr="00A820C7" w:rsidRDefault="007A24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D1493BA" w14:textId="77777777" w:rsidR="00C96867" w:rsidRDefault="00C96867">
      <w:pPr>
        <w:rPr>
          <w:rFonts w:ascii="Arial" w:hAnsi="Arial" w:cs="Arial"/>
          <w:sz w:val="18"/>
          <w:szCs w:val="18"/>
        </w:rPr>
      </w:pPr>
    </w:p>
    <w:p w14:paraId="436317FA" w14:textId="527BEA38" w:rsidR="006164B0" w:rsidRDefault="007A2403">
      <w:pPr>
        <w:spacing w:before="225" w:after="225" w:line="240" w:lineRule="auto"/>
        <w:jc w:val="both"/>
        <w:rPr>
          <w:rFonts w:ascii="Arial" w:hAnsi="Arial" w:cs="Arial"/>
          <w:color w:val="000000"/>
          <w:sz w:val="18"/>
          <w:szCs w:val="18"/>
        </w:rPr>
      </w:pPr>
      <w:r w:rsidRPr="62022E17">
        <w:rPr>
          <w:rFonts w:ascii="Arial" w:hAnsi="Arial" w:cs="Arial"/>
          <w:color w:val="000000" w:themeColor="text1"/>
          <w:sz w:val="18"/>
          <w:szCs w:val="18"/>
        </w:rPr>
        <w:t xml:space="preserve">Izbira ponudb bo potekala po naslednjem kriteriju: </w:t>
      </w:r>
      <w:r w:rsidRPr="62022E17">
        <w:rPr>
          <w:rFonts w:ascii="Arial" w:hAnsi="Arial" w:cs="Arial"/>
          <w:b/>
          <w:bCs/>
          <w:color w:val="000000" w:themeColor="text1"/>
          <w:sz w:val="18"/>
          <w:szCs w:val="18"/>
        </w:rPr>
        <w:t> ekonomsko najugodnejša ponudba</w:t>
      </w:r>
      <w:r w:rsidR="004E6D67" w:rsidRPr="62022E17">
        <w:rPr>
          <w:rFonts w:ascii="Arial" w:hAnsi="Arial" w:cs="Arial"/>
          <w:color w:val="000000" w:themeColor="text1"/>
          <w:sz w:val="18"/>
          <w:szCs w:val="18"/>
        </w:rPr>
        <w:t>, ki je sestavljena iz sledečih ponderjev in izračunana na sledeč način:</w:t>
      </w:r>
    </w:p>
    <w:p w14:paraId="6F622D5B" w14:textId="6D3DFC07" w:rsidR="004E6D67" w:rsidRDefault="004E6D67" w:rsidP="004E6D67">
      <w:pPr>
        <w:spacing w:before="225" w:after="225" w:line="240" w:lineRule="auto"/>
        <w:jc w:val="center"/>
        <w:rPr>
          <w:rFonts w:ascii="Arial" w:hAnsi="Arial" w:cs="Arial"/>
          <w:sz w:val="18"/>
          <w:szCs w:val="18"/>
        </w:rPr>
      </w:pPr>
      <w:r w:rsidRPr="1D176522">
        <w:rPr>
          <w:rFonts w:ascii="Arial" w:hAnsi="Arial" w:cs="Arial"/>
          <w:sz w:val="18"/>
          <w:szCs w:val="18"/>
        </w:rPr>
        <w:t xml:space="preserve">Ekonomsko najugodnejša ponudba = Ponder 1 + Ponder 2 + Ponder 3 </w:t>
      </w:r>
    </w:p>
    <w:p w14:paraId="4A7688C7" w14:textId="7AAF5006" w:rsidR="004E6D67" w:rsidRPr="004E6D67" w:rsidRDefault="004E6D67" w:rsidP="004E6D67">
      <w:pPr>
        <w:spacing w:before="225" w:after="225" w:line="240" w:lineRule="auto"/>
        <w:jc w:val="both"/>
        <w:rPr>
          <w:rFonts w:ascii="Arial" w:hAnsi="Arial" w:cs="Arial"/>
          <w:sz w:val="18"/>
          <w:szCs w:val="18"/>
        </w:rPr>
      </w:pPr>
      <w:r>
        <w:rPr>
          <w:rFonts w:ascii="Arial" w:hAnsi="Arial" w:cs="Arial"/>
          <w:sz w:val="18"/>
          <w:szCs w:val="18"/>
        </w:rPr>
        <w:t>Največje možno število točk je 100. Najugodnejša je ponudba, ki prejme najvišje število točk.</w:t>
      </w:r>
    </w:p>
    <w:tbl>
      <w:tblPr>
        <w:tblStyle w:val="NormalTablePHPDOCX"/>
        <w:tblpPr w:leftFromText="180" w:rightFromText="180" w:vertAnchor="text" w:horzAnchor="margin" w:tblpX="216" w:tblpY="291"/>
        <w:tblW w:w="4751" w:type="pct"/>
        <w:tblLayout w:type="fixed"/>
        <w:tblLook w:val="04A0" w:firstRow="1" w:lastRow="0" w:firstColumn="1" w:lastColumn="0" w:noHBand="0" w:noVBand="1"/>
      </w:tblPr>
      <w:tblGrid>
        <w:gridCol w:w="1277"/>
        <w:gridCol w:w="3460"/>
        <w:gridCol w:w="3870"/>
      </w:tblGrid>
      <w:tr w:rsidR="00CB0E0D" w14:paraId="00CC4A42" w14:textId="77777777" w:rsidTr="4D2F970B">
        <w:tc>
          <w:tcPr>
            <w:tcW w:w="742"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1CF5053" w14:textId="77777777" w:rsidR="00CB0E0D" w:rsidRDefault="507B5336" w:rsidP="1D176522">
            <w:pPr>
              <w:jc w:val="center"/>
              <w:rPr>
                <w:rFonts w:ascii="Arial" w:hAnsi="Arial" w:cs="Arial"/>
                <w:color w:val="000000" w:themeColor="text1"/>
                <w:sz w:val="18"/>
                <w:szCs w:val="18"/>
              </w:rPr>
            </w:pPr>
            <w:r>
              <w:rPr>
                <w:rFonts w:ascii="Arial" w:hAnsi="Arial" w:cs="Arial"/>
                <w:color w:val="000000"/>
                <w:position w:val="-2"/>
                <w:sz w:val="18"/>
                <w:szCs w:val="18"/>
              </w:rPr>
              <w:t>Ponder 1:</w:t>
            </w:r>
          </w:p>
        </w:tc>
        <w:tc>
          <w:tcPr>
            <w:tcW w:w="201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9496CE0" w14:textId="453F57BC" w:rsidR="00CB0E0D" w:rsidRDefault="00CB0E0D" w:rsidP="00BB5583">
            <w:pPr>
              <w:jc w:val="center"/>
            </w:pPr>
            <w:r>
              <w:rPr>
                <w:rFonts w:ascii="Arial" w:hAnsi="Arial" w:cs="Arial"/>
                <w:color w:val="000000"/>
                <w:position w:val="-2"/>
                <w:sz w:val="18"/>
                <w:szCs w:val="18"/>
              </w:rPr>
              <w:t>Najnižja ponudbena cena za celoten obseg javnega naročila v EUR brez DDV</w:t>
            </w:r>
          </w:p>
        </w:tc>
        <w:tc>
          <w:tcPr>
            <w:tcW w:w="2248"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0E2966E" w14:textId="2A15ACD4" w:rsidR="00CB0E0D" w:rsidRDefault="00CB0E0D" w:rsidP="00BB5583">
            <w:pPr>
              <w:spacing w:before="135" w:after="135"/>
              <w:jc w:val="center"/>
              <w:textAlignment w:val="center"/>
            </w:pPr>
            <w:r>
              <w:rPr>
                <w:rFonts w:ascii="Arial" w:hAnsi="Arial" w:cs="Arial"/>
                <w:color w:val="000000"/>
                <w:position w:val="-2"/>
                <w:sz w:val="18"/>
                <w:szCs w:val="18"/>
              </w:rPr>
              <w:t>V okviru predmetnega ponderja se upošteva ponudbena cena v EUR brez DDV za celoten obseg javnega naročila, kot izhaja iz obrazca Ponudba.</w:t>
            </w:r>
          </w:p>
          <w:p w14:paraId="1FB1D7A0" w14:textId="0E7E2EB2" w:rsidR="00CB0E0D" w:rsidRDefault="62C56DFA" w:rsidP="4D2F970B">
            <w:pPr>
              <w:spacing w:before="135" w:after="135"/>
              <w:jc w:val="center"/>
              <w:textAlignment w:val="center"/>
              <w:rPr>
                <w:rFonts w:ascii="Arial" w:hAnsi="Arial" w:cs="Arial"/>
                <w:color w:val="000000" w:themeColor="text1"/>
                <w:sz w:val="18"/>
                <w:szCs w:val="18"/>
              </w:rPr>
            </w:pPr>
            <w:r>
              <w:rPr>
                <w:rFonts w:ascii="Arial" w:hAnsi="Arial" w:cs="Arial"/>
                <w:color w:val="000000"/>
                <w:position w:val="-2"/>
                <w:sz w:val="18"/>
                <w:szCs w:val="18"/>
              </w:rPr>
              <w:t xml:space="preserve">Ponudnik, ki bo ponudil najnižjo ponudbeno ceno bo dobil </w:t>
            </w:r>
            <w:r w:rsidR="14B2F301" w:rsidRPr="4D2F970B">
              <w:rPr>
                <w:rFonts w:ascii="Arial" w:hAnsi="Arial" w:cs="Arial"/>
                <w:color w:val="000000" w:themeColor="text1"/>
                <w:sz w:val="18"/>
                <w:szCs w:val="18"/>
              </w:rPr>
              <w:t>6</w:t>
            </w:r>
            <w:r w:rsidR="755CD64D" w:rsidRPr="4D2F970B">
              <w:rPr>
                <w:rFonts w:ascii="Arial" w:hAnsi="Arial" w:cs="Arial"/>
                <w:color w:val="000000" w:themeColor="text1"/>
                <w:sz w:val="18"/>
                <w:szCs w:val="18"/>
              </w:rPr>
              <w:t>0</w:t>
            </w:r>
            <w:r>
              <w:rPr>
                <w:rFonts w:ascii="Arial" w:hAnsi="Arial" w:cs="Arial"/>
                <w:color w:val="000000"/>
                <w:position w:val="-2"/>
                <w:sz w:val="18"/>
                <w:szCs w:val="18"/>
              </w:rPr>
              <w:t xml:space="preserve"> točk. Ostali ponudniki bodo dobili točke po formuli:</w:t>
            </w:r>
          </w:p>
          <w:p w14:paraId="04A9CA8E" w14:textId="3CC661B6" w:rsidR="00CB0E0D" w:rsidRDefault="00CB0E0D" w:rsidP="1D176522">
            <w:pPr>
              <w:spacing w:before="135" w:after="135"/>
              <w:jc w:val="center"/>
              <w:textAlignment w:val="center"/>
              <w:rPr>
                <w:rFonts w:ascii="Arial" w:hAnsi="Arial" w:cs="Arial"/>
                <w:color w:val="000000" w:themeColor="text1"/>
                <w:sz w:val="18"/>
                <w:szCs w:val="18"/>
              </w:rPr>
            </w:pPr>
            <w:r>
              <w:rPr>
                <w:rFonts w:ascii="Arial" w:hAnsi="Arial" w:cs="Arial"/>
                <w:color w:val="000000"/>
                <w:position w:val="-2"/>
                <w:sz w:val="18"/>
                <w:szCs w:val="18"/>
              </w:rPr>
              <w:br/>
            </w:r>
            <w:r w:rsidR="62C56DFA">
              <w:rPr>
                <w:rFonts w:ascii="Arial" w:hAnsi="Arial" w:cs="Arial"/>
                <w:color w:val="000000"/>
                <w:position w:val="-2"/>
                <w:sz w:val="18"/>
                <w:szCs w:val="18"/>
              </w:rPr>
              <w:t xml:space="preserve">(najnižja ponujena cena/ponujena cena) x </w:t>
            </w:r>
            <w:r w:rsidR="2EA41232">
              <w:rPr>
                <w:rFonts w:ascii="Arial" w:hAnsi="Arial" w:cs="Arial"/>
                <w:color w:val="000000"/>
                <w:position w:val="-2"/>
                <w:sz w:val="18"/>
                <w:szCs w:val="18"/>
              </w:rPr>
              <w:t>6</w:t>
            </w:r>
            <w:r w:rsidR="000A1270">
              <w:rPr>
                <w:rFonts w:ascii="Arial" w:hAnsi="Arial" w:cs="Arial"/>
                <w:color w:val="000000"/>
                <w:position w:val="-2"/>
                <w:sz w:val="18"/>
                <w:szCs w:val="18"/>
              </w:rPr>
              <w:t>0</w:t>
            </w:r>
            <w:r w:rsidR="62C56DFA">
              <w:rPr>
                <w:rFonts w:ascii="Arial" w:hAnsi="Arial" w:cs="Arial"/>
                <w:color w:val="000000"/>
                <w:position w:val="-2"/>
                <w:sz w:val="18"/>
                <w:szCs w:val="18"/>
              </w:rPr>
              <w:t xml:space="preserve"> = število točk</w:t>
            </w:r>
          </w:p>
        </w:tc>
      </w:tr>
      <w:tr w:rsidR="00CB0E0D" w14:paraId="5AF4C7DB" w14:textId="77777777" w:rsidTr="4D2F970B">
        <w:tc>
          <w:tcPr>
            <w:tcW w:w="742"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84980F2" w14:textId="77777777" w:rsidR="00CB0E0D" w:rsidRDefault="507B5336" w:rsidP="1D176522">
            <w:pPr>
              <w:jc w:val="center"/>
              <w:rPr>
                <w:rFonts w:ascii="Arial" w:hAnsi="Arial" w:cs="Arial"/>
                <w:color w:val="000000" w:themeColor="text1"/>
                <w:sz w:val="18"/>
                <w:szCs w:val="18"/>
              </w:rPr>
            </w:pPr>
            <w:r>
              <w:rPr>
                <w:rFonts w:ascii="Arial" w:hAnsi="Arial" w:cs="Arial"/>
                <w:color w:val="000000"/>
                <w:position w:val="-2"/>
                <w:sz w:val="18"/>
                <w:szCs w:val="18"/>
              </w:rPr>
              <w:t>Ponder 2:</w:t>
            </w:r>
          </w:p>
        </w:tc>
        <w:tc>
          <w:tcPr>
            <w:tcW w:w="201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6E49BE1" w14:textId="2F724704" w:rsidR="00CB0E0D" w:rsidRDefault="00FE7E5B" w:rsidP="00BB5583">
            <w:pPr>
              <w:jc w:val="center"/>
            </w:pPr>
            <w:r>
              <w:rPr>
                <w:rFonts w:ascii="Arial" w:hAnsi="Arial" w:cs="Arial"/>
                <w:color w:val="000000"/>
                <w:position w:val="-2"/>
                <w:sz w:val="18"/>
                <w:szCs w:val="18"/>
              </w:rPr>
              <w:t>Usposobljenost strokovnjakov</w:t>
            </w:r>
          </w:p>
        </w:tc>
        <w:tc>
          <w:tcPr>
            <w:tcW w:w="2248"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ADEB23D" w14:textId="76797A4E" w:rsidR="00CA75A0" w:rsidRDefault="00CB0E0D" w:rsidP="00BB55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V okviru predmetnega ponderja </w:t>
            </w:r>
            <w:r w:rsidR="00CA75A0">
              <w:rPr>
                <w:rFonts w:ascii="Arial" w:hAnsi="Arial" w:cs="Arial"/>
                <w:color w:val="000000"/>
                <w:position w:val="-2"/>
                <w:sz w:val="18"/>
                <w:szCs w:val="18"/>
              </w:rPr>
              <w:t>prejme ponudnik dodatne točke za dodatno usposobljen kader,</w:t>
            </w:r>
            <w:r w:rsidR="000A1270">
              <w:rPr>
                <w:rFonts w:ascii="Arial" w:hAnsi="Arial" w:cs="Arial"/>
                <w:color w:val="000000"/>
                <w:position w:val="-2"/>
                <w:sz w:val="18"/>
                <w:szCs w:val="18"/>
              </w:rPr>
              <w:t xml:space="preserve"> </w:t>
            </w:r>
            <w:r w:rsidR="00CA75A0">
              <w:rPr>
                <w:rFonts w:ascii="Arial" w:hAnsi="Arial" w:cs="Arial"/>
                <w:color w:val="000000"/>
                <w:position w:val="-2"/>
                <w:sz w:val="18"/>
                <w:szCs w:val="18"/>
              </w:rPr>
              <w:t xml:space="preserve">s katerim bo izvedel predmet javnega naročila. Vsak dodatno nominiran kader </w:t>
            </w:r>
            <w:r w:rsidR="00CA75A0" w:rsidRPr="00CA75A0">
              <w:rPr>
                <w:rFonts w:ascii="Arial" w:hAnsi="Arial" w:cs="Arial"/>
                <w:i/>
                <w:iCs/>
                <w:color w:val="000000"/>
                <w:position w:val="-2"/>
                <w:sz w:val="18"/>
                <w:szCs w:val="18"/>
              </w:rPr>
              <w:t>(torej imenovan poleg kadrov, ki so zahtevani za izpolnjevanje pogojev za sodelovanje)</w:t>
            </w:r>
            <w:r w:rsidR="00CA75A0">
              <w:rPr>
                <w:rFonts w:ascii="Arial" w:hAnsi="Arial" w:cs="Arial"/>
                <w:color w:val="000000"/>
                <w:position w:val="-2"/>
                <w:sz w:val="18"/>
                <w:szCs w:val="18"/>
              </w:rPr>
              <w:t xml:space="preserve"> mora izpolnjevati osnovne zahteve, kot izhajajo iz pogoja Kadrovska usposobljenost.</w:t>
            </w:r>
          </w:p>
          <w:p w14:paraId="27442E1D" w14:textId="77777777" w:rsidR="00CA75A0" w:rsidRDefault="00CA75A0" w:rsidP="00BB55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bo za vsak dodatno nominiran kader prejel 2 točki.</w:t>
            </w:r>
          </w:p>
          <w:p w14:paraId="3C22768A" w14:textId="2D182433" w:rsidR="00CB0E0D" w:rsidRDefault="3F8BA740" w:rsidP="00BB55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Najvišje število točk v okviru predmetnega ponderja je </w:t>
            </w:r>
            <w:r w:rsidR="46960F58">
              <w:rPr>
                <w:rFonts w:ascii="Arial" w:hAnsi="Arial" w:cs="Arial"/>
                <w:color w:val="000000"/>
                <w:position w:val="-2"/>
                <w:sz w:val="18"/>
                <w:szCs w:val="18"/>
              </w:rPr>
              <w:t>2</w:t>
            </w:r>
            <w:r>
              <w:rPr>
                <w:rFonts w:ascii="Arial" w:hAnsi="Arial" w:cs="Arial"/>
                <w:color w:val="000000"/>
                <w:position w:val="-2"/>
                <w:sz w:val="18"/>
                <w:szCs w:val="18"/>
              </w:rPr>
              <w:t>0.</w:t>
            </w:r>
          </w:p>
          <w:p w14:paraId="5D2476F7" w14:textId="34367EFA" w:rsidR="00CB5FDE" w:rsidRPr="00CA75A0" w:rsidRDefault="00CB5FDE" w:rsidP="00BB55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Ocenjevanje predmetnega ponderja se izvaja na podlagi navedenih informacij v okviru obrazca Kadrovska usposobljenost.</w:t>
            </w:r>
          </w:p>
        </w:tc>
      </w:tr>
      <w:tr w:rsidR="00CA75A0" w14:paraId="21C19D37" w14:textId="77777777" w:rsidTr="4D2F970B">
        <w:tc>
          <w:tcPr>
            <w:tcW w:w="742"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02A62774" w14:textId="172AB46C" w:rsidR="00CA75A0" w:rsidRDefault="71FD4AF3" w:rsidP="00BB5583">
            <w:pPr>
              <w:jc w:val="center"/>
              <w:rPr>
                <w:rFonts w:ascii="Arial" w:hAnsi="Arial" w:cs="Arial"/>
                <w:color w:val="000000"/>
                <w:position w:val="-2"/>
                <w:sz w:val="18"/>
                <w:szCs w:val="18"/>
              </w:rPr>
            </w:pPr>
            <w:r>
              <w:rPr>
                <w:rFonts w:ascii="Arial" w:hAnsi="Arial" w:cs="Arial"/>
                <w:color w:val="000000"/>
                <w:position w:val="-2"/>
                <w:sz w:val="18"/>
                <w:szCs w:val="18"/>
              </w:rPr>
              <w:t>Ponder 3</w:t>
            </w:r>
          </w:p>
        </w:tc>
        <w:tc>
          <w:tcPr>
            <w:tcW w:w="201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B443E5E" w14:textId="132BD632" w:rsidR="00CA75A0" w:rsidRDefault="00A0659B" w:rsidP="00BB5583">
            <w:pPr>
              <w:jc w:val="center"/>
              <w:rPr>
                <w:rFonts w:ascii="Arial" w:hAnsi="Arial" w:cs="Arial"/>
                <w:color w:val="000000"/>
                <w:position w:val="-2"/>
                <w:sz w:val="18"/>
                <w:szCs w:val="18"/>
              </w:rPr>
            </w:pPr>
            <w:r w:rsidRPr="00A0659B">
              <w:rPr>
                <w:rFonts w:ascii="Arial" w:hAnsi="Arial" w:cs="Arial"/>
                <w:color w:val="000000"/>
                <w:position w:val="-2"/>
                <w:sz w:val="18"/>
                <w:szCs w:val="18"/>
              </w:rPr>
              <w:t xml:space="preserve">Vzdrževanje, razvoj in gostovanje spletnih aplikacij </w:t>
            </w:r>
            <w:r w:rsidR="00CB5FDE">
              <w:rPr>
                <w:rFonts w:ascii="Arial" w:hAnsi="Arial" w:cs="Arial"/>
                <w:color w:val="000000"/>
                <w:position w:val="-2"/>
                <w:sz w:val="18"/>
                <w:szCs w:val="18"/>
              </w:rPr>
              <w:t>za institucije v visokošolskem prostoru</w:t>
            </w:r>
          </w:p>
        </w:tc>
        <w:tc>
          <w:tcPr>
            <w:tcW w:w="2248"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0C66F4DA" w14:textId="62A962A9" w:rsidR="00CA75A0" w:rsidRDefault="7D54CFA4" w:rsidP="4D2F970B">
            <w:pPr>
              <w:spacing w:before="135" w:after="135"/>
              <w:jc w:val="both"/>
              <w:textAlignment w:val="center"/>
              <w:rPr>
                <w:rFonts w:ascii="Arial" w:hAnsi="Arial" w:cs="Arial"/>
                <w:color w:val="000000" w:themeColor="text1"/>
                <w:sz w:val="18"/>
                <w:szCs w:val="18"/>
              </w:rPr>
            </w:pPr>
            <w:r>
              <w:rPr>
                <w:rFonts w:ascii="Arial" w:hAnsi="Arial" w:cs="Arial"/>
                <w:color w:val="000000"/>
                <w:position w:val="-2"/>
                <w:sz w:val="18"/>
                <w:szCs w:val="18"/>
              </w:rPr>
              <w:t xml:space="preserve">V okviru predmetnega ponderja prejme ponudnik dodatne točke, v kolikor </w:t>
            </w:r>
            <w:r w:rsidR="75590618">
              <w:rPr>
                <w:rFonts w:ascii="Arial" w:hAnsi="Arial" w:cs="Arial"/>
                <w:color w:val="000000"/>
                <w:position w:val="-2"/>
                <w:sz w:val="18"/>
                <w:szCs w:val="18"/>
              </w:rPr>
              <w:t>ima tudi naslednje referenčne posle</w:t>
            </w:r>
            <w:r w:rsidR="4DC177AF">
              <w:rPr>
                <w:rFonts w:ascii="Arial" w:hAnsi="Arial" w:cs="Arial"/>
                <w:color w:val="000000"/>
                <w:position w:val="-2"/>
                <w:sz w:val="18"/>
                <w:szCs w:val="18"/>
              </w:rPr>
              <w:t xml:space="preserve"> v vrednosti nad 50.000 EUR</w:t>
            </w:r>
            <w:r w:rsidR="75590618">
              <w:rPr>
                <w:rFonts w:ascii="Arial" w:hAnsi="Arial" w:cs="Arial"/>
                <w:color w:val="000000"/>
                <w:position w:val="-2"/>
                <w:sz w:val="18"/>
                <w:szCs w:val="18"/>
              </w:rPr>
              <w:t>:</w:t>
            </w:r>
          </w:p>
          <w:p w14:paraId="44DD9A2C" w14:textId="07B2752A" w:rsidR="00CA75A0" w:rsidRPr="008E2811" w:rsidRDefault="75590618" w:rsidP="008E2811">
            <w:pPr>
              <w:pStyle w:val="Odstavekseznama"/>
              <w:numPr>
                <w:ilvl w:val="0"/>
                <w:numId w:val="41"/>
              </w:numPr>
              <w:spacing w:before="135" w:after="135"/>
              <w:jc w:val="both"/>
              <w:textAlignment w:val="center"/>
              <w:rPr>
                <w:rFonts w:ascii="Arial" w:eastAsia="Arial" w:hAnsi="Arial" w:cs="Arial"/>
                <w:sz w:val="18"/>
                <w:szCs w:val="18"/>
              </w:rPr>
            </w:pPr>
            <w:r w:rsidRPr="008E2811">
              <w:rPr>
                <w:rFonts w:ascii="Arial" w:eastAsia="Arial" w:hAnsi="Arial" w:cs="Arial"/>
                <w:sz w:val="18"/>
                <w:szCs w:val="18"/>
              </w:rPr>
              <w:t>projekti za generiranje kompleksnih PDF poro</w:t>
            </w:r>
            <w:r w:rsidRPr="008E2811">
              <w:rPr>
                <w:rFonts w:ascii="Arial" w:eastAsia="Arial" w:hAnsi="Arial" w:cs="Arial" w:hint="eastAsia"/>
                <w:sz w:val="18"/>
                <w:szCs w:val="18"/>
              </w:rPr>
              <w:t>č</w:t>
            </w:r>
            <w:r w:rsidRPr="008E2811">
              <w:rPr>
                <w:rFonts w:ascii="Arial" w:eastAsia="Arial" w:hAnsi="Arial" w:cs="Arial"/>
                <w:sz w:val="18"/>
                <w:szCs w:val="18"/>
              </w:rPr>
              <w:t>il (tabele, grafi)</w:t>
            </w:r>
            <w:r w:rsidR="4056B293" w:rsidRPr="4D2F970B">
              <w:rPr>
                <w:rFonts w:ascii="Arial" w:eastAsia="Arial" w:hAnsi="Arial" w:cs="Arial"/>
                <w:sz w:val="18"/>
                <w:szCs w:val="18"/>
              </w:rPr>
              <w:t>,</w:t>
            </w:r>
          </w:p>
          <w:p w14:paraId="1DAD4226" w14:textId="60A70F58" w:rsidR="00CA75A0" w:rsidRPr="008E2811" w:rsidRDefault="75590618" w:rsidP="008E2811">
            <w:pPr>
              <w:pStyle w:val="Odstavekseznama"/>
              <w:numPr>
                <w:ilvl w:val="0"/>
                <w:numId w:val="41"/>
              </w:numPr>
              <w:textAlignment w:val="center"/>
              <w:rPr>
                <w:rFonts w:ascii="Arial" w:eastAsia="Arial" w:hAnsi="Arial" w:cs="Arial"/>
                <w:sz w:val="18"/>
                <w:szCs w:val="18"/>
              </w:rPr>
            </w:pPr>
            <w:r w:rsidRPr="008E2811">
              <w:rPr>
                <w:rFonts w:ascii="Arial" w:eastAsia="Arial" w:hAnsi="Arial" w:cs="Arial"/>
                <w:sz w:val="18"/>
                <w:szCs w:val="18"/>
              </w:rPr>
              <w:t>projekti za generiranje QR kod</w:t>
            </w:r>
            <w:r w:rsidR="34EB1B1A" w:rsidRPr="4D2F970B">
              <w:rPr>
                <w:rFonts w:ascii="Arial" w:eastAsia="Arial" w:hAnsi="Arial" w:cs="Arial"/>
                <w:sz w:val="18"/>
                <w:szCs w:val="18"/>
              </w:rPr>
              <w:t>,</w:t>
            </w:r>
          </w:p>
          <w:p w14:paraId="0479A502" w14:textId="713C84DB" w:rsidR="00CA75A0" w:rsidRPr="000A1270" w:rsidRDefault="75590618" w:rsidP="000A1270">
            <w:pPr>
              <w:pStyle w:val="Odstavekseznama"/>
              <w:numPr>
                <w:ilvl w:val="0"/>
                <w:numId w:val="41"/>
              </w:numPr>
              <w:textAlignment w:val="center"/>
              <w:rPr>
                <w:rFonts w:ascii="Arial" w:eastAsia="Arial" w:hAnsi="Arial" w:cs="Arial"/>
                <w:sz w:val="18"/>
                <w:szCs w:val="18"/>
              </w:rPr>
            </w:pPr>
            <w:r w:rsidRPr="008E2811">
              <w:rPr>
                <w:rFonts w:ascii="Arial" w:eastAsia="Arial" w:hAnsi="Arial" w:cs="Arial"/>
                <w:sz w:val="18"/>
                <w:szCs w:val="18"/>
              </w:rPr>
              <w:t>projekti uporabe odprtokodnega CMS sistema, ki temelji na API-jih brez uporabniškega vmesnika</w:t>
            </w:r>
            <w:r w:rsidR="2583E895" w:rsidRPr="4D2F970B">
              <w:rPr>
                <w:rFonts w:ascii="Arial" w:eastAsia="Arial" w:hAnsi="Arial" w:cs="Arial"/>
                <w:sz w:val="18"/>
                <w:szCs w:val="18"/>
              </w:rPr>
              <w:t>.</w:t>
            </w:r>
          </w:p>
          <w:p w14:paraId="614CC264" w14:textId="1E688589" w:rsidR="00CC2A8C" w:rsidRDefault="7EDEAFAC" w:rsidP="00BB5583">
            <w:pPr>
              <w:spacing w:before="135" w:after="135"/>
              <w:jc w:val="both"/>
              <w:textAlignment w:val="center"/>
              <w:rPr>
                <w:rFonts w:ascii="Arial" w:hAnsi="Arial" w:cs="Arial"/>
                <w:color w:val="000000"/>
                <w:position w:val="-2"/>
                <w:sz w:val="18"/>
                <w:szCs w:val="18"/>
              </w:rPr>
            </w:pPr>
            <w:r w:rsidRPr="00CC2A8C">
              <w:rPr>
                <w:rFonts w:ascii="Arial" w:hAnsi="Arial" w:cs="Arial"/>
                <w:color w:val="000000"/>
                <w:position w:val="-2"/>
                <w:sz w:val="18"/>
                <w:szCs w:val="18"/>
              </w:rPr>
              <w:lastRenderedPageBreak/>
              <w:t>V okviru predmetnega ponderja prejme ponudnik dodatn</w:t>
            </w:r>
            <w:r w:rsidR="5FCB079D">
              <w:rPr>
                <w:rFonts w:ascii="Arial" w:hAnsi="Arial" w:cs="Arial"/>
                <w:color w:val="000000"/>
                <w:position w:val="-2"/>
                <w:sz w:val="18"/>
                <w:szCs w:val="18"/>
              </w:rPr>
              <w:t>i dve</w:t>
            </w:r>
            <w:r w:rsidRPr="00CC2A8C">
              <w:rPr>
                <w:rFonts w:ascii="Arial" w:hAnsi="Arial" w:cs="Arial"/>
                <w:color w:val="000000"/>
                <w:position w:val="-2"/>
                <w:sz w:val="18"/>
                <w:szCs w:val="18"/>
              </w:rPr>
              <w:t xml:space="preserve"> točk</w:t>
            </w:r>
            <w:r w:rsidR="5FCB079D">
              <w:rPr>
                <w:rFonts w:ascii="Arial" w:hAnsi="Arial" w:cs="Arial"/>
                <w:color w:val="000000"/>
                <w:position w:val="-2"/>
                <w:sz w:val="18"/>
                <w:szCs w:val="18"/>
              </w:rPr>
              <w:t>i</w:t>
            </w:r>
            <w:r w:rsidRPr="00CC2A8C">
              <w:rPr>
                <w:rFonts w:ascii="Arial" w:hAnsi="Arial" w:cs="Arial"/>
                <w:color w:val="000000"/>
                <w:position w:val="-2"/>
                <w:sz w:val="18"/>
                <w:szCs w:val="18"/>
              </w:rPr>
              <w:t xml:space="preserve"> za vsak referenčni posel. Največje št. točk, ki jih lahko prejme ponudnik po tem merilu</w:t>
            </w:r>
            <w:r w:rsidR="125365F8" w:rsidRPr="00CC2A8C">
              <w:rPr>
                <w:rFonts w:ascii="Arial" w:hAnsi="Arial" w:cs="Arial"/>
                <w:color w:val="000000"/>
                <w:position w:val="-2"/>
                <w:sz w:val="18"/>
                <w:szCs w:val="18"/>
              </w:rPr>
              <w:t>,</w:t>
            </w:r>
            <w:r w:rsidRPr="00CC2A8C">
              <w:rPr>
                <w:rFonts w:ascii="Arial" w:hAnsi="Arial" w:cs="Arial"/>
                <w:color w:val="000000"/>
                <w:position w:val="-2"/>
                <w:sz w:val="18"/>
                <w:szCs w:val="18"/>
              </w:rPr>
              <w:t xml:space="preserve"> je </w:t>
            </w:r>
            <w:r w:rsidR="4020713A" w:rsidRPr="00CC2A8C">
              <w:rPr>
                <w:rFonts w:ascii="Arial" w:hAnsi="Arial" w:cs="Arial"/>
                <w:color w:val="000000"/>
                <w:position w:val="-2"/>
                <w:sz w:val="18"/>
                <w:szCs w:val="18"/>
              </w:rPr>
              <w:t>2</w:t>
            </w:r>
            <w:r w:rsidR="5FCB079D">
              <w:rPr>
                <w:rFonts w:ascii="Arial" w:hAnsi="Arial" w:cs="Arial"/>
                <w:color w:val="000000"/>
                <w:position w:val="-2"/>
                <w:sz w:val="18"/>
                <w:szCs w:val="18"/>
              </w:rPr>
              <w:t>0</w:t>
            </w:r>
            <w:r w:rsidRPr="00CC2A8C">
              <w:rPr>
                <w:rFonts w:ascii="Arial" w:hAnsi="Arial" w:cs="Arial"/>
                <w:color w:val="000000"/>
                <w:position w:val="-2"/>
                <w:sz w:val="18"/>
                <w:szCs w:val="18"/>
              </w:rPr>
              <w:t xml:space="preserve"> točk.</w:t>
            </w:r>
            <w:r w:rsidR="44B9A529" w:rsidRPr="00CC2A8C">
              <w:rPr>
                <w:rFonts w:ascii="Arial" w:hAnsi="Arial" w:cs="Arial"/>
                <w:color w:val="000000"/>
                <w:position w:val="-2"/>
                <w:sz w:val="18"/>
                <w:szCs w:val="18"/>
              </w:rPr>
              <w:t xml:space="preserve"> Pri tem se lahko isti posel šteje večkrat, če vsebuje </w:t>
            </w:r>
            <w:r w:rsidR="50772DCA" w:rsidRPr="00CC2A8C">
              <w:rPr>
                <w:rFonts w:ascii="Arial" w:hAnsi="Arial" w:cs="Arial"/>
                <w:color w:val="000000"/>
                <w:position w:val="-2"/>
                <w:sz w:val="18"/>
                <w:szCs w:val="18"/>
              </w:rPr>
              <w:t xml:space="preserve">več kot eno od navedenih projektnih značilnosti. </w:t>
            </w:r>
          </w:p>
          <w:p w14:paraId="441982F4" w14:textId="248D71A0" w:rsidR="00CB5FDE" w:rsidRDefault="00CB5FDE" w:rsidP="00BB558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Ocenjevanje predmetnega ponderja se izvaja na podlagi navedenih informacij v okviru obrazca Referenčna lista gospodarskega subjekta.</w:t>
            </w:r>
          </w:p>
        </w:tc>
      </w:tr>
    </w:tbl>
    <w:p w14:paraId="702AFCA4" w14:textId="39C1BDE5" w:rsidR="006164B0" w:rsidRDefault="030A2A34" w:rsidP="00BB5583">
      <w:pPr>
        <w:spacing w:before="225" w:after="225"/>
        <w:jc w:val="both"/>
      </w:pPr>
      <w:r w:rsidRPr="4D2F970B">
        <w:rPr>
          <w:rFonts w:ascii="Arial" w:hAnsi="Arial" w:cs="Arial"/>
          <w:color w:val="000000" w:themeColor="text1"/>
          <w:sz w:val="18"/>
          <w:szCs w:val="18"/>
        </w:rPr>
        <w:lastRenderedPageBreak/>
        <w:t xml:space="preserve">V primeru enakovrednih ponudb se izbere ponudba, ki je </w:t>
      </w:r>
      <w:r w:rsidR="7D54CFA4" w:rsidRPr="4D2F970B">
        <w:rPr>
          <w:rFonts w:ascii="Arial" w:hAnsi="Arial" w:cs="Arial"/>
          <w:color w:val="000000" w:themeColor="text1"/>
          <w:sz w:val="18"/>
          <w:szCs w:val="18"/>
        </w:rPr>
        <w:t>naj</w:t>
      </w:r>
      <w:r w:rsidRPr="4D2F970B">
        <w:rPr>
          <w:rFonts w:ascii="Arial" w:hAnsi="Arial" w:cs="Arial"/>
          <w:color w:val="000000" w:themeColor="text1"/>
          <w:sz w:val="18"/>
          <w:szCs w:val="18"/>
        </w:rPr>
        <w:t xml:space="preserve">ugodnejša glede na ponder </w:t>
      </w:r>
      <w:r w:rsidR="712809D1" w:rsidRPr="4D2F970B">
        <w:rPr>
          <w:rFonts w:ascii="Arial" w:hAnsi="Arial" w:cs="Arial"/>
          <w:color w:val="000000" w:themeColor="text1"/>
          <w:sz w:val="18"/>
          <w:szCs w:val="18"/>
        </w:rPr>
        <w:t>2</w:t>
      </w:r>
      <w:r w:rsidRPr="4D2F970B">
        <w:rPr>
          <w:rFonts w:ascii="Arial" w:hAnsi="Arial" w:cs="Arial"/>
          <w:color w:val="000000" w:themeColor="text1"/>
          <w:sz w:val="18"/>
          <w:szCs w:val="18"/>
        </w:rPr>
        <w:t>. V kolikor bi imel naročnik tudi po uporabi predmetnega dodatnega ponderja še vedno enakovredne ponudbe, se izvede javni žreb</w:t>
      </w:r>
      <w:r w:rsidR="603AEC6C" w:rsidRPr="4D2F970B">
        <w:rPr>
          <w:rFonts w:ascii="Arial" w:hAnsi="Arial" w:cs="Arial"/>
          <w:color w:val="000000" w:themeColor="text1"/>
          <w:sz w:val="18"/>
          <w:szCs w:val="18"/>
        </w:rPr>
        <w:t>.</w:t>
      </w:r>
    </w:p>
    <w:p w14:paraId="3C2B07F4" w14:textId="77777777" w:rsidR="00C96867" w:rsidRDefault="00C96867"/>
    <w:p w14:paraId="59DCF687" w14:textId="557BE927" w:rsidR="004E3F12" w:rsidRPr="004E3F12" w:rsidRDefault="004E3F12" w:rsidP="004E3F12">
      <w:pPr>
        <w:spacing w:after="120"/>
        <w:jc w:val="both"/>
        <w:rPr>
          <w:rFonts w:ascii="Arial" w:hAnsi="Arial" w:cs="Arial"/>
          <w:sz w:val="18"/>
          <w:szCs w:val="18"/>
        </w:rPr>
        <w:sectPr w:rsidR="004E3F12" w:rsidRPr="004E3F12" w:rsidSect="00D931BF">
          <w:pgSz w:w="11906" w:h="16838"/>
          <w:pgMar w:top="1418" w:right="1418" w:bottom="1418" w:left="1418" w:header="567" w:footer="680" w:gutter="0"/>
          <w:cols w:space="708"/>
          <w:docGrid w:linePitch="360"/>
        </w:sectPr>
      </w:pPr>
    </w:p>
    <w:p w14:paraId="0CEA7F8C" w14:textId="77777777" w:rsidR="006975C6" w:rsidRPr="00563971" w:rsidRDefault="007A240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1B2BE3EB" w14:textId="77777777" w:rsidR="006164B0" w:rsidRDefault="007A240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628FC48" w14:textId="2D9637C6" w:rsidR="006164B0" w:rsidRDefault="007A240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164B0" w14:paraId="41E7534A"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5D6334A4" w14:textId="77777777" w:rsidR="006164B0" w:rsidRDefault="007A2403">
            <w:r>
              <w:rPr>
                <w:rFonts w:ascii="Arial" w:hAnsi="Arial" w:cs="Arial"/>
                <w:color w:val="FFFFFF"/>
                <w:position w:val="-2"/>
                <w:sz w:val="18"/>
                <w:szCs w:val="18"/>
              </w:rPr>
              <w:t>Razlogi za izključitev</w:t>
            </w:r>
          </w:p>
        </w:tc>
      </w:tr>
    </w:tbl>
    <w:p w14:paraId="6273244F"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6164B0" w14:paraId="5406519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644D026" w14:textId="77777777" w:rsidR="006164B0" w:rsidRDefault="007A240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23FC2" w14:textId="77777777" w:rsidR="006164B0" w:rsidRDefault="007A240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1084DC5B" w14:textId="77777777" w:rsidR="006164B0" w:rsidRDefault="007A24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164B0" w14:paraId="601ED8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51973" w14:textId="77777777" w:rsidR="006164B0" w:rsidRDefault="007A24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5E1376" w14:textId="77777777" w:rsidR="006164B0" w:rsidRDefault="007A2403">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81D8908" w14:textId="77777777" w:rsidR="006164B0" w:rsidRDefault="007A240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164B0" w14:paraId="57E4B5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CB209" w14:textId="77777777" w:rsidR="006164B0" w:rsidRDefault="007A24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F6B6AB" w14:textId="77777777" w:rsidR="006164B0" w:rsidRDefault="007A24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1CAAF30" w14:textId="77777777" w:rsidR="006164B0" w:rsidRDefault="007A240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7AFA1F2" w14:textId="77777777" w:rsidR="006164B0" w:rsidRDefault="007A240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164B0" w14:paraId="4A054F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58242" w14:textId="77777777" w:rsidR="006164B0" w:rsidRDefault="007A24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324EB"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488C50D1" w14:textId="77777777" w:rsidR="006164B0" w:rsidRDefault="007A2403">
            <w:pPr>
              <w:spacing w:before="135" w:after="135"/>
              <w:jc w:val="both"/>
              <w:textAlignment w:val="center"/>
            </w:pPr>
            <w:r>
              <w:rPr>
                <w:rFonts w:ascii="Arial" w:hAnsi="Arial" w:cs="Arial"/>
                <w:color w:val="000000"/>
                <w:position w:val="-2"/>
                <w:sz w:val="18"/>
                <w:szCs w:val="18"/>
              </w:rPr>
              <w:lastRenderedPageBreak/>
              <w:t>Velja enako kot za vodilnega partnerja.</w:t>
            </w:r>
          </w:p>
        </w:tc>
      </w:tr>
      <w:tr w:rsidR="006164B0" w14:paraId="165FA7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83E82" w14:textId="77777777" w:rsidR="006164B0" w:rsidRDefault="007A240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2E58E"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246D5ABE" w14:textId="77777777" w:rsidR="006164B0" w:rsidRDefault="007A2403">
            <w:pPr>
              <w:spacing w:before="135" w:after="135"/>
              <w:jc w:val="both"/>
              <w:textAlignment w:val="center"/>
            </w:pPr>
            <w:r>
              <w:rPr>
                <w:rFonts w:ascii="Arial" w:hAnsi="Arial" w:cs="Arial"/>
                <w:color w:val="000000"/>
                <w:position w:val="-2"/>
                <w:sz w:val="18"/>
                <w:szCs w:val="18"/>
              </w:rPr>
              <w:t>Izjava zakonitega zastopnika gospodarskega subjekta (obrazec Izjava pooblaščene osebe podizvajalca v zvezi z izpolnjevanjem obveznih pogojev za podizvajalce in ESPD) v zvezi s kaznivimi dejanji iz prvega odstavka 75. člena ZJN-3 in obrazec Seznam članov organov in zastopnikov gospodarskega subjekta.</w:t>
            </w:r>
          </w:p>
          <w:p w14:paraId="123F02EB" w14:textId="77777777" w:rsidR="006164B0" w:rsidRDefault="007A24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EA2C63C"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6164B0" w14:paraId="2733418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59BD6A4" w14:textId="77777777" w:rsidR="006164B0" w:rsidRDefault="007A240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652AD" w14:textId="77777777" w:rsidR="006164B0" w:rsidRDefault="007A240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A1EB5DB" w14:textId="77777777" w:rsidR="006164B0" w:rsidRDefault="007A24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164B0" w14:paraId="28AF22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620B3" w14:textId="77777777" w:rsidR="006164B0" w:rsidRDefault="007A24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15D81" w14:textId="77777777" w:rsidR="006164B0" w:rsidRDefault="007A2403">
            <w:pPr>
              <w:spacing w:before="135" w:after="135"/>
              <w:jc w:val="both"/>
              <w:textAlignment w:val="center"/>
            </w:pPr>
            <w:r>
              <w:rPr>
                <w:rFonts w:ascii="Arial" w:hAnsi="Arial" w:cs="Arial"/>
                <w:color w:val="000000"/>
                <w:position w:val="-2"/>
                <w:sz w:val="18"/>
                <w:szCs w:val="18"/>
              </w:rPr>
              <w:t>Izpolnjen in podpisan Obrazec  KROVNA IZJAVA in ESPD.</w:t>
            </w:r>
          </w:p>
          <w:p w14:paraId="086CD5B0" w14:textId="77777777" w:rsidR="006164B0" w:rsidRDefault="007A240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524E80C7" w14:textId="77777777" w:rsidR="006164B0" w:rsidRDefault="007A2403">
            <w:pPr>
              <w:spacing w:before="135" w:after="135"/>
              <w:jc w:val="both"/>
              <w:textAlignment w:val="center"/>
            </w:pPr>
            <w:r>
              <w:rPr>
                <w:rFonts w:ascii="Arial" w:hAnsi="Arial" w:cs="Arial"/>
                <w:color w:val="000000"/>
                <w:position w:val="-2"/>
                <w:sz w:val="18"/>
                <w:szCs w:val="18"/>
              </w:rPr>
              <w:t>V kolikor bo gospodarski subjekt predložil zgolj Obrazec KROVNA IZJAVA in ESPD, bo naročnik potrdilo Finančne uprave RS pridobil sam.</w:t>
            </w:r>
          </w:p>
        </w:tc>
      </w:tr>
      <w:tr w:rsidR="006164B0" w14:paraId="6170B2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8760F" w14:textId="77777777" w:rsidR="006164B0" w:rsidRDefault="007A24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360320" w14:textId="77777777" w:rsidR="006164B0" w:rsidRDefault="007A24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B22CF1F" w14:textId="77777777" w:rsidR="006164B0" w:rsidRDefault="007A240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164B0" w14:paraId="7A44E6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46015" w14:textId="77777777" w:rsidR="006164B0" w:rsidRDefault="007A24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6E469"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665587BA" w14:textId="77777777" w:rsidR="006164B0" w:rsidRDefault="007A2403">
            <w:pPr>
              <w:spacing w:before="135" w:after="135"/>
              <w:jc w:val="both"/>
              <w:textAlignment w:val="center"/>
            </w:pPr>
            <w:r>
              <w:rPr>
                <w:rFonts w:ascii="Arial" w:hAnsi="Arial" w:cs="Arial"/>
                <w:color w:val="000000"/>
                <w:position w:val="-2"/>
                <w:sz w:val="18"/>
                <w:szCs w:val="18"/>
              </w:rPr>
              <w:t>Veljajo enake zahteve kot za vodilnega partnerja.</w:t>
            </w:r>
          </w:p>
        </w:tc>
      </w:tr>
      <w:tr w:rsidR="006164B0" w14:paraId="55F9BF9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A0654" w14:textId="77777777" w:rsidR="006164B0" w:rsidRDefault="007A24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B18E2B"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2EA7F6AB" w14:textId="77777777" w:rsidR="006164B0" w:rsidRDefault="007A2403">
            <w:pPr>
              <w:spacing w:before="135" w:after="135"/>
              <w:jc w:val="both"/>
              <w:textAlignment w:val="center"/>
            </w:pPr>
            <w:r>
              <w:rPr>
                <w:rFonts w:ascii="Arial" w:hAnsi="Arial" w:cs="Arial"/>
                <w:color w:val="000000"/>
                <w:position w:val="-2"/>
                <w:sz w:val="18"/>
                <w:szCs w:val="18"/>
              </w:rPr>
              <w:lastRenderedPageBreak/>
              <w:t>Izpolnjen in podpisan Obrazec Izjava pooblaščene osebe podizvajalca v zvezi z izpolnjevanjem obveznih pogojev za podizvajalce in ESPD.</w:t>
            </w:r>
          </w:p>
          <w:p w14:paraId="7CAEB8F0" w14:textId="77777777" w:rsidR="006164B0" w:rsidRDefault="007A24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69377C49"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6164B0" w14:paraId="179D3F5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0A7EF76" w14:textId="77777777" w:rsidR="006164B0" w:rsidRDefault="007A240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A4DC6" w14:textId="77777777" w:rsidR="006164B0" w:rsidRDefault="007A240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BA6587B" w14:textId="77777777" w:rsidR="006164B0" w:rsidRDefault="007A24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164B0" w14:paraId="265E70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3286D" w14:textId="77777777" w:rsidR="006164B0" w:rsidRDefault="007A24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8285D5" w14:textId="77777777" w:rsidR="006164B0" w:rsidRDefault="007A2403">
            <w:pPr>
              <w:spacing w:before="135" w:after="135"/>
              <w:jc w:val="both"/>
              <w:textAlignment w:val="center"/>
            </w:pPr>
            <w:r>
              <w:rPr>
                <w:rFonts w:ascii="Arial" w:hAnsi="Arial" w:cs="Arial"/>
                <w:color w:val="000000"/>
                <w:position w:val="-2"/>
                <w:sz w:val="18"/>
                <w:szCs w:val="18"/>
              </w:rPr>
              <w:t>Izpolnjen in podpisan Obrazec  KROVNA IZJAVA in ESPD.</w:t>
            </w:r>
          </w:p>
          <w:p w14:paraId="68552AF9" w14:textId="77777777" w:rsidR="006164B0" w:rsidRDefault="007A240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164B0" w14:paraId="19290B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2EA8F" w14:textId="77777777" w:rsidR="006164B0" w:rsidRDefault="007A24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ED32DC" w14:textId="77777777" w:rsidR="006164B0" w:rsidRDefault="007A2403">
            <w:pPr>
              <w:jc w:val="both"/>
              <w:textAlignment w:val="center"/>
            </w:pPr>
            <w:r>
              <w:rPr>
                <w:rFonts w:ascii="Arial" w:hAnsi="Arial" w:cs="Arial"/>
                <w:color w:val="000000"/>
                <w:position w:val="-2"/>
                <w:sz w:val="18"/>
                <w:szCs w:val="18"/>
              </w:rPr>
              <w:t> </w:t>
            </w:r>
          </w:p>
          <w:p w14:paraId="58C503A1" w14:textId="77777777" w:rsidR="006164B0" w:rsidRDefault="007A2403">
            <w:r>
              <w:rPr>
                <w:rFonts w:ascii="Arial" w:hAnsi="Arial" w:cs="Arial"/>
                <w:color w:val="000000"/>
                <w:position w:val="-2"/>
                <w:sz w:val="18"/>
                <w:szCs w:val="18"/>
              </w:rPr>
              <w:t xml:space="preserve"> /</w:t>
            </w:r>
          </w:p>
        </w:tc>
      </w:tr>
      <w:tr w:rsidR="006164B0" w14:paraId="0817ADB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B9E7F" w14:textId="77777777" w:rsidR="006164B0" w:rsidRDefault="007A24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BC63B2"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3449A3A5" w14:textId="77777777" w:rsidR="006164B0" w:rsidRDefault="007A2403">
            <w:pPr>
              <w:spacing w:before="135" w:after="135"/>
              <w:jc w:val="both"/>
              <w:textAlignment w:val="center"/>
            </w:pPr>
            <w:r>
              <w:rPr>
                <w:rFonts w:ascii="Arial" w:hAnsi="Arial" w:cs="Arial"/>
                <w:color w:val="000000"/>
                <w:position w:val="-2"/>
                <w:sz w:val="18"/>
                <w:szCs w:val="18"/>
              </w:rPr>
              <w:t>Veljajo enake zahteve kot za vodilnega partnerja.</w:t>
            </w:r>
          </w:p>
        </w:tc>
      </w:tr>
      <w:tr w:rsidR="006164B0" w14:paraId="795D19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6FDE83" w14:textId="77777777" w:rsidR="006164B0" w:rsidRDefault="007A24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B7EE54"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183EE2D6" w14:textId="77777777" w:rsidR="006164B0" w:rsidRDefault="007A240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ter ESPD.</w:t>
            </w:r>
          </w:p>
          <w:p w14:paraId="3F90E8CF" w14:textId="77777777" w:rsidR="006164B0" w:rsidRDefault="007A240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5402876" w14:textId="77777777" w:rsidR="006164B0" w:rsidRDefault="007A24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3B571A7"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6164B0" w14:paraId="618B3B2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D5C2A5" w14:textId="77777777" w:rsidR="006164B0" w:rsidRDefault="007A240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92FE0" w14:textId="77777777" w:rsidR="006164B0" w:rsidRDefault="007A240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CE687C" w14:textId="77777777" w:rsidR="006164B0" w:rsidRDefault="007A24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164B0" w14:paraId="779B5E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94CC4" w14:textId="77777777" w:rsidR="006164B0" w:rsidRDefault="007A240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2CFE0" w14:textId="77777777" w:rsidR="006164B0" w:rsidRDefault="007A2403">
            <w:pPr>
              <w:spacing w:before="135" w:after="135"/>
              <w:jc w:val="both"/>
              <w:textAlignment w:val="center"/>
            </w:pPr>
            <w:r>
              <w:rPr>
                <w:rFonts w:ascii="Arial" w:hAnsi="Arial" w:cs="Arial"/>
                <w:color w:val="000000"/>
                <w:position w:val="-2"/>
                <w:sz w:val="18"/>
                <w:szCs w:val="18"/>
              </w:rPr>
              <w:t>Izpolnjen in podpisan Obrazec  KROVNA IZJAVA in ESPD.</w:t>
            </w:r>
          </w:p>
          <w:p w14:paraId="1DDD8198" w14:textId="77777777" w:rsidR="006164B0" w:rsidRDefault="007A240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5C1670E" w14:textId="77777777" w:rsidR="006164B0" w:rsidRDefault="007A2403">
            <w:pPr>
              <w:spacing w:before="135" w:after="135"/>
              <w:jc w:val="both"/>
              <w:textAlignment w:val="center"/>
            </w:pPr>
            <w:r>
              <w:rPr>
                <w:rFonts w:ascii="Arial" w:hAnsi="Arial" w:cs="Arial"/>
                <w:color w:val="000000"/>
                <w:position w:val="-2"/>
                <w:sz w:val="18"/>
                <w:szCs w:val="18"/>
              </w:rPr>
              <w:t>V kolikor bo gospodarski subjekt predložil zgolj Obrazec KROVNA IZJAVA in ESPD, lahko naročnik potrdilo pridobi sam.</w:t>
            </w:r>
          </w:p>
        </w:tc>
      </w:tr>
      <w:tr w:rsidR="006164B0" w14:paraId="3B87BB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19D38" w14:textId="77777777" w:rsidR="006164B0" w:rsidRDefault="007A24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93BCB" w14:textId="77777777" w:rsidR="006164B0" w:rsidRDefault="007A240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164B0" w14:paraId="1CB3A5B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D4465" w14:textId="77777777" w:rsidR="006164B0" w:rsidRDefault="007A24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A5B8B3"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10AB74FC" w14:textId="77777777" w:rsidR="006164B0" w:rsidRDefault="007A2403">
            <w:pPr>
              <w:spacing w:before="135" w:after="135"/>
              <w:jc w:val="both"/>
              <w:textAlignment w:val="center"/>
            </w:pPr>
            <w:r>
              <w:rPr>
                <w:rFonts w:ascii="Arial" w:hAnsi="Arial" w:cs="Arial"/>
                <w:color w:val="000000"/>
                <w:position w:val="-2"/>
                <w:sz w:val="18"/>
                <w:szCs w:val="18"/>
              </w:rPr>
              <w:t>Veljajo enake zahteve kot za vodilnega partnerja.</w:t>
            </w:r>
          </w:p>
        </w:tc>
      </w:tr>
      <w:tr w:rsidR="006164B0" w14:paraId="7A0761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A145C" w14:textId="77777777" w:rsidR="006164B0" w:rsidRDefault="007A24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BD8F3"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1C5EBFB7" w14:textId="77777777" w:rsidR="006164B0" w:rsidRDefault="007A240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 ter ESPD.</w:t>
            </w:r>
          </w:p>
          <w:p w14:paraId="79ED965C" w14:textId="77777777" w:rsidR="006164B0" w:rsidRDefault="007A240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AAE412F" w14:textId="77777777" w:rsidR="006164B0" w:rsidRDefault="007A24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84736C7" w14:textId="77777777" w:rsidR="006164B0" w:rsidRDefault="006164B0"/>
    <w:tbl>
      <w:tblPr>
        <w:tblStyle w:val="NormalTablePHPDOCX"/>
        <w:tblW w:w="2500" w:type="pct"/>
        <w:tblInd w:w="108" w:type="dxa"/>
        <w:tblLook w:val="04A0" w:firstRow="1" w:lastRow="0" w:firstColumn="1" w:lastColumn="0" w:noHBand="0" w:noVBand="1"/>
      </w:tblPr>
      <w:tblGrid>
        <w:gridCol w:w="4504"/>
      </w:tblGrid>
      <w:tr w:rsidR="006164B0" w14:paraId="24B21EC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F0D1A2E" w14:textId="77777777" w:rsidR="006164B0" w:rsidRDefault="007A2403">
            <w:bookmarkStart w:id="0" w:name="_Hlk212189418"/>
            <w:r>
              <w:rPr>
                <w:rFonts w:ascii="Arial" w:hAnsi="Arial" w:cs="Arial"/>
                <w:color w:val="FFFFFF"/>
                <w:position w:val="-2"/>
                <w:sz w:val="18"/>
                <w:szCs w:val="18"/>
              </w:rPr>
              <w:t>Poslovna in finančna sposobnost</w:t>
            </w:r>
          </w:p>
        </w:tc>
      </w:tr>
      <w:bookmarkEnd w:id="0"/>
    </w:tbl>
    <w:p w14:paraId="4520B57F"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6164B0" w14:paraId="7540A22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2DFA5D3" w14:textId="6A4EBA6C" w:rsidR="006164B0" w:rsidRDefault="007A2403">
            <w:pPr>
              <w:jc w:val="center"/>
            </w:pPr>
            <w:r>
              <w:rPr>
                <w:rFonts w:ascii="Arial" w:hAnsi="Arial" w:cs="Arial"/>
                <w:b/>
                <w:bCs/>
                <w:color w:val="FFFFFF"/>
                <w:position w:val="-2"/>
                <w:sz w:val="18"/>
                <w:szCs w:val="18"/>
              </w:rPr>
              <w:t xml:space="preserve">POGOJ </w:t>
            </w:r>
            <w:r w:rsidR="004E3F12">
              <w:rPr>
                <w:rFonts w:ascii="Arial" w:hAnsi="Arial" w:cs="Arial"/>
                <w:b/>
                <w:bCs/>
                <w:color w:val="FFFFFF"/>
                <w:position w:val="-2"/>
                <w:sz w:val="18"/>
                <w:szCs w:val="18"/>
              </w:rPr>
              <w:t>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95D94" w14:textId="77777777" w:rsidR="006164B0" w:rsidRDefault="007A240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BB7CD03" w14:textId="77777777" w:rsidR="006164B0" w:rsidRDefault="007A240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6164B0" w14:paraId="032DC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9AEAD2" w14:textId="77777777" w:rsidR="006164B0" w:rsidRDefault="007A24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F5CF9" w14:textId="77777777" w:rsidR="006164B0" w:rsidRDefault="007A2403">
            <w:pPr>
              <w:spacing w:before="135" w:after="135"/>
              <w:jc w:val="both"/>
              <w:textAlignment w:val="center"/>
            </w:pPr>
            <w:r>
              <w:rPr>
                <w:rFonts w:ascii="Arial" w:hAnsi="Arial" w:cs="Arial"/>
                <w:color w:val="000000"/>
                <w:position w:val="-2"/>
                <w:sz w:val="18"/>
                <w:szCs w:val="18"/>
              </w:rPr>
              <w:t>Izpolnjen in podpisan Obrazec  KROVNA IZJAVA.</w:t>
            </w:r>
          </w:p>
          <w:p w14:paraId="610E7866" w14:textId="77777777" w:rsidR="006164B0" w:rsidRDefault="007A240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164B0" w14:paraId="0DF51A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33A02D" w14:textId="77777777" w:rsidR="006164B0" w:rsidRDefault="007A24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48A2E" w14:textId="77777777" w:rsidR="006164B0" w:rsidRDefault="007A24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6860184" w14:textId="77777777" w:rsidR="006164B0" w:rsidRDefault="007A2403">
            <w:pPr>
              <w:spacing w:before="135" w:after="135"/>
              <w:jc w:val="both"/>
              <w:textAlignment w:val="center"/>
            </w:pPr>
            <w:r>
              <w:rPr>
                <w:rFonts w:ascii="Arial" w:hAnsi="Arial" w:cs="Arial"/>
                <w:color w:val="000000"/>
                <w:position w:val="-2"/>
                <w:sz w:val="18"/>
                <w:szCs w:val="18"/>
              </w:rPr>
              <w:t xml:space="preserve">Izjava gospodarskega subjekta o izpolnjevanju pogojev glede osnovne sposobnosti ponudnika in Dokazilo iz uradnih evidenc o izpolnjevanju navedenega pogoja. Če država, v kateri ima kandidat oziroma ponudnik svoj sedež, ne izdaja dokazil iz uradnih evidenc, bo </w:t>
            </w:r>
            <w:r>
              <w:rPr>
                <w:rFonts w:ascii="Arial" w:hAnsi="Arial" w:cs="Arial"/>
                <w:color w:val="000000"/>
                <w:position w:val="-2"/>
                <w:sz w:val="18"/>
                <w:szCs w:val="18"/>
              </w:rPr>
              <w:lastRenderedPageBreak/>
              <w:t>naročnik namesto pisnega dokazila sprejel zapriseženo izjavo prič ali zapriseženo izjavo kandidata oziroma ponudnika.</w:t>
            </w:r>
          </w:p>
        </w:tc>
      </w:tr>
      <w:tr w:rsidR="006164B0" w14:paraId="4EBA89F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5D46C" w14:textId="77777777" w:rsidR="006164B0" w:rsidRDefault="007A240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E2E956"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271E4144" w14:textId="77777777" w:rsidR="006164B0" w:rsidRDefault="007A24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164B0" w14:paraId="04D3B5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4AE440" w14:textId="77777777" w:rsidR="006164B0" w:rsidRDefault="007A24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35534" w14:textId="77777777" w:rsidR="006164B0" w:rsidRDefault="007A2403">
            <w:pPr>
              <w:spacing w:before="135" w:after="135"/>
              <w:jc w:val="both"/>
              <w:textAlignment w:val="center"/>
            </w:pPr>
            <w:r>
              <w:rPr>
                <w:rFonts w:ascii="Arial" w:hAnsi="Arial" w:cs="Arial"/>
                <w:color w:val="000000"/>
                <w:position w:val="-2"/>
                <w:sz w:val="18"/>
                <w:szCs w:val="18"/>
              </w:rPr>
              <w:t>MORAJO izpolnjevati pogoj</w:t>
            </w:r>
          </w:p>
          <w:p w14:paraId="37885939" w14:textId="77777777" w:rsidR="006164B0" w:rsidRDefault="007A24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48E3E8A5" w14:textId="77777777" w:rsidR="006164B0" w:rsidRDefault="006164B0"/>
    <w:tbl>
      <w:tblPr>
        <w:tblStyle w:val="NormalTablePHPDOCX"/>
        <w:tblW w:w="9300" w:type="dxa"/>
        <w:tblInd w:w="108" w:type="dxa"/>
        <w:tblLook w:val="04A0" w:firstRow="1" w:lastRow="0" w:firstColumn="1" w:lastColumn="0" w:noHBand="0" w:noVBand="1"/>
      </w:tblPr>
      <w:tblGrid>
        <w:gridCol w:w="1860"/>
        <w:gridCol w:w="7440"/>
      </w:tblGrid>
      <w:tr w:rsidR="00724ED9" w14:paraId="57127F22"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F786A6A" w14:textId="7748439E" w:rsidR="00724ED9" w:rsidRDefault="00724ED9">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r>
            <w:r w:rsidR="000B3C7F">
              <w:rPr>
                <w:rFonts w:ascii="Arial" w:hAnsi="Arial" w:cs="Arial"/>
                <w:b/>
                <w:bCs/>
                <w:color w:val="FFFFFF"/>
                <w:position w:val="-2"/>
                <w:sz w:val="18"/>
                <w:szCs w:val="18"/>
              </w:rPr>
              <w:t>Bonitetna ocena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B28A7" w14:textId="77777777" w:rsidR="00724ED9" w:rsidRPr="003A2013" w:rsidRDefault="00724ED9" w:rsidP="00724ED9">
            <w:pPr>
              <w:spacing w:before="135" w:after="135"/>
              <w:jc w:val="both"/>
              <w:textAlignment w:val="center"/>
            </w:pPr>
            <w:r w:rsidRPr="003A2013">
              <w:rPr>
                <w:rFonts w:ascii="Arial" w:hAnsi="Arial" w:cs="Arial"/>
                <w:color w:val="000000"/>
                <w:position w:val="-2"/>
                <w:sz w:val="18"/>
                <w:szCs w:val="18"/>
              </w:rPr>
              <w:t>Samostojni ponudnik oziroma v primeru ponudbe skupine ponudnikov vodilni ponudnik in vsi ostali partnerji imajo tekočo bonitetno oceno:</w:t>
            </w:r>
          </w:p>
          <w:tbl>
            <w:tblPr>
              <w:tblStyle w:val="NormalTablePHPDOCX"/>
              <w:tblW w:w="5000" w:type="pct"/>
              <w:tblLook w:val="04A0" w:firstRow="1" w:lastRow="0" w:firstColumn="1" w:lastColumn="0" w:noHBand="0" w:noVBand="1"/>
            </w:tblPr>
            <w:tblGrid>
              <w:gridCol w:w="7224"/>
            </w:tblGrid>
            <w:tr w:rsidR="00724ED9" w:rsidRPr="003A2013" w14:paraId="5CA16019"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78"/>
                  </w:tblGrid>
                  <w:tr w:rsidR="00724ED9" w:rsidRPr="003A2013" w14:paraId="617BF898" w14:textId="77777777">
                    <w:tc>
                      <w:tcPr>
                        <w:tcW w:w="0" w:type="auto"/>
                        <w:tcMar>
                          <w:top w:w="0" w:type="auto"/>
                          <w:bottom w:w="0" w:type="auto"/>
                        </w:tcMar>
                      </w:tcPr>
                      <w:p w14:paraId="3BB3795E" w14:textId="48B5354E" w:rsidR="00724ED9" w:rsidRPr="003A2013" w:rsidRDefault="00724ED9" w:rsidP="00EB3116">
                        <w:pPr>
                          <w:numPr>
                            <w:ilvl w:val="0"/>
                            <w:numId w:val="94"/>
                          </w:numPr>
                          <w:rPr>
                            <w:rFonts w:ascii="Arial" w:hAnsi="Arial" w:cs="Arial"/>
                            <w:color w:val="000000"/>
                            <w:sz w:val="18"/>
                            <w:szCs w:val="18"/>
                          </w:rPr>
                        </w:pPr>
                        <w:r w:rsidRPr="003A2013">
                          <w:rPr>
                            <w:rFonts w:ascii="Arial" w:hAnsi="Arial" w:cs="Arial"/>
                            <w:color w:val="000000"/>
                            <w:position w:val="-2"/>
                            <w:sz w:val="18"/>
                            <w:szCs w:val="18"/>
                          </w:rPr>
                          <w:t>izdano s strani AJPES najmanj SB</w:t>
                        </w:r>
                        <w:r>
                          <w:rPr>
                            <w:rFonts w:ascii="Arial" w:hAnsi="Arial" w:cs="Arial"/>
                            <w:color w:val="000000"/>
                            <w:position w:val="-2"/>
                            <w:sz w:val="18"/>
                            <w:szCs w:val="18"/>
                          </w:rPr>
                          <w:t>5</w:t>
                        </w:r>
                        <w:r w:rsidRPr="003A2013">
                          <w:rPr>
                            <w:rFonts w:ascii="Arial" w:hAnsi="Arial" w:cs="Arial"/>
                            <w:color w:val="000000"/>
                            <w:position w:val="-2"/>
                            <w:sz w:val="18"/>
                            <w:szCs w:val="18"/>
                          </w:rPr>
                          <w:t xml:space="preserve"> ali</w:t>
                        </w:r>
                      </w:p>
                      <w:p w14:paraId="6F43D7CC" w14:textId="6ACABDB0" w:rsidR="00724ED9" w:rsidRPr="003A2013" w:rsidRDefault="00724ED9" w:rsidP="00EB3116">
                        <w:pPr>
                          <w:numPr>
                            <w:ilvl w:val="0"/>
                            <w:numId w:val="94"/>
                          </w:numPr>
                          <w:rPr>
                            <w:rFonts w:ascii="Arial" w:hAnsi="Arial" w:cs="Arial"/>
                            <w:color w:val="000000"/>
                            <w:sz w:val="18"/>
                            <w:szCs w:val="18"/>
                          </w:rPr>
                        </w:pPr>
                        <w:r w:rsidRPr="003A2013">
                          <w:rPr>
                            <w:rFonts w:ascii="Arial" w:hAnsi="Arial" w:cs="Arial"/>
                            <w:color w:val="000000"/>
                            <w:position w:val="-2"/>
                            <w:sz w:val="18"/>
                            <w:szCs w:val="18"/>
                          </w:rPr>
                          <w:t>izdano s strani Standard&amp;Poor`s najmanj B</w:t>
                        </w:r>
                        <w:r>
                          <w:rPr>
                            <w:rFonts w:ascii="Arial" w:hAnsi="Arial" w:cs="Arial"/>
                            <w:color w:val="000000"/>
                            <w:position w:val="-2"/>
                            <w:sz w:val="18"/>
                            <w:szCs w:val="18"/>
                          </w:rPr>
                          <w:t>B</w:t>
                        </w:r>
                        <w:r w:rsidRPr="003A2013">
                          <w:rPr>
                            <w:rFonts w:ascii="Arial" w:hAnsi="Arial" w:cs="Arial"/>
                            <w:color w:val="000000"/>
                            <w:position w:val="-2"/>
                            <w:sz w:val="18"/>
                            <w:szCs w:val="18"/>
                          </w:rPr>
                          <w:t>B ali</w:t>
                        </w:r>
                      </w:p>
                      <w:p w14:paraId="18BAA659" w14:textId="7EDBE64B" w:rsidR="00724ED9" w:rsidRPr="003A2013" w:rsidRDefault="00724ED9" w:rsidP="00EB3116">
                        <w:pPr>
                          <w:numPr>
                            <w:ilvl w:val="0"/>
                            <w:numId w:val="94"/>
                          </w:numPr>
                          <w:rPr>
                            <w:rFonts w:ascii="Arial" w:hAnsi="Arial" w:cs="Arial"/>
                            <w:color w:val="000000"/>
                            <w:sz w:val="18"/>
                            <w:szCs w:val="18"/>
                          </w:rPr>
                        </w:pPr>
                        <w:r w:rsidRPr="003A2013">
                          <w:rPr>
                            <w:rFonts w:ascii="Arial" w:hAnsi="Arial" w:cs="Arial"/>
                            <w:color w:val="000000"/>
                            <w:position w:val="-2"/>
                            <w:sz w:val="18"/>
                            <w:szCs w:val="18"/>
                          </w:rPr>
                          <w:t>izdano s strani Fitch Ratings najmanj BB</w:t>
                        </w:r>
                        <w:r>
                          <w:rPr>
                            <w:rFonts w:ascii="Arial" w:hAnsi="Arial" w:cs="Arial"/>
                            <w:color w:val="000000"/>
                            <w:position w:val="-2"/>
                            <w:sz w:val="18"/>
                            <w:szCs w:val="18"/>
                          </w:rPr>
                          <w:t>B</w:t>
                        </w:r>
                        <w:r w:rsidRPr="003A2013">
                          <w:rPr>
                            <w:rFonts w:ascii="Arial" w:hAnsi="Arial" w:cs="Arial"/>
                            <w:color w:val="000000"/>
                            <w:position w:val="-2"/>
                            <w:sz w:val="18"/>
                            <w:szCs w:val="18"/>
                          </w:rPr>
                          <w:t xml:space="preserve"> ali</w:t>
                        </w:r>
                      </w:p>
                      <w:p w14:paraId="4B8C53E9" w14:textId="551ED809" w:rsidR="00724ED9" w:rsidRPr="003A2013" w:rsidRDefault="00724ED9" w:rsidP="00EB3116">
                        <w:pPr>
                          <w:numPr>
                            <w:ilvl w:val="0"/>
                            <w:numId w:val="94"/>
                          </w:numPr>
                          <w:rPr>
                            <w:rFonts w:ascii="Arial" w:hAnsi="Arial" w:cs="Arial"/>
                            <w:color w:val="000000"/>
                            <w:sz w:val="18"/>
                            <w:szCs w:val="18"/>
                          </w:rPr>
                        </w:pPr>
                        <w:r w:rsidRPr="003A2013">
                          <w:rPr>
                            <w:rFonts w:ascii="Arial" w:hAnsi="Arial" w:cs="Arial"/>
                            <w:color w:val="000000"/>
                            <w:position w:val="-2"/>
                            <w:sz w:val="18"/>
                            <w:szCs w:val="18"/>
                          </w:rPr>
                          <w:t>izdano s strani Moody`s Investor Service najmanj Ba</w:t>
                        </w:r>
                        <w:r>
                          <w:rPr>
                            <w:rFonts w:ascii="Arial" w:hAnsi="Arial" w:cs="Arial"/>
                            <w:color w:val="000000"/>
                            <w:position w:val="-2"/>
                            <w:sz w:val="18"/>
                            <w:szCs w:val="18"/>
                          </w:rPr>
                          <w:t>a</w:t>
                        </w:r>
                        <w:r w:rsidRPr="003A2013">
                          <w:rPr>
                            <w:rFonts w:ascii="Arial" w:hAnsi="Arial" w:cs="Arial"/>
                            <w:color w:val="000000"/>
                            <w:position w:val="-2"/>
                            <w:sz w:val="18"/>
                            <w:szCs w:val="18"/>
                          </w:rPr>
                          <w:t>.</w:t>
                        </w:r>
                      </w:p>
                    </w:tc>
                  </w:tr>
                </w:tbl>
                <w:p w14:paraId="6BFCCF16" w14:textId="77777777" w:rsidR="00724ED9" w:rsidRPr="003A2013" w:rsidRDefault="00724ED9" w:rsidP="00724ED9"/>
              </w:tc>
            </w:tr>
          </w:tbl>
          <w:p w14:paraId="7706B31E" w14:textId="67B1AC81" w:rsidR="00724ED9" w:rsidRDefault="00724ED9" w:rsidP="00724ED9">
            <w:pPr>
              <w:spacing w:before="135" w:after="135"/>
              <w:jc w:val="both"/>
              <w:textAlignment w:val="center"/>
            </w:pPr>
            <w:r w:rsidRPr="003A2013">
              <w:rPr>
                <w:rFonts w:ascii="Arial" w:hAnsi="Arial" w:cs="Arial"/>
                <w:color w:val="000000"/>
                <w:position w:val="-2"/>
                <w:sz w:val="18"/>
                <w:szCs w:val="18"/>
              </w:rPr>
              <w:t>Gospodarski subjekt lahko predloži tudi bonitetno oceno druge bonitetne hiše, pri čemer mora izkazati, da je vzporejana bonitetna ocena najmanj enaka eni izmed zgoraj navedenih bonitetnih ocen. Gospodarski subjekt mora poslovati dovolj časa, da mu lahko bonitetna hiša izdela bonitetno oceno, ki jo je mogoče vzporejati z zgoraj navedenimi ocenami. </w:t>
            </w:r>
          </w:p>
        </w:tc>
      </w:tr>
      <w:tr w:rsidR="00724ED9" w14:paraId="08D862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4114A" w14:textId="77777777" w:rsidR="00724ED9" w:rsidRDefault="00724ED9">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FDB2E" w14:textId="4F0D52C7" w:rsidR="00724ED9" w:rsidRDefault="00724ED9">
            <w:pPr>
              <w:spacing w:before="135" w:after="135"/>
              <w:jc w:val="both"/>
              <w:textAlignment w:val="center"/>
            </w:pPr>
            <w:r w:rsidRPr="003A2013">
              <w:rPr>
                <w:rFonts w:ascii="Arial" w:hAnsi="Arial" w:cs="Arial"/>
                <w:color w:val="000000"/>
                <w:position w:val="-2"/>
                <w:sz w:val="18"/>
                <w:szCs w:val="18"/>
              </w:rPr>
              <w:t>Bonitetna ocena s strani bonitetne hiše.</w:t>
            </w:r>
          </w:p>
        </w:tc>
      </w:tr>
      <w:tr w:rsidR="00724ED9" w14:paraId="6AABCF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516771" w14:textId="77777777" w:rsidR="00724ED9" w:rsidRDefault="00724ED9">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C39B89" w14:textId="77777777" w:rsidR="00724ED9" w:rsidRPr="003A2013" w:rsidRDefault="00724ED9" w:rsidP="00724ED9">
            <w:pPr>
              <w:spacing w:before="135" w:after="135"/>
              <w:jc w:val="both"/>
              <w:textAlignment w:val="center"/>
            </w:pPr>
            <w:r w:rsidRPr="003A2013">
              <w:rPr>
                <w:rFonts w:ascii="Arial" w:hAnsi="Arial" w:cs="Arial"/>
                <w:color w:val="000000"/>
                <w:position w:val="-2"/>
                <w:sz w:val="18"/>
                <w:szCs w:val="18"/>
                <w:u w:val="single"/>
              </w:rPr>
              <w:t>Ponudniki s sedežem v Republiki Sloveniji:</w:t>
            </w:r>
          </w:p>
          <w:p w14:paraId="463291FE" w14:textId="77777777" w:rsidR="00724ED9" w:rsidRPr="003A2013" w:rsidRDefault="00724ED9" w:rsidP="00724ED9">
            <w:pPr>
              <w:spacing w:before="135" w:after="135"/>
              <w:jc w:val="both"/>
              <w:textAlignment w:val="center"/>
            </w:pPr>
            <w:r w:rsidRPr="003A2013">
              <w:rPr>
                <w:rFonts w:ascii="Arial" w:hAnsi="Arial" w:cs="Arial"/>
                <w:color w:val="000000"/>
                <w:position w:val="-2"/>
                <w:sz w:val="18"/>
                <w:szCs w:val="18"/>
              </w:rPr>
              <w:t>Dokazilo o izpolnjevanju pogoja, ki ni starejše od dneva objave javnega naročila na Portalu javnih naročil.</w:t>
            </w:r>
          </w:p>
          <w:p w14:paraId="1D178B34" w14:textId="77777777" w:rsidR="00724ED9" w:rsidRPr="003A2013" w:rsidRDefault="00724ED9" w:rsidP="00724ED9">
            <w:pPr>
              <w:spacing w:before="135" w:after="135"/>
              <w:jc w:val="both"/>
              <w:textAlignment w:val="center"/>
            </w:pPr>
            <w:r w:rsidRPr="003A2013">
              <w:rPr>
                <w:rFonts w:ascii="Arial" w:hAnsi="Arial" w:cs="Arial"/>
                <w:color w:val="000000"/>
                <w:position w:val="-2"/>
                <w:sz w:val="18"/>
                <w:szCs w:val="18"/>
                <w:u w:val="single"/>
              </w:rPr>
              <w:t>Ponudniki, ki nimajo sedeža v Republiki Sloveniji:</w:t>
            </w:r>
          </w:p>
          <w:p w14:paraId="081D64AC" w14:textId="2B43F9C5" w:rsidR="00724ED9" w:rsidRDefault="00724ED9" w:rsidP="00724ED9">
            <w:pPr>
              <w:spacing w:before="135" w:after="135"/>
              <w:jc w:val="both"/>
              <w:textAlignment w:val="center"/>
            </w:pPr>
            <w:r w:rsidRPr="003A2013">
              <w:rPr>
                <w:rFonts w:ascii="Arial" w:hAnsi="Arial" w:cs="Arial"/>
                <w:color w:val="000000"/>
                <w:position w:val="-2"/>
                <w:sz w:val="18"/>
                <w:szCs w:val="18"/>
              </w:rPr>
              <w:t>Dokazilo o izpolnjevanju pogoja, ki ni starejše od dneva objave javnega naročila na Portalu javnih naročil. Dokument mora biti original oziroma overjena kopija dokumenta.</w:t>
            </w:r>
          </w:p>
        </w:tc>
      </w:tr>
      <w:tr w:rsidR="00724ED9" w14:paraId="24C641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2A573" w14:textId="77777777" w:rsidR="00724ED9" w:rsidRDefault="00724ED9">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226D7" w14:textId="77777777" w:rsidR="00724ED9" w:rsidRDefault="00724ED9">
            <w:pPr>
              <w:spacing w:before="135" w:after="135"/>
              <w:jc w:val="both"/>
              <w:textAlignment w:val="center"/>
            </w:pPr>
            <w:r>
              <w:rPr>
                <w:rFonts w:ascii="Arial" w:hAnsi="Arial" w:cs="Arial"/>
                <w:color w:val="000000"/>
                <w:position w:val="-2"/>
                <w:sz w:val="18"/>
                <w:szCs w:val="18"/>
              </w:rPr>
              <w:t>MORAJO izpolnjevati pogoj</w:t>
            </w:r>
          </w:p>
          <w:p w14:paraId="3028B576" w14:textId="043FA093" w:rsidR="00724ED9" w:rsidRDefault="00724ED9">
            <w:pPr>
              <w:spacing w:before="135" w:after="135"/>
              <w:jc w:val="both"/>
              <w:textAlignment w:val="center"/>
            </w:pPr>
            <w:r>
              <w:rPr>
                <w:rFonts w:ascii="Arial" w:hAnsi="Arial" w:cs="Arial"/>
                <w:color w:val="000000"/>
                <w:position w:val="-2"/>
                <w:sz w:val="18"/>
                <w:szCs w:val="18"/>
              </w:rPr>
              <w:t>Velja enako kot za vodilnega partnerja.</w:t>
            </w:r>
          </w:p>
        </w:tc>
      </w:tr>
      <w:tr w:rsidR="00724ED9" w14:paraId="45A6D0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B83E0" w14:textId="77777777" w:rsidR="00724ED9" w:rsidRDefault="00724ED9">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07F0C" w14:textId="071014C6" w:rsidR="00724ED9" w:rsidRDefault="00724ED9">
            <w:pPr>
              <w:spacing w:before="135" w:after="135"/>
              <w:jc w:val="both"/>
              <w:textAlignment w:val="center"/>
            </w:pPr>
            <w:r w:rsidRPr="003A2013">
              <w:rPr>
                <w:rFonts w:ascii="Arial" w:hAnsi="Arial" w:cs="Arial"/>
                <w:color w:val="000000"/>
                <w:position w:val="-2"/>
                <w:sz w:val="18"/>
                <w:szCs w:val="18"/>
              </w:rPr>
              <w:t>NI POTREBNO izpolnjevati pogoja</w:t>
            </w:r>
          </w:p>
        </w:tc>
      </w:tr>
    </w:tbl>
    <w:p w14:paraId="0838F68C" w14:textId="77777777" w:rsidR="00724ED9" w:rsidRDefault="00724ED9"/>
    <w:tbl>
      <w:tblPr>
        <w:tblStyle w:val="NormalTablePHPDOCX"/>
        <w:tblW w:w="9300" w:type="dxa"/>
        <w:tblInd w:w="108" w:type="dxa"/>
        <w:tblLook w:val="04A0" w:firstRow="1" w:lastRow="0" w:firstColumn="1" w:lastColumn="0" w:noHBand="0" w:noVBand="1"/>
      </w:tblPr>
      <w:tblGrid>
        <w:gridCol w:w="1860"/>
        <w:gridCol w:w="7440"/>
      </w:tblGrid>
      <w:tr w:rsidR="000B3C7F" w14:paraId="4A0F9A7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FD04DA1" w14:textId="50F4F4B2" w:rsidR="000B3C7F" w:rsidRDefault="000B3C7F">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Neblokiranost poslovnih računov oziroma poravnane dospele obveznosti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3EECCF" w14:textId="77777777" w:rsidR="000B3C7F" w:rsidRDefault="000B3C7F">
            <w:pPr>
              <w:spacing w:before="135" w:after="135"/>
              <w:jc w:val="both"/>
              <w:textAlignment w:val="center"/>
            </w:pPr>
            <w:r>
              <w:rPr>
                <w:rFonts w:ascii="Arial" w:hAnsi="Arial" w:cs="Arial"/>
                <w:color w:val="000000"/>
                <w:position w:val="-2"/>
                <w:sz w:val="18"/>
                <w:szCs w:val="18"/>
              </w:rPr>
              <w:t>Gospodarski subjekt, ki nastopa v ponudbi mora izkazati, da v obdobju zadnjih šestih (6) mesecev pred datumom izdaje dokazila (dokazilo ne sme biti starejše od 30 dni od roka za oddajo ponudb), ni imel blokiranega poslovnega računa oziroma dospelih neporavnanih obveznosti.</w:t>
            </w:r>
          </w:p>
        </w:tc>
      </w:tr>
      <w:tr w:rsidR="000B3C7F" w14:paraId="207691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4A157" w14:textId="77777777" w:rsidR="000B3C7F" w:rsidRDefault="000B3C7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E5A99" w14:textId="77777777" w:rsidR="000B3C7F" w:rsidRDefault="000B3C7F">
            <w:pPr>
              <w:spacing w:before="135" w:after="135"/>
              <w:jc w:val="both"/>
              <w:textAlignment w:val="center"/>
            </w:pPr>
            <w:r>
              <w:rPr>
                <w:rFonts w:ascii="Arial" w:hAnsi="Arial" w:cs="Arial"/>
                <w:color w:val="000000"/>
                <w:position w:val="-2"/>
                <w:sz w:val="18"/>
                <w:szCs w:val="18"/>
              </w:rPr>
              <w:t>Potrdila vseh bank, pri katerih ima gospodarski subjekt odprte poslovne račune iz katerih izhaja, da ta v obdobju zadnjih šestih (6) mesecev pred datumom izdaje dokazila ni imel blokiranega poslovnega računa oziroma dospelih neporavnanih obveznosti ali adekvatno dokazilo (na primer obrazec BON-2, obrazec S.Bon-1/P itn.).</w:t>
            </w:r>
          </w:p>
        </w:tc>
      </w:tr>
      <w:tr w:rsidR="000B3C7F" w14:paraId="049853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C2CE8" w14:textId="77777777" w:rsidR="000B3C7F" w:rsidRDefault="000B3C7F">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3BE04" w14:textId="77777777" w:rsidR="000B3C7F" w:rsidRDefault="000B3C7F">
            <w:pPr>
              <w:jc w:val="both"/>
              <w:textAlignment w:val="center"/>
            </w:pPr>
            <w:r>
              <w:rPr>
                <w:rFonts w:ascii="Arial" w:hAnsi="Arial" w:cs="Arial"/>
                <w:color w:val="000000"/>
                <w:position w:val="-2"/>
                <w:sz w:val="18"/>
                <w:szCs w:val="18"/>
              </w:rPr>
              <w:t> </w:t>
            </w:r>
          </w:p>
          <w:p w14:paraId="40DD4B23" w14:textId="77777777" w:rsidR="000B3C7F" w:rsidRDefault="000B3C7F">
            <w:r>
              <w:rPr>
                <w:rFonts w:ascii="Arial" w:hAnsi="Arial" w:cs="Arial"/>
                <w:color w:val="000000"/>
                <w:position w:val="-2"/>
                <w:sz w:val="18"/>
                <w:szCs w:val="18"/>
              </w:rPr>
              <w:t xml:space="preserve"> /</w:t>
            </w:r>
          </w:p>
        </w:tc>
      </w:tr>
      <w:tr w:rsidR="000B3C7F" w14:paraId="556155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CB5B1C" w14:textId="77777777" w:rsidR="000B3C7F" w:rsidRDefault="000B3C7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3352A" w14:textId="77777777" w:rsidR="000B3C7F" w:rsidRDefault="000B3C7F">
            <w:pPr>
              <w:spacing w:before="135" w:after="135"/>
              <w:jc w:val="both"/>
              <w:textAlignment w:val="center"/>
            </w:pPr>
            <w:r>
              <w:rPr>
                <w:rFonts w:ascii="Arial" w:hAnsi="Arial" w:cs="Arial"/>
                <w:color w:val="000000"/>
                <w:position w:val="-2"/>
                <w:sz w:val="18"/>
                <w:szCs w:val="18"/>
              </w:rPr>
              <w:t>MORAJO izpolnjevati pogoj</w:t>
            </w:r>
          </w:p>
          <w:p w14:paraId="14CB46A1" w14:textId="77777777" w:rsidR="000B3C7F" w:rsidRDefault="000B3C7F">
            <w:pPr>
              <w:jc w:val="both"/>
              <w:textAlignment w:val="center"/>
            </w:pPr>
            <w:r>
              <w:rPr>
                <w:rFonts w:ascii="Arial" w:hAnsi="Arial" w:cs="Arial"/>
                <w:color w:val="000000"/>
                <w:position w:val="-2"/>
                <w:sz w:val="18"/>
                <w:szCs w:val="18"/>
              </w:rPr>
              <w:t> </w:t>
            </w:r>
          </w:p>
        </w:tc>
      </w:tr>
      <w:tr w:rsidR="000B3C7F" w14:paraId="72DC117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9716D" w14:textId="77777777" w:rsidR="000B3C7F" w:rsidRDefault="000B3C7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2CEE" w14:textId="77777777" w:rsidR="000B3C7F" w:rsidRDefault="000B3C7F">
            <w:pPr>
              <w:spacing w:before="135" w:after="135"/>
              <w:jc w:val="both"/>
              <w:textAlignment w:val="center"/>
            </w:pPr>
            <w:r>
              <w:rPr>
                <w:rFonts w:ascii="Arial" w:hAnsi="Arial" w:cs="Arial"/>
                <w:color w:val="000000"/>
                <w:position w:val="-2"/>
                <w:sz w:val="18"/>
                <w:szCs w:val="18"/>
              </w:rPr>
              <w:t>NI POTREBNO izpolnjevati pogoja</w:t>
            </w:r>
          </w:p>
          <w:p w14:paraId="38356121" w14:textId="77777777" w:rsidR="000B3C7F" w:rsidRDefault="000B3C7F">
            <w:pPr>
              <w:jc w:val="both"/>
              <w:textAlignment w:val="center"/>
            </w:pPr>
            <w:r>
              <w:rPr>
                <w:rFonts w:ascii="Arial" w:hAnsi="Arial" w:cs="Arial"/>
                <w:color w:val="000000"/>
                <w:position w:val="-2"/>
                <w:sz w:val="18"/>
                <w:szCs w:val="18"/>
              </w:rPr>
              <w:t> </w:t>
            </w:r>
          </w:p>
        </w:tc>
      </w:tr>
    </w:tbl>
    <w:p w14:paraId="018F9BC8" w14:textId="77777777" w:rsidR="00724ED9" w:rsidRDefault="00724ED9"/>
    <w:tbl>
      <w:tblPr>
        <w:tblStyle w:val="NormalTablePHPDOCX"/>
        <w:tblW w:w="9300" w:type="dxa"/>
        <w:tblInd w:w="108" w:type="dxa"/>
        <w:tblLook w:val="04A0" w:firstRow="1" w:lastRow="0" w:firstColumn="1" w:lastColumn="0" w:noHBand="0" w:noVBand="1"/>
      </w:tblPr>
      <w:tblGrid>
        <w:gridCol w:w="1871"/>
        <w:gridCol w:w="7429"/>
      </w:tblGrid>
      <w:tr w:rsidR="000B3C7F" w14:paraId="008A36A2" w14:textId="77777777" w:rsidTr="000A1270">
        <w:tc>
          <w:tcPr>
            <w:tcW w:w="1006" w:type="pct"/>
            <w:tcBorders>
              <w:top w:val="single" w:sz="5" w:space="0" w:color="7D60CF"/>
              <w:left w:val="single" w:sz="5" w:space="0" w:color="7D60CF"/>
              <w:bottom w:val="single" w:sz="5" w:space="0" w:color="000000" w:themeColor="text1"/>
              <w:right w:val="single" w:sz="5" w:space="0" w:color="000000" w:themeColor="text1"/>
            </w:tcBorders>
            <w:shd w:val="clear" w:color="auto" w:fill="7D60CF"/>
            <w:tcMar>
              <w:top w:w="135" w:type="dxa"/>
              <w:bottom w:w="135" w:type="dxa"/>
            </w:tcMar>
            <w:vAlign w:val="center"/>
          </w:tcPr>
          <w:p w14:paraId="3520306A" w14:textId="01446006" w:rsidR="000B3C7F" w:rsidRDefault="6A6F9A72" w:rsidP="3B4A3521">
            <w:pPr>
              <w:jc w:val="center"/>
              <w:rPr>
                <w:rFonts w:ascii="Arial" w:hAnsi="Arial" w:cs="Arial"/>
                <w:b/>
                <w:bCs/>
                <w:color w:val="FFFFFF" w:themeColor="background1"/>
                <w:sz w:val="18"/>
                <w:szCs w:val="18"/>
              </w:rPr>
            </w:pPr>
            <w:r>
              <w:rPr>
                <w:rFonts w:ascii="Arial" w:hAnsi="Arial" w:cs="Arial"/>
                <w:b/>
                <w:bCs/>
                <w:color w:val="FFFFFF"/>
                <w:position w:val="-2"/>
                <w:sz w:val="18"/>
                <w:szCs w:val="18"/>
              </w:rPr>
              <w:t>POGOJ 4</w:t>
            </w:r>
            <w:r w:rsidR="000B3C7F">
              <w:rPr>
                <w:rFonts w:ascii="Arial" w:hAnsi="Arial" w:cs="Arial"/>
                <w:b/>
                <w:bCs/>
                <w:color w:val="FFFFFF"/>
                <w:position w:val="-2"/>
                <w:sz w:val="18"/>
                <w:szCs w:val="18"/>
              </w:rPr>
              <w:br/>
            </w:r>
            <w:r>
              <w:rPr>
                <w:rFonts w:ascii="Arial" w:hAnsi="Arial" w:cs="Arial"/>
                <w:b/>
                <w:bCs/>
                <w:color w:val="FFFFFF"/>
                <w:position w:val="-2"/>
                <w:sz w:val="18"/>
                <w:szCs w:val="18"/>
              </w:rPr>
              <w:t>Letni promet oziroma čisti prihodki od prodaje</w:t>
            </w:r>
          </w:p>
        </w:tc>
        <w:tc>
          <w:tcPr>
            <w:tcW w:w="3994"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FAED0C7" w14:textId="2F5F94ED" w:rsidR="000B3C7F" w:rsidRDefault="2A0AE6F7" w:rsidP="000B3C7F">
            <w:pPr>
              <w:spacing w:before="135" w:after="135"/>
              <w:jc w:val="both"/>
              <w:textAlignment w:val="center"/>
            </w:pPr>
            <w:r>
              <w:rPr>
                <w:rFonts w:ascii="Arial" w:hAnsi="Arial" w:cs="Arial"/>
                <w:color w:val="000000"/>
                <w:position w:val="-2"/>
                <w:sz w:val="18"/>
                <w:szCs w:val="18"/>
              </w:rPr>
              <w:t>Gospodarski subjekt oziroma skupina gospodarskih subjektov mora izkazati, da je imela letni promet (čiste prihodke od prodaje) v zadnjih treh poslovnih letih (202</w:t>
            </w:r>
            <w:r w:rsidR="2873437E">
              <w:rPr>
                <w:rFonts w:ascii="Arial" w:hAnsi="Arial" w:cs="Arial"/>
                <w:color w:val="000000"/>
                <w:position w:val="-2"/>
                <w:sz w:val="18"/>
                <w:szCs w:val="18"/>
              </w:rPr>
              <w:t>2</w:t>
            </w:r>
            <w:r>
              <w:rPr>
                <w:rFonts w:ascii="Arial" w:hAnsi="Arial" w:cs="Arial"/>
                <w:color w:val="000000"/>
                <w:position w:val="-2"/>
                <w:sz w:val="18"/>
                <w:szCs w:val="18"/>
              </w:rPr>
              <w:t>, 202</w:t>
            </w:r>
            <w:r w:rsidR="2873437E">
              <w:rPr>
                <w:rFonts w:ascii="Arial" w:hAnsi="Arial" w:cs="Arial"/>
                <w:color w:val="000000"/>
                <w:position w:val="-2"/>
                <w:sz w:val="18"/>
                <w:szCs w:val="18"/>
              </w:rPr>
              <w:t>3</w:t>
            </w:r>
            <w:r>
              <w:rPr>
                <w:rFonts w:ascii="Arial" w:hAnsi="Arial" w:cs="Arial"/>
                <w:color w:val="000000"/>
                <w:position w:val="-2"/>
                <w:sz w:val="18"/>
                <w:szCs w:val="18"/>
              </w:rPr>
              <w:t xml:space="preserve"> in 202</w:t>
            </w:r>
            <w:r w:rsidR="2873437E">
              <w:rPr>
                <w:rFonts w:ascii="Arial" w:hAnsi="Arial" w:cs="Arial"/>
                <w:color w:val="000000"/>
                <w:position w:val="-2"/>
                <w:sz w:val="18"/>
                <w:szCs w:val="18"/>
              </w:rPr>
              <w:t>4</w:t>
            </w:r>
            <w:r>
              <w:rPr>
                <w:rFonts w:ascii="Arial" w:hAnsi="Arial" w:cs="Arial"/>
                <w:color w:val="000000"/>
                <w:position w:val="-2"/>
                <w:sz w:val="18"/>
                <w:szCs w:val="18"/>
              </w:rPr>
              <w:t xml:space="preserve">) v višini najmanj </w:t>
            </w:r>
            <w:r w:rsidR="2873437E">
              <w:rPr>
                <w:rFonts w:ascii="Arial" w:hAnsi="Arial" w:cs="Arial"/>
                <w:color w:val="000000"/>
                <w:position w:val="-2"/>
                <w:sz w:val="18"/>
                <w:szCs w:val="18"/>
              </w:rPr>
              <w:t>5</w:t>
            </w:r>
            <w:r>
              <w:rPr>
                <w:rFonts w:ascii="Arial" w:hAnsi="Arial" w:cs="Arial"/>
                <w:color w:val="000000"/>
                <w:position w:val="-2"/>
                <w:sz w:val="18"/>
                <w:szCs w:val="18"/>
              </w:rPr>
              <w:t>00.000,00 EUR za posamezno poslovno leto.</w:t>
            </w:r>
          </w:p>
          <w:p w14:paraId="2EEE218F" w14:textId="008C4966" w:rsidR="000B3C7F" w:rsidRDefault="2A0AE6F7" w:rsidP="000B3C7F">
            <w:pPr>
              <w:spacing w:before="135" w:after="135"/>
              <w:jc w:val="both"/>
              <w:textAlignment w:val="center"/>
            </w:pPr>
            <w:r>
              <w:rPr>
                <w:rFonts w:ascii="Arial" w:hAnsi="Arial" w:cs="Arial"/>
                <w:color w:val="000000"/>
                <w:position w:val="-2"/>
                <w:sz w:val="18"/>
                <w:szCs w:val="18"/>
              </w:rPr>
              <w:t>V kolikor ponudnik posluje krajše obdobje od zahtevanega, se upošteva pogoj sorazmerno glede na obdobje poslovanja.</w:t>
            </w:r>
          </w:p>
        </w:tc>
      </w:tr>
      <w:tr w:rsidR="000B3C7F" w14:paraId="19C538B0" w14:textId="77777777" w:rsidTr="000A1270">
        <w:tc>
          <w:tcPr>
            <w:tcW w:w="1006"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15E837F" w14:textId="77777777" w:rsidR="000B3C7F" w:rsidRDefault="2A0AE6F7">
            <w:pPr>
              <w:jc w:val="center"/>
            </w:pPr>
            <w:r>
              <w:rPr>
                <w:rFonts w:ascii="Arial" w:hAnsi="Arial" w:cs="Arial"/>
                <w:color w:val="000000"/>
                <w:position w:val="-2"/>
                <w:sz w:val="18"/>
                <w:szCs w:val="18"/>
              </w:rPr>
              <w:t>DOKAZILO</w:t>
            </w:r>
          </w:p>
        </w:tc>
        <w:tc>
          <w:tcPr>
            <w:tcW w:w="3994"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1E78424" w14:textId="75671BB4" w:rsidR="000B3C7F" w:rsidRDefault="25DA9DFB" w:rsidP="3B4A3521">
            <w:pPr>
              <w:spacing w:before="135" w:after="135"/>
              <w:jc w:val="both"/>
              <w:textAlignment w:val="center"/>
              <w:rPr>
                <w:rFonts w:ascii="Arial" w:hAnsi="Arial" w:cs="Arial"/>
                <w:color w:val="000000" w:themeColor="text1"/>
                <w:sz w:val="18"/>
                <w:szCs w:val="18"/>
              </w:rPr>
            </w:pPr>
            <w:r>
              <w:rPr>
                <w:rFonts w:ascii="Arial" w:hAnsi="Arial" w:cs="Arial"/>
                <w:color w:val="000000"/>
                <w:position w:val="-2"/>
                <w:sz w:val="18"/>
                <w:szCs w:val="18"/>
              </w:rPr>
              <w:t>Letni računovodski izkazi za zadnja tri poslovna leta ali adekvatno dokazilo</w:t>
            </w:r>
            <w:r w:rsidR="5A5BF78E">
              <w:rPr>
                <w:rFonts w:ascii="Arial" w:hAnsi="Arial" w:cs="Arial"/>
                <w:color w:val="000000"/>
                <w:position w:val="-2"/>
                <w:sz w:val="18"/>
                <w:szCs w:val="18"/>
              </w:rPr>
              <w:t xml:space="preserve"> (na primer obrazec obrazec S.Bon-1/P itn.).</w:t>
            </w:r>
          </w:p>
        </w:tc>
      </w:tr>
      <w:tr w:rsidR="000B3C7F" w14:paraId="5B1034F7" w14:textId="77777777" w:rsidTr="000A1270">
        <w:tc>
          <w:tcPr>
            <w:tcW w:w="1006"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E1C8916" w14:textId="77777777" w:rsidR="000B3C7F" w:rsidRDefault="2A0AE6F7">
            <w:pPr>
              <w:jc w:val="center"/>
            </w:pPr>
            <w:r>
              <w:rPr>
                <w:rFonts w:ascii="Arial" w:hAnsi="Arial" w:cs="Arial"/>
                <w:color w:val="000000"/>
                <w:position w:val="-2"/>
                <w:sz w:val="18"/>
                <w:szCs w:val="18"/>
              </w:rPr>
              <w:t>NAVODILO / OPOMBA</w:t>
            </w:r>
          </w:p>
        </w:tc>
        <w:tc>
          <w:tcPr>
            <w:tcW w:w="3994"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67C3DFF7" w14:textId="77777777" w:rsidR="000B3C7F" w:rsidRDefault="000B3C7F">
            <w:pPr>
              <w:jc w:val="both"/>
              <w:textAlignment w:val="center"/>
            </w:pPr>
            <w:r>
              <w:rPr>
                <w:rFonts w:ascii="Arial" w:hAnsi="Arial" w:cs="Arial"/>
                <w:color w:val="000000"/>
                <w:position w:val="-2"/>
                <w:sz w:val="18"/>
                <w:szCs w:val="18"/>
              </w:rPr>
              <w:t> </w:t>
            </w:r>
          </w:p>
          <w:p w14:paraId="6073F1CD" w14:textId="77777777" w:rsidR="000B3C7F" w:rsidRDefault="000B3C7F">
            <w:r>
              <w:rPr>
                <w:rFonts w:ascii="Arial" w:hAnsi="Arial" w:cs="Arial"/>
                <w:color w:val="000000"/>
                <w:position w:val="-2"/>
                <w:sz w:val="18"/>
                <w:szCs w:val="18"/>
              </w:rPr>
              <w:t xml:space="preserve"> /</w:t>
            </w:r>
          </w:p>
        </w:tc>
      </w:tr>
      <w:tr w:rsidR="000B3C7F" w14:paraId="02AA30A7" w14:textId="77777777" w:rsidTr="000A1270">
        <w:tc>
          <w:tcPr>
            <w:tcW w:w="1006"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17CCCC5D" w14:textId="77777777" w:rsidR="000B3C7F" w:rsidRDefault="000B3C7F">
            <w:pPr>
              <w:jc w:val="center"/>
            </w:pPr>
            <w:r>
              <w:rPr>
                <w:rFonts w:ascii="Arial" w:hAnsi="Arial" w:cs="Arial"/>
                <w:color w:val="000000"/>
                <w:position w:val="-2"/>
                <w:sz w:val="18"/>
                <w:szCs w:val="18"/>
              </w:rPr>
              <w:t>Partnerji v skupni ponudbi</w:t>
            </w:r>
          </w:p>
        </w:tc>
        <w:tc>
          <w:tcPr>
            <w:tcW w:w="3994"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8005A8C" w14:textId="77777777" w:rsidR="000B3C7F" w:rsidRDefault="000B3C7F" w:rsidP="000B3C7F">
            <w:pPr>
              <w:spacing w:before="135" w:after="135"/>
              <w:jc w:val="both"/>
              <w:textAlignment w:val="center"/>
            </w:pPr>
            <w:r>
              <w:rPr>
                <w:rFonts w:ascii="Arial" w:hAnsi="Arial" w:cs="Arial"/>
                <w:color w:val="000000"/>
                <w:position w:val="-2"/>
                <w:sz w:val="18"/>
                <w:szCs w:val="18"/>
              </w:rPr>
              <w:t>KUMULATIVNO izpolnjevanje pogoja</w:t>
            </w:r>
          </w:p>
          <w:p w14:paraId="7E0AE2C2" w14:textId="77777777" w:rsidR="000B3C7F" w:rsidRDefault="000B3C7F">
            <w:pPr>
              <w:jc w:val="both"/>
              <w:textAlignment w:val="center"/>
            </w:pPr>
            <w:r>
              <w:rPr>
                <w:rFonts w:ascii="Arial" w:hAnsi="Arial" w:cs="Arial"/>
                <w:color w:val="000000"/>
                <w:position w:val="-2"/>
                <w:sz w:val="18"/>
                <w:szCs w:val="18"/>
              </w:rPr>
              <w:t> </w:t>
            </w:r>
          </w:p>
        </w:tc>
      </w:tr>
      <w:tr w:rsidR="000B3C7F" w14:paraId="64BBD99B" w14:textId="77777777" w:rsidTr="000A1270">
        <w:tc>
          <w:tcPr>
            <w:tcW w:w="1006"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6193A07" w14:textId="77777777" w:rsidR="000B3C7F" w:rsidRDefault="000B3C7F">
            <w:pPr>
              <w:jc w:val="center"/>
            </w:pPr>
            <w:r>
              <w:rPr>
                <w:rFonts w:ascii="Arial" w:hAnsi="Arial" w:cs="Arial"/>
                <w:color w:val="000000"/>
                <w:position w:val="-2"/>
                <w:sz w:val="18"/>
                <w:szCs w:val="18"/>
              </w:rPr>
              <w:t>Podizvajalci</w:t>
            </w:r>
          </w:p>
        </w:tc>
        <w:tc>
          <w:tcPr>
            <w:tcW w:w="3994"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009EBCC1" w14:textId="2EE5BE82" w:rsidR="000B3C7F" w:rsidRDefault="000B3C7F" w:rsidP="00E71BF2">
            <w:pPr>
              <w:spacing w:before="135" w:after="135"/>
              <w:jc w:val="both"/>
              <w:textAlignment w:val="center"/>
            </w:pPr>
            <w:r>
              <w:rPr>
                <w:rFonts w:ascii="Arial" w:hAnsi="Arial" w:cs="Arial"/>
                <w:color w:val="000000"/>
                <w:position w:val="-2"/>
                <w:sz w:val="18"/>
                <w:szCs w:val="18"/>
              </w:rPr>
              <w:t>NI POTREBNO izpolnjevati pogoja </w:t>
            </w:r>
          </w:p>
        </w:tc>
      </w:tr>
    </w:tbl>
    <w:p w14:paraId="361FF2F1" w14:textId="77777777" w:rsidR="00B83305" w:rsidRDefault="00B83305"/>
    <w:tbl>
      <w:tblPr>
        <w:tblStyle w:val="NormalTablePHPDOCX"/>
        <w:tblW w:w="2500" w:type="pct"/>
        <w:tblInd w:w="108" w:type="dxa"/>
        <w:tblLook w:val="04A0" w:firstRow="1" w:lastRow="0" w:firstColumn="1" w:lastColumn="0" w:noHBand="0" w:noVBand="1"/>
      </w:tblPr>
      <w:tblGrid>
        <w:gridCol w:w="4504"/>
      </w:tblGrid>
      <w:tr w:rsidR="00E71BF2" w14:paraId="607FA324" w14:textId="77777777" w:rsidTr="00E71BF2">
        <w:tc>
          <w:tcPr>
            <w:tcW w:w="0" w:type="auto"/>
            <w:tcBorders>
              <w:top w:val="single" w:sz="5" w:space="0" w:color="7D60CF"/>
              <w:left w:val="single" w:sz="25" w:space="0" w:color="7D60CF"/>
              <w:bottom w:val="single" w:sz="30" w:space="0" w:color="7D60CF"/>
              <w:right w:val="single" w:sz="25" w:space="0" w:color="7D60CF"/>
            </w:tcBorders>
            <w:shd w:val="clear" w:color="auto" w:fill="E36C0A" w:themeFill="accent6" w:themeFillShade="BF"/>
            <w:tcMar>
              <w:top w:w="135" w:type="dxa"/>
              <w:bottom w:w="135" w:type="dxa"/>
            </w:tcMar>
            <w:vAlign w:val="center"/>
          </w:tcPr>
          <w:p w14:paraId="1ACDB403" w14:textId="1D9A9F8A" w:rsidR="00E71BF2" w:rsidRDefault="00E71BF2" w:rsidP="00941587">
            <w:r>
              <w:rPr>
                <w:rFonts w:ascii="Arial" w:hAnsi="Arial" w:cs="Arial"/>
                <w:color w:val="FFFFFF"/>
                <w:position w:val="-2"/>
                <w:sz w:val="18"/>
                <w:szCs w:val="18"/>
              </w:rPr>
              <w:t>Tehnična sposobnost</w:t>
            </w:r>
          </w:p>
        </w:tc>
      </w:tr>
    </w:tbl>
    <w:p w14:paraId="1C0F55EB" w14:textId="77777777" w:rsidR="00E71BF2" w:rsidRDefault="00E71BF2"/>
    <w:p w14:paraId="5ECE21F9" w14:textId="77777777" w:rsidR="00E71BF2" w:rsidRDefault="00E71BF2"/>
    <w:tbl>
      <w:tblPr>
        <w:tblStyle w:val="NormalTablePHPDOCX"/>
        <w:tblW w:w="9300" w:type="dxa"/>
        <w:tblInd w:w="108" w:type="dxa"/>
        <w:tblLook w:val="04A0" w:firstRow="1" w:lastRow="0" w:firstColumn="1" w:lastColumn="0" w:noHBand="0" w:noVBand="1"/>
      </w:tblPr>
      <w:tblGrid>
        <w:gridCol w:w="1860"/>
        <w:gridCol w:w="7440"/>
      </w:tblGrid>
      <w:tr w:rsidR="008F5532" w14:paraId="307C7E33" w14:textId="77777777" w:rsidTr="4D2F970B">
        <w:tc>
          <w:tcPr>
            <w:tcW w:w="1000" w:type="pct"/>
            <w:tcBorders>
              <w:top w:val="single" w:sz="5" w:space="0" w:color="EE7700"/>
              <w:left w:val="single" w:sz="5" w:space="0" w:color="EE7700"/>
              <w:bottom w:val="single" w:sz="5" w:space="0" w:color="000000" w:themeColor="text1"/>
              <w:right w:val="single" w:sz="5" w:space="0" w:color="000000" w:themeColor="text1"/>
            </w:tcBorders>
            <w:shd w:val="clear" w:color="auto" w:fill="EE7700"/>
            <w:tcMar>
              <w:top w:w="135" w:type="dxa"/>
              <w:bottom w:w="135" w:type="dxa"/>
            </w:tcMar>
            <w:vAlign w:val="center"/>
          </w:tcPr>
          <w:p w14:paraId="406F69AC" w14:textId="39074AE6" w:rsidR="008F5532" w:rsidRPr="00B83305" w:rsidRDefault="008F5532">
            <w:pPr>
              <w:jc w:val="center"/>
            </w:pPr>
            <w:r w:rsidRPr="00B83305">
              <w:rPr>
                <w:rFonts w:ascii="Arial" w:hAnsi="Arial" w:cs="Arial"/>
                <w:b/>
                <w:bCs/>
                <w:color w:val="FFFFFF"/>
                <w:position w:val="-2"/>
                <w:sz w:val="18"/>
                <w:szCs w:val="18"/>
              </w:rPr>
              <w:lastRenderedPageBreak/>
              <w:t xml:space="preserve">POGOJ </w:t>
            </w:r>
            <w:r w:rsidR="00610376">
              <w:rPr>
                <w:rFonts w:ascii="Arial" w:hAnsi="Arial" w:cs="Arial"/>
                <w:b/>
                <w:bCs/>
                <w:color w:val="FFFFFF"/>
                <w:position w:val="-2"/>
                <w:sz w:val="18"/>
                <w:szCs w:val="18"/>
              </w:rPr>
              <w:t>1</w:t>
            </w:r>
            <w:r w:rsidRPr="00B83305">
              <w:rPr>
                <w:rFonts w:ascii="Arial" w:hAnsi="Arial" w:cs="Arial"/>
                <w:b/>
                <w:bCs/>
                <w:color w:val="FFFFFF"/>
                <w:position w:val="-2"/>
                <w:sz w:val="18"/>
                <w:szCs w:val="18"/>
              </w:rPr>
              <w:br/>
            </w:r>
            <w:r>
              <w:rPr>
                <w:rFonts w:ascii="Arial" w:hAnsi="Arial" w:cs="Arial"/>
                <w:b/>
                <w:bCs/>
                <w:color w:val="FFFFFF"/>
                <w:position w:val="-2"/>
                <w:sz w:val="18"/>
                <w:szCs w:val="18"/>
              </w:rPr>
              <w:t>Reference gospodarskega subjekta</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A142F53" w14:textId="0F9EC107" w:rsidR="005A5C54" w:rsidRPr="005A5C54" w:rsidRDefault="29E139F1">
            <w:pPr>
              <w:spacing w:before="135" w:after="135"/>
              <w:jc w:val="both"/>
              <w:textAlignment w:val="center"/>
              <w:rPr>
                <w:rFonts w:ascii="Arial" w:hAnsi="Arial" w:cs="Arial"/>
                <w:color w:val="000000"/>
                <w:position w:val="-2"/>
                <w:sz w:val="18"/>
                <w:szCs w:val="18"/>
              </w:rPr>
            </w:pPr>
            <w:r w:rsidRPr="005A5C54">
              <w:rPr>
                <w:rFonts w:ascii="Arial" w:hAnsi="Arial" w:cs="Arial"/>
                <w:color w:val="000000"/>
                <w:position w:val="-2"/>
                <w:sz w:val="18"/>
                <w:szCs w:val="18"/>
              </w:rPr>
              <w:t>Gospodarski subjekt, ki nastopa v ponudbi</w:t>
            </w:r>
            <w:r w:rsidR="1960F853" w:rsidRPr="005A5C54">
              <w:rPr>
                <w:rFonts w:ascii="Arial" w:hAnsi="Arial" w:cs="Arial"/>
                <w:color w:val="000000"/>
                <w:position w:val="-2"/>
                <w:sz w:val="18"/>
                <w:szCs w:val="18"/>
              </w:rPr>
              <w:t xml:space="preserve">, je v obdobju zadnjih pet (5) let pred datumom objave tega javnega naročila na Portalu javnih naročil izvedel najmanj </w:t>
            </w:r>
            <w:r w:rsidR="65831106">
              <w:rPr>
                <w:rFonts w:ascii="Arial" w:hAnsi="Arial" w:cs="Arial"/>
                <w:color w:val="000000"/>
                <w:position w:val="-2"/>
                <w:sz w:val="18"/>
                <w:szCs w:val="18"/>
              </w:rPr>
              <w:t>dva (2)</w:t>
            </w:r>
            <w:r w:rsidR="1960F853" w:rsidRPr="005A5C54">
              <w:rPr>
                <w:rFonts w:ascii="Arial" w:hAnsi="Arial" w:cs="Arial"/>
                <w:color w:val="000000"/>
                <w:position w:val="-2"/>
                <w:sz w:val="18"/>
                <w:szCs w:val="18"/>
              </w:rPr>
              <w:t xml:space="preserve"> </w:t>
            </w:r>
            <w:r w:rsidR="65831106">
              <w:rPr>
                <w:rFonts w:ascii="Arial" w:hAnsi="Arial" w:cs="Arial"/>
                <w:color w:val="000000"/>
                <w:position w:val="-2"/>
                <w:sz w:val="18"/>
                <w:szCs w:val="18"/>
              </w:rPr>
              <w:t>istovrstna referenčna posla</w:t>
            </w:r>
            <w:r w:rsidR="1960F853" w:rsidRPr="005A5C54">
              <w:rPr>
                <w:rFonts w:ascii="Arial" w:hAnsi="Arial" w:cs="Arial"/>
                <w:color w:val="000000"/>
                <w:position w:val="-2"/>
                <w:sz w:val="18"/>
                <w:szCs w:val="18"/>
              </w:rPr>
              <w:t xml:space="preserve">. </w:t>
            </w:r>
          </w:p>
          <w:p w14:paraId="7E9ABC6E" w14:textId="733E3D00" w:rsidR="008F5532" w:rsidRPr="00610376" w:rsidRDefault="1960F853" w:rsidP="4D2F970B">
            <w:pPr>
              <w:spacing w:before="135" w:after="135"/>
              <w:jc w:val="both"/>
              <w:textAlignment w:val="center"/>
              <w:rPr>
                <w:rFonts w:ascii="Arial" w:hAnsi="Arial" w:cs="Arial"/>
                <w:color w:val="000000" w:themeColor="text1"/>
                <w:sz w:val="18"/>
                <w:szCs w:val="18"/>
              </w:rPr>
            </w:pPr>
            <w:r w:rsidRPr="005A5C54">
              <w:rPr>
                <w:rFonts w:ascii="Arial" w:hAnsi="Arial" w:cs="Arial"/>
                <w:color w:val="000000"/>
                <w:position w:val="-2"/>
                <w:sz w:val="18"/>
                <w:szCs w:val="18"/>
              </w:rPr>
              <w:t>Kot istovrstni posel se šteje posel</w:t>
            </w:r>
            <w:r w:rsidR="31616CE1" w:rsidRPr="005A5C54">
              <w:rPr>
                <w:rFonts w:ascii="Arial" w:hAnsi="Arial" w:cs="Arial"/>
                <w:color w:val="000000"/>
                <w:position w:val="-2"/>
                <w:sz w:val="18"/>
                <w:szCs w:val="18"/>
              </w:rPr>
              <w:t>,</w:t>
            </w:r>
            <w:r w:rsidRPr="005A5C54">
              <w:rPr>
                <w:rFonts w:ascii="Arial" w:hAnsi="Arial" w:cs="Arial"/>
                <w:color w:val="000000"/>
                <w:position w:val="-2"/>
                <w:sz w:val="18"/>
                <w:szCs w:val="18"/>
              </w:rPr>
              <w:t xml:space="preserve"> v okviru katerega je gospodarski subjekt, ki nastopa v ponudbi, za naročnika v Republiki Sloveniji </w:t>
            </w:r>
            <w:r w:rsidR="65831106">
              <w:rPr>
                <w:rFonts w:ascii="Arial" w:hAnsi="Arial" w:cs="Arial"/>
                <w:color w:val="000000"/>
                <w:position w:val="-2"/>
                <w:sz w:val="18"/>
                <w:szCs w:val="18"/>
              </w:rPr>
              <w:t>izvajal storitve</w:t>
            </w:r>
            <w:r w:rsidR="35050820">
              <w:rPr>
                <w:rFonts w:ascii="Arial" w:hAnsi="Arial" w:cs="Arial"/>
                <w:color w:val="000000"/>
                <w:position w:val="-2"/>
                <w:sz w:val="18"/>
                <w:szCs w:val="18"/>
              </w:rPr>
              <w:t>:</w:t>
            </w:r>
          </w:p>
          <w:p w14:paraId="5A4111C2" w14:textId="21B8D9D8" w:rsidR="008F5532" w:rsidRPr="00610376" w:rsidRDefault="35050820" w:rsidP="008E2811">
            <w:pPr>
              <w:pStyle w:val="Odstavekseznama"/>
              <w:numPr>
                <w:ilvl w:val="0"/>
                <w:numId w:val="42"/>
              </w:numPr>
              <w:spacing w:before="135" w:after="135"/>
              <w:jc w:val="both"/>
              <w:textAlignment w:val="center"/>
              <w:rPr>
                <w:rFonts w:ascii="Arial" w:hAnsi="Arial" w:cs="Arial"/>
                <w:color w:val="000000" w:themeColor="text1"/>
                <w:sz w:val="18"/>
                <w:szCs w:val="18"/>
              </w:rPr>
            </w:pPr>
            <w:r>
              <w:rPr>
                <w:rFonts w:ascii="Arial" w:hAnsi="Arial" w:cs="Arial"/>
                <w:color w:val="000000"/>
                <w:position w:val="-2"/>
                <w:sz w:val="18"/>
                <w:szCs w:val="18"/>
              </w:rPr>
              <w:t>migracije podatkov iz MSSQL v ne-licenčne podatkovne baze</w:t>
            </w:r>
            <w:r w:rsidR="48CE9201">
              <w:rPr>
                <w:rFonts w:ascii="Arial" w:hAnsi="Arial" w:cs="Arial"/>
                <w:color w:val="000000"/>
                <w:position w:val="-2"/>
                <w:sz w:val="18"/>
                <w:szCs w:val="18"/>
              </w:rPr>
              <w:t>,</w:t>
            </w:r>
          </w:p>
          <w:p w14:paraId="0A8306E2" w14:textId="40F36830" w:rsidR="008F5532" w:rsidRPr="00610376" w:rsidRDefault="37BBACCB" w:rsidP="008E2811">
            <w:pPr>
              <w:pStyle w:val="Odstavekseznama"/>
              <w:numPr>
                <w:ilvl w:val="0"/>
                <w:numId w:val="42"/>
              </w:numPr>
              <w:spacing w:before="135" w:after="135"/>
              <w:jc w:val="both"/>
              <w:textAlignment w:val="center"/>
              <w:rPr>
                <w:rFonts w:ascii="Arial" w:hAnsi="Arial" w:cs="Arial"/>
                <w:color w:val="000000" w:themeColor="text1"/>
                <w:sz w:val="18"/>
                <w:szCs w:val="18"/>
              </w:rPr>
            </w:pPr>
            <w:r w:rsidRPr="4D2F970B">
              <w:rPr>
                <w:rFonts w:ascii="Arial" w:hAnsi="Arial" w:cs="Arial"/>
                <w:color w:val="000000" w:themeColor="text1"/>
                <w:sz w:val="18"/>
                <w:szCs w:val="18"/>
              </w:rPr>
              <w:t>a</w:t>
            </w:r>
            <w:r w:rsidR="35050820" w:rsidRPr="4D2F970B">
              <w:rPr>
                <w:rFonts w:ascii="Arial" w:hAnsi="Arial" w:cs="Arial"/>
                <w:color w:val="000000" w:themeColor="text1"/>
                <w:sz w:val="18"/>
                <w:szCs w:val="18"/>
              </w:rPr>
              <w:t>nalize dostopnosti portala in priprave poročila</w:t>
            </w:r>
            <w:r w:rsidR="3B8A3E02" w:rsidRPr="4D2F970B">
              <w:rPr>
                <w:rFonts w:ascii="Arial" w:hAnsi="Arial" w:cs="Arial"/>
                <w:color w:val="000000" w:themeColor="text1"/>
                <w:sz w:val="18"/>
                <w:szCs w:val="18"/>
              </w:rPr>
              <w:t>,</w:t>
            </w:r>
          </w:p>
          <w:p w14:paraId="0357A111" w14:textId="599564C6" w:rsidR="008F5532" w:rsidRPr="00610376" w:rsidRDefault="4B6DFF6B" w:rsidP="008E2811">
            <w:pPr>
              <w:pStyle w:val="Odstavekseznama"/>
              <w:numPr>
                <w:ilvl w:val="0"/>
                <w:numId w:val="42"/>
              </w:numPr>
              <w:spacing w:before="135" w:after="135"/>
              <w:jc w:val="both"/>
              <w:textAlignment w:val="center"/>
            </w:pPr>
            <w:r w:rsidRPr="4D2F970B">
              <w:rPr>
                <w:rFonts w:ascii="Arial" w:hAnsi="Arial" w:cs="Arial"/>
                <w:color w:val="000000" w:themeColor="text1"/>
                <w:sz w:val="18"/>
                <w:szCs w:val="18"/>
              </w:rPr>
              <w:t>v</w:t>
            </w:r>
            <w:r w:rsidR="46EF14E3" w:rsidRPr="4D2F970B">
              <w:rPr>
                <w:rFonts w:ascii="Arial" w:hAnsi="Arial" w:cs="Arial"/>
                <w:color w:val="000000" w:themeColor="text1"/>
                <w:sz w:val="18"/>
                <w:szCs w:val="18"/>
              </w:rPr>
              <w:t xml:space="preserve">zdrževanja, razvoja in gostovanja aplikacij, ki uporabljajo mehanizme vrst sporočil </w:t>
            </w:r>
            <w:r w:rsidR="46EF14E3" w:rsidRPr="008E2811">
              <w:rPr>
                <w:rFonts w:ascii="Arial" w:eastAsia="Arial" w:hAnsi="Arial" w:cs="Arial"/>
                <w:color w:val="000000" w:themeColor="text1"/>
                <w:sz w:val="18"/>
                <w:szCs w:val="18"/>
              </w:rPr>
              <w:t>(</w:t>
            </w:r>
            <w:r w:rsidR="46EF14E3" w:rsidRPr="008E2811">
              <w:rPr>
                <w:rFonts w:ascii="Arial" w:eastAsia="Arial" w:hAnsi="Arial" w:cs="Arial"/>
                <w:sz w:val="18"/>
                <w:szCs w:val="18"/>
              </w:rPr>
              <w:t>Message Queue) za obvladovanje velikega koli</w:t>
            </w:r>
            <w:r w:rsidR="46EF14E3" w:rsidRPr="008E2811">
              <w:rPr>
                <w:rFonts w:ascii="Arial" w:eastAsia="Arial" w:hAnsi="Arial" w:cs="Arial" w:hint="eastAsia"/>
                <w:sz w:val="18"/>
                <w:szCs w:val="18"/>
              </w:rPr>
              <w:t>č</w:t>
            </w:r>
            <w:r w:rsidR="46EF14E3" w:rsidRPr="008E2811">
              <w:rPr>
                <w:rFonts w:ascii="Arial" w:eastAsia="Arial" w:hAnsi="Arial" w:cs="Arial"/>
                <w:sz w:val="18"/>
                <w:szCs w:val="18"/>
              </w:rPr>
              <w:t>ine vhodnih podatkov v izbruhih</w:t>
            </w:r>
            <w:r w:rsidR="6BB3A293" w:rsidRPr="4D2F970B">
              <w:rPr>
                <w:rFonts w:ascii="Arial" w:eastAsia="Arial" w:hAnsi="Arial" w:cs="Arial"/>
                <w:sz w:val="18"/>
                <w:szCs w:val="18"/>
              </w:rPr>
              <w:t>.</w:t>
            </w:r>
          </w:p>
          <w:p w14:paraId="2A9BA7AE" w14:textId="4BCEE301" w:rsidR="008F5532" w:rsidRPr="00610376" w:rsidRDefault="65831106" w:rsidP="008E2811">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pri čemer je bila vrednost posamezne reference najmanj </w:t>
            </w:r>
            <w:r w:rsidR="3734DEB8">
              <w:rPr>
                <w:rFonts w:ascii="Arial" w:hAnsi="Arial" w:cs="Arial"/>
                <w:color w:val="000000"/>
                <w:position w:val="-2"/>
                <w:sz w:val="18"/>
                <w:szCs w:val="18"/>
              </w:rPr>
              <w:t>5</w:t>
            </w:r>
            <w:r>
              <w:rPr>
                <w:rFonts w:ascii="Arial" w:hAnsi="Arial" w:cs="Arial"/>
                <w:color w:val="000000"/>
                <w:position w:val="-2"/>
                <w:sz w:val="18"/>
                <w:szCs w:val="18"/>
              </w:rPr>
              <w:t>0.000,00 EUR brez DDV.</w:t>
            </w:r>
          </w:p>
        </w:tc>
      </w:tr>
      <w:tr w:rsidR="008F5532" w14:paraId="1C4545E7"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3024903" w14:textId="77777777" w:rsidR="008F5532" w:rsidRPr="00B83305" w:rsidRDefault="008F5532">
            <w:pPr>
              <w:jc w:val="center"/>
            </w:pPr>
            <w:r w:rsidRPr="00B83305">
              <w:rPr>
                <w:rFonts w:ascii="Arial" w:hAnsi="Arial" w:cs="Arial"/>
                <w:color w:val="000000"/>
                <w:position w:val="-2"/>
                <w:sz w:val="18"/>
                <w:szCs w:val="18"/>
              </w:rPr>
              <w:t>DOKAZILO</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1D8E7EC" w14:textId="795B2202" w:rsidR="005606A5" w:rsidRDefault="005606A5" w:rsidP="005606A5">
            <w:pPr>
              <w:spacing w:before="135" w:after="135"/>
              <w:jc w:val="both"/>
              <w:textAlignment w:val="center"/>
            </w:pPr>
            <w:r>
              <w:rPr>
                <w:rFonts w:ascii="Arial" w:hAnsi="Arial" w:cs="Arial"/>
                <w:color w:val="000000"/>
                <w:position w:val="-2"/>
                <w:sz w:val="18"/>
                <w:szCs w:val="18"/>
              </w:rPr>
              <w:t>Gospodarski subjekt izpolni obrazec Referenčna lista gospodarskega subjekta.</w:t>
            </w:r>
          </w:p>
          <w:p w14:paraId="0946377B" w14:textId="5AE772C8" w:rsidR="005606A5" w:rsidRDefault="3A0F09DC" w:rsidP="005606A5">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w:t>
            </w:r>
            <w:r w:rsidR="1549EFA2">
              <w:rPr>
                <w:rFonts w:ascii="Arial" w:hAnsi="Arial" w:cs="Arial"/>
                <w:color w:val="000000"/>
                <w:position w:val="-2"/>
                <w:sz w:val="18"/>
                <w:szCs w:val="18"/>
              </w:rPr>
              <w:t xml:space="preserve">naročnika </w:t>
            </w:r>
            <w:r>
              <w:rPr>
                <w:rFonts w:ascii="Arial" w:hAnsi="Arial" w:cs="Arial"/>
                <w:color w:val="000000"/>
                <w:position w:val="-2"/>
                <w:sz w:val="18"/>
                <w:szCs w:val="18"/>
              </w:rPr>
              <w:t>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p w14:paraId="79B7D3CD" w14:textId="65CB2EFE" w:rsidR="008F5532" w:rsidRPr="008F5532" w:rsidRDefault="005606A5" w:rsidP="005606A5">
            <w:pPr>
              <w:spacing w:before="135" w:after="135"/>
              <w:jc w:val="both"/>
              <w:textAlignment w:val="center"/>
              <w:rPr>
                <w:highlight w:val="yellow"/>
              </w:rPr>
            </w:pPr>
            <w:r>
              <w:rPr>
                <w:rFonts w:ascii="Arial" w:hAnsi="Arial" w:cs="Arial"/>
                <w:color w:val="000000"/>
                <w:position w:val="-2"/>
                <w:sz w:val="18"/>
                <w:szCs w:val="18"/>
              </w:rPr>
              <w:t>Če iz dokumentacije (spiska referenc) ne bo izhajalo izpolnjevanje referenčnega pogoja, si naročnik pridržuje pravico, da ponudnika pozove na dopolnitev, pojasnilo oziroma spremembo ponudbe.</w:t>
            </w:r>
          </w:p>
        </w:tc>
      </w:tr>
      <w:tr w:rsidR="008F5532" w14:paraId="0D98E61F"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28976E16" w14:textId="77777777" w:rsidR="008F5532" w:rsidRPr="00B83305" w:rsidRDefault="008F5532">
            <w:pPr>
              <w:jc w:val="center"/>
            </w:pPr>
            <w:r w:rsidRPr="00B83305">
              <w:rPr>
                <w:rFonts w:ascii="Arial" w:hAnsi="Arial" w:cs="Arial"/>
                <w:color w:val="000000"/>
                <w:position w:val="-2"/>
                <w:sz w:val="18"/>
                <w:szCs w:val="18"/>
              </w:rPr>
              <w:t>NAVODILO / OPOMBA</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466FA30" w14:textId="77777777" w:rsidR="008F5532" w:rsidRPr="005606A5" w:rsidRDefault="008F5532">
            <w:pPr>
              <w:jc w:val="both"/>
              <w:textAlignment w:val="center"/>
              <w:rPr>
                <w:rFonts w:ascii="Arial" w:hAnsi="Arial" w:cs="Arial"/>
                <w:sz w:val="18"/>
                <w:szCs w:val="18"/>
              </w:rPr>
            </w:pPr>
            <w:r w:rsidRPr="005606A5">
              <w:rPr>
                <w:rFonts w:ascii="Arial" w:hAnsi="Arial" w:cs="Arial"/>
                <w:sz w:val="18"/>
                <w:szCs w:val="18"/>
              </w:rPr>
              <w:t>/</w:t>
            </w:r>
          </w:p>
        </w:tc>
      </w:tr>
      <w:tr w:rsidR="008F5532" w14:paraId="3DABCC34"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DC0EF34" w14:textId="77777777" w:rsidR="008F5532" w:rsidRPr="00B83305" w:rsidRDefault="008F5532">
            <w:pPr>
              <w:jc w:val="center"/>
            </w:pPr>
            <w:r w:rsidRPr="00B83305">
              <w:rPr>
                <w:rFonts w:ascii="Arial" w:hAnsi="Arial" w:cs="Arial"/>
                <w:color w:val="000000"/>
                <w:position w:val="-2"/>
                <w:sz w:val="18"/>
                <w:szCs w:val="18"/>
              </w:rPr>
              <w:t>Partnerji v skupni ponudbi</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2DA583B8" w14:textId="77777777" w:rsidR="008F5532" w:rsidRPr="005606A5" w:rsidRDefault="008F5532">
            <w:pPr>
              <w:spacing w:before="135" w:after="135"/>
              <w:jc w:val="both"/>
              <w:textAlignment w:val="center"/>
            </w:pPr>
            <w:r w:rsidRPr="005606A5">
              <w:rPr>
                <w:rFonts w:ascii="Arial" w:hAnsi="Arial" w:cs="Arial"/>
                <w:color w:val="000000"/>
                <w:position w:val="-2"/>
                <w:sz w:val="18"/>
                <w:szCs w:val="18"/>
              </w:rPr>
              <w:t>KUMULATIVNO izpolnjevanje pogoja</w:t>
            </w:r>
          </w:p>
          <w:p w14:paraId="41BAFDEA" w14:textId="77777777" w:rsidR="008F5532" w:rsidRPr="005606A5" w:rsidRDefault="008F5532">
            <w:pPr>
              <w:jc w:val="both"/>
              <w:textAlignment w:val="center"/>
            </w:pPr>
            <w:r w:rsidRPr="005606A5">
              <w:rPr>
                <w:rFonts w:ascii="Arial" w:hAnsi="Arial" w:cs="Arial"/>
                <w:color w:val="000000"/>
                <w:position w:val="-2"/>
                <w:sz w:val="18"/>
                <w:szCs w:val="18"/>
              </w:rPr>
              <w:t> </w:t>
            </w:r>
          </w:p>
        </w:tc>
      </w:tr>
      <w:tr w:rsidR="008F5532" w14:paraId="3762D94D"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02C5CAB3" w14:textId="77777777" w:rsidR="008F5532" w:rsidRPr="00B83305" w:rsidRDefault="008F5532">
            <w:pPr>
              <w:jc w:val="center"/>
            </w:pPr>
            <w:r w:rsidRPr="00B83305">
              <w:rPr>
                <w:rFonts w:ascii="Arial" w:hAnsi="Arial" w:cs="Arial"/>
                <w:color w:val="000000"/>
                <w:position w:val="-2"/>
                <w:sz w:val="18"/>
                <w:szCs w:val="18"/>
              </w:rPr>
              <w:t>Podizvajalci</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8FDE667" w14:textId="77777777" w:rsidR="008F5532" w:rsidRPr="005606A5" w:rsidRDefault="008F5532">
            <w:pPr>
              <w:spacing w:before="135" w:after="135"/>
              <w:jc w:val="both"/>
              <w:textAlignment w:val="center"/>
            </w:pPr>
            <w:r w:rsidRPr="005606A5">
              <w:rPr>
                <w:rFonts w:ascii="Arial" w:hAnsi="Arial" w:cs="Arial"/>
                <w:color w:val="000000"/>
                <w:position w:val="-2"/>
                <w:sz w:val="18"/>
                <w:szCs w:val="18"/>
              </w:rPr>
              <w:t>KUMULATIVNO izpolnjevanje pogoja</w:t>
            </w:r>
          </w:p>
          <w:p w14:paraId="3F7CF229" w14:textId="77777777" w:rsidR="008F5532" w:rsidRPr="005606A5" w:rsidRDefault="008F5532">
            <w:pPr>
              <w:jc w:val="both"/>
              <w:textAlignment w:val="center"/>
            </w:pPr>
            <w:r w:rsidRPr="005606A5">
              <w:rPr>
                <w:rFonts w:ascii="Arial" w:hAnsi="Arial" w:cs="Arial"/>
                <w:color w:val="000000"/>
                <w:position w:val="-2"/>
                <w:sz w:val="18"/>
                <w:szCs w:val="18"/>
              </w:rPr>
              <w:t> </w:t>
            </w:r>
          </w:p>
        </w:tc>
      </w:tr>
    </w:tbl>
    <w:p w14:paraId="12C0ABBE" w14:textId="78B80B44" w:rsidR="00DB335C" w:rsidRDefault="00DB335C"/>
    <w:tbl>
      <w:tblPr>
        <w:tblStyle w:val="NormalTablePHPDOCX"/>
        <w:tblW w:w="9300" w:type="dxa"/>
        <w:tblInd w:w="108" w:type="dxa"/>
        <w:tblLook w:val="04A0" w:firstRow="1" w:lastRow="0" w:firstColumn="1" w:lastColumn="0" w:noHBand="0" w:noVBand="1"/>
      </w:tblPr>
      <w:tblGrid>
        <w:gridCol w:w="1860"/>
        <w:gridCol w:w="7440"/>
      </w:tblGrid>
      <w:tr w:rsidR="00B83305" w14:paraId="1820F389" w14:textId="77777777" w:rsidTr="4D2F970B">
        <w:tc>
          <w:tcPr>
            <w:tcW w:w="1000" w:type="pct"/>
            <w:tcBorders>
              <w:top w:val="single" w:sz="5" w:space="0" w:color="EE7700"/>
              <w:left w:val="single" w:sz="5" w:space="0" w:color="EE7700"/>
              <w:bottom w:val="single" w:sz="5" w:space="0" w:color="000000" w:themeColor="text1"/>
              <w:right w:val="single" w:sz="5" w:space="0" w:color="000000" w:themeColor="text1"/>
            </w:tcBorders>
            <w:shd w:val="clear" w:color="auto" w:fill="EE7700"/>
            <w:tcMar>
              <w:top w:w="135" w:type="dxa"/>
              <w:bottom w:w="135" w:type="dxa"/>
            </w:tcMar>
            <w:vAlign w:val="center"/>
          </w:tcPr>
          <w:p w14:paraId="216AFCF6" w14:textId="5E3D8BEA" w:rsidR="00B83305" w:rsidRPr="00DF7436" w:rsidRDefault="00B83305">
            <w:pPr>
              <w:jc w:val="center"/>
            </w:pPr>
            <w:r w:rsidRPr="00DF7436">
              <w:rPr>
                <w:rFonts w:ascii="Arial" w:hAnsi="Arial" w:cs="Arial"/>
                <w:b/>
                <w:bCs/>
                <w:color w:val="FFFFFF"/>
                <w:position w:val="-2"/>
                <w:sz w:val="18"/>
                <w:szCs w:val="18"/>
              </w:rPr>
              <w:t xml:space="preserve">POGOJ </w:t>
            </w:r>
            <w:r w:rsidR="00610376">
              <w:rPr>
                <w:rFonts w:ascii="Arial" w:hAnsi="Arial" w:cs="Arial"/>
                <w:b/>
                <w:bCs/>
                <w:color w:val="FFFFFF"/>
                <w:position w:val="-2"/>
                <w:sz w:val="18"/>
                <w:szCs w:val="18"/>
              </w:rPr>
              <w:t>2</w:t>
            </w:r>
            <w:r w:rsidRPr="00DF7436">
              <w:rPr>
                <w:rFonts w:ascii="Arial" w:hAnsi="Arial" w:cs="Arial"/>
                <w:b/>
                <w:bCs/>
                <w:color w:val="FFFFFF"/>
                <w:position w:val="-2"/>
                <w:sz w:val="18"/>
                <w:szCs w:val="18"/>
              </w:rPr>
              <w:br/>
            </w:r>
            <w:r w:rsidR="008F5532" w:rsidRPr="00DF7436">
              <w:rPr>
                <w:rFonts w:ascii="Arial" w:hAnsi="Arial" w:cs="Arial"/>
                <w:b/>
                <w:bCs/>
                <w:color w:val="FFFFFF"/>
                <w:position w:val="-2"/>
                <w:sz w:val="18"/>
                <w:szCs w:val="18"/>
              </w:rPr>
              <w:t>Kadrovska usposobljenost</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15C3A652" w14:textId="1D616B44" w:rsidR="00DF7436" w:rsidRPr="00FB6B96" w:rsidRDefault="687D459D">
            <w:pPr>
              <w:spacing w:before="135" w:after="135"/>
              <w:jc w:val="both"/>
              <w:textAlignment w:val="center"/>
              <w:rPr>
                <w:rFonts w:ascii="Arial" w:hAnsi="Arial" w:cs="Arial"/>
                <w:color w:val="000000"/>
                <w:position w:val="-2"/>
                <w:sz w:val="18"/>
                <w:szCs w:val="18"/>
              </w:rPr>
            </w:pPr>
            <w:r w:rsidRPr="00FB6B96">
              <w:rPr>
                <w:rFonts w:ascii="Arial" w:hAnsi="Arial" w:cs="Arial"/>
                <w:color w:val="000000"/>
                <w:position w:val="-2"/>
                <w:sz w:val="18"/>
                <w:szCs w:val="18"/>
              </w:rPr>
              <w:t>Gospodarski subjekt, ki nastopa v ponudbi</w:t>
            </w:r>
            <w:r w:rsidR="51F650B6" w:rsidRPr="00FB6B96">
              <w:rPr>
                <w:rFonts w:ascii="Arial" w:hAnsi="Arial" w:cs="Arial"/>
                <w:color w:val="000000"/>
                <w:position w:val="-2"/>
                <w:sz w:val="18"/>
                <w:szCs w:val="18"/>
              </w:rPr>
              <w:t>,</w:t>
            </w:r>
            <w:r w:rsidRPr="00FB6B96">
              <w:rPr>
                <w:rFonts w:ascii="Arial" w:hAnsi="Arial" w:cs="Arial"/>
                <w:color w:val="000000"/>
                <w:position w:val="-2"/>
                <w:sz w:val="18"/>
                <w:szCs w:val="18"/>
              </w:rPr>
              <w:t xml:space="preserve"> mora razpolagati</w:t>
            </w:r>
            <w:r w:rsidR="13D36A0F" w:rsidRPr="00FB6B96">
              <w:rPr>
                <w:rFonts w:ascii="Arial" w:hAnsi="Arial" w:cs="Arial"/>
                <w:color w:val="000000"/>
                <w:position w:val="-2"/>
                <w:sz w:val="18"/>
                <w:szCs w:val="18"/>
              </w:rPr>
              <w:t xml:space="preserve"> z ustrezno usposobljenim kadrom za </w:t>
            </w:r>
            <w:r w:rsidR="65831106" w:rsidRPr="00FB6B96">
              <w:rPr>
                <w:rFonts w:ascii="Arial" w:hAnsi="Arial" w:cs="Arial"/>
                <w:color w:val="000000"/>
                <w:position w:val="-2"/>
                <w:sz w:val="18"/>
                <w:szCs w:val="18"/>
              </w:rPr>
              <w:t xml:space="preserve">izvajanje storitev, ki so </w:t>
            </w:r>
            <w:r w:rsidR="13D36A0F" w:rsidRPr="00FB6B96">
              <w:rPr>
                <w:rFonts w:ascii="Arial" w:hAnsi="Arial" w:cs="Arial"/>
                <w:color w:val="000000"/>
                <w:position w:val="-2"/>
                <w:sz w:val="18"/>
                <w:szCs w:val="18"/>
              </w:rPr>
              <w:t>predmet javnega naročila. Gospodarski subjekt mora tako za celoten čas izvedbe predmeta javnega naročila zagotavljati najmanj sledeče kadre:</w:t>
            </w:r>
          </w:p>
          <w:p w14:paraId="2CF170FD" w14:textId="6EFC1139" w:rsidR="00DF7436" w:rsidRPr="00E71BF2" w:rsidRDefault="6048CAB7" w:rsidP="00E71BF2">
            <w:pPr>
              <w:pStyle w:val="Odstavekseznama"/>
              <w:numPr>
                <w:ilvl w:val="0"/>
                <w:numId w:val="198"/>
              </w:numPr>
              <w:spacing w:before="135" w:after="135"/>
              <w:jc w:val="both"/>
              <w:textAlignment w:val="center"/>
              <w:rPr>
                <w:rFonts w:ascii="Arial" w:hAnsi="Arial" w:cs="Arial"/>
                <w:color w:val="000000"/>
                <w:position w:val="-2"/>
                <w:sz w:val="18"/>
                <w:szCs w:val="18"/>
              </w:rPr>
            </w:pPr>
            <w:r w:rsidRPr="00E71BF2">
              <w:rPr>
                <w:rFonts w:ascii="Arial" w:hAnsi="Arial" w:cs="Arial"/>
                <w:color w:val="000000"/>
                <w:position w:val="-2"/>
                <w:sz w:val="18"/>
                <w:szCs w:val="18"/>
              </w:rPr>
              <w:t>najmanj enega (1) vodjo projekta</w:t>
            </w:r>
            <w:r w:rsidR="53D09764" w:rsidRPr="00E71BF2">
              <w:rPr>
                <w:rFonts w:ascii="Arial" w:hAnsi="Arial" w:cs="Arial"/>
                <w:color w:val="000000"/>
                <w:position w:val="-2"/>
                <w:sz w:val="18"/>
                <w:szCs w:val="18"/>
              </w:rPr>
              <w:t xml:space="preserve"> z </w:t>
            </w:r>
            <w:r w:rsidR="79936573" w:rsidRPr="00E71BF2">
              <w:rPr>
                <w:rFonts w:ascii="Arial" w:hAnsi="Arial" w:cs="Arial"/>
                <w:color w:val="000000"/>
                <w:position w:val="-2"/>
                <w:sz w:val="18"/>
                <w:szCs w:val="18"/>
              </w:rPr>
              <w:t>ustrezno izobrazbo ali izpitni certifikat PMP (Project Management Profess</w:t>
            </w:r>
            <w:r w:rsidR="1E873E23" w:rsidRPr="00E71BF2">
              <w:rPr>
                <w:rFonts w:ascii="Arial" w:hAnsi="Arial" w:cs="Arial"/>
                <w:color w:val="000000"/>
                <w:position w:val="-2"/>
                <w:sz w:val="18"/>
                <w:szCs w:val="18"/>
              </w:rPr>
              <w:t>i</w:t>
            </w:r>
            <w:r w:rsidR="79936573" w:rsidRPr="00E71BF2">
              <w:rPr>
                <w:rFonts w:ascii="Arial" w:hAnsi="Arial" w:cs="Arial"/>
                <w:color w:val="000000"/>
                <w:position w:val="-2"/>
                <w:sz w:val="18"/>
                <w:szCs w:val="18"/>
              </w:rPr>
              <w:t xml:space="preserve">onal) oz. </w:t>
            </w:r>
            <w:r w:rsidR="527CCE73" w:rsidRPr="00E71BF2">
              <w:rPr>
                <w:rFonts w:ascii="Arial" w:hAnsi="Arial" w:cs="Arial"/>
                <w:color w:val="000000"/>
                <w:position w:val="-2"/>
                <w:sz w:val="18"/>
                <w:szCs w:val="18"/>
              </w:rPr>
              <w:t>p</w:t>
            </w:r>
            <w:r w:rsidR="79936573" w:rsidRPr="00E71BF2">
              <w:rPr>
                <w:rFonts w:ascii="Arial" w:hAnsi="Arial" w:cs="Arial"/>
                <w:color w:val="000000"/>
                <w:position w:val="-2"/>
                <w:sz w:val="18"/>
                <w:szCs w:val="18"/>
              </w:rPr>
              <w:t>rimerljivim certifikatom</w:t>
            </w:r>
            <w:r w:rsidRPr="00E71BF2">
              <w:rPr>
                <w:rFonts w:ascii="Arial" w:hAnsi="Arial" w:cs="Arial"/>
                <w:color w:val="000000"/>
                <w:position w:val="-2"/>
                <w:sz w:val="18"/>
                <w:szCs w:val="18"/>
              </w:rPr>
              <w:t>,</w:t>
            </w:r>
          </w:p>
          <w:p w14:paraId="71E8C1D3" w14:textId="7F45913A" w:rsidR="00DF7436" w:rsidRPr="00E71BF2" w:rsidRDefault="57189406" w:rsidP="00E71BF2">
            <w:pPr>
              <w:pStyle w:val="Odstavekseznama"/>
              <w:numPr>
                <w:ilvl w:val="0"/>
                <w:numId w:val="198"/>
              </w:numPr>
              <w:spacing w:before="135" w:after="135"/>
              <w:jc w:val="both"/>
              <w:textAlignment w:val="center"/>
              <w:rPr>
                <w:rFonts w:ascii="Arial" w:hAnsi="Arial" w:cs="Arial"/>
                <w:color w:val="000000"/>
                <w:position w:val="-2"/>
                <w:sz w:val="18"/>
                <w:szCs w:val="18"/>
              </w:rPr>
            </w:pPr>
            <w:r w:rsidRPr="00E71BF2">
              <w:rPr>
                <w:rFonts w:ascii="Arial" w:hAnsi="Arial" w:cs="Arial"/>
                <w:color w:val="000000"/>
                <w:position w:val="-2"/>
                <w:sz w:val="18"/>
                <w:szCs w:val="18"/>
              </w:rPr>
              <w:t>najmanj enega (1) nadomestnega vodjo projekta</w:t>
            </w:r>
            <w:r w:rsidR="17C2610A" w:rsidRPr="00E71BF2">
              <w:rPr>
                <w:rFonts w:ascii="Arial" w:hAnsi="Arial" w:cs="Arial"/>
                <w:color w:val="000000" w:themeColor="text1"/>
                <w:sz w:val="18"/>
                <w:szCs w:val="18"/>
              </w:rPr>
              <w:t xml:space="preserve"> z navedenimi pogoji</w:t>
            </w:r>
            <w:r w:rsidRPr="00E71BF2">
              <w:rPr>
                <w:rFonts w:ascii="Arial" w:hAnsi="Arial" w:cs="Arial"/>
                <w:color w:val="000000"/>
                <w:position w:val="-2"/>
                <w:sz w:val="18"/>
                <w:szCs w:val="18"/>
              </w:rPr>
              <w:t>,</w:t>
            </w:r>
          </w:p>
          <w:p w14:paraId="4950A686" w14:textId="6BC142FC" w:rsidR="2CFFDF46" w:rsidRPr="00E71BF2" w:rsidRDefault="2CFFDF46" w:rsidP="00E71BF2">
            <w:pPr>
              <w:pStyle w:val="Odstavekseznama"/>
              <w:numPr>
                <w:ilvl w:val="0"/>
                <w:numId w:val="198"/>
              </w:numPr>
              <w:spacing w:before="135" w:after="135"/>
              <w:jc w:val="both"/>
              <w:rPr>
                <w:rFonts w:ascii="Arial" w:eastAsia="Arial Nova" w:hAnsi="Arial" w:cs="Arial"/>
                <w:color w:val="333333"/>
                <w:sz w:val="18"/>
                <w:szCs w:val="18"/>
                <w:lang w:val="en-US"/>
              </w:rPr>
            </w:pPr>
            <w:r w:rsidRPr="00E71BF2">
              <w:rPr>
                <w:rFonts w:ascii="Arial" w:eastAsia="Arial Nova" w:hAnsi="Arial" w:cs="Arial"/>
                <w:color w:val="333333"/>
                <w:sz w:val="18"/>
                <w:szCs w:val="18"/>
                <w:lang w:val="en-US"/>
              </w:rPr>
              <w:t>n</w:t>
            </w:r>
            <w:r w:rsidR="369EC34F" w:rsidRPr="00E71BF2">
              <w:rPr>
                <w:rFonts w:ascii="Arial" w:eastAsia="Arial Nova" w:hAnsi="Arial" w:cs="Arial"/>
                <w:color w:val="333333"/>
                <w:sz w:val="18"/>
                <w:szCs w:val="18"/>
                <w:lang w:val="en-US"/>
              </w:rPr>
              <w:t>ajmanj enega (1) strokovnjaka s pridobljenim certifikatom CISSP (Certified Information Systems Security Professional) ali CISA (Certified Information Systems Auditor)</w:t>
            </w:r>
            <w:r w:rsidR="7119445D" w:rsidRPr="00E71BF2">
              <w:rPr>
                <w:rFonts w:ascii="Arial" w:eastAsia="Arial Nova" w:hAnsi="Arial" w:cs="Arial"/>
                <w:color w:val="333333"/>
                <w:sz w:val="18"/>
                <w:szCs w:val="18"/>
                <w:lang w:val="en-US"/>
              </w:rPr>
              <w:t>,</w:t>
            </w:r>
            <w:r w:rsidR="369EC34F" w:rsidRPr="00E71BF2">
              <w:rPr>
                <w:rFonts w:ascii="Arial" w:eastAsia="Arial Nova" w:hAnsi="Arial" w:cs="Arial"/>
                <w:color w:val="333333"/>
                <w:sz w:val="18"/>
                <w:szCs w:val="18"/>
                <w:lang w:val="en-US"/>
              </w:rPr>
              <w:t xml:space="preserve"> </w:t>
            </w:r>
          </w:p>
          <w:p w14:paraId="48DBB34D" w14:textId="0C12A1E4" w:rsidR="4B1ED605" w:rsidRPr="00E71BF2" w:rsidRDefault="6009BFA5" w:rsidP="00E71BF2">
            <w:pPr>
              <w:pStyle w:val="Odstavekseznama"/>
              <w:numPr>
                <w:ilvl w:val="0"/>
                <w:numId w:val="198"/>
              </w:numPr>
              <w:spacing w:before="135" w:after="135"/>
              <w:jc w:val="both"/>
              <w:rPr>
                <w:rFonts w:ascii="Arial" w:hAnsi="Arial" w:cs="Arial"/>
                <w:color w:val="000000" w:themeColor="text1"/>
                <w:sz w:val="18"/>
                <w:szCs w:val="18"/>
              </w:rPr>
            </w:pPr>
            <w:r w:rsidRPr="00E71BF2">
              <w:rPr>
                <w:rFonts w:ascii="Arial" w:hAnsi="Arial" w:cs="Arial"/>
                <w:color w:val="000000" w:themeColor="text1"/>
                <w:sz w:val="18"/>
                <w:szCs w:val="18"/>
              </w:rPr>
              <w:t>najmanj enega (1) strokovnjaka za analizo dostopnosti spletnih portalov</w:t>
            </w:r>
            <w:r w:rsidR="0BF10E1B" w:rsidRPr="00E71BF2">
              <w:rPr>
                <w:rFonts w:ascii="Arial" w:hAnsi="Arial" w:cs="Arial"/>
                <w:color w:val="000000" w:themeColor="text1"/>
                <w:sz w:val="18"/>
                <w:szCs w:val="18"/>
              </w:rPr>
              <w:t>,</w:t>
            </w:r>
          </w:p>
          <w:p w14:paraId="25A3454E" w14:textId="6D206652" w:rsidR="4B1ED605" w:rsidRPr="00E71BF2" w:rsidRDefault="6009BFA5" w:rsidP="00E71BF2">
            <w:pPr>
              <w:pStyle w:val="Odstavekseznama"/>
              <w:numPr>
                <w:ilvl w:val="0"/>
                <w:numId w:val="198"/>
              </w:numPr>
              <w:spacing w:before="135" w:after="135"/>
              <w:jc w:val="both"/>
              <w:rPr>
                <w:rFonts w:ascii="Arial" w:hAnsi="Arial" w:cs="Arial"/>
                <w:color w:val="000000" w:themeColor="text1"/>
                <w:sz w:val="18"/>
                <w:szCs w:val="18"/>
              </w:rPr>
            </w:pPr>
            <w:r w:rsidRPr="00E71BF2">
              <w:rPr>
                <w:rFonts w:ascii="Arial" w:hAnsi="Arial" w:cs="Arial"/>
                <w:color w:val="000000" w:themeColor="text1"/>
                <w:sz w:val="18"/>
                <w:szCs w:val="18"/>
              </w:rPr>
              <w:t xml:space="preserve">najmanj dva (2) programerja </w:t>
            </w:r>
            <w:r w:rsidR="34160EBF" w:rsidRPr="00E71BF2">
              <w:rPr>
                <w:rFonts w:ascii="Arial" w:hAnsi="Arial" w:cs="Arial"/>
                <w:color w:val="000000" w:themeColor="text1"/>
                <w:sz w:val="18"/>
                <w:szCs w:val="18"/>
              </w:rPr>
              <w:t xml:space="preserve">z najmanj </w:t>
            </w:r>
            <w:r w:rsidRPr="00E71BF2">
              <w:rPr>
                <w:rFonts w:ascii="Arial" w:hAnsi="Arial" w:cs="Arial"/>
                <w:color w:val="000000" w:themeColor="text1"/>
                <w:sz w:val="18"/>
                <w:szCs w:val="18"/>
              </w:rPr>
              <w:t xml:space="preserve">5 let izkušnjami razvoja in vzdrževanja </w:t>
            </w:r>
            <w:r w:rsidR="16C14EE8" w:rsidRPr="00E71BF2">
              <w:rPr>
                <w:rFonts w:ascii="Arial" w:hAnsi="Arial" w:cs="Arial"/>
                <w:color w:val="000000" w:themeColor="text1"/>
                <w:sz w:val="18"/>
                <w:szCs w:val="18"/>
              </w:rPr>
              <w:t>aplikacij/sistemov, ki uporabljajo vrste podatkov za obvladovanje velike količine podatkov v izbruhih</w:t>
            </w:r>
            <w:r w:rsidR="77DB34C2" w:rsidRPr="00E71BF2">
              <w:rPr>
                <w:rFonts w:ascii="Arial" w:hAnsi="Arial" w:cs="Arial"/>
                <w:color w:val="000000" w:themeColor="text1"/>
                <w:sz w:val="18"/>
                <w:szCs w:val="18"/>
              </w:rPr>
              <w:t>,</w:t>
            </w:r>
          </w:p>
          <w:p w14:paraId="629B362C" w14:textId="7C2B3F30" w:rsidR="00DF7436" w:rsidRPr="00E71BF2" w:rsidRDefault="6048CAB7" w:rsidP="00E71BF2">
            <w:pPr>
              <w:pStyle w:val="Odstavekseznama"/>
              <w:numPr>
                <w:ilvl w:val="0"/>
                <w:numId w:val="198"/>
              </w:numPr>
              <w:spacing w:before="135" w:after="135"/>
              <w:jc w:val="both"/>
              <w:textAlignment w:val="center"/>
              <w:rPr>
                <w:rFonts w:ascii="Arial" w:hAnsi="Arial" w:cs="Arial"/>
                <w:color w:val="000000"/>
                <w:position w:val="-2"/>
                <w:sz w:val="18"/>
                <w:szCs w:val="18"/>
              </w:rPr>
            </w:pPr>
            <w:r w:rsidRPr="00E71BF2">
              <w:rPr>
                <w:rFonts w:ascii="Arial" w:hAnsi="Arial" w:cs="Arial"/>
                <w:color w:val="000000"/>
                <w:position w:val="-2"/>
                <w:sz w:val="18"/>
                <w:szCs w:val="18"/>
              </w:rPr>
              <w:t xml:space="preserve">najmanj dva (2) programerja </w:t>
            </w:r>
            <w:r w:rsidR="0E29841D" w:rsidRPr="00E71BF2">
              <w:rPr>
                <w:rFonts w:ascii="Arial" w:hAnsi="Arial" w:cs="Arial"/>
                <w:color w:val="000000"/>
                <w:position w:val="-2"/>
                <w:sz w:val="18"/>
                <w:szCs w:val="18"/>
              </w:rPr>
              <w:t xml:space="preserve">z izkušnjami generiranja PDF poročil, </w:t>
            </w:r>
          </w:p>
          <w:p w14:paraId="20E1CD37" w14:textId="22242128" w:rsidR="00DF7436" w:rsidRPr="00FB6B96" w:rsidRDefault="13D36A0F" w:rsidP="00E71BF2">
            <w:pPr>
              <w:pStyle w:val="Odstavekseznama"/>
              <w:numPr>
                <w:ilvl w:val="0"/>
                <w:numId w:val="198"/>
              </w:numPr>
              <w:spacing w:before="135" w:after="135"/>
              <w:jc w:val="both"/>
              <w:textAlignment w:val="center"/>
              <w:rPr>
                <w:rFonts w:ascii="Arial" w:hAnsi="Arial" w:cs="Arial"/>
                <w:color w:val="000000"/>
                <w:position w:val="-2"/>
                <w:sz w:val="18"/>
                <w:szCs w:val="18"/>
              </w:rPr>
            </w:pPr>
            <w:r w:rsidRPr="00E71BF2">
              <w:rPr>
                <w:rFonts w:ascii="Arial" w:hAnsi="Arial" w:cs="Arial"/>
                <w:color w:val="000000"/>
                <w:position w:val="-2"/>
                <w:sz w:val="18"/>
                <w:szCs w:val="18"/>
              </w:rPr>
              <w:t>najmanj dva (2) vzdrževalca sistema in odgovorni osebi za pomoč uporabniko</w:t>
            </w:r>
            <w:r w:rsidR="7ED630AB" w:rsidRPr="00E71BF2">
              <w:rPr>
                <w:rFonts w:ascii="Arial" w:hAnsi="Arial" w:cs="Arial"/>
                <w:color w:val="000000"/>
                <w:position w:val="-2"/>
                <w:sz w:val="18"/>
                <w:szCs w:val="18"/>
              </w:rPr>
              <w:t>m</w:t>
            </w:r>
            <w:r w:rsidRPr="00FB6B96">
              <w:rPr>
                <w:rFonts w:ascii="Arial" w:hAnsi="Arial" w:cs="Arial"/>
                <w:color w:val="000000"/>
                <w:position w:val="-2"/>
                <w:sz w:val="18"/>
                <w:szCs w:val="18"/>
              </w:rPr>
              <w:t>.</w:t>
            </w:r>
          </w:p>
          <w:p w14:paraId="48D4CE5A" w14:textId="77777777" w:rsidR="00B83305" w:rsidRPr="00FB6B96" w:rsidRDefault="00B83305" w:rsidP="00072DEF">
            <w:pPr>
              <w:jc w:val="both"/>
              <w:rPr>
                <w:rFonts w:ascii="Arial" w:hAnsi="Arial" w:cs="Arial"/>
                <w:sz w:val="18"/>
                <w:szCs w:val="18"/>
              </w:rPr>
            </w:pPr>
          </w:p>
          <w:p w14:paraId="41876640" w14:textId="0D8556F4" w:rsidR="00DB335C" w:rsidRPr="00FB6B96" w:rsidRDefault="00DB335C" w:rsidP="00DB335C">
            <w:pPr>
              <w:jc w:val="both"/>
              <w:rPr>
                <w:rFonts w:ascii="Arial" w:hAnsi="Arial" w:cs="Arial"/>
                <w:sz w:val="18"/>
                <w:szCs w:val="18"/>
              </w:rPr>
            </w:pPr>
            <w:r w:rsidRPr="00FB6B96">
              <w:rPr>
                <w:rFonts w:ascii="Arial" w:hAnsi="Arial" w:cs="Arial"/>
                <w:sz w:val="18"/>
                <w:szCs w:val="18"/>
              </w:rPr>
              <w:t>Gospodarski subjekt mora za vsakega izmed imenovanih usposobljenih strokovnjakov dokazati usposobljenost in sicer z navedbo referenčnih poslov, pri katerih je sodeloval nominirani kader. Vsak izmed zgoraj navedenih kadrov mora torej za priznanje usposobljenosti izpolnjevati najmanj sledeči pogoj oziroma zahtevo:</w:t>
            </w:r>
          </w:p>
          <w:p w14:paraId="6120A076" w14:textId="77777777" w:rsidR="00DB335C" w:rsidRPr="00FB6B96" w:rsidRDefault="00DB335C" w:rsidP="00DB335C">
            <w:pPr>
              <w:jc w:val="both"/>
              <w:rPr>
                <w:rFonts w:ascii="Arial" w:hAnsi="Arial" w:cs="Arial"/>
                <w:sz w:val="18"/>
                <w:szCs w:val="18"/>
              </w:rPr>
            </w:pPr>
          </w:p>
          <w:p w14:paraId="59A5BDA8" w14:textId="77777777" w:rsidR="00DB335C" w:rsidRPr="00FB6B96" w:rsidRDefault="00DB335C" w:rsidP="00DB335C">
            <w:pPr>
              <w:jc w:val="both"/>
              <w:rPr>
                <w:rFonts w:ascii="Arial" w:hAnsi="Arial" w:cs="Arial"/>
                <w:sz w:val="18"/>
                <w:szCs w:val="18"/>
              </w:rPr>
            </w:pPr>
          </w:p>
          <w:p w14:paraId="2087F904" w14:textId="5F18B3CD" w:rsidR="00DB335C" w:rsidRDefault="41540515" w:rsidP="00DB335C">
            <w:pPr>
              <w:jc w:val="both"/>
              <w:rPr>
                <w:rFonts w:ascii="Arial" w:hAnsi="Arial" w:cs="Arial"/>
                <w:color w:val="000000"/>
                <w:position w:val="-2"/>
                <w:sz w:val="18"/>
                <w:szCs w:val="18"/>
              </w:rPr>
            </w:pPr>
            <w:r w:rsidRPr="00FB6B96">
              <w:rPr>
                <w:rFonts w:ascii="Arial" w:hAnsi="Arial" w:cs="Arial"/>
                <w:sz w:val="18"/>
                <w:szCs w:val="18"/>
              </w:rPr>
              <w:t xml:space="preserve">Nominirani kader je </w:t>
            </w:r>
            <w:r w:rsidRPr="00FB6B96">
              <w:rPr>
                <w:rFonts w:ascii="Arial" w:hAnsi="Arial" w:cs="Arial"/>
                <w:color w:val="000000"/>
                <w:position w:val="-2"/>
                <w:sz w:val="18"/>
                <w:szCs w:val="18"/>
              </w:rPr>
              <w:t xml:space="preserve">v obdobju zadnjih pet (5) let pred datumom objave tega javnega naročila na Portalu javnih naročil sodeloval </w:t>
            </w:r>
            <w:r w:rsidR="622AA928" w:rsidRPr="00FB6B96">
              <w:rPr>
                <w:rFonts w:ascii="Arial" w:hAnsi="Arial" w:cs="Arial"/>
                <w:color w:val="000000"/>
                <w:position w:val="-2"/>
                <w:sz w:val="18"/>
                <w:szCs w:val="18"/>
              </w:rPr>
              <w:t xml:space="preserve">pri najmanj enem poslu, katerega predmet je bila izvedba storitev vzdrževanja, razvoja in gostovanja spletnih aplikacij, pri čemer je bila vrednost posamezne reference najmanj </w:t>
            </w:r>
            <w:r w:rsidR="7E6ABF77" w:rsidRPr="00FB6B96">
              <w:rPr>
                <w:rFonts w:ascii="Arial" w:hAnsi="Arial" w:cs="Arial"/>
                <w:color w:val="000000"/>
                <w:position w:val="-2"/>
                <w:sz w:val="18"/>
                <w:szCs w:val="18"/>
              </w:rPr>
              <w:t>5</w:t>
            </w:r>
            <w:r w:rsidR="622AA928" w:rsidRPr="00FB6B96">
              <w:rPr>
                <w:rFonts w:ascii="Arial" w:hAnsi="Arial" w:cs="Arial"/>
                <w:color w:val="000000"/>
                <w:position w:val="-2"/>
                <w:sz w:val="18"/>
                <w:szCs w:val="18"/>
              </w:rPr>
              <w:t>0.000,00 EUR brez DDV.</w:t>
            </w:r>
          </w:p>
          <w:p w14:paraId="2077345F" w14:textId="137151E7" w:rsidR="00072DEF" w:rsidRPr="00DB335C" w:rsidRDefault="00072DEF" w:rsidP="00DB335C">
            <w:pPr>
              <w:jc w:val="both"/>
              <w:rPr>
                <w:rFonts w:ascii="Arial" w:hAnsi="Arial" w:cs="Arial"/>
                <w:color w:val="000000"/>
                <w:position w:val="-2"/>
                <w:sz w:val="18"/>
                <w:szCs w:val="18"/>
              </w:rPr>
            </w:pPr>
          </w:p>
        </w:tc>
      </w:tr>
      <w:tr w:rsidR="00B83305" w14:paraId="7675ECE7"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32B8C23" w14:textId="77777777" w:rsidR="00B83305" w:rsidRPr="00B83305" w:rsidRDefault="00B83305">
            <w:pPr>
              <w:jc w:val="center"/>
            </w:pPr>
            <w:r w:rsidRPr="00B83305">
              <w:rPr>
                <w:rFonts w:ascii="Arial" w:hAnsi="Arial" w:cs="Arial"/>
                <w:color w:val="000000"/>
                <w:position w:val="-2"/>
                <w:sz w:val="18"/>
                <w:szCs w:val="18"/>
              </w:rPr>
              <w:lastRenderedPageBreak/>
              <w:t>DOKAZILO</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8ABEB7C" w14:textId="245D329A" w:rsidR="00B83305" w:rsidRPr="00DB335C" w:rsidRDefault="42734EE6">
            <w:pPr>
              <w:spacing w:before="135" w:after="135"/>
              <w:jc w:val="both"/>
              <w:textAlignment w:val="center"/>
            </w:pPr>
            <w:r w:rsidRPr="00DB335C">
              <w:rPr>
                <w:rFonts w:ascii="Arial" w:hAnsi="Arial" w:cs="Arial"/>
                <w:color w:val="000000"/>
                <w:position w:val="-2"/>
                <w:sz w:val="18"/>
                <w:szCs w:val="18"/>
              </w:rPr>
              <w:t xml:space="preserve">Izpolnjen in podpisan obrazec </w:t>
            </w:r>
            <w:r w:rsidR="367EC8CA">
              <w:rPr>
                <w:rFonts w:ascii="Arial" w:hAnsi="Arial" w:cs="Arial"/>
                <w:color w:val="000000"/>
                <w:position w:val="-2"/>
                <w:sz w:val="18"/>
                <w:szCs w:val="18"/>
              </w:rPr>
              <w:t>Kadrovska usposobljenost</w:t>
            </w:r>
            <w:r w:rsidRPr="00DB335C">
              <w:rPr>
                <w:rFonts w:ascii="Arial" w:hAnsi="Arial" w:cs="Arial"/>
                <w:color w:val="000000"/>
                <w:position w:val="-2"/>
                <w:sz w:val="18"/>
                <w:szCs w:val="18"/>
              </w:rPr>
              <w:t>.</w:t>
            </w:r>
          </w:p>
        </w:tc>
      </w:tr>
      <w:tr w:rsidR="00B83305" w14:paraId="491F96BD"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250E59AC" w14:textId="77777777" w:rsidR="00B83305" w:rsidRPr="00B83305" w:rsidRDefault="00B83305">
            <w:pPr>
              <w:jc w:val="center"/>
            </w:pPr>
            <w:r w:rsidRPr="00B83305">
              <w:rPr>
                <w:rFonts w:ascii="Arial" w:hAnsi="Arial" w:cs="Arial"/>
                <w:color w:val="000000"/>
                <w:position w:val="-2"/>
                <w:sz w:val="18"/>
                <w:szCs w:val="18"/>
              </w:rPr>
              <w:t>NAVODILO / OPOMBA</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292E9C9" w14:textId="01BD31D3" w:rsidR="00B83305" w:rsidRPr="00DB335C" w:rsidRDefault="00B83305">
            <w:pPr>
              <w:jc w:val="both"/>
              <w:textAlignment w:val="center"/>
              <w:rPr>
                <w:rFonts w:ascii="Arial" w:hAnsi="Arial" w:cs="Arial"/>
                <w:sz w:val="18"/>
                <w:szCs w:val="18"/>
              </w:rPr>
            </w:pPr>
            <w:r w:rsidRPr="00DB335C">
              <w:rPr>
                <w:rFonts w:ascii="Arial" w:hAnsi="Arial" w:cs="Arial"/>
                <w:sz w:val="18"/>
                <w:szCs w:val="18"/>
              </w:rPr>
              <w:t>/</w:t>
            </w:r>
          </w:p>
        </w:tc>
      </w:tr>
      <w:tr w:rsidR="00B83305" w14:paraId="5F77C740"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BE6BEE1" w14:textId="77777777" w:rsidR="00B83305" w:rsidRPr="00B83305" w:rsidRDefault="00B83305">
            <w:pPr>
              <w:jc w:val="center"/>
            </w:pPr>
            <w:r w:rsidRPr="00B83305">
              <w:rPr>
                <w:rFonts w:ascii="Arial" w:hAnsi="Arial" w:cs="Arial"/>
                <w:color w:val="000000"/>
                <w:position w:val="-2"/>
                <w:sz w:val="18"/>
                <w:szCs w:val="18"/>
              </w:rPr>
              <w:t>Partnerji v skupni ponudbi</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E359EFF" w14:textId="77777777" w:rsidR="00B83305" w:rsidRPr="00DB335C" w:rsidRDefault="00B83305">
            <w:pPr>
              <w:spacing w:before="135" w:after="135"/>
              <w:jc w:val="both"/>
              <w:textAlignment w:val="center"/>
            </w:pPr>
            <w:r w:rsidRPr="00DB335C">
              <w:rPr>
                <w:rFonts w:ascii="Arial" w:hAnsi="Arial" w:cs="Arial"/>
                <w:color w:val="000000"/>
                <w:position w:val="-2"/>
                <w:sz w:val="18"/>
                <w:szCs w:val="18"/>
              </w:rPr>
              <w:t>KUMULATIVNO izpolnjevanje pogoja</w:t>
            </w:r>
          </w:p>
          <w:p w14:paraId="2A216DA3" w14:textId="77777777" w:rsidR="00B83305" w:rsidRPr="00DB335C" w:rsidRDefault="00B83305">
            <w:pPr>
              <w:jc w:val="both"/>
              <w:textAlignment w:val="center"/>
            </w:pPr>
            <w:r w:rsidRPr="00DB335C">
              <w:rPr>
                <w:rFonts w:ascii="Arial" w:hAnsi="Arial" w:cs="Arial"/>
                <w:color w:val="000000"/>
                <w:position w:val="-2"/>
                <w:sz w:val="18"/>
                <w:szCs w:val="18"/>
              </w:rPr>
              <w:t> </w:t>
            </w:r>
          </w:p>
        </w:tc>
      </w:tr>
      <w:tr w:rsidR="00B83305" w14:paraId="132164FE" w14:textId="77777777" w:rsidTr="4D2F970B">
        <w:tc>
          <w:tcPr>
            <w:tcW w:w="1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1123D591" w14:textId="77777777" w:rsidR="00B83305" w:rsidRPr="00B83305" w:rsidRDefault="00B83305">
            <w:pPr>
              <w:jc w:val="center"/>
            </w:pPr>
            <w:r w:rsidRPr="00B83305">
              <w:rPr>
                <w:rFonts w:ascii="Arial" w:hAnsi="Arial" w:cs="Arial"/>
                <w:color w:val="000000"/>
                <w:position w:val="-2"/>
                <w:sz w:val="18"/>
                <w:szCs w:val="18"/>
              </w:rPr>
              <w:t>Podizvajalci</w:t>
            </w:r>
          </w:p>
        </w:tc>
        <w:tc>
          <w:tcPr>
            <w:tcW w:w="4000" w:type="pct"/>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26C4E40F" w14:textId="77777777" w:rsidR="00B83305" w:rsidRPr="00DB335C" w:rsidRDefault="00B83305">
            <w:pPr>
              <w:spacing w:before="135" w:after="135"/>
              <w:jc w:val="both"/>
              <w:textAlignment w:val="center"/>
            </w:pPr>
            <w:r w:rsidRPr="00DB335C">
              <w:rPr>
                <w:rFonts w:ascii="Arial" w:hAnsi="Arial" w:cs="Arial"/>
                <w:color w:val="000000"/>
                <w:position w:val="-2"/>
                <w:sz w:val="18"/>
                <w:szCs w:val="18"/>
              </w:rPr>
              <w:t>KUMULATIVNO izpolnjevanje pogoja</w:t>
            </w:r>
          </w:p>
          <w:p w14:paraId="6A6DD8C1" w14:textId="77777777" w:rsidR="00B83305" w:rsidRPr="00DB335C" w:rsidRDefault="00B83305">
            <w:pPr>
              <w:jc w:val="both"/>
              <w:textAlignment w:val="center"/>
            </w:pPr>
            <w:r w:rsidRPr="00DB335C">
              <w:rPr>
                <w:rFonts w:ascii="Arial" w:hAnsi="Arial" w:cs="Arial"/>
                <w:color w:val="000000"/>
                <w:position w:val="-2"/>
                <w:sz w:val="18"/>
                <w:szCs w:val="18"/>
              </w:rPr>
              <w:t> </w:t>
            </w:r>
          </w:p>
        </w:tc>
      </w:tr>
    </w:tbl>
    <w:p w14:paraId="2C4D0784" w14:textId="77777777" w:rsidR="00B83305" w:rsidRDefault="00B83305"/>
    <w:tbl>
      <w:tblPr>
        <w:tblStyle w:val="NormalTablePHPDOCX"/>
        <w:tblW w:w="9242" w:type="dxa"/>
        <w:tblInd w:w="108" w:type="dxa"/>
        <w:tblLook w:val="04A0" w:firstRow="1" w:lastRow="0" w:firstColumn="1" w:lastColumn="0" w:noHBand="0" w:noVBand="1"/>
      </w:tblPr>
      <w:tblGrid>
        <w:gridCol w:w="1842"/>
        <w:gridCol w:w="7400"/>
      </w:tblGrid>
      <w:tr w:rsidR="1D176522" w14:paraId="0C6DFD0E" w14:textId="77777777" w:rsidTr="00E71BF2">
        <w:trPr>
          <w:trHeight w:val="300"/>
        </w:trPr>
        <w:tc>
          <w:tcPr>
            <w:tcW w:w="1842" w:type="dxa"/>
            <w:tcBorders>
              <w:top w:val="single" w:sz="5" w:space="0" w:color="EE7700"/>
              <w:left w:val="single" w:sz="5" w:space="0" w:color="EE7700"/>
              <w:bottom w:val="single" w:sz="5" w:space="0" w:color="000000" w:themeColor="text1"/>
              <w:right w:val="single" w:sz="5" w:space="0" w:color="000000" w:themeColor="text1"/>
            </w:tcBorders>
            <w:shd w:val="clear" w:color="auto" w:fill="EE7700"/>
            <w:tcMar>
              <w:top w:w="135" w:type="dxa"/>
              <w:bottom w:w="135" w:type="dxa"/>
            </w:tcMar>
            <w:vAlign w:val="center"/>
          </w:tcPr>
          <w:p w14:paraId="5D4C3842" w14:textId="313A42AB" w:rsidR="1D176522" w:rsidRDefault="1D176522" w:rsidP="1D176522">
            <w:pPr>
              <w:jc w:val="center"/>
            </w:pPr>
            <w:r w:rsidRPr="1D176522">
              <w:rPr>
                <w:rFonts w:ascii="Arial" w:hAnsi="Arial" w:cs="Arial"/>
                <w:b/>
                <w:bCs/>
                <w:color w:val="FFFFFF" w:themeColor="background1"/>
                <w:sz w:val="18"/>
                <w:szCs w:val="18"/>
              </w:rPr>
              <w:t>POGO</w:t>
            </w:r>
            <w:r w:rsidR="11CC44DA" w:rsidRPr="1D176522">
              <w:rPr>
                <w:rFonts w:ascii="Arial" w:hAnsi="Arial" w:cs="Arial"/>
                <w:b/>
                <w:bCs/>
                <w:color w:val="FFFFFF" w:themeColor="background1"/>
                <w:sz w:val="18"/>
                <w:szCs w:val="18"/>
              </w:rPr>
              <w:t>J 3</w:t>
            </w:r>
            <w:r>
              <w:br/>
            </w:r>
            <w:r w:rsidRPr="1D176522">
              <w:rPr>
                <w:rFonts w:ascii="Arial" w:hAnsi="Arial" w:cs="Arial"/>
                <w:b/>
                <w:bCs/>
                <w:color w:val="FFFFFF" w:themeColor="background1"/>
                <w:sz w:val="18"/>
                <w:szCs w:val="18"/>
              </w:rPr>
              <w:t>Kadrovska usposobljenost</w:t>
            </w:r>
          </w:p>
        </w:tc>
        <w:tc>
          <w:tcPr>
            <w:tcW w:w="7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28833374" w14:textId="6149C92B" w:rsidR="1D176522" w:rsidRDefault="70EFD1FC" w:rsidP="1D176522">
            <w:pPr>
              <w:spacing w:before="135" w:after="135"/>
              <w:jc w:val="both"/>
              <w:rPr>
                <w:rFonts w:ascii="Arial" w:hAnsi="Arial" w:cs="Arial"/>
                <w:color w:val="000000" w:themeColor="text1"/>
                <w:sz w:val="18"/>
                <w:szCs w:val="18"/>
              </w:rPr>
            </w:pPr>
            <w:r w:rsidRPr="4D2F970B">
              <w:rPr>
                <w:rFonts w:ascii="Arial" w:hAnsi="Arial" w:cs="Arial"/>
                <w:color w:val="000000" w:themeColor="text1"/>
                <w:sz w:val="18"/>
                <w:szCs w:val="18"/>
              </w:rPr>
              <w:t>Gospodarski subjekt, ki nastopa v ponudbi</w:t>
            </w:r>
            <w:r w:rsidR="7FC9BC91" w:rsidRPr="4D2F970B">
              <w:rPr>
                <w:rFonts w:ascii="Arial" w:hAnsi="Arial" w:cs="Arial"/>
                <w:color w:val="000000" w:themeColor="text1"/>
                <w:sz w:val="18"/>
                <w:szCs w:val="18"/>
              </w:rPr>
              <w:t>,</w:t>
            </w:r>
            <w:r w:rsidRPr="4D2F970B">
              <w:rPr>
                <w:rFonts w:ascii="Arial" w:hAnsi="Arial" w:cs="Arial"/>
                <w:color w:val="000000" w:themeColor="text1"/>
                <w:sz w:val="18"/>
                <w:szCs w:val="18"/>
              </w:rPr>
              <w:t xml:space="preserve"> mora razpolagati z ustrezno usposobljenim kadrom za izvajanje </w:t>
            </w:r>
            <w:r w:rsidR="4DA1CE8C" w:rsidRPr="4D2F970B">
              <w:rPr>
                <w:rFonts w:ascii="Arial" w:hAnsi="Arial" w:cs="Arial"/>
                <w:color w:val="000000" w:themeColor="text1"/>
                <w:sz w:val="18"/>
                <w:szCs w:val="18"/>
              </w:rPr>
              <w:t>obdelave osebnih podatkov</w:t>
            </w:r>
            <w:r w:rsidR="5934DF4F" w:rsidRPr="4D2F970B">
              <w:rPr>
                <w:rFonts w:ascii="Arial" w:hAnsi="Arial" w:cs="Arial"/>
                <w:color w:val="000000" w:themeColor="text1"/>
                <w:sz w:val="18"/>
                <w:szCs w:val="18"/>
              </w:rPr>
              <w:t xml:space="preserve"> s pridob</w:t>
            </w:r>
            <w:r w:rsidR="047DB59F" w:rsidRPr="4D2F970B">
              <w:rPr>
                <w:rFonts w:ascii="Arial" w:hAnsi="Arial" w:cs="Arial"/>
                <w:color w:val="000000" w:themeColor="text1"/>
                <w:sz w:val="18"/>
                <w:szCs w:val="18"/>
              </w:rPr>
              <w:t>l</w:t>
            </w:r>
            <w:r w:rsidR="5934DF4F" w:rsidRPr="4D2F970B">
              <w:rPr>
                <w:rFonts w:ascii="Arial" w:hAnsi="Arial" w:cs="Arial"/>
                <w:color w:val="000000" w:themeColor="text1"/>
                <w:sz w:val="18"/>
                <w:szCs w:val="18"/>
              </w:rPr>
              <w:t xml:space="preserve">jenim </w:t>
            </w:r>
            <w:r w:rsidR="23F33B8E" w:rsidRPr="4D2F970B">
              <w:rPr>
                <w:rFonts w:ascii="Arial" w:hAnsi="Arial" w:cs="Arial"/>
                <w:color w:val="000000" w:themeColor="text1"/>
                <w:sz w:val="18"/>
                <w:szCs w:val="18"/>
              </w:rPr>
              <w:t>certifikat</w:t>
            </w:r>
            <w:r w:rsidR="4C4B2F23" w:rsidRPr="4D2F970B">
              <w:rPr>
                <w:rFonts w:ascii="Arial" w:hAnsi="Arial" w:cs="Arial"/>
                <w:color w:val="000000" w:themeColor="text1"/>
                <w:sz w:val="18"/>
                <w:szCs w:val="18"/>
              </w:rPr>
              <w:t>om DPO.</w:t>
            </w:r>
          </w:p>
        </w:tc>
      </w:tr>
      <w:tr w:rsidR="1D176522" w14:paraId="2C271050" w14:textId="77777777" w:rsidTr="00E71BF2">
        <w:trPr>
          <w:trHeight w:val="300"/>
        </w:trPr>
        <w:tc>
          <w:tcPr>
            <w:tcW w:w="184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4333BDB1" w14:textId="77777777" w:rsidR="1D176522" w:rsidRDefault="1D176522" w:rsidP="1D176522">
            <w:pPr>
              <w:jc w:val="center"/>
            </w:pPr>
            <w:r w:rsidRPr="1D176522">
              <w:rPr>
                <w:rFonts w:ascii="Arial" w:hAnsi="Arial" w:cs="Arial"/>
                <w:color w:val="000000" w:themeColor="text1"/>
                <w:sz w:val="18"/>
                <w:szCs w:val="18"/>
              </w:rPr>
              <w:t>DOKAZILO</w:t>
            </w:r>
          </w:p>
        </w:tc>
        <w:tc>
          <w:tcPr>
            <w:tcW w:w="7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69443FD6" w14:textId="4A19C9B4" w:rsidR="26757637" w:rsidRDefault="26757637" w:rsidP="1D176522">
            <w:pPr>
              <w:spacing w:before="135" w:after="135"/>
              <w:jc w:val="both"/>
            </w:pPr>
            <w:r w:rsidRPr="1D176522">
              <w:rPr>
                <w:rFonts w:ascii="Arial" w:hAnsi="Arial" w:cs="Arial"/>
                <w:color w:val="000000" w:themeColor="text1"/>
                <w:sz w:val="18"/>
                <w:szCs w:val="18"/>
              </w:rPr>
              <w:t>Izpolnjen in podpisan Obrazec  KROVNA IZJAVA.</w:t>
            </w:r>
          </w:p>
        </w:tc>
      </w:tr>
      <w:tr w:rsidR="1D176522" w14:paraId="63A39858" w14:textId="77777777" w:rsidTr="00E71BF2">
        <w:trPr>
          <w:trHeight w:val="300"/>
        </w:trPr>
        <w:tc>
          <w:tcPr>
            <w:tcW w:w="184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3A78EBD8" w14:textId="77777777" w:rsidR="1D176522" w:rsidRDefault="1D176522" w:rsidP="1D176522">
            <w:pPr>
              <w:jc w:val="center"/>
            </w:pPr>
            <w:r w:rsidRPr="1D176522">
              <w:rPr>
                <w:rFonts w:ascii="Arial" w:hAnsi="Arial" w:cs="Arial"/>
                <w:color w:val="000000" w:themeColor="text1"/>
                <w:sz w:val="18"/>
                <w:szCs w:val="18"/>
              </w:rPr>
              <w:t>NAVODILO / OPOMBA</w:t>
            </w:r>
          </w:p>
        </w:tc>
        <w:tc>
          <w:tcPr>
            <w:tcW w:w="7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7EF027BE" w14:textId="3F0514F6" w:rsidR="248A0481" w:rsidRDefault="248A0481" w:rsidP="1D176522">
            <w:pPr>
              <w:jc w:val="both"/>
              <w:rPr>
                <w:rFonts w:ascii="Arial" w:hAnsi="Arial" w:cs="Arial"/>
                <w:sz w:val="18"/>
                <w:szCs w:val="18"/>
              </w:rPr>
            </w:pPr>
            <w:r w:rsidRPr="1D176522">
              <w:rPr>
                <w:rFonts w:ascii="Arial" w:hAnsi="Arial" w:cs="Arial"/>
                <w:sz w:val="18"/>
                <w:szCs w:val="18"/>
              </w:rPr>
              <w:t>Pogoj se preveri ob podpisu pogodbe.</w:t>
            </w:r>
          </w:p>
        </w:tc>
      </w:tr>
      <w:tr w:rsidR="1D176522" w14:paraId="3D177782" w14:textId="77777777" w:rsidTr="00E71BF2">
        <w:trPr>
          <w:trHeight w:val="300"/>
        </w:trPr>
        <w:tc>
          <w:tcPr>
            <w:tcW w:w="184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F5BE74F" w14:textId="77777777" w:rsidR="1D176522" w:rsidRDefault="1D176522" w:rsidP="1D176522">
            <w:pPr>
              <w:jc w:val="center"/>
            </w:pPr>
            <w:r w:rsidRPr="1D176522">
              <w:rPr>
                <w:rFonts w:ascii="Arial" w:hAnsi="Arial" w:cs="Arial"/>
                <w:color w:val="000000" w:themeColor="text1"/>
                <w:sz w:val="18"/>
                <w:szCs w:val="18"/>
              </w:rPr>
              <w:t>Partnerji v skupni ponudbi</w:t>
            </w:r>
          </w:p>
        </w:tc>
        <w:tc>
          <w:tcPr>
            <w:tcW w:w="7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56ACF338" w14:textId="72508ECB" w:rsidR="1D176522" w:rsidRDefault="1D176522" w:rsidP="1D176522">
            <w:pPr>
              <w:spacing w:before="135" w:after="135"/>
              <w:jc w:val="both"/>
              <w:rPr>
                <w:rFonts w:ascii="Arial" w:hAnsi="Arial" w:cs="Arial"/>
                <w:color w:val="000000" w:themeColor="text1"/>
                <w:sz w:val="18"/>
                <w:szCs w:val="18"/>
              </w:rPr>
            </w:pPr>
            <w:r w:rsidRPr="1D176522">
              <w:rPr>
                <w:rFonts w:ascii="Arial" w:hAnsi="Arial" w:cs="Arial"/>
                <w:color w:val="000000" w:themeColor="text1"/>
                <w:sz w:val="18"/>
                <w:szCs w:val="18"/>
              </w:rPr>
              <w:t>KUMULATIVNO izpolnjevanje pogoja</w:t>
            </w:r>
          </w:p>
        </w:tc>
      </w:tr>
      <w:tr w:rsidR="1D176522" w14:paraId="30402BFD" w14:textId="77777777" w:rsidTr="00E71BF2">
        <w:trPr>
          <w:trHeight w:val="300"/>
        </w:trPr>
        <w:tc>
          <w:tcPr>
            <w:tcW w:w="1842"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69A1B9CA" w14:textId="77777777" w:rsidR="1D176522" w:rsidRDefault="1D176522" w:rsidP="1D176522">
            <w:pPr>
              <w:jc w:val="center"/>
            </w:pPr>
            <w:r w:rsidRPr="1D176522">
              <w:rPr>
                <w:rFonts w:ascii="Arial" w:hAnsi="Arial" w:cs="Arial"/>
                <w:color w:val="000000" w:themeColor="text1"/>
                <w:sz w:val="18"/>
                <w:szCs w:val="18"/>
              </w:rPr>
              <w:t>Podizvajalci</w:t>
            </w:r>
          </w:p>
        </w:tc>
        <w:tc>
          <w:tcPr>
            <w:tcW w:w="7400"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top w:w="135" w:type="dxa"/>
              <w:bottom w:w="135" w:type="dxa"/>
            </w:tcMar>
            <w:vAlign w:val="center"/>
          </w:tcPr>
          <w:p w14:paraId="67F359E0" w14:textId="262C5D02" w:rsidR="1D176522" w:rsidRDefault="1D176522" w:rsidP="1D176522">
            <w:pPr>
              <w:spacing w:before="135" w:after="135"/>
              <w:jc w:val="both"/>
            </w:pPr>
            <w:r w:rsidRPr="1D176522">
              <w:rPr>
                <w:rFonts w:ascii="Arial" w:hAnsi="Arial" w:cs="Arial"/>
                <w:color w:val="000000" w:themeColor="text1"/>
                <w:sz w:val="18"/>
                <w:szCs w:val="18"/>
              </w:rPr>
              <w:t>KUMULATIVNO izpolnjevanje pogoja</w:t>
            </w:r>
          </w:p>
        </w:tc>
      </w:tr>
    </w:tbl>
    <w:p w14:paraId="09E8B562" w14:textId="0F639C21" w:rsidR="1D176522" w:rsidRDefault="1D176522">
      <w:pPr>
        <w:sectPr w:rsidR="1D176522" w:rsidSect="00D931BF">
          <w:pgSz w:w="11906" w:h="16838"/>
          <w:pgMar w:top="1418" w:right="1418" w:bottom="1418" w:left="1418" w:header="567" w:footer="680" w:gutter="0"/>
          <w:cols w:space="708"/>
          <w:docGrid w:linePitch="360"/>
        </w:sectPr>
      </w:pPr>
    </w:p>
    <w:p w14:paraId="22262574" w14:textId="77777777" w:rsidR="00C96867" w:rsidRPr="00141928" w:rsidRDefault="007A24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8F5532" w:rsidRPr="003A2013" w14:paraId="22C5AC5F" w14:textId="77777777">
        <w:tc>
          <w:tcPr>
            <w:tcW w:w="0" w:type="auto"/>
            <w:shd w:val="clear" w:color="auto" w:fill="000000"/>
            <w:tcMar>
              <w:top w:w="150" w:type="dxa"/>
              <w:bottom w:w="150" w:type="dxa"/>
            </w:tcMar>
            <w:vAlign w:val="center"/>
          </w:tcPr>
          <w:p w14:paraId="23F901C5" w14:textId="77777777" w:rsidR="008F5532" w:rsidRPr="003A2013" w:rsidRDefault="008F5532">
            <w:pPr>
              <w:jc w:val="center"/>
            </w:pPr>
            <w:r w:rsidRPr="003A2013">
              <w:rPr>
                <w:rFonts w:ascii="Arial" w:hAnsi="Arial" w:cs="Arial"/>
                <w:b/>
                <w:bCs/>
                <w:color w:val="FFFFFF"/>
                <w:position w:val="-2"/>
                <w:sz w:val="18"/>
                <w:szCs w:val="18"/>
                <w:shd w:val="clear" w:color="auto" w:fill="000000"/>
              </w:rPr>
              <w:t>Zavarovanje za resnost ponudbe</w:t>
            </w:r>
          </w:p>
        </w:tc>
      </w:tr>
    </w:tbl>
    <w:p w14:paraId="14728F22" w14:textId="77777777" w:rsidR="008F5532" w:rsidRPr="003A2013" w:rsidRDefault="008F5532" w:rsidP="008F5532">
      <w:pPr>
        <w:spacing w:before="225" w:after="225" w:line="240" w:lineRule="auto"/>
        <w:jc w:val="both"/>
      </w:pPr>
      <w:r w:rsidRPr="003A2013">
        <w:rPr>
          <w:rFonts w:ascii="Arial" w:hAnsi="Arial" w:cs="Arial"/>
          <w:color w:val="000000"/>
          <w:sz w:val="18"/>
          <w:szCs w:val="18"/>
        </w:rPr>
        <w:t xml:space="preserve">Instrument zavarovanja: </w:t>
      </w:r>
      <w:r w:rsidRPr="003A2013">
        <w:rPr>
          <w:rFonts w:ascii="Arial" w:hAnsi="Arial" w:cs="Arial"/>
          <w:color w:val="000000"/>
          <w:sz w:val="18"/>
          <w:szCs w:val="18"/>
        </w:rPr>
        <w:tab/>
        <w:t>Menična izjava in bianco menica</w:t>
      </w:r>
    </w:p>
    <w:p w14:paraId="091CEEA5" w14:textId="57BC5FBB" w:rsidR="008F5532" w:rsidRPr="003A2013" w:rsidRDefault="008F5532" w:rsidP="008F5532">
      <w:pPr>
        <w:spacing w:after="0"/>
        <w:jc w:val="both"/>
        <w:rPr>
          <w:rFonts w:ascii="Arial" w:hAnsi="Arial" w:cs="Arial"/>
          <w:color w:val="000000"/>
          <w:sz w:val="18"/>
          <w:szCs w:val="18"/>
        </w:rPr>
      </w:pPr>
      <w:r w:rsidRPr="003A2013">
        <w:rPr>
          <w:rFonts w:ascii="Arial" w:hAnsi="Arial" w:cs="Arial"/>
          <w:color w:val="000000"/>
          <w:sz w:val="18"/>
          <w:szCs w:val="18"/>
        </w:rPr>
        <w:t xml:space="preserve">Višina zavarovanja: </w:t>
      </w:r>
      <w:r w:rsidRPr="003A2013">
        <w:rPr>
          <w:rFonts w:ascii="Arial" w:hAnsi="Arial" w:cs="Arial"/>
          <w:color w:val="000000"/>
          <w:sz w:val="18"/>
          <w:szCs w:val="18"/>
        </w:rPr>
        <w:tab/>
      </w:r>
      <w:r w:rsidR="00944C14">
        <w:rPr>
          <w:rFonts w:ascii="Arial" w:hAnsi="Arial" w:cs="Arial"/>
          <w:color w:val="000000"/>
          <w:sz w:val="18"/>
          <w:szCs w:val="18"/>
        </w:rPr>
        <w:t>3</w:t>
      </w:r>
      <w:r>
        <w:rPr>
          <w:rFonts w:ascii="Arial" w:hAnsi="Arial" w:cs="Arial"/>
          <w:color w:val="000000"/>
          <w:sz w:val="18"/>
          <w:szCs w:val="18"/>
        </w:rPr>
        <w:t>.000,00 EUR</w:t>
      </w:r>
    </w:p>
    <w:p w14:paraId="35FBD34F" w14:textId="389FF353" w:rsidR="008F5532" w:rsidRPr="003A2013" w:rsidRDefault="008F5532" w:rsidP="008F5532">
      <w:pPr>
        <w:spacing w:before="225" w:after="225" w:line="240" w:lineRule="auto"/>
        <w:jc w:val="both"/>
      </w:pPr>
      <w:r w:rsidRPr="003A2013">
        <w:rPr>
          <w:rFonts w:ascii="Arial" w:hAnsi="Arial" w:cs="Arial"/>
          <w:color w:val="000000"/>
          <w:sz w:val="18"/>
          <w:szCs w:val="18"/>
        </w:rPr>
        <w:t xml:space="preserve">Čas veljavnosti: </w:t>
      </w:r>
      <w:r w:rsidRPr="003A2013">
        <w:rPr>
          <w:rFonts w:ascii="Arial" w:hAnsi="Arial" w:cs="Arial"/>
          <w:color w:val="000000"/>
          <w:sz w:val="18"/>
          <w:szCs w:val="18"/>
        </w:rPr>
        <w:tab/>
      </w:r>
      <w:r w:rsidRPr="003A2013">
        <w:rPr>
          <w:rFonts w:ascii="Arial" w:hAnsi="Arial" w:cs="Arial"/>
          <w:color w:val="000000"/>
          <w:sz w:val="18"/>
          <w:szCs w:val="18"/>
        </w:rPr>
        <w:tab/>
        <w:t xml:space="preserve">najmanj </w:t>
      </w:r>
      <w:r>
        <w:rPr>
          <w:rFonts w:ascii="Arial" w:hAnsi="Arial" w:cs="Arial"/>
          <w:color w:val="000000"/>
          <w:sz w:val="18"/>
          <w:szCs w:val="18"/>
        </w:rPr>
        <w:t>9</w:t>
      </w:r>
      <w:r w:rsidRPr="003A2013">
        <w:rPr>
          <w:rFonts w:ascii="Arial" w:hAnsi="Arial" w:cs="Arial"/>
          <w:color w:val="000000"/>
          <w:sz w:val="18"/>
          <w:szCs w:val="18"/>
        </w:rPr>
        <w:t>0 dni od roka za oddajo ponudb</w:t>
      </w:r>
    </w:p>
    <w:p w14:paraId="56322C64" w14:textId="77777777" w:rsidR="008F5532" w:rsidRPr="003A2013" w:rsidRDefault="008F5532" w:rsidP="008F5532">
      <w:pPr>
        <w:spacing w:before="225" w:after="225" w:line="240" w:lineRule="auto"/>
        <w:jc w:val="both"/>
      </w:pPr>
      <w:r w:rsidRPr="003A2013">
        <w:rPr>
          <w:rFonts w:ascii="Arial" w:hAnsi="Arial" w:cs="Arial"/>
          <w:b/>
          <w:bCs/>
          <w:color w:val="000000"/>
          <w:sz w:val="18"/>
          <w:szCs w:val="18"/>
        </w:rPr>
        <w:t xml:space="preserve">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 </w:t>
      </w:r>
    </w:p>
    <w:tbl>
      <w:tblPr>
        <w:tblStyle w:val="NormalTablePHPDOCX"/>
        <w:tblW w:w="2500" w:type="pct"/>
        <w:tblInd w:w="108" w:type="dxa"/>
        <w:tblLook w:val="04A0" w:firstRow="1" w:lastRow="0" w:firstColumn="1" w:lastColumn="0" w:noHBand="0" w:noVBand="1"/>
      </w:tblPr>
      <w:tblGrid>
        <w:gridCol w:w="4535"/>
      </w:tblGrid>
      <w:tr w:rsidR="008F5532" w:rsidRPr="003A2013" w14:paraId="254425B9" w14:textId="77777777">
        <w:tc>
          <w:tcPr>
            <w:tcW w:w="0" w:type="auto"/>
            <w:shd w:val="clear" w:color="auto" w:fill="000000"/>
            <w:tcMar>
              <w:top w:w="150" w:type="dxa"/>
              <w:bottom w:w="150" w:type="dxa"/>
            </w:tcMar>
            <w:vAlign w:val="center"/>
          </w:tcPr>
          <w:p w14:paraId="5DDDE918" w14:textId="77777777" w:rsidR="008F5532" w:rsidRPr="003A2013" w:rsidRDefault="008F5532">
            <w:pPr>
              <w:jc w:val="center"/>
            </w:pPr>
            <w:r w:rsidRPr="003A2013">
              <w:rPr>
                <w:rFonts w:ascii="Arial" w:hAnsi="Arial" w:cs="Arial"/>
                <w:b/>
                <w:bCs/>
                <w:color w:val="FFFFFF"/>
                <w:position w:val="-2"/>
                <w:sz w:val="18"/>
                <w:szCs w:val="18"/>
                <w:shd w:val="clear" w:color="auto" w:fill="000000"/>
              </w:rPr>
              <w:t>Zavarovanje za dobro izvedbo</w:t>
            </w:r>
          </w:p>
        </w:tc>
      </w:tr>
    </w:tbl>
    <w:p w14:paraId="4267E22E" w14:textId="77777777" w:rsidR="008F5532" w:rsidRPr="003A2013" w:rsidRDefault="008F5532" w:rsidP="008F5532">
      <w:pPr>
        <w:spacing w:before="225" w:after="225" w:line="240" w:lineRule="auto"/>
        <w:jc w:val="both"/>
      </w:pPr>
      <w:r w:rsidRPr="003A2013">
        <w:rPr>
          <w:rFonts w:ascii="Arial" w:hAnsi="Arial" w:cs="Arial"/>
          <w:color w:val="000000"/>
          <w:sz w:val="18"/>
          <w:szCs w:val="18"/>
        </w:rPr>
        <w:t xml:space="preserve">Instrument zavarovanja: </w:t>
      </w:r>
      <w:r w:rsidRPr="003A2013">
        <w:rPr>
          <w:rFonts w:ascii="Arial" w:hAnsi="Arial" w:cs="Arial"/>
          <w:color w:val="000000"/>
          <w:sz w:val="18"/>
          <w:szCs w:val="18"/>
        </w:rPr>
        <w:tab/>
        <w:t>bančna garancija / kavcijsko zavarovanje</w:t>
      </w:r>
    </w:p>
    <w:p w14:paraId="265CCC7D" w14:textId="77777777" w:rsidR="008F5532" w:rsidRPr="003A2013" w:rsidRDefault="008F5532" w:rsidP="008F5532">
      <w:pPr>
        <w:spacing w:before="225" w:after="225" w:line="240" w:lineRule="auto"/>
        <w:jc w:val="both"/>
      </w:pPr>
      <w:r w:rsidRPr="003A2013">
        <w:rPr>
          <w:rFonts w:ascii="Arial" w:hAnsi="Arial" w:cs="Arial"/>
          <w:color w:val="000000"/>
          <w:sz w:val="18"/>
          <w:szCs w:val="18"/>
        </w:rPr>
        <w:t xml:space="preserve">Višina zavarovanja: </w:t>
      </w:r>
      <w:r w:rsidRPr="003A2013">
        <w:rPr>
          <w:rFonts w:ascii="Arial" w:hAnsi="Arial" w:cs="Arial"/>
          <w:color w:val="000000"/>
          <w:sz w:val="18"/>
          <w:szCs w:val="18"/>
        </w:rPr>
        <w:tab/>
        <w:t>10,00 % pogodbene vrednosti z DDV</w:t>
      </w:r>
    </w:p>
    <w:p w14:paraId="511D9FB7" w14:textId="3C82266D" w:rsidR="008F5532" w:rsidRPr="003A2013" w:rsidRDefault="008F5532" w:rsidP="008F5532">
      <w:pPr>
        <w:spacing w:before="225" w:after="225" w:line="240" w:lineRule="auto"/>
        <w:jc w:val="both"/>
      </w:pPr>
      <w:r w:rsidRPr="003A2013">
        <w:rPr>
          <w:rFonts w:ascii="Arial" w:hAnsi="Arial" w:cs="Arial"/>
          <w:color w:val="000000"/>
          <w:sz w:val="18"/>
          <w:szCs w:val="18"/>
        </w:rPr>
        <w:t xml:space="preserve">Čas veljavnosti: </w:t>
      </w:r>
      <w:r w:rsidRPr="003A2013">
        <w:rPr>
          <w:rFonts w:ascii="Arial" w:hAnsi="Arial" w:cs="Arial"/>
          <w:color w:val="000000"/>
          <w:sz w:val="18"/>
          <w:szCs w:val="18"/>
        </w:rPr>
        <w:tab/>
      </w:r>
      <w:r w:rsidRPr="003A2013">
        <w:rPr>
          <w:rFonts w:ascii="Arial" w:hAnsi="Arial" w:cs="Arial"/>
          <w:color w:val="000000"/>
          <w:sz w:val="18"/>
          <w:szCs w:val="18"/>
        </w:rPr>
        <w:tab/>
        <w:t xml:space="preserve">najmanj </w:t>
      </w:r>
      <w:r w:rsidR="00050B04">
        <w:rPr>
          <w:rFonts w:ascii="Arial" w:hAnsi="Arial" w:cs="Arial"/>
          <w:color w:val="000000"/>
          <w:sz w:val="18"/>
          <w:szCs w:val="18"/>
        </w:rPr>
        <w:t>do 30. 3. 2031</w:t>
      </w:r>
    </w:p>
    <w:p w14:paraId="7885142E" w14:textId="77777777" w:rsidR="008F5532" w:rsidRPr="003A2013" w:rsidRDefault="008F5532" w:rsidP="008F5532">
      <w:pPr>
        <w:spacing w:before="225" w:after="225" w:line="240" w:lineRule="auto"/>
        <w:jc w:val="both"/>
      </w:pPr>
      <w:r w:rsidRPr="003A2013">
        <w:rPr>
          <w:rFonts w:ascii="Arial" w:hAnsi="Arial" w:cs="Arial"/>
          <w:color w:val="000000"/>
          <w:sz w:val="18"/>
          <w:szCs w:val="18"/>
        </w:rPr>
        <w:t>Zahtevanje dokazila: ni zahtevano dokazilo, ponudnik s podpisom obrazca krovna izjava potrjuje, da bo naročniku izročil ustrezno zavarovanje</w:t>
      </w:r>
    </w:p>
    <w:p w14:paraId="37BC7A58" w14:textId="77777777" w:rsidR="006164B0" w:rsidRDefault="006164B0">
      <w:pPr>
        <w:sectPr w:rsidR="006164B0" w:rsidSect="00D931BF">
          <w:pgSz w:w="11906" w:h="16838"/>
          <w:pgMar w:top="1418" w:right="1418" w:bottom="1418" w:left="1418" w:header="567" w:footer="680" w:gutter="0"/>
          <w:cols w:space="708"/>
          <w:docGrid w:linePitch="360"/>
        </w:sectPr>
      </w:pPr>
    </w:p>
    <w:p w14:paraId="54AE59B5" w14:textId="77777777" w:rsidR="00C96867" w:rsidRPr="00A207D9" w:rsidRDefault="007A24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sdt>
      <w:sdtPr>
        <w:rPr>
          <w:rFonts w:ascii="Arial" w:eastAsia="Times New Roman" w:hAnsi="Arial" w:cs="Arial"/>
          <w:b w:val="0"/>
          <w:bCs w:val="0"/>
          <w:color w:val="auto"/>
          <w:sz w:val="18"/>
          <w:szCs w:val="18"/>
          <w:lang w:eastAsia="en-US"/>
        </w:rPr>
        <w:id w:val="-222060870"/>
        <w:docPartObj>
          <w:docPartGallery w:val="Table of Contents"/>
          <w:docPartUnique/>
        </w:docPartObj>
      </w:sdtPr>
      <w:sdtEndPr>
        <w:rPr>
          <w:rFonts w:eastAsiaTheme="minorEastAsia"/>
        </w:rPr>
      </w:sdtEndPr>
      <w:sdtContent>
        <w:p w14:paraId="04970AC3" w14:textId="77777777" w:rsidR="00944C14" w:rsidRPr="00944C14" w:rsidRDefault="00944C14" w:rsidP="00944C14">
          <w:pPr>
            <w:pStyle w:val="NaslovTOC1"/>
            <w:tabs>
              <w:tab w:val="right" w:pos="9072"/>
            </w:tabs>
            <w:rPr>
              <w:rFonts w:ascii="Arial" w:hAnsi="Arial" w:cs="Arial"/>
              <w:sz w:val="18"/>
              <w:szCs w:val="18"/>
            </w:rPr>
          </w:pPr>
          <w:r w:rsidRPr="00944C14">
            <w:rPr>
              <w:rFonts w:ascii="Arial" w:hAnsi="Arial" w:cs="Arial"/>
              <w:sz w:val="18"/>
              <w:szCs w:val="18"/>
            </w:rPr>
            <w:t>Vsebina</w:t>
          </w:r>
          <w:r w:rsidRPr="00944C14">
            <w:rPr>
              <w:rFonts w:ascii="Arial" w:hAnsi="Arial" w:cs="Arial"/>
              <w:sz w:val="18"/>
              <w:szCs w:val="18"/>
            </w:rPr>
            <w:tab/>
          </w:r>
        </w:p>
        <w:p w14:paraId="31849E80" w14:textId="3E7D9453"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r w:rsidRPr="00944C14">
            <w:rPr>
              <w:rFonts w:ascii="Arial" w:hAnsi="Arial" w:cs="Arial"/>
              <w:sz w:val="18"/>
              <w:szCs w:val="18"/>
            </w:rPr>
            <w:fldChar w:fldCharType="begin"/>
          </w:r>
          <w:r w:rsidRPr="00944C14">
            <w:rPr>
              <w:rFonts w:ascii="Arial" w:hAnsi="Arial" w:cs="Arial"/>
              <w:sz w:val="18"/>
              <w:szCs w:val="18"/>
            </w:rPr>
            <w:instrText xml:space="preserve"> TOC \o "1-3" \h \z \u </w:instrText>
          </w:r>
          <w:r w:rsidRPr="00944C14">
            <w:rPr>
              <w:rFonts w:ascii="Arial" w:hAnsi="Arial" w:cs="Arial"/>
              <w:sz w:val="18"/>
              <w:szCs w:val="18"/>
            </w:rPr>
            <w:fldChar w:fldCharType="separate"/>
          </w:r>
          <w:hyperlink w:anchor="_Toc210057759" w:history="1">
            <w:r w:rsidRPr="00944C14">
              <w:rPr>
                <w:rStyle w:val="Hiperpovezava"/>
                <w:rFonts w:ascii="Arial" w:hAnsi="Arial" w:cs="Arial"/>
                <w:noProof/>
                <w:sz w:val="18"/>
                <w:szCs w:val="18"/>
              </w:rPr>
              <w:t>1</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Uvod</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_Toc210057759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25</w:t>
            </w:r>
            <w:r w:rsidRPr="00944C14">
              <w:rPr>
                <w:rFonts w:ascii="Arial" w:hAnsi="Arial" w:cs="Arial"/>
                <w:noProof/>
                <w:webHidden/>
                <w:sz w:val="18"/>
                <w:szCs w:val="18"/>
              </w:rPr>
              <w:fldChar w:fldCharType="end"/>
            </w:r>
          </w:hyperlink>
        </w:p>
        <w:p w14:paraId="47C16F2A" w14:textId="2D34FB4C"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0" w:history="1">
            <w:r w:rsidRPr="00944C14">
              <w:rPr>
                <w:rStyle w:val="Hiperpovezava"/>
                <w:rFonts w:ascii="Arial" w:hAnsi="Arial" w:cs="Arial"/>
                <w:noProof/>
                <w:sz w:val="18"/>
                <w:szCs w:val="18"/>
              </w:rPr>
              <w:t>2</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Migracija spletne aplikacije Moj SLOfit na novo infrastrukturo</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_Toc210057760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25</w:t>
            </w:r>
            <w:r w:rsidRPr="00944C14">
              <w:rPr>
                <w:rFonts w:ascii="Arial" w:hAnsi="Arial" w:cs="Arial"/>
                <w:noProof/>
                <w:webHidden/>
                <w:sz w:val="18"/>
                <w:szCs w:val="18"/>
              </w:rPr>
              <w:fldChar w:fldCharType="end"/>
            </w:r>
          </w:hyperlink>
        </w:p>
        <w:p w14:paraId="62D26FDA" w14:textId="56A3218D"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1" w:history="1">
            <w:r w:rsidRPr="00944C14">
              <w:rPr>
                <w:rStyle w:val="Hiperpovezava"/>
                <w:rFonts w:ascii="Arial" w:hAnsi="Arial" w:cs="Arial"/>
                <w:noProof/>
                <w:sz w:val="18"/>
                <w:szCs w:val="18"/>
              </w:rPr>
              <w:t>3</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Prenos aplikacij SLOfit in FitBack v letu 2026 na nov strežnik</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_Toc210057761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26</w:t>
            </w:r>
            <w:r w:rsidRPr="00944C14">
              <w:rPr>
                <w:rFonts w:ascii="Arial" w:hAnsi="Arial" w:cs="Arial"/>
                <w:noProof/>
                <w:webHidden/>
                <w:sz w:val="18"/>
                <w:szCs w:val="18"/>
              </w:rPr>
              <w:fldChar w:fldCharType="end"/>
            </w:r>
          </w:hyperlink>
        </w:p>
        <w:p w14:paraId="3E19F6FB" w14:textId="7B3E124A"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2" w:history="1">
            <w:r w:rsidRPr="00944C14">
              <w:rPr>
                <w:rStyle w:val="Hiperpovezava"/>
                <w:rFonts w:ascii="Arial" w:hAnsi="Arial" w:cs="Arial"/>
                <w:noProof/>
                <w:sz w:val="18"/>
                <w:szCs w:val="18"/>
              </w:rPr>
              <w:t>4</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Gostovanje aplikacij</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_Toc210057762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26</w:t>
            </w:r>
            <w:r w:rsidRPr="00944C14">
              <w:rPr>
                <w:rFonts w:ascii="Arial" w:hAnsi="Arial" w:cs="Arial"/>
                <w:noProof/>
                <w:webHidden/>
                <w:sz w:val="18"/>
                <w:szCs w:val="18"/>
              </w:rPr>
              <w:fldChar w:fldCharType="end"/>
            </w:r>
          </w:hyperlink>
        </w:p>
        <w:p w14:paraId="0524CD89" w14:textId="576C7939"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3" w:history="1">
            <w:r w:rsidRPr="00944C14">
              <w:rPr>
                <w:rStyle w:val="Hiperpovezava"/>
                <w:rFonts w:ascii="Arial" w:hAnsi="Arial" w:cs="Arial"/>
                <w:noProof/>
                <w:sz w:val="18"/>
                <w:szCs w:val="18"/>
              </w:rPr>
              <w:t>5</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Tehnično vzdrževanje</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_Toc210057763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27</w:t>
            </w:r>
            <w:r w:rsidRPr="00944C14">
              <w:rPr>
                <w:rFonts w:ascii="Arial" w:hAnsi="Arial" w:cs="Arial"/>
                <w:noProof/>
                <w:webHidden/>
                <w:sz w:val="18"/>
                <w:szCs w:val="18"/>
              </w:rPr>
              <w:fldChar w:fldCharType="end"/>
            </w:r>
          </w:hyperlink>
        </w:p>
        <w:p w14:paraId="6FEDA5C8" w14:textId="3183F327" w:rsidR="00944C14" w:rsidRPr="00944C14" w:rsidRDefault="00944C14" w:rsidP="00944C14">
          <w:pPr>
            <w:pStyle w:val="Kazalovsebine2"/>
            <w:tabs>
              <w:tab w:val="left" w:pos="960"/>
              <w:tab w:val="right" w:leader="dot" w:pos="9062"/>
            </w:tabs>
            <w:rPr>
              <w:rFonts w:ascii="Arial" w:hAnsi="Arial" w:cs="Arial"/>
              <w:noProof/>
              <w:kern w:val="2"/>
              <w:sz w:val="18"/>
              <w:szCs w:val="18"/>
              <w14:ligatures w14:val="standardContextual"/>
            </w:rPr>
          </w:pPr>
          <w:hyperlink w:anchor="_Toc210057764" w:history="1">
            <w:r w:rsidRPr="00944C14">
              <w:rPr>
                <w:rStyle w:val="Hiperpovezava"/>
                <w:rFonts w:ascii="Arial" w:hAnsi="Arial" w:cs="Arial"/>
                <w:noProof/>
                <w:sz w:val="18"/>
                <w:szCs w:val="18"/>
              </w:rPr>
              <w:t>5.1</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Obseg tehničnega vzdrževanja</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_Toc210057764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27</w:t>
            </w:r>
            <w:r w:rsidRPr="00944C14">
              <w:rPr>
                <w:rFonts w:ascii="Arial" w:hAnsi="Arial" w:cs="Arial"/>
                <w:noProof/>
                <w:webHidden/>
                <w:sz w:val="18"/>
                <w:szCs w:val="18"/>
              </w:rPr>
              <w:fldChar w:fldCharType="end"/>
            </w:r>
          </w:hyperlink>
        </w:p>
        <w:p w14:paraId="0AFDDF86" w14:textId="7C7F0EA5" w:rsidR="00944C14" w:rsidRPr="00944C14" w:rsidRDefault="00944C14" w:rsidP="00944C14">
          <w:pPr>
            <w:pStyle w:val="Kazalovsebine2"/>
            <w:tabs>
              <w:tab w:val="left" w:pos="960"/>
              <w:tab w:val="right" w:leader="dot" w:pos="9062"/>
            </w:tabs>
            <w:rPr>
              <w:rFonts w:ascii="Arial" w:hAnsi="Arial" w:cs="Arial"/>
              <w:noProof/>
              <w:kern w:val="2"/>
              <w:sz w:val="18"/>
              <w:szCs w:val="18"/>
              <w14:ligatures w14:val="standardContextual"/>
            </w:rPr>
          </w:pPr>
          <w:hyperlink w:anchor="_Toc210057765" w:history="1">
            <w:r w:rsidRPr="00944C14">
              <w:rPr>
                <w:rStyle w:val="Hiperpovezava"/>
                <w:rFonts w:ascii="Arial" w:hAnsi="Arial" w:cs="Arial"/>
                <w:noProof/>
                <w:sz w:val="18"/>
                <w:szCs w:val="18"/>
              </w:rPr>
              <w:t>5.2</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Odzivni časi podpore in prioritete</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_Toc210057765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28</w:t>
            </w:r>
            <w:r w:rsidRPr="00944C14">
              <w:rPr>
                <w:rFonts w:ascii="Arial" w:hAnsi="Arial" w:cs="Arial"/>
                <w:noProof/>
                <w:webHidden/>
                <w:sz w:val="18"/>
                <w:szCs w:val="18"/>
              </w:rPr>
              <w:fldChar w:fldCharType="end"/>
            </w:r>
          </w:hyperlink>
        </w:p>
        <w:p w14:paraId="4874C084" w14:textId="312E7274"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6" w:history="1">
            <w:r w:rsidRPr="00944C14">
              <w:rPr>
                <w:rStyle w:val="Hiperpovezava"/>
                <w:rFonts w:ascii="Arial" w:hAnsi="Arial" w:cs="Arial"/>
                <w:noProof/>
                <w:sz w:val="18"/>
                <w:szCs w:val="18"/>
              </w:rPr>
              <w:t>6</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Dopolnilno vzdrževanje</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_Toc210057766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28</w:t>
            </w:r>
            <w:r w:rsidRPr="00944C14">
              <w:rPr>
                <w:rFonts w:ascii="Arial" w:hAnsi="Arial" w:cs="Arial"/>
                <w:noProof/>
                <w:webHidden/>
                <w:sz w:val="18"/>
                <w:szCs w:val="18"/>
              </w:rPr>
              <w:fldChar w:fldCharType="end"/>
            </w:r>
          </w:hyperlink>
        </w:p>
        <w:p w14:paraId="420A6191" w14:textId="0F393E0F" w:rsidR="00944C14" w:rsidRPr="00944C14" w:rsidRDefault="00944C14" w:rsidP="00944C14">
          <w:pPr>
            <w:pStyle w:val="Kazalovsebine2"/>
            <w:tabs>
              <w:tab w:val="left" w:pos="960"/>
              <w:tab w:val="right" w:leader="dot" w:pos="9062"/>
            </w:tabs>
            <w:rPr>
              <w:rFonts w:ascii="Arial" w:hAnsi="Arial" w:cs="Arial"/>
              <w:noProof/>
              <w:kern w:val="2"/>
              <w:sz w:val="18"/>
              <w:szCs w:val="18"/>
              <w14:ligatures w14:val="standardContextual"/>
            </w:rPr>
          </w:pPr>
          <w:hyperlink w:anchor="_Toc210057767" w:history="1">
            <w:r w:rsidRPr="00944C14">
              <w:rPr>
                <w:rStyle w:val="Hiperpovezava"/>
                <w:rFonts w:ascii="Arial" w:hAnsi="Arial" w:cs="Arial"/>
                <w:noProof/>
                <w:sz w:val="18"/>
                <w:szCs w:val="18"/>
              </w:rPr>
              <w:t>6.1</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Obračun dopolnilnega vzdrževanja</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_Toc210057767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29</w:t>
            </w:r>
            <w:r w:rsidRPr="00944C14">
              <w:rPr>
                <w:rFonts w:ascii="Arial" w:hAnsi="Arial" w:cs="Arial"/>
                <w:noProof/>
                <w:webHidden/>
                <w:sz w:val="18"/>
                <w:szCs w:val="18"/>
              </w:rPr>
              <w:fldChar w:fldCharType="end"/>
            </w:r>
          </w:hyperlink>
        </w:p>
        <w:p w14:paraId="234DDACF" w14:textId="60151481"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8" w:history="1">
            <w:r w:rsidRPr="00944C14">
              <w:rPr>
                <w:rStyle w:val="Hiperpovezava"/>
                <w:rFonts w:ascii="Arial" w:hAnsi="Arial" w:cs="Arial"/>
                <w:noProof/>
                <w:sz w:val="18"/>
                <w:szCs w:val="18"/>
              </w:rPr>
              <w:t>7</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Nadgradnje aplikacij</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_Toc210057768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29</w:t>
            </w:r>
            <w:r w:rsidRPr="00944C14">
              <w:rPr>
                <w:rFonts w:ascii="Arial" w:hAnsi="Arial" w:cs="Arial"/>
                <w:noProof/>
                <w:webHidden/>
                <w:sz w:val="18"/>
                <w:szCs w:val="18"/>
              </w:rPr>
              <w:fldChar w:fldCharType="end"/>
            </w:r>
          </w:hyperlink>
        </w:p>
        <w:p w14:paraId="7CCFF696" w14:textId="5A10C828"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69" w:history="1">
            <w:r w:rsidRPr="00944C14">
              <w:rPr>
                <w:rStyle w:val="Hiperpovezava"/>
                <w:rFonts w:ascii="Arial" w:hAnsi="Arial" w:cs="Arial"/>
                <w:noProof/>
                <w:sz w:val="18"/>
                <w:szCs w:val="18"/>
              </w:rPr>
              <w:t>8</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Pogoji izvedbe</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_Toc210057769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29</w:t>
            </w:r>
            <w:r w:rsidRPr="00944C14">
              <w:rPr>
                <w:rFonts w:ascii="Arial" w:hAnsi="Arial" w:cs="Arial"/>
                <w:noProof/>
                <w:webHidden/>
                <w:sz w:val="18"/>
                <w:szCs w:val="18"/>
              </w:rPr>
              <w:fldChar w:fldCharType="end"/>
            </w:r>
          </w:hyperlink>
        </w:p>
        <w:p w14:paraId="5133CBF5" w14:textId="6053D854" w:rsidR="00944C14" w:rsidRPr="00944C14" w:rsidRDefault="00944C14" w:rsidP="00944C14">
          <w:pPr>
            <w:pStyle w:val="Kazalovsebine1"/>
            <w:tabs>
              <w:tab w:val="clear" w:pos="435"/>
              <w:tab w:val="clear" w:pos="9060"/>
              <w:tab w:val="left" w:pos="440"/>
              <w:tab w:val="right" w:leader="dot" w:pos="9062"/>
            </w:tabs>
            <w:rPr>
              <w:rFonts w:ascii="Arial" w:hAnsi="Arial" w:cs="Arial"/>
              <w:noProof/>
              <w:kern w:val="2"/>
              <w:sz w:val="18"/>
              <w:szCs w:val="18"/>
              <w14:ligatures w14:val="standardContextual"/>
            </w:rPr>
          </w:pPr>
          <w:hyperlink w:anchor="_Toc210057770" w:history="1">
            <w:r w:rsidRPr="00944C14">
              <w:rPr>
                <w:rStyle w:val="Hiperpovezava"/>
                <w:rFonts w:ascii="Arial" w:hAnsi="Arial" w:cs="Arial"/>
                <w:noProof/>
                <w:sz w:val="18"/>
                <w:szCs w:val="18"/>
              </w:rPr>
              <w:t>9</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Garancija za opravljena dela</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_Toc210057770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29</w:t>
            </w:r>
            <w:r w:rsidRPr="00944C14">
              <w:rPr>
                <w:rFonts w:ascii="Arial" w:hAnsi="Arial" w:cs="Arial"/>
                <w:noProof/>
                <w:webHidden/>
                <w:sz w:val="18"/>
                <w:szCs w:val="18"/>
              </w:rPr>
              <w:fldChar w:fldCharType="end"/>
            </w:r>
          </w:hyperlink>
        </w:p>
        <w:p w14:paraId="4B244C65" w14:textId="0D97350D" w:rsidR="00944C14" w:rsidRPr="00944C14" w:rsidRDefault="00944C14" w:rsidP="00944C14">
          <w:pPr>
            <w:pStyle w:val="Kazalovsebine1"/>
            <w:tabs>
              <w:tab w:val="clear" w:pos="9060"/>
              <w:tab w:val="left" w:pos="720"/>
              <w:tab w:val="right" w:leader="dot" w:pos="9062"/>
            </w:tabs>
            <w:rPr>
              <w:rFonts w:ascii="Arial" w:hAnsi="Arial" w:cs="Arial"/>
              <w:noProof/>
              <w:kern w:val="2"/>
              <w:sz w:val="18"/>
              <w:szCs w:val="18"/>
              <w14:ligatures w14:val="standardContextual"/>
            </w:rPr>
          </w:pPr>
          <w:hyperlink w:anchor="_Toc210057771" w:history="1">
            <w:r w:rsidRPr="00944C14">
              <w:rPr>
                <w:rStyle w:val="Hiperpovezava"/>
                <w:rFonts w:ascii="Arial" w:hAnsi="Arial" w:cs="Arial"/>
                <w:noProof/>
                <w:sz w:val="18"/>
                <w:szCs w:val="18"/>
              </w:rPr>
              <w:t>10</w:t>
            </w:r>
            <w:r w:rsidRPr="00944C14">
              <w:rPr>
                <w:rFonts w:ascii="Arial" w:hAnsi="Arial" w:cs="Arial"/>
                <w:noProof/>
                <w:kern w:val="2"/>
                <w:sz w:val="18"/>
                <w:szCs w:val="18"/>
                <w14:ligatures w14:val="standardContextual"/>
              </w:rPr>
              <w:tab/>
            </w:r>
            <w:r w:rsidRPr="00944C14">
              <w:rPr>
                <w:rStyle w:val="Hiperpovezava"/>
                <w:rFonts w:ascii="Arial" w:hAnsi="Arial" w:cs="Arial"/>
                <w:noProof/>
                <w:sz w:val="18"/>
                <w:szCs w:val="18"/>
              </w:rPr>
              <w:t>Načrtovana časovnica</w:t>
            </w:r>
            <w:r w:rsidRPr="00944C14">
              <w:rPr>
                <w:rFonts w:ascii="Arial" w:hAnsi="Arial" w:cs="Arial"/>
                <w:noProof/>
                <w:webHidden/>
                <w:sz w:val="18"/>
                <w:szCs w:val="18"/>
              </w:rPr>
              <w:tab/>
            </w:r>
            <w:r w:rsidRPr="00944C14">
              <w:rPr>
                <w:rFonts w:ascii="Arial" w:hAnsi="Arial" w:cs="Arial"/>
                <w:noProof/>
                <w:webHidden/>
                <w:sz w:val="18"/>
                <w:szCs w:val="18"/>
              </w:rPr>
              <w:fldChar w:fldCharType="begin"/>
            </w:r>
            <w:r w:rsidRPr="00944C14">
              <w:rPr>
                <w:rFonts w:ascii="Arial" w:hAnsi="Arial" w:cs="Arial"/>
                <w:noProof/>
                <w:webHidden/>
                <w:sz w:val="18"/>
                <w:szCs w:val="18"/>
              </w:rPr>
              <w:instrText xml:space="preserve"> PAGEREF _Toc210057771 \h </w:instrText>
            </w:r>
            <w:r w:rsidRPr="00944C14">
              <w:rPr>
                <w:rFonts w:ascii="Arial" w:hAnsi="Arial" w:cs="Arial"/>
                <w:noProof/>
                <w:webHidden/>
                <w:sz w:val="18"/>
                <w:szCs w:val="18"/>
              </w:rPr>
            </w:r>
            <w:r w:rsidRPr="00944C14">
              <w:rPr>
                <w:rFonts w:ascii="Arial" w:hAnsi="Arial" w:cs="Arial"/>
                <w:noProof/>
                <w:webHidden/>
                <w:sz w:val="18"/>
                <w:szCs w:val="18"/>
              </w:rPr>
              <w:fldChar w:fldCharType="separate"/>
            </w:r>
            <w:r w:rsidR="008C73C9">
              <w:rPr>
                <w:rFonts w:ascii="Arial" w:hAnsi="Arial" w:cs="Arial"/>
                <w:noProof/>
                <w:webHidden/>
                <w:sz w:val="18"/>
                <w:szCs w:val="18"/>
              </w:rPr>
              <w:t>30</w:t>
            </w:r>
            <w:r w:rsidRPr="00944C14">
              <w:rPr>
                <w:rFonts w:ascii="Arial" w:hAnsi="Arial" w:cs="Arial"/>
                <w:noProof/>
                <w:webHidden/>
                <w:sz w:val="18"/>
                <w:szCs w:val="18"/>
              </w:rPr>
              <w:fldChar w:fldCharType="end"/>
            </w:r>
          </w:hyperlink>
        </w:p>
        <w:p w14:paraId="4A93A917" w14:textId="77777777" w:rsidR="00944C14" w:rsidRPr="00944C14" w:rsidRDefault="00944C14" w:rsidP="00944C14">
          <w:pPr>
            <w:rPr>
              <w:rFonts w:ascii="Arial" w:hAnsi="Arial" w:cs="Arial"/>
              <w:sz w:val="18"/>
              <w:szCs w:val="18"/>
            </w:rPr>
          </w:pPr>
          <w:r w:rsidRPr="00944C14">
            <w:rPr>
              <w:rFonts w:ascii="Arial" w:hAnsi="Arial" w:cs="Arial"/>
              <w:b/>
              <w:bCs/>
              <w:sz w:val="18"/>
              <w:szCs w:val="18"/>
            </w:rPr>
            <w:fldChar w:fldCharType="end"/>
          </w:r>
        </w:p>
      </w:sdtContent>
    </w:sdt>
    <w:p w14:paraId="1DCAAE80" w14:textId="77777777" w:rsidR="00944C14" w:rsidRPr="00944C14" w:rsidRDefault="00944C14" w:rsidP="00944C14">
      <w:pPr>
        <w:rPr>
          <w:rFonts w:ascii="Arial" w:hAnsi="Arial" w:cs="Arial"/>
          <w:sz w:val="18"/>
          <w:szCs w:val="18"/>
        </w:rPr>
      </w:pPr>
    </w:p>
    <w:p w14:paraId="0395217F" w14:textId="77777777" w:rsidR="00944C14" w:rsidRPr="00944C14" w:rsidRDefault="00944C14" w:rsidP="00944C14">
      <w:pPr>
        <w:rPr>
          <w:rFonts w:ascii="Arial" w:eastAsia="Calibri" w:hAnsi="Arial" w:cs="Arial"/>
          <w:b/>
          <w:bCs/>
          <w:color w:val="E36C0A"/>
          <w:sz w:val="18"/>
          <w:szCs w:val="18"/>
        </w:rPr>
      </w:pPr>
      <w:r w:rsidRPr="00944C14">
        <w:rPr>
          <w:rFonts w:ascii="Arial" w:hAnsi="Arial" w:cs="Arial"/>
          <w:sz w:val="18"/>
          <w:szCs w:val="18"/>
        </w:rPr>
        <w:br w:type="page"/>
      </w:r>
    </w:p>
    <w:p w14:paraId="0B32B312" w14:textId="77777777" w:rsidR="00944C14" w:rsidRPr="00944C14" w:rsidRDefault="00944C14" w:rsidP="00944C14">
      <w:pPr>
        <w:pStyle w:val="Naslov1"/>
        <w:rPr>
          <w:rFonts w:ascii="Arial" w:hAnsi="Arial" w:cs="Arial"/>
          <w:sz w:val="18"/>
          <w:szCs w:val="18"/>
        </w:rPr>
      </w:pPr>
      <w:bookmarkStart w:id="1" w:name="_Toc210057759"/>
      <w:r w:rsidRPr="00944C14">
        <w:rPr>
          <w:rFonts w:ascii="Arial" w:hAnsi="Arial" w:cs="Arial"/>
          <w:sz w:val="18"/>
          <w:szCs w:val="18"/>
        </w:rPr>
        <w:lastRenderedPageBreak/>
        <w:t>Uvod</w:t>
      </w:r>
      <w:bookmarkEnd w:id="1"/>
    </w:p>
    <w:p w14:paraId="330C7A47" w14:textId="797F28E8" w:rsidR="00944C14" w:rsidRPr="00944C14" w:rsidRDefault="00944C14" w:rsidP="00944C14">
      <w:pPr>
        <w:jc w:val="both"/>
        <w:rPr>
          <w:rFonts w:ascii="Arial" w:hAnsi="Arial" w:cs="Arial"/>
          <w:sz w:val="18"/>
          <w:szCs w:val="18"/>
        </w:rPr>
      </w:pPr>
      <w:r>
        <w:rPr>
          <w:rFonts w:ascii="Arial" w:hAnsi="Arial" w:cs="Arial"/>
          <w:sz w:val="18"/>
          <w:szCs w:val="18"/>
        </w:rPr>
        <w:t>V okviru predmetnega javnega naročila se naroča</w:t>
      </w:r>
      <w:r w:rsidRPr="00944C14">
        <w:rPr>
          <w:rFonts w:ascii="Arial" w:hAnsi="Arial" w:cs="Arial"/>
          <w:sz w:val="18"/>
          <w:szCs w:val="18"/>
        </w:rPr>
        <w:t xml:space="preserve"> vzdrževanje, razvoj in gostovanje treh spletnih aplikacij (mest):</w:t>
      </w:r>
    </w:p>
    <w:p w14:paraId="00BBCD3D" w14:textId="77777777" w:rsidR="00944C14" w:rsidRPr="00944C14" w:rsidRDefault="00944C14" w:rsidP="00944C14">
      <w:pPr>
        <w:pStyle w:val="Odstavekseznama"/>
        <w:numPr>
          <w:ilvl w:val="0"/>
          <w:numId w:val="190"/>
        </w:numPr>
        <w:spacing w:after="160" w:line="259" w:lineRule="auto"/>
        <w:jc w:val="both"/>
        <w:rPr>
          <w:rFonts w:ascii="Arial" w:hAnsi="Arial" w:cs="Arial"/>
          <w:sz w:val="18"/>
          <w:szCs w:val="18"/>
        </w:rPr>
      </w:pPr>
      <w:r w:rsidRPr="00944C14">
        <w:rPr>
          <w:rFonts w:ascii="Arial" w:hAnsi="Arial" w:cs="Arial"/>
          <w:sz w:val="18"/>
          <w:szCs w:val="18"/>
        </w:rPr>
        <w:t>Moj SLOfit (moj.slofit.org)</w:t>
      </w:r>
    </w:p>
    <w:p w14:paraId="3FBD4FAA" w14:textId="77777777" w:rsidR="00944C14" w:rsidRPr="00944C14" w:rsidRDefault="00944C14" w:rsidP="00944C14">
      <w:pPr>
        <w:pStyle w:val="Odstavekseznama"/>
        <w:numPr>
          <w:ilvl w:val="0"/>
          <w:numId w:val="190"/>
        </w:numPr>
        <w:spacing w:after="160" w:line="259" w:lineRule="auto"/>
        <w:jc w:val="both"/>
        <w:rPr>
          <w:rFonts w:ascii="Arial" w:hAnsi="Arial" w:cs="Arial"/>
          <w:sz w:val="18"/>
          <w:szCs w:val="18"/>
        </w:rPr>
      </w:pPr>
      <w:r w:rsidRPr="00944C14">
        <w:rPr>
          <w:rFonts w:ascii="Arial" w:hAnsi="Arial" w:cs="Arial"/>
          <w:sz w:val="18"/>
          <w:szCs w:val="18"/>
        </w:rPr>
        <w:t>SLOfit (www.slofit.org)</w:t>
      </w:r>
    </w:p>
    <w:p w14:paraId="5CA5F091" w14:textId="77777777" w:rsidR="00944C14" w:rsidRPr="00944C14" w:rsidRDefault="00944C14" w:rsidP="00944C14">
      <w:pPr>
        <w:pStyle w:val="Odstavekseznama"/>
        <w:numPr>
          <w:ilvl w:val="0"/>
          <w:numId w:val="190"/>
        </w:numPr>
        <w:spacing w:after="160" w:line="259" w:lineRule="auto"/>
        <w:jc w:val="both"/>
        <w:rPr>
          <w:rFonts w:ascii="Arial" w:hAnsi="Arial" w:cs="Arial"/>
          <w:sz w:val="18"/>
          <w:szCs w:val="18"/>
        </w:rPr>
      </w:pPr>
      <w:r w:rsidRPr="00944C14">
        <w:rPr>
          <w:rFonts w:ascii="Arial" w:hAnsi="Arial" w:cs="Arial"/>
          <w:sz w:val="18"/>
          <w:szCs w:val="18"/>
        </w:rPr>
        <w:t xml:space="preserve">FitBack (fbeu.eu oz. </w:t>
      </w:r>
      <w:hyperlink r:id="rId18" w:history="1">
        <w:r w:rsidRPr="00944C14">
          <w:rPr>
            <w:rStyle w:val="Hiperpovezava"/>
            <w:rFonts w:ascii="Arial" w:hAnsi="Arial" w:cs="Arial"/>
            <w:sz w:val="18"/>
            <w:szCs w:val="18"/>
          </w:rPr>
          <w:t>www.fitbackeurope.eu</w:t>
        </w:r>
      </w:hyperlink>
      <w:r w:rsidRPr="00944C14">
        <w:rPr>
          <w:rFonts w:ascii="Arial" w:hAnsi="Arial" w:cs="Arial"/>
          <w:sz w:val="18"/>
          <w:szCs w:val="18"/>
        </w:rPr>
        <w:t>)</w:t>
      </w:r>
    </w:p>
    <w:p w14:paraId="650ADEBD" w14:textId="24B050C9" w:rsidR="00944C14" w:rsidRPr="00944C14" w:rsidRDefault="00944C14" w:rsidP="00944C14">
      <w:pPr>
        <w:jc w:val="both"/>
        <w:rPr>
          <w:rFonts w:ascii="Arial" w:hAnsi="Arial" w:cs="Arial"/>
          <w:sz w:val="18"/>
          <w:szCs w:val="18"/>
        </w:rPr>
      </w:pPr>
      <w:r w:rsidRPr="00944C14">
        <w:rPr>
          <w:rFonts w:ascii="Arial" w:hAnsi="Arial" w:cs="Arial"/>
          <w:sz w:val="18"/>
          <w:szCs w:val="18"/>
        </w:rPr>
        <w:t>In sicer v obdobju od 2026</w:t>
      </w:r>
      <w:r>
        <w:rPr>
          <w:rFonts w:ascii="Arial" w:hAnsi="Arial" w:cs="Arial"/>
          <w:sz w:val="18"/>
          <w:szCs w:val="18"/>
        </w:rPr>
        <w:t xml:space="preserve"> </w:t>
      </w:r>
      <w:r w:rsidRPr="00944C14">
        <w:rPr>
          <w:rFonts w:ascii="Arial" w:hAnsi="Arial" w:cs="Arial"/>
          <w:sz w:val="18"/>
          <w:szCs w:val="18"/>
        </w:rPr>
        <w:t>-</w:t>
      </w:r>
      <w:r>
        <w:rPr>
          <w:rFonts w:ascii="Arial" w:hAnsi="Arial" w:cs="Arial"/>
          <w:sz w:val="18"/>
          <w:szCs w:val="18"/>
        </w:rPr>
        <w:t xml:space="preserve"> </w:t>
      </w:r>
      <w:r w:rsidRPr="00944C14">
        <w:rPr>
          <w:rFonts w:ascii="Arial" w:hAnsi="Arial" w:cs="Arial"/>
          <w:sz w:val="18"/>
          <w:szCs w:val="18"/>
        </w:rPr>
        <w:t xml:space="preserve">2030 </w:t>
      </w:r>
      <w:r>
        <w:rPr>
          <w:rFonts w:ascii="Arial" w:hAnsi="Arial" w:cs="Arial"/>
          <w:sz w:val="18"/>
          <w:szCs w:val="18"/>
        </w:rPr>
        <w:t>naročnik predvideva izvedbo sledečih storitev oziroma aktivnosti</w:t>
      </w:r>
      <w:r w:rsidRPr="00944C14">
        <w:rPr>
          <w:rFonts w:ascii="Arial" w:hAnsi="Arial" w:cs="Arial"/>
          <w:sz w:val="18"/>
          <w:szCs w:val="18"/>
        </w:rPr>
        <w:t>:</w:t>
      </w:r>
    </w:p>
    <w:p w14:paraId="6D0FE05C"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Migracija Moj SLOfit 2026/27: selitev s sedanje, že nekoliko zastarele platforme DNN+MSSQL na odprtokodno platformo (headless frontend, single-page frontend, Postgres SQL) in strežnike brez plačljivih licenc (Linux, Postgres).</w:t>
      </w:r>
    </w:p>
    <w:p w14:paraId="151F1240"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Prenos SLOfit in FitBack 2026/27 (na nov, cenejši strežnik na isti DNN platformi).</w:t>
      </w:r>
    </w:p>
    <w:p w14:paraId="640BD938"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Gostovanje aplikacij 2026/30: vse tri aplikacije v prvem delu 2026 gostujejo na obstoječih strežnikih Humanfrog, v drugi polovici leta 2026 pa se prenesejo na drug, cenejši DNN strežnik (SLOfit in FitBack) oz. odprtokodni strežnik (mojSLOfit).</w:t>
      </w:r>
    </w:p>
    <w:p w14:paraId="35992D7C"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Tehnično vzdrževanje aplikacij 2026/30 (na osnovi mesečno zakupljenih ur).</w:t>
      </w:r>
    </w:p>
    <w:p w14:paraId="5072B65A"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Dopolnilno vzdrževanje aplikacij 2026/30 (na osnovi ur za dodatna dela, zlasti v času večje sezonske obremenitve april-julij).</w:t>
      </w:r>
    </w:p>
    <w:p w14:paraId="5BCA7F66" w14:textId="77777777" w:rsidR="00944C14" w:rsidRPr="00944C14" w:rsidRDefault="00944C14" w:rsidP="00944C14">
      <w:pPr>
        <w:pStyle w:val="Odstavekseznama"/>
        <w:numPr>
          <w:ilvl w:val="0"/>
          <w:numId w:val="191"/>
        </w:numPr>
        <w:spacing w:after="160" w:line="259" w:lineRule="auto"/>
        <w:rPr>
          <w:rFonts w:ascii="Arial" w:hAnsi="Arial" w:cs="Arial"/>
          <w:sz w:val="18"/>
          <w:szCs w:val="18"/>
        </w:rPr>
      </w:pPr>
      <w:r w:rsidRPr="00944C14">
        <w:rPr>
          <w:rFonts w:ascii="Arial" w:hAnsi="Arial" w:cs="Arial"/>
          <w:sz w:val="18"/>
          <w:szCs w:val="18"/>
        </w:rPr>
        <w:t>Nadgradnje aplikacij 2026/30 (zlasti Moj SLOfit).</w:t>
      </w:r>
    </w:p>
    <w:p w14:paraId="02864AB1"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V preteklih letih smo vzpostavili spletni dostop do podatkov Športnovzgojni karton in vseživljenjsko spremljanje telesne zmogljivosti s spletno aplikacijo z imenom Moj SLOfit (</w:t>
      </w:r>
      <w:hyperlink r:id="rId19" w:history="1">
        <w:r w:rsidRPr="00944C14">
          <w:rPr>
            <w:rStyle w:val="Hiperpovezava"/>
            <w:rFonts w:ascii="Arial" w:hAnsi="Arial" w:cs="Arial"/>
            <w:sz w:val="18"/>
            <w:szCs w:val="18"/>
          </w:rPr>
          <w:t>https://moj.slofit.org</w:t>
        </w:r>
      </w:hyperlink>
      <w:r w:rsidRPr="00944C14">
        <w:rPr>
          <w:rFonts w:ascii="Arial" w:hAnsi="Arial" w:cs="Arial"/>
          <w:sz w:val="18"/>
          <w:szCs w:val="18"/>
        </w:rPr>
        <w:t xml:space="preserve">). Spletišče trenutno predstavlja spletno aplikacijo na platformi DNN (večina backend kode v C#),  in baza podatkov MS SQL, prikaz podatkov o telesni zmogljivosti iz podatkovne zbirke in prikaz podatkov o 24-urnem gibalnem vedenju posameznika. Spletna aplikacija Moj SLOfit podpira programa spremljanja telesne zmogljivosti SLOfit šolarji in SLOfit odrasli. Prvi je namenjen spremljanju telesnih zmogljivosti šolajočih se otrok in mladostnikov s posebnim poudarkom na obravnavi zdravstveno ogroženih otrok, do katerih podatkov lahko dostopajo njihovi starši (če se tako odločijo), iz strani šole pooblaščeni učitelji, šolski zdravniki in druge osebe, ki jim dostop omogočijo starši. Analogno temu programu je SLOfit odrasli namenjen različnim skupinam odraslih, od mlajših odraslih do starostnikov, pri čemer vlogo izvajalcev poleg šol opravljajo različne športne in druge organizacije. Predhodno smo vzpostavili administracijo uporabnikov in polnjenje podatkov v zbirko, vključno s povezovanjem že obstoječih SLOfit podatkov, urejanje podatkov uporabnikov in poročilni </w:t>
      </w:r>
      <w:bookmarkStart w:id="2" w:name="_Ref485105758"/>
      <w:bookmarkStart w:id="3" w:name="_Toc485107940"/>
      <w:r w:rsidRPr="00944C14">
        <w:rPr>
          <w:rFonts w:ascii="Arial" w:hAnsi="Arial" w:cs="Arial"/>
          <w:sz w:val="18"/>
          <w:szCs w:val="18"/>
        </w:rPr>
        <w:t xml:space="preserve">sistem na podlagi teh podatkov. </w:t>
      </w:r>
    </w:p>
    <w:p w14:paraId="74EC2B95"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Spletno mesto FitBack (</w:t>
      </w:r>
      <w:hyperlink r:id="rId20" w:history="1">
        <w:r w:rsidRPr="00944C14">
          <w:rPr>
            <w:rStyle w:val="Hiperpovezava"/>
            <w:rFonts w:ascii="Arial" w:hAnsi="Arial" w:cs="Arial"/>
            <w:sz w:val="18"/>
            <w:szCs w:val="18"/>
          </w:rPr>
          <w:t>https://www.fitbackeurope.eu</w:t>
        </w:r>
      </w:hyperlink>
      <w:r w:rsidRPr="00944C14">
        <w:rPr>
          <w:rFonts w:ascii="Arial" w:hAnsi="Arial" w:cs="Arial"/>
          <w:sz w:val="18"/>
          <w:szCs w:val="18"/>
        </w:rPr>
        <w:t xml:space="preserve">) je večjezična spletna aplikacija (prav tako na DNN platformi z MS SQL bazo podatkov), ki omogoča vnos in obdelavo podatkov o telesni zmogljivosti posameznika in skupine, pri čemer se podatki o dosežkih na meritvah ne shranjujejo. Poleg tega ponuja digitalni priročnik in interaktivni zemljevid telesne zmogljivosti v Evropi. FitBack uporabljajo različni uporabniki zlasti iz Evrope, Fakulteta za šport kot koordinator mreže FitBack pa vzdržuje to spletno mesto. </w:t>
      </w:r>
    </w:p>
    <w:p w14:paraId="2350F7AE"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V zadnjem letu je bilo zaradi menjave izvajalca, odhodov izkušenih razvijalcev pri trenutnem izvajalcu in njihovim nadomeščanjem z neizkušenimi, ki ne poznajo poslovne logike sistema in delovanja aplikacij in s tem povezanih neustreznih posegov v kodo (z odpravljanjem manjših hroščev se je povzročilo nove velike hrošče), dolgotrajnim (ne)reševanjem zahtevkov in enormnim povečanjem stroškov (pogosto za slabo opravljeno delo) jasno zaznana ogroženost funkcioniranja in finančna vzdržnost celotnega sistema. Bistveno se je lani povečala tudi cena gostovanja na obstoječih strežnikih Azure, zato smo letos prešli na strežnike izvajalca po nekoliko nižji ceni, ob tem pa se je pojavilo cel kup novih težav (slaba odzivnost in zmrzovanje appa, dnevne potrebe po re-štartih strežnikov, na katere smo čakali tudi več ur, samovoljno zmanjševanje strežniških virov ipd.), zato predvidevamo opustitev MS rešitev in prehod na novo odprtokodno bazo podatkov (predvidoma Postgres), s čimer je povezana tudi zamenjava DNN platforme, z novo sodobnejšo, ki bi pomenila tudi lažje, hitrejše in cenejše tekoče vzdrževanje in razvoj aplikacij.</w:t>
      </w:r>
      <w:r w:rsidRPr="00944C14" w:rsidDel="00635C35">
        <w:rPr>
          <w:rFonts w:ascii="Arial" w:hAnsi="Arial" w:cs="Arial"/>
          <w:sz w:val="18"/>
          <w:szCs w:val="18"/>
        </w:rPr>
        <w:t xml:space="preserve"> </w:t>
      </w:r>
    </w:p>
    <w:p w14:paraId="743AA50D" w14:textId="77777777" w:rsidR="00944C14" w:rsidRPr="00944C14" w:rsidRDefault="00944C14" w:rsidP="00944C14">
      <w:pPr>
        <w:pStyle w:val="Naslov1"/>
        <w:spacing w:after="120"/>
        <w:rPr>
          <w:rFonts w:ascii="Arial" w:hAnsi="Arial" w:cs="Arial"/>
          <w:sz w:val="18"/>
          <w:szCs w:val="18"/>
        </w:rPr>
      </w:pPr>
      <w:bookmarkStart w:id="4" w:name="_Toc210057760"/>
      <w:r w:rsidRPr="00944C14">
        <w:rPr>
          <w:rFonts w:ascii="Arial" w:hAnsi="Arial" w:cs="Arial"/>
          <w:sz w:val="18"/>
          <w:szCs w:val="18"/>
        </w:rPr>
        <w:t>Migracija spletne aplikacije Moj SLOfit na novo infrastrukturo</w:t>
      </w:r>
      <w:bookmarkEnd w:id="4"/>
    </w:p>
    <w:p w14:paraId="08DAD192"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 xml:space="preserve">V letu 2026 (predvidoma do 1. septembra) načrtujemo migracijo Moj SLOfit z razmeroma drage obstoječe platforme (DNN, MSSQL, MS strežniki) selitev na brezplačne (brez plačila strežniških licenc) in odprtokodne rešitve </w:t>
      </w:r>
      <w:r w:rsidRPr="00944C14">
        <w:rPr>
          <w:rFonts w:ascii="Arial" w:hAnsi="Arial" w:cs="Arial"/>
          <w:sz w:val="18"/>
          <w:szCs w:val="18"/>
        </w:rPr>
        <w:lastRenderedPageBreak/>
        <w:t>(predvidoma Strapi backend, Vue/React,/Angular frontend, Linux spletni strežnik in Postgres baza podatkov). Selitev na nov strežnik se izvede takoj po migraciji aplikacije (in podatkov) na novo platformo.</w:t>
      </w:r>
    </w:p>
    <w:p w14:paraId="4DA68C74" w14:textId="77777777" w:rsidR="00944C14" w:rsidRPr="00944C14" w:rsidRDefault="00944C14" w:rsidP="00944C14">
      <w:pPr>
        <w:pStyle w:val="Naslov1"/>
        <w:spacing w:after="120"/>
        <w:rPr>
          <w:rFonts w:ascii="Arial" w:hAnsi="Arial" w:cs="Arial"/>
          <w:sz w:val="18"/>
          <w:szCs w:val="18"/>
        </w:rPr>
      </w:pPr>
      <w:bookmarkStart w:id="5" w:name="_Toc210057761"/>
      <w:r w:rsidRPr="00944C14">
        <w:rPr>
          <w:rFonts w:ascii="Arial" w:hAnsi="Arial" w:cs="Arial"/>
          <w:sz w:val="18"/>
          <w:szCs w:val="18"/>
        </w:rPr>
        <w:t>Prenos aplikacij SLOfit in FitBack v letu 2026 na nov strežnik</w:t>
      </w:r>
      <w:bookmarkEnd w:id="5"/>
    </w:p>
    <w:p w14:paraId="096723BF"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Obe aplikaciji imata razmeroma malo uporabnikov in spletnega prometa, zato po migraciji Moj SLOfit ni več upravičeno gostovanje na dragih DNN/MSSQL strežnikih. Aplikaciji FitBack se v 2026 ustavi financiranje iz obstoječega mednarodnega razpisa. Zato v prihodnjih nekaj letih ne predvidevamo obsežnejših nadgradenj, ampak predvsem nujno tehnično vzdrževanje (bux-fix) in urejanje vsebin z obstoječim uredniškim vmesnikom (DNN, xBlog).</w:t>
      </w:r>
    </w:p>
    <w:p w14:paraId="54D3158D"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Obe aplikaciji se bosta predvidoma prenesli na DNN/MSSQL strežnik z bistveno nižjo ceno gostovanja od obstoječe.</w:t>
      </w:r>
    </w:p>
    <w:p w14:paraId="40EEA0C8"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Ko se konča testiranje aplikacij na novem strežniku, se stara produkcijska baza prenese na nove strežnike, pogodba za gostovanje se prekine in sklene z novim ponudnikom gostovanja.</w:t>
      </w:r>
    </w:p>
    <w:p w14:paraId="1D9AFB57"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V okviru prenosa se predvideva zlasti naslednja opravila (če jih ne zagotavlja že ponudnik gostovanja):</w:t>
      </w:r>
    </w:p>
    <w:p w14:paraId="5DA8F48C"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Priprava novega strežnika (namestitev Windows Server, IIS, Namestitev .NET Framework, SQL Server ipd.)</w:t>
      </w:r>
    </w:p>
    <w:p w14:paraId="35BA84B0"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Prenos datotek aplikacije in nastavitve pravic dostopa</w:t>
      </w:r>
    </w:p>
    <w:p w14:paraId="4F812802"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Prenos baze podatkov</w:t>
      </w:r>
    </w:p>
    <w:p w14:paraId="28E8A6ED"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Konfiguracija DNS in domene, certifikati</w:t>
      </w:r>
    </w:p>
    <w:p w14:paraId="00588F8B"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Varnostne nastavitve (firewall itd.)</w:t>
      </w:r>
    </w:p>
    <w:p w14:paraId="608778DF" w14:textId="77777777" w:rsidR="00944C14" w:rsidRPr="00944C14" w:rsidRDefault="00944C14" w:rsidP="00944C14">
      <w:pPr>
        <w:pStyle w:val="Odstavekseznama"/>
        <w:numPr>
          <w:ilvl w:val="0"/>
          <w:numId w:val="192"/>
        </w:numPr>
        <w:spacing w:after="160" w:line="259" w:lineRule="auto"/>
        <w:rPr>
          <w:rFonts w:ascii="Arial" w:hAnsi="Arial" w:cs="Arial"/>
          <w:sz w:val="18"/>
          <w:szCs w:val="18"/>
        </w:rPr>
      </w:pPr>
      <w:r w:rsidRPr="00944C14">
        <w:rPr>
          <w:rFonts w:ascii="Arial" w:hAnsi="Arial" w:cs="Arial"/>
          <w:sz w:val="18"/>
          <w:szCs w:val="18"/>
        </w:rPr>
        <w:t>Testiranje in odpravljanje napak (skupaj z naročnikom)</w:t>
      </w:r>
    </w:p>
    <w:p w14:paraId="4834F7C0" w14:textId="77777777" w:rsidR="00944C14" w:rsidRPr="00944C14" w:rsidRDefault="00944C14" w:rsidP="00944C14">
      <w:pPr>
        <w:pStyle w:val="Naslov1"/>
        <w:spacing w:after="120"/>
        <w:rPr>
          <w:rFonts w:ascii="Arial" w:hAnsi="Arial" w:cs="Arial"/>
          <w:sz w:val="18"/>
          <w:szCs w:val="18"/>
        </w:rPr>
      </w:pPr>
      <w:bookmarkStart w:id="6" w:name="_Toc210057762"/>
      <w:r w:rsidRPr="00944C14">
        <w:rPr>
          <w:rFonts w:ascii="Arial" w:hAnsi="Arial" w:cs="Arial"/>
          <w:sz w:val="18"/>
          <w:szCs w:val="18"/>
        </w:rPr>
        <w:t>Gostovanje aplikacij</w:t>
      </w:r>
      <w:bookmarkEnd w:id="6"/>
    </w:p>
    <w:p w14:paraId="331168D4"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Vse tri aplikacije trenutno gostujejo na lastniškem strežniku podjetja Humanfrog d.o.o. z Microsoft licencami za web in podatkovne strežnike. Tam bodo gostovale tudi še v prvem delu leta 2026. Aktualna konfiguracija (ki se v času 'glavne sezone' po potrebi lahko poveča) je:</w:t>
      </w:r>
    </w:p>
    <w:p w14:paraId="3DEF4BF5" w14:textId="77777777" w:rsidR="00944C14" w:rsidRPr="00944C14" w:rsidRDefault="00944C14" w:rsidP="00944C14">
      <w:pPr>
        <w:spacing w:after="0" w:line="240" w:lineRule="auto"/>
        <w:rPr>
          <w:rFonts w:ascii="Arial" w:hAnsi="Arial" w:cs="Arial"/>
          <w:sz w:val="18"/>
          <w:szCs w:val="18"/>
        </w:rPr>
      </w:pPr>
      <w:r w:rsidRPr="00944C14">
        <w:rPr>
          <w:rFonts w:ascii="Arial" w:hAnsi="Arial" w:cs="Arial"/>
          <w:sz w:val="18"/>
          <w:szCs w:val="18"/>
        </w:rPr>
        <w:t>VPS strežnik WEB</w:t>
      </w:r>
    </w:p>
    <w:p w14:paraId="0EB4A395"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6vCPU</w:t>
      </w:r>
    </w:p>
    <w:p w14:paraId="2BB52030"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12GB RAM</w:t>
      </w:r>
    </w:p>
    <w:p w14:paraId="21662B09"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250GB prostora na SSD ali NVME diskovnem polju</w:t>
      </w:r>
    </w:p>
    <w:p w14:paraId="4A3B4842"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Windows OS licenca</w:t>
      </w:r>
    </w:p>
    <w:p w14:paraId="74984C57"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Veeam licenca za varnostne kopije</w:t>
      </w:r>
    </w:p>
    <w:p w14:paraId="15C424F5"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300GB prostora za varnostne kopije</w:t>
      </w:r>
    </w:p>
    <w:p w14:paraId="4C3A460C"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100Mbps povezava</w:t>
      </w:r>
    </w:p>
    <w:p w14:paraId="2879227A"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Lasten VLAN</w:t>
      </w:r>
    </w:p>
    <w:p w14:paraId="11479BB6" w14:textId="77777777" w:rsid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1 x javni IPv4</w:t>
      </w:r>
    </w:p>
    <w:p w14:paraId="287C8A88" w14:textId="051EFFCA" w:rsidR="00944C14" w:rsidRPr="00944C14" w:rsidRDefault="00944C14" w:rsidP="00944C14">
      <w:pPr>
        <w:pStyle w:val="Odstavekseznama"/>
        <w:numPr>
          <w:ilvl w:val="0"/>
          <w:numId w:val="194"/>
        </w:numPr>
        <w:spacing w:after="0" w:line="240" w:lineRule="auto"/>
        <w:rPr>
          <w:rFonts w:ascii="Arial" w:hAnsi="Arial" w:cs="Arial"/>
          <w:sz w:val="18"/>
          <w:szCs w:val="18"/>
        </w:rPr>
      </w:pPr>
      <w:r w:rsidRPr="00944C14">
        <w:rPr>
          <w:rFonts w:ascii="Arial" w:hAnsi="Arial" w:cs="Arial"/>
          <w:sz w:val="18"/>
          <w:szCs w:val="18"/>
        </w:rPr>
        <w:t>L2 podpora</w:t>
      </w:r>
    </w:p>
    <w:p w14:paraId="6C6CBC24" w14:textId="77777777" w:rsidR="00944C14" w:rsidRDefault="00944C14" w:rsidP="00944C14">
      <w:pPr>
        <w:spacing w:after="0" w:line="240" w:lineRule="auto"/>
        <w:rPr>
          <w:rFonts w:ascii="Arial" w:hAnsi="Arial" w:cs="Arial"/>
          <w:sz w:val="18"/>
          <w:szCs w:val="18"/>
        </w:rPr>
      </w:pPr>
    </w:p>
    <w:p w14:paraId="4CDB58F9" w14:textId="1B4CCD4D" w:rsidR="00944C14" w:rsidRPr="00944C14" w:rsidRDefault="00944C14" w:rsidP="00944C14">
      <w:pPr>
        <w:spacing w:after="0" w:line="240" w:lineRule="auto"/>
        <w:rPr>
          <w:rFonts w:ascii="Arial" w:hAnsi="Arial" w:cs="Arial"/>
          <w:sz w:val="18"/>
          <w:szCs w:val="18"/>
        </w:rPr>
      </w:pPr>
      <w:r w:rsidRPr="00944C14">
        <w:rPr>
          <w:rFonts w:ascii="Arial" w:hAnsi="Arial" w:cs="Arial"/>
          <w:sz w:val="18"/>
          <w:szCs w:val="18"/>
        </w:rPr>
        <w:t>VPS strežnik SQL</w:t>
      </w:r>
    </w:p>
    <w:p w14:paraId="15F132EF" w14:textId="77777777" w:rsidR="00944C14" w:rsidRPr="00944C14" w:rsidRDefault="00944C14" w:rsidP="00944C14">
      <w:pPr>
        <w:spacing w:after="0" w:line="240" w:lineRule="auto"/>
        <w:rPr>
          <w:rFonts w:ascii="Arial" w:hAnsi="Arial" w:cs="Arial"/>
          <w:sz w:val="18"/>
          <w:szCs w:val="18"/>
        </w:rPr>
      </w:pPr>
      <w:r w:rsidRPr="00944C14">
        <w:rPr>
          <w:rFonts w:ascii="Arial" w:hAnsi="Arial" w:cs="Arial"/>
          <w:sz w:val="18"/>
          <w:szCs w:val="18"/>
        </w:rPr>
        <w:t>Deljen strežnik (ki ga upravlja Humanfrog).</w:t>
      </w:r>
    </w:p>
    <w:p w14:paraId="613BB292" w14:textId="77777777" w:rsidR="00944C14" w:rsidRPr="00944C14" w:rsidRDefault="00944C14" w:rsidP="00944C14">
      <w:pPr>
        <w:spacing w:after="0" w:line="240" w:lineRule="auto"/>
        <w:rPr>
          <w:rFonts w:ascii="Arial" w:hAnsi="Arial" w:cs="Arial"/>
          <w:sz w:val="18"/>
          <w:szCs w:val="18"/>
        </w:rPr>
      </w:pPr>
      <w:r w:rsidRPr="00944C14">
        <w:rPr>
          <w:rFonts w:ascii="Arial" w:hAnsi="Arial" w:cs="Arial"/>
          <w:sz w:val="18"/>
          <w:szCs w:val="18"/>
        </w:rPr>
        <w:t>Vključene so tudi varnostne kopije.</w:t>
      </w:r>
    </w:p>
    <w:p w14:paraId="4A3E6A46" w14:textId="77777777" w:rsidR="00944C14" w:rsidRPr="00944C14" w:rsidRDefault="00944C14" w:rsidP="00944C14">
      <w:pPr>
        <w:spacing w:after="0" w:line="240" w:lineRule="auto"/>
        <w:rPr>
          <w:rFonts w:ascii="Arial" w:hAnsi="Arial" w:cs="Arial"/>
          <w:sz w:val="18"/>
          <w:szCs w:val="18"/>
        </w:rPr>
      </w:pPr>
      <w:r w:rsidRPr="00944C14">
        <w:rPr>
          <w:rFonts w:ascii="Arial" w:hAnsi="Arial" w:cs="Arial"/>
          <w:sz w:val="18"/>
          <w:szCs w:val="18"/>
        </w:rPr>
        <w:t>Omejitve porabe:</w:t>
      </w:r>
    </w:p>
    <w:p w14:paraId="577FD419" w14:textId="69049EFA" w:rsidR="00944C14" w:rsidRPr="00944C14" w:rsidRDefault="00944C14" w:rsidP="00944C14">
      <w:pPr>
        <w:pStyle w:val="Odstavekseznama"/>
        <w:numPr>
          <w:ilvl w:val="0"/>
          <w:numId w:val="195"/>
        </w:numPr>
        <w:spacing w:after="0" w:line="240" w:lineRule="auto"/>
        <w:rPr>
          <w:rFonts w:ascii="Arial" w:hAnsi="Arial" w:cs="Arial"/>
          <w:sz w:val="18"/>
          <w:szCs w:val="18"/>
        </w:rPr>
      </w:pPr>
      <w:r w:rsidRPr="00944C14">
        <w:rPr>
          <w:rFonts w:ascii="Arial" w:hAnsi="Arial" w:cs="Arial"/>
          <w:sz w:val="18"/>
          <w:szCs w:val="18"/>
        </w:rPr>
        <w:t>2vCPU</w:t>
      </w:r>
    </w:p>
    <w:p w14:paraId="5DF8A6A9" w14:textId="68BA78B7" w:rsidR="00944C14" w:rsidRPr="00944C14" w:rsidRDefault="00944C14" w:rsidP="00944C14">
      <w:pPr>
        <w:pStyle w:val="Odstavekseznama"/>
        <w:numPr>
          <w:ilvl w:val="0"/>
          <w:numId w:val="195"/>
        </w:numPr>
        <w:spacing w:after="0" w:line="240" w:lineRule="auto"/>
        <w:rPr>
          <w:rFonts w:ascii="Arial" w:hAnsi="Arial" w:cs="Arial"/>
          <w:sz w:val="18"/>
          <w:szCs w:val="18"/>
        </w:rPr>
      </w:pPr>
      <w:r w:rsidRPr="00944C14">
        <w:rPr>
          <w:rFonts w:ascii="Arial" w:hAnsi="Arial" w:cs="Arial"/>
          <w:sz w:val="18"/>
          <w:szCs w:val="18"/>
        </w:rPr>
        <w:t>2GB RAM</w:t>
      </w:r>
    </w:p>
    <w:p w14:paraId="271E8A98" w14:textId="6524C2FA" w:rsidR="00944C14" w:rsidRPr="00944C14" w:rsidRDefault="00944C14" w:rsidP="00944C14">
      <w:pPr>
        <w:pStyle w:val="Odstavekseznama"/>
        <w:numPr>
          <w:ilvl w:val="0"/>
          <w:numId w:val="195"/>
        </w:numPr>
        <w:spacing w:after="0" w:line="240" w:lineRule="auto"/>
        <w:rPr>
          <w:rFonts w:ascii="Arial" w:hAnsi="Arial" w:cs="Arial"/>
          <w:sz w:val="18"/>
          <w:szCs w:val="18"/>
        </w:rPr>
      </w:pPr>
      <w:r w:rsidRPr="00944C14">
        <w:rPr>
          <w:rFonts w:ascii="Arial" w:hAnsi="Arial" w:cs="Arial"/>
          <w:sz w:val="18"/>
          <w:szCs w:val="18"/>
        </w:rPr>
        <w:t>100GB prostora na SSD ali NVME diskovnem polju</w:t>
      </w:r>
    </w:p>
    <w:p w14:paraId="59B7C3F5" w14:textId="0420701F" w:rsidR="00944C14" w:rsidRPr="00944C14" w:rsidRDefault="00944C14" w:rsidP="00944C14">
      <w:pPr>
        <w:pStyle w:val="Odstavekseznama"/>
        <w:numPr>
          <w:ilvl w:val="0"/>
          <w:numId w:val="195"/>
        </w:numPr>
        <w:spacing w:after="0" w:line="240" w:lineRule="auto"/>
        <w:rPr>
          <w:rFonts w:ascii="Arial" w:hAnsi="Arial" w:cs="Arial"/>
          <w:sz w:val="18"/>
          <w:szCs w:val="18"/>
        </w:rPr>
      </w:pPr>
      <w:r w:rsidRPr="00944C14">
        <w:rPr>
          <w:rFonts w:ascii="Arial" w:hAnsi="Arial" w:cs="Arial"/>
          <w:sz w:val="18"/>
          <w:szCs w:val="18"/>
        </w:rPr>
        <w:t>brez omejitve prenosa med strežnikoma</w:t>
      </w:r>
    </w:p>
    <w:p w14:paraId="79E56691" w14:textId="77777777" w:rsidR="00944C14" w:rsidRPr="00944C14" w:rsidRDefault="00944C14" w:rsidP="00944C14">
      <w:pPr>
        <w:spacing w:before="120"/>
        <w:jc w:val="both"/>
        <w:rPr>
          <w:rFonts w:ascii="Arial" w:hAnsi="Arial" w:cs="Arial"/>
          <w:sz w:val="18"/>
          <w:szCs w:val="18"/>
        </w:rPr>
      </w:pPr>
      <w:r w:rsidRPr="00944C14">
        <w:rPr>
          <w:rFonts w:ascii="Arial" w:hAnsi="Arial" w:cs="Arial"/>
          <w:sz w:val="18"/>
          <w:szCs w:val="18"/>
        </w:rPr>
        <w:t>Gostovanje omogoča mesečno prilagajanje (povečevanja ali zmanjševanja) strežniških virov, pri čemer je mogoče določiti t.i. »mrtva obdobja«, v katerih se lahko znižajo strežniške potrebe.</w:t>
      </w:r>
    </w:p>
    <w:p w14:paraId="709CBD56" w14:textId="77777777" w:rsidR="00944C14" w:rsidRPr="00944C14" w:rsidRDefault="00944C14" w:rsidP="00944C14">
      <w:pPr>
        <w:spacing w:before="120"/>
        <w:jc w:val="both"/>
        <w:rPr>
          <w:rFonts w:ascii="Arial" w:hAnsi="Arial" w:cs="Arial"/>
          <w:sz w:val="18"/>
          <w:szCs w:val="18"/>
        </w:rPr>
      </w:pPr>
      <w:r w:rsidRPr="00944C14">
        <w:rPr>
          <w:rFonts w:ascii="Arial" w:hAnsi="Arial" w:cs="Arial"/>
          <w:sz w:val="18"/>
          <w:szCs w:val="18"/>
        </w:rPr>
        <w:t xml:space="preserve">Ponudnik skupaj z naročnikom izbere najugodnejšega ponudnika gostovanja. Po izbiri ponudnika gostovanja naročnik sklene pogodbo z njim, lahko pa pogodbo sklene tudi ponudnik aplikacij in potem naročnik plačuje njemu. </w:t>
      </w:r>
      <w:r w:rsidRPr="00944C14">
        <w:rPr>
          <w:rFonts w:ascii="Arial" w:hAnsi="Arial" w:cs="Arial"/>
          <w:sz w:val="18"/>
          <w:szCs w:val="18"/>
        </w:rPr>
        <w:lastRenderedPageBreak/>
        <w:t>Za upravljanje najetih strežnikov (namestitev programske opreme, licence, posodobitve, varnostne kopije, diagnostika ipd.), ki ni podprto s strani izbranega ponudnika gostovanja, opravlja ponudnik aplikacij.</w:t>
      </w:r>
    </w:p>
    <w:p w14:paraId="48188567" w14:textId="77777777" w:rsidR="00944C14" w:rsidRPr="00944C14" w:rsidRDefault="00944C14" w:rsidP="00944C14">
      <w:pPr>
        <w:rPr>
          <w:rFonts w:ascii="Arial" w:hAnsi="Arial" w:cs="Arial"/>
          <w:sz w:val="18"/>
          <w:szCs w:val="18"/>
        </w:rPr>
      </w:pPr>
      <w:r w:rsidRPr="00944C14">
        <w:rPr>
          <w:rFonts w:ascii="Arial" w:hAnsi="Arial" w:cs="Arial"/>
          <w:sz w:val="18"/>
          <w:szCs w:val="18"/>
        </w:rPr>
        <w:t>Ponudnik skrbi za sprotno, ažurno upravljanje gostovanja aplikacij na obstoječih strežnikih in po prenosu aplikacij na novih strežnikih (na platformi DNN za SLOfit in FitBack in odprtokodni platformi za Moj SLOfit). Upravljanje vsebuje vsa opravila, ki zagotavlja nemoteno in odzivno delovanje aplikacij, zlasti:</w:t>
      </w:r>
    </w:p>
    <w:p w14:paraId="6FC28F51"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 xml:space="preserve">Vzdrževanje aplikacije (posodabljanje OS, DNN, modulov, .NET itd., MSSQL/Postgres strežniki itd.), </w:t>
      </w:r>
    </w:p>
    <w:p w14:paraId="1600FA88"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Spremljanje log datotek (napake, opozorila, varnostni dogodki)</w:t>
      </w:r>
    </w:p>
    <w:p w14:paraId="3E9800A8"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 xml:space="preserve">Upravljanje konfiguracijskih datotek </w:t>
      </w:r>
    </w:p>
    <w:p w14:paraId="685E1148"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Podpora za podatkovno bazo (MSSQL, Postgres idr.): redno varnostno kopiranje baze, optimizacija poizvedb in indeksov, spremljanje zmogljivosti in porabe virov</w:t>
      </w:r>
    </w:p>
    <w:p w14:paraId="7BC9F8B4"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Varnost in zaščita: spremljanje varnostnih ranljivosti, upravljanje SSL certifikatov, nastavitev firewall pravil ipd.</w:t>
      </w:r>
    </w:p>
    <w:p w14:paraId="0E5713C5"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Monitoring: nastavitve (uptime, odzivni čas, obremenitev), obveščanje ob izpadih ali napakah</w:t>
      </w:r>
    </w:p>
    <w:p w14:paraId="3D9E2224"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 xml:space="preserve">Podpora urednikom spletnih vsebin </w:t>
      </w:r>
    </w:p>
    <w:p w14:paraId="7690940B" w14:textId="77777777" w:rsidR="00944C14" w:rsidRPr="00944C14" w:rsidRDefault="00944C14" w:rsidP="00944C14">
      <w:pPr>
        <w:pStyle w:val="Odstavekseznama"/>
        <w:numPr>
          <w:ilvl w:val="0"/>
          <w:numId w:val="193"/>
        </w:numPr>
        <w:spacing w:after="160" w:line="259" w:lineRule="auto"/>
        <w:rPr>
          <w:rFonts w:ascii="Arial" w:hAnsi="Arial" w:cs="Arial"/>
          <w:sz w:val="18"/>
          <w:szCs w:val="18"/>
        </w:rPr>
      </w:pPr>
      <w:r w:rsidRPr="00944C14">
        <w:rPr>
          <w:rFonts w:ascii="Arial" w:hAnsi="Arial" w:cs="Arial"/>
          <w:sz w:val="18"/>
          <w:szCs w:val="18"/>
        </w:rPr>
        <w:t>Reševanje težav z dostopom ali delovanjem aplikacije.</w:t>
      </w:r>
    </w:p>
    <w:p w14:paraId="238C6974" w14:textId="77777777" w:rsidR="00944C14" w:rsidRPr="00944C14" w:rsidRDefault="00944C14" w:rsidP="00944C14">
      <w:pPr>
        <w:pStyle w:val="Naslov1"/>
        <w:spacing w:after="120"/>
        <w:rPr>
          <w:rFonts w:ascii="Arial" w:hAnsi="Arial" w:cs="Arial"/>
          <w:sz w:val="18"/>
          <w:szCs w:val="18"/>
          <w:lang w:eastAsia="sl-SI"/>
        </w:rPr>
      </w:pPr>
      <w:bookmarkStart w:id="7" w:name="_Toc210057763"/>
      <w:r w:rsidRPr="00944C14">
        <w:rPr>
          <w:rFonts w:ascii="Arial" w:hAnsi="Arial" w:cs="Arial"/>
          <w:sz w:val="18"/>
          <w:szCs w:val="18"/>
          <w:lang w:eastAsia="sl-SI"/>
        </w:rPr>
        <w:t>Tehnično vzdrževanje</w:t>
      </w:r>
      <w:bookmarkEnd w:id="7"/>
    </w:p>
    <w:p w14:paraId="5CB63991"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Izvajalec v okviru tehničnega vzdrževanje omogoča operativno delovanje programske opreme in povezanih sistemov, zato da se naročnik lahko brezskrbno posveča opravljanju svoje dejavnosti. Izvajalec bo v dogovorjenih časovnih okvirih zagotavljal, da primarne ali podporne rešitve delujejo, se prilagajajo v skladu z vsebinskimi in tehničnimi nadgradnjami oz. se odzove, ko njihovo delovanje ni v skladu s pričakovanji ter jih odpravi.</w:t>
      </w:r>
    </w:p>
    <w:p w14:paraId="55CB52E1" w14:textId="77777777" w:rsidR="00944C14" w:rsidRPr="00944C14" w:rsidRDefault="00944C14" w:rsidP="00944C14">
      <w:pPr>
        <w:pStyle w:val="Naslov2"/>
        <w:spacing w:after="120"/>
        <w:rPr>
          <w:rFonts w:ascii="Arial" w:hAnsi="Arial" w:cs="Arial"/>
          <w:sz w:val="18"/>
          <w:szCs w:val="18"/>
          <w:lang w:eastAsia="sl-SI"/>
        </w:rPr>
      </w:pPr>
      <w:bookmarkStart w:id="8" w:name="_Toc210057764"/>
      <w:r w:rsidRPr="00944C14">
        <w:rPr>
          <w:rFonts w:ascii="Arial" w:hAnsi="Arial" w:cs="Arial"/>
          <w:sz w:val="18"/>
          <w:szCs w:val="18"/>
          <w:lang w:eastAsia="sl-SI"/>
        </w:rPr>
        <w:t>Obseg tehničnega vzdrževanja</w:t>
      </w:r>
      <w:bookmarkEnd w:id="8"/>
    </w:p>
    <w:p w14:paraId="74376E75"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V tehnično vzdrževanje se štejejo naslednje storitve:</w:t>
      </w:r>
    </w:p>
    <w:p w14:paraId="0D956DDA"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administracija podpornih zahtevkov – delegiranje in eskalacija zahtevkov ter obveščanje o statusu in napredku reševanja zahtevkov;</w:t>
      </w:r>
    </w:p>
    <w:p w14:paraId="38A3F486"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uporabniška podpora – pisna ali telefonska podpora za uporabo programske opreme ali sistema npr. CMS;</w:t>
      </w:r>
    </w:p>
    <w:p w14:paraId="04E89898"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odprava napak na programski opremi (bug fix) – odprava napak na programski opremi ali sistemu, ki ni v garanciji ali so posledica posodobitev in sprememb, ki jih je izvedel naročnik;</w:t>
      </w:r>
    </w:p>
    <w:p w14:paraId="6A329F83"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prilagoditve (prekonfiguracija) programske opreme ali storitve – prilagoditve, ki ne zahtevajo posega v programsko kodo ali prilagajanja poslovne logike;</w:t>
      </w:r>
    </w:p>
    <w:p w14:paraId="331E4972"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varnostne posodobitve in programski popravki (patch) – namestitve varnostnih popravkov za programsko opremo ali sistem, ki ne zahtevajo posega v programsko kodo ali prilagajanje poslovne logike;</w:t>
      </w:r>
    </w:p>
    <w:p w14:paraId="2BF460A0"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pomoč naročniku pri prenosu vzdrževane programske opreme iz ene strojne računalniške opreme na drugo;</w:t>
      </w:r>
    </w:p>
    <w:p w14:paraId="592B952B"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svetovanje naročniku za obstoječo programsko opremo ali sistem – predlogi tehničnih izboljšav sistema in sprememb tehnologij in predlogi nadgradnje sistema ali programske opreme;</w:t>
      </w:r>
    </w:p>
    <w:p w14:paraId="7806718D" w14:textId="77777777" w:rsidR="00944C14" w:rsidRPr="00944C14" w:rsidRDefault="00944C14" w:rsidP="00944C14">
      <w:pPr>
        <w:pStyle w:val="Odstavekseznama"/>
        <w:numPr>
          <w:ilvl w:val="0"/>
          <w:numId w:val="184"/>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dostop do portala podpore – omogočen dostop do spletnega portala s pregledom prijavljenih zahtevkov, statusov ter zgodovino komunikacije za posamezen zahtevek. Dostop je omogočen le za povabljene osebe iz strani izvajalca.</w:t>
      </w:r>
    </w:p>
    <w:p w14:paraId="2A3F33BF"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 xml:space="preserve">Za zagotavljanje operativnosti rešitev izvajalec nudi </w:t>
      </w:r>
      <w:r w:rsidRPr="00944C14">
        <w:rPr>
          <w:rFonts w:ascii="Arial" w:eastAsia="Calibri" w:hAnsi="Arial" w:cs="Arial"/>
          <w:b/>
          <w:sz w:val="18"/>
          <w:szCs w:val="18"/>
          <w:lang w:eastAsia="sl-SI"/>
        </w:rPr>
        <w:t>paket tehničnega vzdrževanja z dogovorjenim odzivnim časom glede na opredelitev zahtevka in sicer v obsegu 10 ur kot zakupljene mesečne količine ur za reševanje zahtevkov</w:t>
      </w:r>
      <w:r w:rsidRPr="00944C14">
        <w:rPr>
          <w:rFonts w:ascii="Arial" w:eastAsia="Calibri" w:hAnsi="Arial" w:cs="Arial"/>
          <w:b/>
          <w:bCs/>
          <w:sz w:val="18"/>
          <w:szCs w:val="18"/>
          <w:lang w:eastAsia="sl-SI"/>
        </w:rPr>
        <w:t>.</w:t>
      </w:r>
      <w:r w:rsidRPr="00944C14">
        <w:rPr>
          <w:rFonts w:ascii="Arial" w:eastAsia="Calibri" w:hAnsi="Arial" w:cs="Arial"/>
          <w:sz w:val="18"/>
          <w:szCs w:val="18"/>
          <w:lang w:eastAsia="sl-SI"/>
        </w:rPr>
        <w:t xml:space="preserve"> Opredeljen obseg ur za tehnično vzdrževanje se lahko prenaša v naslednji mesec znotraj istega tromesečja, ne more pa se prenašati v naslednje trimesečje. Če je za izvedbo zahtevkov potreben večji obseg ur (preko zakupljene trimesečne količine ur), se te obračunajo po ceniku dopolnilnega vzdrževanja. Najmanjša obračunska enota za zahtevek je 0,5 ure (30 minut).</w:t>
      </w:r>
    </w:p>
    <w:p w14:paraId="55B0F416"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 xml:space="preserve">Storitve nujnega tehničnega vzdrževanja med delavnikom zunaj delavnega časa ali izven delavnika ni vključena v izbrani paket in se obračuna po ceniku dopolnilnega vzdrževanja. Če naročnik želi, da izvajalec obravnava in/ali reši zahtevek prej kot je predvideno v paketu vzdrževanja, lahko za takšen zahtevek zaprosi za prioritetno obravnavo (nujno ali zelo nujno). Prioritetna obravnava ni vključena v izbrani paket in se obračuna po ceniku </w:t>
      </w:r>
      <w:r w:rsidRPr="00944C14">
        <w:rPr>
          <w:rFonts w:ascii="Arial" w:eastAsia="Calibri" w:hAnsi="Arial" w:cs="Arial"/>
          <w:sz w:val="18"/>
          <w:szCs w:val="18"/>
          <w:lang w:eastAsia="sl-SI"/>
        </w:rPr>
        <w:lastRenderedPageBreak/>
        <w:t xml:space="preserve">dopolnilnega vzdrževanja, vendar pa to ne velja za napake na programski opremi (bug fix), ki so posledica napak izvajalca in so kritične za naročnika. </w:t>
      </w:r>
    </w:p>
    <w:p w14:paraId="0090D7B2" w14:textId="77777777" w:rsidR="00944C14" w:rsidRPr="00944C14" w:rsidRDefault="00944C14" w:rsidP="00944C14">
      <w:pPr>
        <w:pStyle w:val="Naslov2"/>
        <w:spacing w:after="120"/>
        <w:rPr>
          <w:rFonts w:ascii="Arial" w:hAnsi="Arial" w:cs="Arial"/>
          <w:sz w:val="18"/>
          <w:szCs w:val="18"/>
          <w:lang w:eastAsia="sl-SI"/>
        </w:rPr>
      </w:pPr>
      <w:bookmarkStart w:id="9" w:name="_Toc210057765"/>
      <w:r w:rsidRPr="00944C14">
        <w:rPr>
          <w:rFonts w:ascii="Arial" w:hAnsi="Arial" w:cs="Arial"/>
          <w:sz w:val="18"/>
          <w:szCs w:val="18"/>
          <w:lang w:eastAsia="sl-SI"/>
        </w:rPr>
        <w:t>Odzivni časi podpore in prioritete</w:t>
      </w:r>
      <w:bookmarkEnd w:id="9"/>
    </w:p>
    <w:p w14:paraId="4FAF8A20"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Odzivni čas je definiran kot čas od trenutka, ko je izvajalec prejel zahtevek na dogovorjeni način ter do trenutka, ko se odzval, da je zahtevek sprejet in bil dan v delo ali je za zahtevek zahteval dodatno pojasnilo ali navodila. Odzivni čas se šteje znotraj delavnika in je opredeljen v razponu v urah (h) ali dneh (d).</w:t>
      </w:r>
    </w:p>
    <w:p w14:paraId="1C52CBE3"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Kritična 1 h 6 h: Pon-Pet 8.00 – 16.00</w:t>
      </w:r>
    </w:p>
    <w:p w14:paraId="2F6495BD"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Visoka 2 h 8 h: Pon-Pet 8.00 – 16.00</w:t>
      </w:r>
    </w:p>
    <w:p w14:paraId="40D13812"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Srednja 8 h 2 d: Pon-Pet 8.00 – 16.00</w:t>
      </w:r>
    </w:p>
    <w:p w14:paraId="3560DE29"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Nizka 1 d 4 d. Pon-Pet 8.00 – 16.00</w:t>
      </w:r>
    </w:p>
    <w:p w14:paraId="603799A4"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Podrobnejše opredelitve delavnika in delavnega časa:</w:t>
      </w:r>
    </w:p>
    <w:p w14:paraId="500E251C" w14:textId="77777777" w:rsidR="00944C14" w:rsidRPr="00944C14" w:rsidRDefault="00944C14" w:rsidP="00944C14">
      <w:pPr>
        <w:pStyle w:val="Odstavekseznama"/>
        <w:numPr>
          <w:ilvl w:val="0"/>
          <w:numId w:val="185"/>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med delavnikom znotraj delovnega časa = Pon-Pet 8.00 – 16.00 je delavnik, ki se šteje za dneve od ponedeljka do petka med 8.00 uro zjutraj ter 16.00 uro popoldan.</w:t>
      </w:r>
    </w:p>
    <w:p w14:paraId="49B278AA" w14:textId="77777777" w:rsidR="00944C14" w:rsidRPr="00944C14" w:rsidRDefault="00944C14" w:rsidP="00944C14">
      <w:pPr>
        <w:pStyle w:val="Odstavekseznama"/>
        <w:numPr>
          <w:ilvl w:val="0"/>
          <w:numId w:val="185"/>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med delavnikom zunaj delovnega čas = za delavnik Pon-Pet 8.00 – 16.00 se zunaj delavnega časa šteje dneve od ponedeljka do petka med 16.00 uro popoldan in 20.00 uro zvečer.</w:t>
      </w:r>
    </w:p>
    <w:p w14:paraId="5ECBF543" w14:textId="77777777" w:rsidR="00944C14" w:rsidRPr="00944C14" w:rsidRDefault="00944C14" w:rsidP="00944C14">
      <w:pPr>
        <w:pStyle w:val="Odstavekseznama"/>
        <w:numPr>
          <w:ilvl w:val="0"/>
          <w:numId w:val="185"/>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 xml:space="preserve">izven delavnika = izven delavnika se šteje opravljeno delo v nočnem času od 20.00 ure zvečer pa do 8.00 ure zjutraj. Izven delavnika se štejejo še sobote, nedelje, prazniki in dela prosti dnevi v Sloveniji. </w:t>
      </w:r>
    </w:p>
    <w:p w14:paraId="518CED92"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Prioriteta definira stopnjo kritičnosti napake in njen vpliv na poslovanje naročnika storitev, zagotavljanje kvalitete storitev ali splošna uporabniška izkušnja rešitve. Prioriteta se definira na podlagi objektivne ocene kritičnosti napake:</w:t>
      </w:r>
      <w:r w:rsidRPr="00944C14">
        <w:rPr>
          <w:rFonts w:ascii="Arial" w:eastAsia="Calibri" w:hAnsi="Arial" w:cs="Arial"/>
          <w:color w:val="FFFFFF"/>
          <w:sz w:val="18"/>
          <w:szCs w:val="18"/>
          <w:lang w:eastAsia="sl-SI"/>
        </w:rPr>
        <w:t xml:space="preserve"> vpliva</w:t>
      </w:r>
    </w:p>
    <w:p w14:paraId="2682D8E6" w14:textId="77777777" w:rsidR="00944C14" w:rsidRPr="00944C14" w:rsidRDefault="00944C14" w:rsidP="00944C14">
      <w:pPr>
        <w:pStyle w:val="Odstavekseznama"/>
        <w:numPr>
          <w:ilvl w:val="0"/>
          <w:numId w:val="186"/>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Kritična: Sistem ali storitev ni na voljo, napaka na sistemu ali storitvi ima velik vpliv na uporabo, napaka vpliva na vse uporabnike sistema ali storitve in povsem onemogoča poslovanje naročnika.</w:t>
      </w:r>
    </w:p>
    <w:p w14:paraId="04C7C7C0" w14:textId="77777777" w:rsidR="00944C14" w:rsidRPr="00944C14" w:rsidRDefault="00944C14" w:rsidP="00944C14">
      <w:pPr>
        <w:pStyle w:val="Odstavekseznama"/>
        <w:numPr>
          <w:ilvl w:val="0"/>
          <w:numId w:val="186"/>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Visoka: Sistem ali storitev je na voljo vendar deluje z omejenimi funkcionalnostmi ali kapaciteto, napaka vpliva na večino uporabnikov in ima delni vpliv na poslovanje naročnika.</w:t>
      </w:r>
    </w:p>
    <w:p w14:paraId="7F46BC34" w14:textId="77777777" w:rsidR="00944C14" w:rsidRPr="00944C14" w:rsidRDefault="00944C14" w:rsidP="00944C14">
      <w:pPr>
        <w:pStyle w:val="Odstavekseznama"/>
        <w:numPr>
          <w:ilvl w:val="0"/>
          <w:numId w:val="186"/>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Srednja: Na sistemu ali storitvi je odkrita napaka, ki vpliva na nekatere uporabnike ali skupino uporabnikov. Sistem ali storitev je na voljo, vendar ta povzroča nekaj nevšečnosti v poslovanju naročnika ali na posamezne dele poslovanja. Vsakodnevno poslovanje je moteno ali pa je poslovanje omejeno na nekatere storitve.</w:t>
      </w:r>
    </w:p>
    <w:p w14:paraId="57AF2494" w14:textId="77777777" w:rsidR="00944C14" w:rsidRPr="00944C14" w:rsidRDefault="00944C14" w:rsidP="00944C14">
      <w:pPr>
        <w:pStyle w:val="Odstavekseznama"/>
        <w:numPr>
          <w:ilvl w:val="0"/>
          <w:numId w:val="186"/>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Nizka: Napake ali dogodki, ki nimajo vpliva na vsakodnevno poslovanje, sistem ali storitev, sistem ali storitev se lahko uporablja z alternativnimi orodji ali rešitvami, napaka ima vpliv le na posameznega uporabnika ali del storitve za uporabnika.</w:t>
      </w:r>
    </w:p>
    <w:p w14:paraId="751B2E2F" w14:textId="77777777" w:rsidR="00944C14" w:rsidRPr="00944C14" w:rsidRDefault="00944C14" w:rsidP="00944C14">
      <w:pPr>
        <w:pStyle w:val="Naslov1"/>
        <w:spacing w:after="120"/>
        <w:rPr>
          <w:rFonts w:ascii="Arial" w:hAnsi="Arial" w:cs="Arial"/>
          <w:sz w:val="18"/>
          <w:szCs w:val="18"/>
          <w:lang w:eastAsia="sl-SI"/>
        </w:rPr>
      </w:pPr>
      <w:bookmarkStart w:id="10" w:name="_Toc210057766"/>
      <w:r w:rsidRPr="00944C14">
        <w:rPr>
          <w:rFonts w:ascii="Arial" w:hAnsi="Arial" w:cs="Arial"/>
          <w:sz w:val="18"/>
          <w:szCs w:val="18"/>
          <w:lang w:eastAsia="sl-SI"/>
        </w:rPr>
        <w:t>Dopolnilno vzdrževanje</w:t>
      </w:r>
      <w:bookmarkEnd w:id="10"/>
    </w:p>
    <w:p w14:paraId="2EC7BAE9"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 xml:space="preserve">Izvajalec v okviru dopolnilnega vzdrževanja ponuja nadaljnji razvoj, dopolnitve ali spremembe programske opreme in povezanih sistemov ter storitve, ki dopolnjujejo osnovno tehnično vzdrževanje in naročniku omogočajo večjo fleksibilnost, reševanje izrednih situacij ali nemoteno poslovanje, ki so izven običajnih okvirjev tehničnega vzdrževanja. </w:t>
      </w:r>
    </w:p>
    <w:p w14:paraId="3F5A3D75"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V storitev dopolnilnega vzdrževanja se štejejo naslednje storitve:</w:t>
      </w:r>
    </w:p>
    <w:p w14:paraId="03F48FEB"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spremembe v delovanju programske opreme (change requests) – implementacija sprememb obstoječe programske kode in/ali poslovne logike obstoječe programske opreme;</w:t>
      </w:r>
    </w:p>
    <w:p w14:paraId="5841D8C0"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implementacije novih funkcij programske opreme (new features) – implementacija novih funkcionalnosti z dodatno programsko kodo in/ali poslovno logiko na programski opremi;</w:t>
      </w:r>
    </w:p>
    <w:p w14:paraId="7125284C"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nastavitve novih programskih okolij ali storitev – namestitev in konfiguracija novega programskega okolja ali storitev za delovanje novega oz. razširitev obstoječega programskega okolja;</w:t>
      </w:r>
    </w:p>
    <w:p w14:paraId="3987D0B0"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lastRenderedPageBreak/>
        <w:t>spremembe programskih okolij in storitev zaradi sprememb vezane na zunanje sisteme (3rd party applications/services) – implementacija sprememb na programskih okoljih in/ali storitvah, ki so potrebne zaradi drugačnega delovanja integrirane programske opreme in/ali storitev;</w:t>
      </w:r>
    </w:p>
    <w:p w14:paraId="2A5DCB20"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priprava analiz in primerjav programske opreme – analize podatkov, analiza uporabniške izkušnje, analiza trga in obstoječih rešitev, priprave predlogov izboljšav ipd.;</w:t>
      </w:r>
    </w:p>
    <w:p w14:paraId="6B4666A2"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testiranje programske opreme, ki niso vezane na tehnično vzdrževanje – vzdržljivostno testiranje (stress tests), penetracijski testi, varnostno testiranje, uporabniško testiranje, A/B testiranje ipd.;</w:t>
      </w:r>
    </w:p>
    <w:p w14:paraId="06DC5728"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delavnice in svetovanja – priprava in izvedba delavnic za opredelitev vsebin in funkcionalnosti programske opreme ter svetovanje v zvezi s programsko opremo ali povezanimi sistemi;</w:t>
      </w:r>
    </w:p>
    <w:p w14:paraId="4E084836" w14:textId="77777777" w:rsidR="00944C14" w:rsidRPr="00944C14" w:rsidRDefault="00944C14" w:rsidP="00944C14">
      <w:pPr>
        <w:pStyle w:val="Odstavekseznama"/>
        <w:numPr>
          <w:ilvl w:val="0"/>
          <w:numId w:val="188"/>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ekspertna dela – definiranje arhitekture sistema, posegi v baze podatkov, integracije sistemov, načrtovanje programske opreme, oblikovanje programske opreme, prototipiranje ipd.;</w:t>
      </w:r>
    </w:p>
    <w:p w14:paraId="2EC71FAD" w14:textId="77777777" w:rsidR="00944C14" w:rsidRPr="00944C14" w:rsidRDefault="00944C14" w:rsidP="00944C14">
      <w:pPr>
        <w:pStyle w:val="Odstavekseznama"/>
        <w:numPr>
          <w:ilvl w:val="0"/>
          <w:numId w:val="187"/>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izvajanje nujnega tehničnega vzdrževanja – nadstandardno reševanje zahtevkov iz tehničnega vzdrževanja, ki se jih izvaja med delavnikom zunaj delovnega časa;</w:t>
      </w:r>
    </w:p>
    <w:p w14:paraId="28170472" w14:textId="77777777" w:rsidR="00944C14" w:rsidRPr="00944C14" w:rsidRDefault="00944C14" w:rsidP="00944C14">
      <w:pPr>
        <w:pStyle w:val="Odstavekseznama"/>
        <w:numPr>
          <w:ilvl w:val="0"/>
          <w:numId w:val="187"/>
        </w:numPr>
        <w:spacing w:after="160" w:line="259" w:lineRule="auto"/>
        <w:jc w:val="both"/>
        <w:rPr>
          <w:rFonts w:ascii="Arial" w:eastAsia="Calibri" w:hAnsi="Arial" w:cs="Arial"/>
          <w:sz w:val="18"/>
          <w:szCs w:val="18"/>
          <w:lang w:eastAsia="sl-SI"/>
        </w:rPr>
      </w:pPr>
      <w:r w:rsidRPr="00944C14">
        <w:rPr>
          <w:rFonts w:ascii="Arial" w:eastAsia="Calibri" w:hAnsi="Arial" w:cs="Arial"/>
          <w:sz w:val="18"/>
          <w:szCs w:val="18"/>
          <w:lang w:eastAsia="sl-SI"/>
        </w:rPr>
        <w:t>prioritetna obravnava zahtevkov kot nujno ali zelo nujno – nadstadnardno reševanje zahtevkov iz tehničnega vzdrževanja.</w:t>
      </w:r>
    </w:p>
    <w:p w14:paraId="16123FAA" w14:textId="77777777" w:rsidR="00944C14" w:rsidRPr="00944C14" w:rsidRDefault="00944C14" w:rsidP="00944C14">
      <w:pPr>
        <w:pStyle w:val="Naslov2"/>
        <w:spacing w:after="120"/>
        <w:rPr>
          <w:rFonts w:ascii="Arial" w:hAnsi="Arial" w:cs="Arial"/>
          <w:sz w:val="18"/>
          <w:szCs w:val="18"/>
          <w:lang w:eastAsia="sl-SI"/>
        </w:rPr>
      </w:pPr>
      <w:bookmarkStart w:id="11" w:name="_Toc210057767"/>
      <w:r w:rsidRPr="00944C14">
        <w:rPr>
          <w:rFonts w:ascii="Arial" w:hAnsi="Arial" w:cs="Arial"/>
          <w:sz w:val="18"/>
          <w:szCs w:val="18"/>
          <w:lang w:eastAsia="sl-SI"/>
        </w:rPr>
        <w:t>Obračun dopolnilnega vzdrževanja</w:t>
      </w:r>
      <w:bookmarkEnd w:id="11"/>
    </w:p>
    <w:p w14:paraId="552123B7" w14:textId="77777777" w:rsidR="00944C14" w:rsidRPr="00944C14" w:rsidRDefault="00944C14" w:rsidP="00944C14">
      <w:pPr>
        <w:jc w:val="both"/>
        <w:rPr>
          <w:rFonts w:ascii="Arial" w:eastAsia="Calibri" w:hAnsi="Arial" w:cs="Arial"/>
          <w:sz w:val="18"/>
          <w:szCs w:val="18"/>
          <w:lang w:eastAsia="sl-SI"/>
        </w:rPr>
      </w:pPr>
      <w:r w:rsidRPr="00944C14">
        <w:rPr>
          <w:rFonts w:ascii="Arial" w:eastAsia="Calibri" w:hAnsi="Arial" w:cs="Arial"/>
          <w:sz w:val="18"/>
          <w:szCs w:val="18"/>
          <w:lang w:eastAsia="sl-SI"/>
        </w:rPr>
        <w:t>Trimesečni obračun dopolnilnega vzdrževanja se naredi na podlagi poročila, ki ga izvajalec pripravi v tekočem mesecu za delo, ki ga je opravil v preteklem mesecu. V obračun se praviloma upoštevajo dela za zahtevke, ki so izvedeni v celoti (dokončani). Mesečni obračun pripravi izvajalec, naročnik pa ga pregleda in potrdi najkasneje do petega v mesecu oz. 3 delovne dni po prejemu obračuna (kar je kasneje).</w:t>
      </w:r>
    </w:p>
    <w:p w14:paraId="7363FDD7"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 xml:space="preserve">Najmanjša obračunska enota za zahtevek je 0,5 ure (30 minut). </w:t>
      </w:r>
      <w:r w:rsidRPr="00944C14">
        <w:rPr>
          <w:rFonts w:ascii="Arial" w:hAnsi="Arial" w:cs="Arial"/>
          <w:b/>
          <w:bCs/>
          <w:sz w:val="18"/>
          <w:szCs w:val="18"/>
        </w:rPr>
        <w:t xml:space="preserve">Za obračun ur se uporabijo zakupljene ure tehničnega vzdrževanja. Takoj ko obseg dopolnilnega vzdrževanja doseže zakupljene mesečne ure tehničnega vzdrževanja, izvajalec na to opozori naročnika in z njim dogovori, kateri zahtevki se prednostno rešujejo ali po potrebi prestavijo v naslednji mesec. </w:t>
      </w:r>
    </w:p>
    <w:p w14:paraId="5E0E238E" w14:textId="77777777" w:rsidR="00944C14" w:rsidRPr="00944C14" w:rsidRDefault="00944C14" w:rsidP="00944C14">
      <w:pPr>
        <w:pStyle w:val="Naslov1"/>
        <w:keepLines w:val="0"/>
        <w:spacing w:before="240" w:after="60" w:line="288" w:lineRule="auto"/>
        <w:jc w:val="both"/>
        <w:rPr>
          <w:rFonts w:ascii="Arial" w:hAnsi="Arial" w:cs="Arial"/>
          <w:sz w:val="18"/>
          <w:szCs w:val="18"/>
        </w:rPr>
      </w:pPr>
      <w:bookmarkStart w:id="12" w:name="_Toc210057768"/>
      <w:bookmarkEnd w:id="2"/>
      <w:bookmarkEnd w:id="3"/>
      <w:r w:rsidRPr="00944C14">
        <w:rPr>
          <w:rFonts w:ascii="Arial" w:hAnsi="Arial" w:cs="Arial"/>
          <w:sz w:val="18"/>
          <w:szCs w:val="18"/>
        </w:rPr>
        <w:t>Nadgradnje aplikacij</w:t>
      </w:r>
      <w:bookmarkEnd w:id="12"/>
    </w:p>
    <w:p w14:paraId="5F76E191"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Nadgradnje bodo potrebne predvsem za Moj SLOfit, izjemoma pa tudi za ostali aplikaciji (zlasti če bomo uspeli pridobiti projektno financiranje). V celotnem obdobju planiramo cca. 1250 ur dela za vse nadgradnje, s tem da bo predvidoma največ dela s tem v drugi polovici 2026 in 2027, kasneje pa manj.</w:t>
      </w:r>
    </w:p>
    <w:p w14:paraId="6EB84F7D" w14:textId="06C3F614" w:rsidR="00944C14" w:rsidRPr="00944C14" w:rsidRDefault="00944C14" w:rsidP="00944C14">
      <w:pPr>
        <w:jc w:val="both"/>
        <w:rPr>
          <w:rFonts w:ascii="Arial" w:hAnsi="Arial" w:cs="Arial"/>
          <w:sz w:val="18"/>
          <w:szCs w:val="18"/>
        </w:rPr>
      </w:pPr>
      <w:r w:rsidRPr="3B4A3521">
        <w:rPr>
          <w:rFonts w:ascii="Arial" w:hAnsi="Arial" w:cs="Arial"/>
          <w:sz w:val="18"/>
          <w:szCs w:val="18"/>
        </w:rPr>
        <w:t xml:space="preserve">S temi nadgradnjami razvijamo nadaljnje funkcionalnosti aplikacij. Nadgradnje se izvedejo na novi infrastrukturi (t.j. po migraciji Moj SLOfit in prenosu ostalih dveh na nove strežnike). Ponudnik pripravi ponudbo po fiksnih cenah za posamezne nadgradnje, opisane v dokumentu </w:t>
      </w:r>
      <w:hyperlink r:id="rId21">
        <w:r w:rsidRPr="3B4A3521">
          <w:rPr>
            <w:rStyle w:val="Hiperpovezava"/>
            <w:rFonts w:ascii="Arial" w:hAnsi="Arial" w:cs="Arial"/>
            <w:sz w:val="18"/>
            <w:szCs w:val="18"/>
          </w:rPr>
          <w:t>Plan2026-27</w:t>
        </w:r>
        <w:r w:rsidRPr="3B4A3521">
          <w:rPr>
            <w:rStyle w:val="Hiperpovezava"/>
            <w:rFonts w:ascii="Arial" w:hAnsi="Arial" w:cs="Arial"/>
            <w:sz w:val="18"/>
            <w:szCs w:val="18"/>
          </w:rPr>
          <w:t>_</w:t>
        </w:r>
        <w:r w:rsidRPr="3B4A3521">
          <w:rPr>
            <w:rStyle w:val="Hiperpovezava"/>
            <w:rFonts w:ascii="Arial" w:hAnsi="Arial" w:cs="Arial"/>
            <w:sz w:val="18"/>
            <w:szCs w:val="18"/>
          </w:rPr>
          <w:t>v1.0.docx</w:t>
        </w:r>
      </w:hyperlink>
      <w:r w:rsidRPr="3B4A3521">
        <w:rPr>
          <w:rFonts w:ascii="Arial" w:hAnsi="Arial" w:cs="Arial"/>
          <w:sz w:val="18"/>
          <w:szCs w:val="18"/>
        </w:rPr>
        <w:t xml:space="preserve">. Ostale nadgradnje bodo opredeljene v prihodnjih letih </w:t>
      </w:r>
      <w:r w:rsidR="008C73C9" w:rsidRPr="3B4A3521">
        <w:rPr>
          <w:rFonts w:ascii="Arial" w:hAnsi="Arial" w:cs="Arial"/>
          <w:sz w:val="18"/>
          <w:szCs w:val="18"/>
        </w:rPr>
        <w:t xml:space="preserve">tekom izvajanja predmete pogodbe. Naročnik bo torej izbranemu ponudniku v trenutku ko bo znana natančna vsebina nadgradenj na posladi sklenjene pogodbe podal povpraševanje za oddajo ponudbe. Ponudnik bo za navedeno pripravil ustrezno ponudbo za izvedbo storitev nadgradnje. Na podlagi te bosta pogodbeni stranki k sklenjeni osnovni pogodbi skladno z določbami prvega odstavka 95. člena ZJN – 3 sklenili dodatek k osnovni pogodbi s katerim se bodo naročile in dogovorile tudi potrebne nadrgadnje. </w:t>
      </w:r>
    </w:p>
    <w:p w14:paraId="2FCE6A1E" w14:textId="77777777" w:rsidR="00944C14" w:rsidRPr="00944C14" w:rsidRDefault="00944C14" w:rsidP="00944C14">
      <w:pPr>
        <w:pStyle w:val="Naslov1"/>
        <w:spacing w:after="120"/>
        <w:rPr>
          <w:rFonts w:ascii="Arial" w:hAnsi="Arial" w:cs="Arial"/>
          <w:sz w:val="18"/>
          <w:szCs w:val="18"/>
        </w:rPr>
      </w:pPr>
      <w:bookmarkStart w:id="13" w:name="_Toc81268012"/>
      <w:bookmarkStart w:id="14" w:name="_Toc210057769"/>
      <w:r w:rsidRPr="00944C14">
        <w:rPr>
          <w:rFonts w:ascii="Arial" w:hAnsi="Arial" w:cs="Arial"/>
          <w:sz w:val="18"/>
          <w:szCs w:val="18"/>
        </w:rPr>
        <w:t>Pogoji izvedbe</w:t>
      </w:r>
      <w:bookmarkEnd w:id="13"/>
      <w:bookmarkEnd w:id="14"/>
    </w:p>
    <w:p w14:paraId="1CC9D68B" w14:textId="77777777" w:rsidR="00944C14" w:rsidRPr="00944C14" w:rsidRDefault="00944C14" w:rsidP="00944C14">
      <w:pPr>
        <w:rPr>
          <w:rFonts w:ascii="Arial" w:hAnsi="Arial" w:cs="Arial"/>
          <w:sz w:val="18"/>
          <w:szCs w:val="18"/>
        </w:rPr>
      </w:pPr>
      <w:bookmarkStart w:id="15" w:name="_Toc49256481"/>
      <w:bookmarkStart w:id="16" w:name="_Toc81268013"/>
      <w:r w:rsidRPr="00944C14">
        <w:rPr>
          <w:rFonts w:ascii="Arial" w:hAnsi="Arial" w:cs="Arial"/>
          <w:sz w:val="18"/>
          <w:szCs w:val="18"/>
        </w:rPr>
        <w:t>Naročnik zagotovi</w:t>
      </w:r>
      <w:bookmarkEnd w:id="15"/>
      <w:bookmarkEnd w:id="16"/>
      <w:r w:rsidRPr="00944C14">
        <w:rPr>
          <w:rFonts w:ascii="Arial" w:hAnsi="Arial" w:cs="Arial"/>
          <w:sz w:val="18"/>
          <w:szCs w:val="18"/>
        </w:rPr>
        <w:t>:</w:t>
      </w:r>
    </w:p>
    <w:p w14:paraId="06385D94" w14:textId="77777777" w:rsidR="00944C14" w:rsidRPr="00944C14" w:rsidRDefault="00944C14" w:rsidP="00944C14">
      <w:pPr>
        <w:pStyle w:val="Odstavekseznama"/>
        <w:numPr>
          <w:ilvl w:val="0"/>
          <w:numId w:val="189"/>
        </w:numPr>
        <w:spacing w:after="160" w:line="259" w:lineRule="auto"/>
        <w:rPr>
          <w:rFonts w:ascii="Arial" w:hAnsi="Arial" w:cs="Arial"/>
          <w:sz w:val="18"/>
          <w:szCs w:val="18"/>
        </w:rPr>
      </w:pPr>
      <w:r w:rsidRPr="00944C14">
        <w:rPr>
          <w:rFonts w:ascii="Arial" w:hAnsi="Arial" w:cs="Arial"/>
          <w:sz w:val="18"/>
          <w:szCs w:val="18"/>
        </w:rPr>
        <w:t>vse potrebne informacije za potrebe izvedbe</w:t>
      </w:r>
    </w:p>
    <w:p w14:paraId="3B6AAA64" w14:textId="77777777" w:rsidR="00944C14" w:rsidRPr="00944C14" w:rsidRDefault="00944C14" w:rsidP="00944C14">
      <w:pPr>
        <w:pStyle w:val="Odstavekseznama"/>
        <w:numPr>
          <w:ilvl w:val="0"/>
          <w:numId w:val="189"/>
        </w:numPr>
        <w:spacing w:after="160" w:line="259" w:lineRule="auto"/>
        <w:rPr>
          <w:rFonts w:ascii="Arial" w:hAnsi="Arial" w:cs="Arial"/>
          <w:sz w:val="18"/>
          <w:szCs w:val="18"/>
        </w:rPr>
      </w:pPr>
      <w:r w:rsidRPr="00944C14">
        <w:rPr>
          <w:rFonts w:ascii="Arial" w:hAnsi="Arial" w:cs="Arial"/>
          <w:sz w:val="18"/>
          <w:szCs w:val="18"/>
        </w:rPr>
        <w:t xml:space="preserve">sodelovanje pri pripravi dodatnih vsebin, potrebnih za pravilno delovanje funkcionalnosti </w:t>
      </w:r>
    </w:p>
    <w:p w14:paraId="06179DF1" w14:textId="77777777" w:rsidR="00944C14" w:rsidRPr="00944C14" w:rsidRDefault="00944C14" w:rsidP="00944C14">
      <w:pPr>
        <w:pStyle w:val="Odstavekseznama"/>
        <w:numPr>
          <w:ilvl w:val="0"/>
          <w:numId w:val="189"/>
        </w:numPr>
        <w:spacing w:after="160" w:line="259" w:lineRule="auto"/>
        <w:rPr>
          <w:rFonts w:ascii="Arial" w:hAnsi="Arial" w:cs="Arial"/>
          <w:sz w:val="18"/>
          <w:szCs w:val="18"/>
        </w:rPr>
      </w:pPr>
      <w:r w:rsidRPr="00944C14">
        <w:rPr>
          <w:rFonts w:ascii="Arial" w:hAnsi="Arial" w:cs="Arial"/>
          <w:sz w:val="18"/>
          <w:szCs w:val="18"/>
        </w:rPr>
        <w:t xml:space="preserve">testne podatke </w:t>
      </w:r>
    </w:p>
    <w:p w14:paraId="5312D156" w14:textId="77777777" w:rsidR="00944C14" w:rsidRPr="00944C14" w:rsidRDefault="00944C14" w:rsidP="00944C14">
      <w:pPr>
        <w:pStyle w:val="Odstavekseznama"/>
        <w:numPr>
          <w:ilvl w:val="0"/>
          <w:numId w:val="189"/>
        </w:numPr>
        <w:spacing w:after="160" w:line="259" w:lineRule="auto"/>
        <w:rPr>
          <w:rFonts w:ascii="Arial" w:hAnsi="Arial" w:cs="Arial"/>
          <w:sz w:val="18"/>
          <w:szCs w:val="18"/>
        </w:rPr>
      </w:pPr>
      <w:r w:rsidRPr="00944C14">
        <w:rPr>
          <w:rFonts w:ascii="Arial" w:hAnsi="Arial" w:cs="Arial"/>
          <w:sz w:val="18"/>
          <w:szCs w:val="18"/>
        </w:rPr>
        <w:t>dejavno testiranje funkcionalnosti tekom izvedbe (po dogovoru z izvajalcem) ter pred in po objavi nadgradenj.</w:t>
      </w:r>
    </w:p>
    <w:p w14:paraId="13F59F38" w14:textId="77777777" w:rsidR="00944C14" w:rsidRPr="00944C14" w:rsidRDefault="00944C14" w:rsidP="00944C14">
      <w:pPr>
        <w:pStyle w:val="Naslov1"/>
        <w:spacing w:after="120"/>
        <w:rPr>
          <w:rFonts w:ascii="Arial" w:hAnsi="Arial" w:cs="Arial"/>
          <w:sz w:val="18"/>
          <w:szCs w:val="18"/>
          <w:lang w:eastAsia="sl-SI"/>
        </w:rPr>
      </w:pPr>
      <w:bookmarkStart w:id="17" w:name="_Toc210057770"/>
      <w:r w:rsidRPr="00944C14">
        <w:rPr>
          <w:rFonts w:ascii="Arial" w:hAnsi="Arial" w:cs="Arial"/>
          <w:sz w:val="18"/>
          <w:szCs w:val="18"/>
          <w:lang w:eastAsia="sl-SI"/>
        </w:rPr>
        <w:t>Garancija za opravljena dela</w:t>
      </w:r>
      <w:bookmarkEnd w:id="17"/>
      <w:r w:rsidRPr="00944C14">
        <w:rPr>
          <w:rFonts w:ascii="Arial" w:hAnsi="Arial" w:cs="Arial"/>
          <w:sz w:val="18"/>
          <w:szCs w:val="18"/>
          <w:lang w:eastAsia="sl-SI"/>
        </w:rPr>
        <w:t xml:space="preserve"> </w:t>
      </w:r>
    </w:p>
    <w:p w14:paraId="50E9EC0D"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 xml:space="preserve">Izvajalec za vsa opravljena dela (tehnično in dopolnilno vzdrževanje, migracija in nadgradnje, vzdrževanje strežnikov idr.) priznava garancijo do izteka letnega cikla aplikacije (konec šolskega leta s presečnim datumom </w:t>
      </w:r>
      <w:r w:rsidRPr="00944C14">
        <w:rPr>
          <w:rFonts w:ascii="Arial" w:hAnsi="Arial" w:cs="Arial"/>
          <w:sz w:val="18"/>
          <w:szCs w:val="18"/>
        </w:rPr>
        <w:lastRenderedPageBreak/>
        <w:t xml:space="preserve">31.8.) oz. 3 mesece, če je bilo delo izvedeno v obdobju junij-avgust. Ta garancija vključuje odpravo napak, ki bi jih kot ‘stranski produkt’ povzročila določena </w:t>
      </w:r>
      <w:r w:rsidRPr="00944C14">
        <w:rPr>
          <w:rFonts w:ascii="Arial" w:eastAsia="Calibri" w:hAnsi="Arial" w:cs="Arial"/>
          <w:sz w:val="18"/>
          <w:szCs w:val="18"/>
          <w:lang w:eastAsia="sl-SI"/>
        </w:rPr>
        <w:t>odprava napak na programski opremi ali sistemu</w:t>
      </w:r>
      <w:r w:rsidRPr="00944C14">
        <w:rPr>
          <w:rFonts w:ascii="Arial" w:hAnsi="Arial" w:cs="Arial"/>
          <w:sz w:val="18"/>
          <w:szCs w:val="18"/>
        </w:rPr>
        <w:t xml:space="preserve"> (bux-fix). </w:t>
      </w:r>
    </w:p>
    <w:p w14:paraId="39119E37" w14:textId="77777777" w:rsidR="00944C14" w:rsidRDefault="00944C14" w:rsidP="00944C14">
      <w:pPr>
        <w:pStyle w:val="Naslov1"/>
        <w:rPr>
          <w:rFonts w:ascii="Arial" w:hAnsi="Arial" w:cs="Arial"/>
          <w:sz w:val="18"/>
          <w:szCs w:val="18"/>
        </w:rPr>
      </w:pPr>
      <w:bookmarkStart w:id="18" w:name="_Toc210057771"/>
      <w:r w:rsidRPr="00944C14">
        <w:rPr>
          <w:rFonts w:ascii="Arial" w:hAnsi="Arial" w:cs="Arial"/>
          <w:sz w:val="18"/>
          <w:szCs w:val="18"/>
        </w:rPr>
        <w:t>Načrtovana časovnica</w:t>
      </w:r>
      <w:bookmarkEnd w:id="18"/>
      <w:r w:rsidRPr="00944C14">
        <w:rPr>
          <w:rFonts w:ascii="Arial" w:hAnsi="Arial" w:cs="Arial"/>
          <w:sz w:val="18"/>
          <w:szCs w:val="18"/>
        </w:rPr>
        <w:t xml:space="preserve"> </w:t>
      </w:r>
    </w:p>
    <w:p w14:paraId="77F75A73" w14:textId="77777777" w:rsidR="00E71BF2" w:rsidRPr="00E71BF2" w:rsidRDefault="00E71BF2" w:rsidP="00E71BF2"/>
    <w:tbl>
      <w:tblPr>
        <w:tblStyle w:val="Navadnatabela4"/>
        <w:tblW w:w="4985" w:type="pct"/>
        <w:tblLook w:val="0420" w:firstRow="1" w:lastRow="0" w:firstColumn="0" w:lastColumn="0" w:noHBand="0" w:noVBand="1"/>
      </w:tblPr>
      <w:tblGrid>
        <w:gridCol w:w="492"/>
        <w:gridCol w:w="3440"/>
        <w:gridCol w:w="3670"/>
        <w:gridCol w:w="1441"/>
      </w:tblGrid>
      <w:tr w:rsidR="00944C14" w:rsidRPr="00944C14" w14:paraId="3032AA48" w14:textId="77777777">
        <w:trPr>
          <w:cnfStyle w:val="100000000000" w:firstRow="1" w:lastRow="0" w:firstColumn="0" w:lastColumn="0" w:oddVBand="0" w:evenVBand="0" w:oddHBand="0" w:evenHBand="0" w:firstRowFirstColumn="0" w:firstRowLastColumn="0" w:lastRowFirstColumn="0" w:lastRowLastColumn="0"/>
          <w:tblHeader/>
        </w:trPr>
        <w:tc>
          <w:tcPr>
            <w:tcW w:w="272" w:type="pct"/>
            <w:shd w:val="clear" w:color="auto" w:fill="72BF44"/>
            <w:vAlign w:val="center"/>
          </w:tcPr>
          <w:p w14:paraId="73EF889B" w14:textId="77777777" w:rsidR="00944C14" w:rsidRPr="00944C14" w:rsidRDefault="00944C14">
            <w:pPr>
              <w:rPr>
                <w:rFonts w:ascii="Arial" w:hAnsi="Arial" w:cs="Arial"/>
                <w:color w:val="FFFFFF" w:themeColor="background1"/>
                <w:sz w:val="18"/>
                <w:szCs w:val="18"/>
              </w:rPr>
            </w:pPr>
          </w:p>
        </w:tc>
        <w:tc>
          <w:tcPr>
            <w:tcW w:w="1902" w:type="pct"/>
            <w:shd w:val="clear" w:color="auto" w:fill="72BF44"/>
            <w:vAlign w:val="center"/>
          </w:tcPr>
          <w:p w14:paraId="4758A056" w14:textId="77777777" w:rsidR="00944C14" w:rsidRPr="00944C14" w:rsidRDefault="00944C14">
            <w:pPr>
              <w:rPr>
                <w:rFonts w:ascii="Arial" w:hAnsi="Arial" w:cs="Arial"/>
                <w:color w:val="FFFFFF" w:themeColor="background1"/>
                <w:sz w:val="18"/>
                <w:szCs w:val="18"/>
              </w:rPr>
            </w:pPr>
            <w:r w:rsidRPr="00944C14">
              <w:rPr>
                <w:rFonts w:ascii="Arial" w:hAnsi="Arial" w:cs="Arial"/>
                <w:color w:val="FFFFFF" w:themeColor="background1"/>
                <w:sz w:val="18"/>
                <w:szCs w:val="18"/>
              </w:rPr>
              <w:t xml:space="preserve">Dejavnost </w:t>
            </w:r>
          </w:p>
        </w:tc>
        <w:tc>
          <w:tcPr>
            <w:tcW w:w="2029" w:type="pct"/>
            <w:shd w:val="clear" w:color="auto" w:fill="72BF44"/>
            <w:vAlign w:val="center"/>
          </w:tcPr>
          <w:p w14:paraId="2E0BF103" w14:textId="77777777" w:rsidR="00944C14" w:rsidRPr="00944C14" w:rsidRDefault="00944C14">
            <w:pPr>
              <w:rPr>
                <w:rFonts w:ascii="Arial" w:hAnsi="Arial" w:cs="Arial"/>
                <w:color w:val="FFFFFF" w:themeColor="background1"/>
                <w:sz w:val="18"/>
                <w:szCs w:val="18"/>
              </w:rPr>
            </w:pPr>
            <w:r w:rsidRPr="00944C14">
              <w:rPr>
                <w:rFonts w:ascii="Arial" w:hAnsi="Arial" w:cs="Arial"/>
                <w:color w:val="FFFFFF" w:themeColor="background1"/>
                <w:sz w:val="18"/>
                <w:szCs w:val="18"/>
              </w:rPr>
              <w:t>Opis, rezultati</w:t>
            </w:r>
          </w:p>
        </w:tc>
        <w:tc>
          <w:tcPr>
            <w:tcW w:w="797" w:type="pct"/>
            <w:shd w:val="clear" w:color="auto" w:fill="72BF44"/>
            <w:vAlign w:val="center"/>
          </w:tcPr>
          <w:p w14:paraId="1B29DDE7" w14:textId="77777777" w:rsidR="00944C14" w:rsidRPr="00944C14" w:rsidRDefault="00944C14">
            <w:pPr>
              <w:rPr>
                <w:rFonts w:ascii="Arial" w:hAnsi="Arial" w:cs="Arial"/>
                <w:color w:val="FFFFFF" w:themeColor="background1"/>
                <w:sz w:val="18"/>
                <w:szCs w:val="18"/>
              </w:rPr>
            </w:pPr>
            <w:r w:rsidRPr="00944C14">
              <w:rPr>
                <w:rFonts w:ascii="Arial" w:hAnsi="Arial" w:cs="Arial"/>
                <w:color w:val="FFFFFF" w:themeColor="background1"/>
                <w:sz w:val="18"/>
                <w:szCs w:val="18"/>
              </w:rPr>
              <w:t>Rok za izvedbo</w:t>
            </w:r>
          </w:p>
        </w:tc>
      </w:tr>
      <w:tr w:rsidR="00944C14" w:rsidRPr="00944C14" w14:paraId="2FEC78AD" w14:textId="77777777">
        <w:trPr>
          <w:cnfStyle w:val="000000100000" w:firstRow="0" w:lastRow="0" w:firstColumn="0" w:lastColumn="0" w:oddVBand="0" w:evenVBand="0" w:oddHBand="1" w:evenHBand="0" w:firstRowFirstColumn="0" w:firstRowLastColumn="0" w:lastRowFirstColumn="0" w:lastRowLastColumn="0"/>
          <w:trHeight w:val="715"/>
        </w:trPr>
        <w:tc>
          <w:tcPr>
            <w:tcW w:w="272" w:type="pct"/>
            <w:vAlign w:val="center"/>
          </w:tcPr>
          <w:p w14:paraId="22BB4AF3"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06370800" w14:textId="77777777" w:rsidR="00944C14" w:rsidRPr="00944C14" w:rsidRDefault="00944C14">
            <w:pPr>
              <w:rPr>
                <w:rFonts w:ascii="Arial" w:hAnsi="Arial" w:cs="Arial"/>
                <w:b/>
                <w:bCs/>
                <w:sz w:val="18"/>
                <w:szCs w:val="18"/>
              </w:rPr>
            </w:pPr>
            <w:r w:rsidRPr="00944C14">
              <w:rPr>
                <w:rFonts w:ascii="Arial" w:hAnsi="Arial" w:cs="Arial"/>
                <w:sz w:val="18"/>
                <w:szCs w:val="18"/>
              </w:rPr>
              <w:t>Obvestilo o izboru izvajalca, zagon projekta</w:t>
            </w:r>
          </w:p>
        </w:tc>
        <w:tc>
          <w:tcPr>
            <w:tcW w:w="2029" w:type="pct"/>
            <w:vAlign w:val="center"/>
          </w:tcPr>
          <w:p w14:paraId="083A9290" w14:textId="77777777" w:rsidR="00944C14" w:rsidRPr="00944C14" w:rsidRDefault="00944C14">
            <w:pPr>
              <w:rPr>
                <w:rFonts w:ascii="Arial" w:hAnsi="Arial" w:cs="Arial"/>
                <w:bCs/>
                <w:sz w:val="18"/>
                <w:szCs w:val="18"/>
              </w:rPr>
            </w:pPr>
            <w:r w:rsidRPr="00944C14">
              <w:rPr>
                <w:rFonts w:ascii="Arial" w:hAnsi="Arial" w:cs="Arial"/>
                <w:sz w:val="18"/>
                <w:szCs w:val="18"/>
              </w:rPr>
              <w:t>Sklep o izboru, podpis pogodbe</w:t>
            </w:r>
          </w:p>
        </w:tc>
        <w:tc>
          <w:tcPr>
            <w:tcW w:w="797" w:type="pct"/>
            <w:vAlign w:val="center"/>
          </w:tcPr>
          <w:p w14:paraId="4A155862" w14:textId="77777777" w:rsidR="00944C14" w:rsidRPr="00944C14" w:rsidRDefault="00944C14">
            <w:pPr>
              <w:rPr>
                <w:rFonts w:ascii="Arial" w:hAnsi="Arial" w:cs="Arial"/>
                <w:sz w:val="18"/>
                <w:szCs w:val="18"/>
              </w:rPr>
            </w:pPr>
            <w:r w:rsidRPr="00944C14">
              <w:rPr>
                <w:rFonts w:ascii="Arial" w:hAnsi="Arial" w:cs="Arial"/>
                <w:sz w:val="18"/>
                <w:szCs w:val="18"/>
              </w:rPr>
              <w:t>1.12.25</w:t>
            </w:r>
          </w:p>
        </w:tc>
      </w:tr>
      <w:tr w:rsidR="00944C14" w:rsidRPr="00944C14" w:rsidDel="001518D9" w14:paraId="7F73126E" w14:textId="77777777">
        <w:trPr>
          <w:trHeight w:val="715"/>
        </w:trPr>
        <w:tc>
          <w:tcPr>
            <w:tcW w:w="272" w:type="pct"/>
            <w:vAlign w:val="center"/>
          </w:tcPr>
          <w:p w14:paraId="1DDE4CDB"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74373663" w14:textId="77777777" w:rsidR="00944C14" w:rsidRPr="00944C14" w:rsidRDefault="00944C14">
            <w:pPr>
              <w:rPr>
                <w:rFonts w:ascii="Arial" w:hAnsi="Arial" w:cs="Arial"/>
                <w:sz w:val="18"/>
                <w:szCs w:val="18"/>
              </w:rPr>
            </w:pPr>
            <w:r w:rsidRPr="00944C14">
              <w:rPr>
                <w:rFonts w:ascii="Arial" w:hAnsi="Arial" w:cs="Arial"/>
                <w:sz w:val="18"/>
                <w:szCs w:val="18"/>
              </w:rPr>
              <w:t>Primopredaja s sedanjim izvajalcem vzdrževanja</w:t>
            </w:r>
          </w:p>
        </w:tc>
        <w:tc>
          <w:tcPr>
            <w:tcW w:w="2029" w:type="pct"/>
            <w:vAlign w:val="center"/>
          </w:tcPr>
          <w:p w14:paraId="052E6316" w14:textId="77777777" w:rsidR="00944C14" w:rsidRPr="00944C14" w:rsidRDefault="00944C14">
            <w:pPr>
              <w:rPr>
                <w:rFonts w:ascii="Arial" w:hAnsi="Arial" w:cs="Arial"/>
                <w:sz w:val="18"/>
                <w:szCs w:val="18"/>
              </w:rPr>
            </w:pPr>
            <w:r w:rsidRPr="00944C14">
              <w:rPr>
                <w:rFonts w:ascii="Arial" w:hAnsi="Arial" w:cs="Arial"/>
                <w:sz w:val="18"/>
                <w:szCs w:val="18"/>
              </w:rPr>
              <w:t>Prevzem vzdrževanja</w:t>
            </w:r>
          </w:p>
        </w:tc>
        <w:tc>
          <w:tcPr>
            <w:tcW w:w="797" w:type="pct"/>
            <w:vAlign w:val="center"/>
          </w:tcPr>
          <w:p w14:paraId="5F9C04DA" w14:textId="77777777" w:rsidR="00944C14" w:rsidRPr="00944C14" w:rsidRDefault="00944C14">
            <w:pPr>
              <w:rPr>
                <w:rFonts w:ascii="Arial" w:hAnsi="Arial" w:cs="Arial"/>
                <w:sz w:val="18"/>
                <w:szCs w:val="18"/>
              </w:rPr>
            </w:pPr>
            <w:r w:rsidRPr="00944C14">
              <w:rPr>
                <w:rFonts w:ascii="Arial" w:hAnsi="Arial" w:cs="Arial"/>
                <w:sz w:val="18"/>
                <w:szCs w:val="18"/>
              </w:rPr>
              <w:t>27.12.25</w:t>
            </w:r>
          </w:p>
        </w:tc>
      </w:tr>
      <w:tr w:rsidR="00944C14" w:rsidRPr="00944C14" w14:paraId="27CA71B7" w14:textId="77777777">
        <w:trPr>
          <w:cnfStyle w:val="000000100000" w:firstRow="0" w:lastRow="0" w:firstColumn="0" w:lastColumn="0" w:oddVBand="0" w:evenVBand="0" w:oddHBand="1" w:evenHBand="0" w:firstRowFirstColumn="0" w:firstRowLastColumn="0" w:lastRowFirstColumn="0" w:lastRowLastColumn="0"/>
          <w:trHeight w:val="715"/>
        </w:trPr>
        <w:tc>
          <w:tcPr>
            <w:tcW w:w="272" w:type="pct"/>
            <w:vAlign w:val="center"/>
          </w:tcPr>
          <w:p w14:paraId="7C971419"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4AEAF2F3" w14:textId="77777777" w:rsidR="00944C14" w:rsidRPr="00944C14" w:rsidRDefault="00944C14">
            <w:pPr>
              <w:rPr>
                <w:rFonts w:ascii="Arial" w:hAnsi="Arial" w:cs="Arial"/>
                <w:sz w:val="18"/>
                <w:szCs w:val="18"/>
              </w:rPr>
            </w:pPr>
            <w:r w:rsidRPr="00944C14">
              <w:rPr>
                <w:rFonts w:ascii="Arial" w:hAnsi="Arial" w:cs="Arial"/>
                <w:sz w:val="18"/>
                <w:szCs w:val="18"/>
              </w:rPr>
              <w:t>Tehnično in dopolnilno vzdrževanje ter gostovanje spletnih mest na obstoječi infrastrukturi</w:t>
            </w:r>
          </w:p>
        </w:tc>
        <w:tc>
          <w:tcPr>
            <w:tcW w:w="2029" w:type="pct"/>
            <w:vAlign w:val="center"/>
          </w:tcPr>
          <w:p w14:paraId="32773576" w14:textId="77777777" w:rsidR="00944C14" w:rsidRPr="00944C14" w:rsidRDefault="00944C14">
            <w:pPr>
              <w:rPr>
                <w:rFonts w:ascii="Arial" w:hAnsi="Arial" w:cs="Arial"/>
                <w:sz w:val="18"/>
                <w:szCs w:val="18"/>
              </w:rPr>
            </w:pPr>
            <w:r w:rsidRPr="00944C14">
              <w:rPr>
                <w:rFonts w:ascii="Arial" w:hAnsi="Arial" w:cs="Arial"/>
                <w:sz w:val="18"/>
                <w:szCs w:val="18"/>
              </w:rPr>
              <w:t>Nadaljevanje dosedanjega vzdrževanja in gostovanja</w:t>
            </w:r>
          </w:p>
        </w:tc>
        <w:tc>
          <w:tcPr>
            <w:tcW w:w="797" w:type="pct"/>
            <w:vAlign w:val="center"/>
          </w:tcPr>
          <w:p w14:paraId="224AB9E6" w14:textId="77777777" w:rsidR="00944C14" w:rsidRPr="00944C14" w:rsidRDefault="00944C14">
            <w:pPr>
              <w:rPr>
                <w:rFonts w:ascii="Arial" w:hAnsi="Arial" w:cs="Arial"/>
                <w:sz w:val="18"/>
                <w:szCs w:val="18"/>
              </w:rPr>
            </w:pPr>
            <w:r w:rsidRPr="00944C14">
              <w:rPr>
                <w:rFonts w:ascii="Arial" w:hAnsi="Arial" w:cs="Arial"/>
                <w:sz w:val="18"/>
                <w:szCs w:val="18"/>
              </w:rPr>
              <w:t>1.1.26-1.7.26</w:t>
            </w:r>
          </w:p>
        </w:tc>
      </w:tr>
      <w:tr w:rsidR="00944C14" w:rsidRPr="00944C14" w14:paraId="5DF26A54" w14:textId="77777777">
        <w:trPr>
          <w:trHeight w:val="715"/>
        </w:trPr>
        <w:tc>
          <w:tcPr>
            <w:tcW w:w="272" w:type="pct"/>
            <w:vAlign w:val="center"/>
          </w:tcPr>
          <w:p w14:paraId="1C79460F"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73817959" w14:textId="77777777" w:rsidR="00944C14" w:rsidRPr="00944C14" w:rsidRDefault="00944C14">
            <w:pPr>
              <w:rPr>
                <w:rFonts w:ascii="Arial" w:hAnsi="Arial" w:cs="Arial"/>
                <w:sz w:val="18"/>
                <w:szCs w:val="18"/>
              </w:rPr>
            </w:pPr>
            <w:r w:rsidRPr="00944C14">
              <w:rPr>
                <w:rFonts w:ascii="Arial" w:hAnsi="Arial" w:cs="Arial"/>
                <w:sz w:val="18"/>
                <w:szCs w:val="18"/>
              </w:rPr>
              <w:t xml:space="preserve">Migracija aplikacije Moj SLOfit </w:t>
            </w:r>
          </w:p>
        </w:tc>
        <w:tc>
          <w:tcPr>
            <w:tcW w:w="2029" w:type="pct"/>
            <w:vAlign w:val="center"/>
          </w:tcPr>
          <w:p w14:paraId="49194B9C" w14:textId="77777777" w:rsidR="00944C14" w:rsidRPr="00944C14" w:rsidRDefault="00944C14">
            <w:pPr>
              <w:rPr>
                <w:rFonts w:ascii="Arial" w:hAnsi="Arial" w:cs="Arial"/>
                <w:sz w:val="18"/>
                <w:szCs w:val="18"/>
              </w:rPr>
            </w:pPr>
            <w:r w:rsidRPr="00944C14">
              <w:rPr>
                <w:rFonts w:ascii="Arial" w:hAnsi="Arial" w:cs="Arial"/>
                <w:sz w:val="18"/>
                <w:szCs w:val="18"/>
              </w:rPr>
              <w:t>Aplikacija na odprtokodnem CMS</w:t>
            </w:r>
          </w:p>
        </w:tc>
        <w:tc>
          <w:tcPr>
            <w:tcW w:w="797" w:type="pct"/>
            <w:vAlign w:val="center"/>
          </w:tcPr>
          <w:p w14:paraId="6A76784F" w14:textId="77777777" w:rsidR="00944C14" w:rsidRPr="00944C14" w:rsidRDefault="00944C14">
            <w:pPr>
              <w:rPr>
                <w:rFonts w:ascii="Arial" w:hAnsi="Arial" w:cs="Arial"/>
                <w:bCs/>
                <w:sz w:val="18"/>
                <w:szCs w:val="18"/>
              </w:rPr>
            </w:pPr>
            <w:r w:rsidRPr="00944C14">
              <w:rPr>
                <w:rFonts w:ascii="Arial" w:hAnsi="Arial" w:cs="Arial"/>
                <w:bCs/>
                <w:sz w:val="18"/>
                <w:szCs w:val="18"/>
              </w:rPr>
              <w:t>30.6.26</w:t>
            </w:r>
          </w:p>
        </w:tc>
      </w:tr>
      <w:tr w:rsidR="00944C14" w:rsidRPr="00944C14" w14:paraId="27E25392" w14:textId="77777777">
        <w:trPr>
          <w:cnfStyle w:val="000000100000" w:firstRow="0" w:lastRow="0" w:firstColumn="0" w:lastColumn="0" w:oddVBand="0" w:evenVBand="0" w:oddHBand="1" w:evenHBand="0" w:firstRowFirstColumn="0" w:firstRowLastColumn="0" w:lastRowFirstColumn="0" w:lastRowLastColumn="0"/>
          <w:trHeight w:val="715"/>
        </w:trPr>
        <w:tc>
          <w:tcPr>
            <w:tcW w:w="272" w:type="pct"/>
            <w:vAlign w:val="center"/>
          </w:tcPr>
          <w:p w14:paraId="37E60D7B"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0F9FEFEB" w14:textId="77777777" w:rsidR="00944C14" w:rsidRPr="00944C14" w:rsidRDefault="00944C14">
            <w:pPr>
              <w:rPr>
                <w:rFonts w:ascii="Arial" w:hAnsi="Arial" w:cs="Arial"/>
                <w:sz w:val="18"/>
                <w:szCs w:val="18"/>
              </w:rPr>
            </w:pPr>
            <w:r w:rsidRPr="00944C14">
              <w:rPr>
                <w:rFonts w:ascii="Arial" w:hAnsi="Arial" w:cs="Arial"/>
                <w:sz w:val="18"/>
                <w:szCs w:val="18"/>
              </w:rPr>
              <w:t>Prenos baze podatkov</w:t>
            </w:r>
          </w:p>
        </w:tc>
        <w:tc>
          <w:tcPr>
            <w:tcW w:w="2029" w:type="pct"/>
            <w:vAlign w:val="center"/>
          </w:tcPr>
          <w:p w14:paraId="05C3C1BF" w14:textId="77777777" w:rsidR="00944C14" w:rsidRPr="00944C14" w:rsidRDefault="00944C14">
            <w:pPr>
              <w:rPr>
                <w:rFonts w:ascii="Arial" w:hAnsi="Arial" w:cs="Arial"/>
                <w:sz w:val="18"/>
                <w:szCs w:val="18"/>
              </w:rPr>
            </w:pPr>
            <w:r w:rsidRPr="00944C14">
              <w:rPr>
                <w:rFonts w:ascii="Arial" w:hAnsi="Arial" w:cs="Arial"/>
                <w:sz w:val="18"/>
                <w:szCs w:val="18"/>
              </w:rPr>
              <w:t>Prenesena baza podatkov</w:t>
            </w:r>
          </w:p>
        </w:tc>
        <w:tc>
          <w:tcPr>
            <w:tcW w:w="797" w:type="pct"/>
            <w:vAlign w:val="center"/>
          </w:tcPr>
          <w:p w14:paraId="41EC78C7" w14:textId="77777777" w:rsidR="00944C14" w:rsidRPr="00944C14" w:rsidRDefault="00944C14">
            <w:pPr>
              <w:rPr>
                <w:rFonts w:ascii="Arial" w:hAnsi="Arial" w:cs="Arial"/>
                <w:bCs/>
                <w:sz w:val="18"/>
                <w:szCs w:val="18"/>
              </w:rPr>
            </w:pPr>
            <w:r w:rsidRPr="00944C14">
              <w:rPr>
                <w:rFonts w:ascii="Arial" w:hAnsi="Arial" w:cs="Arial"/>
                <w:bCs/>
                <w:sz w:val="18"/>
                <w:szCs w:val="18"/>
              </w:rPr>
              <w:t>30.6.26</w:t>
            </w:r>
          </w:p>
        </w:tc>
      </w:tr>
      <w:tr w:rsidR="00944C14" w:rsidRPr="00944C14" w14:paraId="2743D736" w14:textId="77777777">
        <w:trPr>
          <w:trHeight w:val="715"/>
        </w:trPr>
        <w:tc>
          <w:tcPr>
            <w:tcW w:w="272" w:type="pct"/>
            <w:vAlign w:val="center"/>
          </w:tcPr>
          <w:p w14:paraId="30ACC362"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6ED05B0B" w14:textId="77777777" w:rsidR="00944C14" w:rsidRPr="00944C14" w:rsidRDefault="00944C14">
            <w:pPr>
              <w:rPr>
                <w:rFonts w:ascii="Arial" w:hAnsi="Arial" w:cs="Arial"/>
                <w:sz w:val="18"/>
                <w:szCs w:val="18"/>
              </w:rPr>
            </w:pPr>
            <w:r w:rsidRPr="00944C14">
              <w:rPr>
                <w:rFonts w:ascii="Arial" w:hAnsi="Arial" w:cs="Arial"/>
                <w:sz w:val="18"/>
                <w:szCs w:val="18"/>
              </w:rPr>
              <w:t xml:space="preserve">Prenos gostovanja Moj SLOfit na novo infrastrukturo </w:t>
            </w:r>
          </w:p>
        </w:tc>
        <w:tc>
          <w:tcPr>
            <w:tcW w:w="2029" w:type="pct"/>
            <w:vAlign w:val="center"/>
          </w:tcPr>
          <w:p w14:paraId="4A41AA09" w14:textId="77777777" w:rsidR="00944C14" w:rsidRPr="00944C14" w:rsidRDefault="00944C14">
            <w:pPr>
              <w:rPr>
                <w:rFonts w:ascii="Arial" w:hAnsi="Arial" w:cs="Arial"/>
                <w:sz w:val="18"/>
                <w:szCs w:val="18"/>
              </w:rPr>
            </w:pPr>
            <w:r w:rsidRPr="00944C14">
              <w:rPr>
                <w:rFonts w:ascii="Arial" w:hAnsi="Arial" w:cs="Arial"/>
                <w:sz w:val="18"/>
                <w:szCs w:val="18"/>
              </w:rPr>
              <w:t>Vzpostavljeno gostovanje aplikacij na novi infrastrukturi</w:t>
            </w:r>
          </w:p>
        </w:tc>
        <w:tc>
          <w:tcPr>
            <w:tcW w:w="797" w:type="pct"/>
            <w:vAlign w:val="center"/>
          </w:tcPr>
          <w:p w14:paraId="5424EA78" w14:textId="77777777" w:rsidR="00944C14" w:rsidRPr="00944C14" w:rsidRDefault="00944C14">
            <w:pPr>
              <w:rPr>
                <w:rFonts w:ascii="Arial" w:hAnsi="Arial" w:cs="Arial"/>
                <w:sz w:val="18"/>
                <w:szCs w:val="18"/>
              </w:rPr>
            </w:pPr>
            <w:r w:rsidRPr="00944C14">
              <w:rPr>
                <w:rFonts w:ascii="Arial" w:hAnsi="Arial" w:cs="Arial"/>
                <w:sz w:val="18"/>
                <w:szCs w:val="18"/>
              </w:rPr>
              <w:t>30.6.26</w:t>
            </w:r>
          </w:p>
        </w:tc>
      </w:tr>
      <w:tr w:rsidR="00944C14" w:rsidRPr="00944C14" w14:paraId="4C9F220C" w14:textId="77777777">
        <w:trPr>
          <w:cnfStyle w:val="000000100000" w:firstRow="0" w:lastRow="0" w:firstColumn="0" w:lastColumn="0" w:oddVBand="0" w:evenVBand="0" w:oddHBand="1" w:evenHBand="0" w:firstRowFirstColumn="0" w:firstRowLastColumn="0" w:lastRowFirstColumn="0" w:lastRowLastColumn="0"/>
          <w:trHeight w:val="715"/>
        </w:trPr>
        <w:tc>
          <w:tcPr>
            <w:tcW w:w="272" w:type="pct"/>
            <w:vAlign w:val="center"/>
          </w:tcPr>
          <w:p w14:paraId="70A3EF62"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5C23685A" w14:textId="77777777" w:rsidR="00944C14" w:rsidRPr="00944C14" w:rsidRDefault="00944C14">
            <w:pPr>
              <w:rPr>
                <w:rFonts w:ascii="Arial" w:hAnsi="Arial" w:cs="Arial"/>
                <w:sz w:val="18"/>
                <w:szCs w:val="18"/>
              </w:rPr>
            </w:pPr>
            <w:r w:rsidRPr="00944C14">
              <w:rPr>
                <w:rFonts w:ascii="Arial" w:hAnsi="Arial" w:cs="Arial"/>
                <w:sz w:val="18"/>
                <w:szCs w:val="18"/>
              </w:rPr>
              <w:t>Testiranje novih strežnikov za spletni mesti SLOfit in FitBack</w:t>
            </w:r>
          </w:p>
        </w:tc>
        <w:tc>
          <w:tcPr>
            <w:tcW w:w="2029" w:type="pct"/>
            <w:vAlign w:val="center"/>
          </w:tcPr>
          <w:p w14:paraId="55673829" w14:textId="77777777" w:rsidR="00944C14" w:rsidRPr="00944C14" w:rsidRDefault="00944C14">
            <w:pPr>
              <w:rPr>
                <w:rFonts w:ascii="Arial" w:hAnsi="Arial" w:cs="Arial"/>
                <w:sz w:val="18"/>
                <w:szCs w:val="18"/>
              </w:rPr>
            </w:pPr>
            <w:r w:rsidRPr="00944C14">
              <w:rPr>
                <w:rFonts w:ascii="Arial" w:hAnsi="Arial" w:cs="Arial"/>
                <w:sz w:val="18"/>
                <w:szCs w:val="18"/>
              </w:rPr>
              <w:t>Testirano delovanje nove infrastrukture</w:t>
            </w:r>
          </w:p>
        </w:tc>
        <w:tc>
          <w:tcPr>
            <w:tcW w:w="797" w:type="pct"/>
            <w:vAlign w:val="center"/>
          </w:tcPr>
          <w:p w14:paraId="73E25336" w14:textId="77777777" w:rsidR="00944C14" w:rsidRPr="00944C14" w:rsidDel="00E06B12" w:rsidRDefault="00944C14">
            <w:pPr>
              <w:rPr>
                <w:rFonts w:ascii="Arial" w:hAnsi="Arial" w:cs="Arial"/>
                <w:bCs/>
                <w:sz w:val="18"/>
                <w:szCs w:val="18"/>
              </w:rPr>
            </w:pPr>
            <w:r w:rsidRPr="00944C14">
              <w:rPr>
                <w:rFonts w:ascii="Arial" w:hAnsi="Arial" w:cs="Arial"/>
                <w:bCs/>
                <w:sz w:val="18"/>
                <w:szCs w:val="18"/>
              </w:rPr>
              <w:t>31.8.26</w:t>
            </w:r>
          </w:p>
        </w:tc>
      </w:tr>
      <w:tr w:rsidR="00944C14" w:rsidRPr="00944C14" w14:paraId="30E3D0B7" w14:textId="77777777">
        <w:trPr>
          <w:trHeight w:val="715"/>
        </w:trPr>
        <w:tc>
          <w:tcPr>
            <w:tcW w:w="272" w:type="pct"/>
            <w:vAlign w:val="center"/>
          </w:tcPr>
          <w:p w14:paraId="0FEA01B3"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1F4FF39D" w14:textId="77777777" w:rsidR="00944C14" w:rsidRPr="00944C14" w:rsidRDefault="00944C14">
            <w:pPr>
              <w:rPr>
                <w:rFonts w:ascii="Arial" w:hAnsi="Arial" w:cs="Arial"/>
                <w:sz w:val="18"/>
                <w:szCs w:val="18"/>
              </w:rPr>
            </w:pPr>
            <w:r w:rsidRPr="00944C14">
              <w:rPr>
                <w:rFonts w:ascii="Arial" w:hAnsi="Arial" w:cs="Arial"/>
                <w:sz w:val="18"/>
                <w:szCs w:val="18"/>
              </w:rPr>
              <w:t>Tehnično in dopolnilno vzdrževanje ter gostovanje spletnih aplikacij na novi infrastrukturi in strežnikih</w:t>
            </w:r>
          </w:p>
        </w:tc>
        <w:tc>
          <w:tcPr>
            <w:tcW w:w="2029" w:type="pct"/>
            <w:vAlign w:val="center"/>
          </w:tcPr>
          <w:p w14:paraId="5941A1BB" w14:textId="77777777" w:rsidR="00944C14" w:rsidRPr="00944C14" w:rsidRDefault="00944C14">
            <w:pPr>
              <w:rPr>
                <w:rFonts w:ascii="Arial" w:hAnsi="Arial" w:cs="Arial"/>
                <w:sz w:val="18"/>
                <w:szCs w:val="18"/>
              </w:rPr>
            </w:pPr>
            <w:r w:rsidRPr="00944C14">
              <w:rPr>
                <w:rFonts w:ascii="Arial" w:hAnsi="Arial" w:cs="Arial"/>
                <w:sz w:val="18"/>
                <w:szCs w:val="18"/>
              </w:rPr>
              <w:t>Vzpostavljeno vzdrževanje in gostovanje na novi infrastrukturi</w:t>
            </w:r>
          </w:p>
        </w:tc>
        <w:tc>
          <w:tcPr>
            <w:tcW w:w="797" w:type="pct"/>
            <w:vAlign w:val="center"/>
          </w:tcPr>
          <w:p w14:paraId="45E658A7" w14:textId="77777777" w:rsidR="00944C14" w:rsidRPr="00944C14" w:rsidDel="00E06B12" w:rsidRDefault="00944C14">
            <w:pPr>
              <w:rPr>
                <w:rFonts w:ascii="Arial" w:hAnsi="Arial" w:cs="Arial"/>
                <w:bCs/>
                <w:sz w:val="18"/>
                <w:szCs w:val="18"/>
              </w:rPr>
            </w:pPr>
            <w:r w:rsidRPr="00944C14">
              <w:rPr>
                <w:rFonts w:ascii="Arial" w:hAnsi="Arial" w:cs="Arial"/>
                <w:bCs/>
                <w:sz w:val="18"/>
                <w:szCs w:val="18"/>
              </w:rPr>
              <w:t>1.7.26-31.12.30</w:t>
            </w:r>
          </w:p>
        </w:tc>
      </w:tr>
      <w:tr w:rsidR="00944C14" w:rsidRPr="00944C14" w14:paraId="341BAF2A" w14:textId="77777777">
        <w:trPr>
          <w:cnfStyle w:val="000000100000" w:firstRow="0" w:lastRow="0" w:firstColumn="0" w:lastColumn="0" w:oddVBand="0" w:evenVBand="0" w:oddHBand="1" w:evenHBand="0" w:firstRowFirstColumn="0" w:firstRowLastColumn="0" w:lastRowFirstColumn="0" w:lastRowLastColumn="0"/>
          <w:trHeight w:val="715"/>
        </w:trPr>
        <w:tc>
          <w:tcPr>
            <w:tcW w:w="272" w:type="pct"/>
            <w:vAlign w:val="center"/>
          </w:tcPr>
          <w:p w14:paraId="2ECAD25A" w14:textId="77777777" w:rsidR="00944C14" w:rsidRPr="00944C14" w:rsidRDefault="00944C14" w:rsidP="00944C14">
            <w:pPr>
              <w:numPr>
                <w:ilvl w:val="0"/>
                <w:numId w:val="183"/>
              </w:numPr>
              <w:spacing w:line="288" w:lineRule="auto"/>
              <w:rPr>
                <w:rFonts w:ascii="Arial" w:hAnsi="Arial" w:cs="Arial"/>
                <w:bCs/>
                <w:sz w:val="18"/>
                <w:szCs w:val="18"/>
              </w:rPr>
            </w:pPr>
          </w:p>
        </w:tc>
        <w:tc>
          <w:tcPr>
            <w:tcW w:w="1902" w:type="pct"/>
            <w:vAlign w:val="center"/>
          </w:tcPr>
          <w:p w14:paraId="35F48051" w14:textId="77777777" w:rsidR="00944C14" w:rsidRPr="00944C14" w:rsidRDefault="00944C14">
            <w:pPr>
              <w:rPr>
                <w:rFonts w:ascii="Arial" w:hAnsi="Arial" w:cs="Arial"/>
                <w:sz w:val="18"/>
                <w:szCs w:val="18"/>
              </w:rPr>
            </w:pPr>
            <w:r w:rsidRPr="00944C14">
              <w:rPr>
                <w:rFonts w:ascii="Arial" w:hAnsi="Arial" w:cs="Arial"/>
                <w:sz w:val="18"/>
                <w:szCs w:val="18"/>
              </w:rPr>
              <w:t xml:space="preserve">Nadgradnje aplikacije Moj SLOfit v 2026 </w:t>
            </w:r>
          </w:p>
        </w:tc>
        <w:tc>
          <w:tcPr>
            <w:tcW w:w="2029" w:type="pct"/>
            <w:vAlign w:val="center"/>
          </w:tcPr>
          <w:p w14:paraId="7FEB710C" w14:textId="77777777" w:rsidR="00944C14" w:rsidRPr="00944C14" w:rsidRDefault="00944C14">
            <w:pPr>
              <w:rPr>
                <w:rFonts w:ascii="Arial" w:hAnsi="Arial" w:cs="Arial"/>
                <w:sz w:val="18"/>
                <w:szCs w:val="18"/>
              </w:rPr>
            </w:pPr>
            <w:r w:rsidRPr="00944C14">
              <w:rPr>
                <w:rFonts w:ascii="Arial" w:hAnsi="Arial" w:cs="Arial"/>
                <w:sz w:val="18"/>
                <w:szCs w:val="18"/>
              </w:rPr>
              <w:t>Izvedene posamezne nadgradnje</w:t>
            </w:r>
          </w:p>
        </w:tc>
        <w:tc>
          <w:tcPr>
            <w:tcW w:w="797" w:type="pct"/>
            <w:vAlign w:val="center"/>
          </w:tcPr>
          <w:p w14:paraId="065CE075" w14:textId="77777777" w:rsidR="00944C14" w:rsidRPr="00944C14" w:rsidRDefault="00944C14">
            <w:pPr>
              <w:rPr>
                <w:rFonts w:ascii="Arial" w:hAnsi="Arial" w:cs="Arial"/>
                <w:bCs/>
                <w:sz w:val="18"/>
                <w:szCs w:val="18"/>
              </w:rPr>
            </w:pPr>
            <w:r w:rsidRPr="00944C14">
              <w:rPr>
                <w:rFonts w:ascii="Arial" w:hAnsi="Arial" w:cs="Arial"/>
                <w:bCs/>
                <w:sz w:val="18"/>
                <w:szCs w:val="18"/>
              </w:rPr>
              <w:t>1.9.-31.12.26</w:t>
            </w:r>
          </w:p>
        </w:tc>
      </w:tr>
    </w:tbl>
    <w:p w14:paraId="251B9CC0" w14:textId="77777777" w:rsidR="00944C14" w:rsidRPr="00944C14" w:rsidRDefault="00944C14" w:rsidP="00944C14">
      <w:pPr>
        <w:rPr>
          <w:rFonts w:ascii="Arial" w:hAnsi="Arial" w:cs="Arial"/>
          <w:sz w:val="18"/>
          <w:szCs w:val="18"/>
        </w:rPr>
      </w:pPr>
    </w:p>
    <w:p w14:paraId="2F5937F6" w14:textId="77777777" w:rsidR="00944C14" w:rsidRPr="00944C14" w:rsidRDefault="00944C14" w:rsidP="00944C14">
      <w:pPr>
        <w:jc w:val="both"/>
        <w:rPr>
          <w:rFonts w:ascii="Arial" w:hAnsi="Arial" w:cs="Arial"/>
          <w:sz w:val="18"/>
          <w:szCs w:val="18"/>
        </w:rPr>
      </w:pPr>
      <w:r w:rsidRPr="00944C14">
        <w:rPr>
          <w:rFonts w:ascii="Arial" w:hAnsi="Arial" w:cs="Arial"/>
          <w:sz w:val="18"/>
          <w:szCs w:val="18"/>
        </w:rPr>
        <w:t xml:space="preserve">Testiranje posameznih nadgradenj se izvede takoj, ko je posamezna nadgradnja pripravljena. Sledi odprava napak in finalizacija ter objava preverjene nadgradnje. Skladno s tem naročnik in izvajalec ob podpisu pogodbe opredelita podrobni časovni načrt za izvedbo vseh pogodbenih del. </w:t>
      </w:r>
    </w:p>
    <w:p w14:paraId="285FE810" w14:textId="0CC4936A" w:rsidR="006164B0" w:rsidRPr="00944C14" w:rsidRDefault="00944C14" w:rsidP="00944C14">
      <w:pPr>
        <w:spacing w:before="225" w:after="225" w:line="240" w:lineRule="auto"/>
        <w:jc w:val="both"/>
        <w:rPr>
          <w:rFonts w:ascii="Arial" w:hAnsi="Arial" w:cs="Arial"/>
          <w:sz w:val="18"/>
          <w:szCs w:val="18"/>
        </w:rPr>
      </w:pPr>
      <w:r w:rsidRPr="00944C14">
        <w:rPr>
          <w:rFonts w:ascii="Arial" w:hAnsi="Arial" w:cs="Arial"/>
          <w:sz w:val="18"/>
          <w:szCs w:val="18"/>
        </w:rPr>
        <w:tab/>
      </w:r>
    </w:p>
    <w:p w14:paraId="152F0968" w14:textId="7890A24D" w:rsidR="008A0FFB" w:rsidRPr="00944C14" w:rsidRDefault="008A0FFB">
      <w:pPr>
        <w:rPr>
          <w:rFonts w:ascii="Arial" w:hAnsi="Arial" w:cs="Arial"/>
          <w:sz w:val="18"/>
          <w:szCs w:val="18"/>
        </w:rPr>
      </w:pPr>
      <w:r w:rsidRPr="00944C14">
        <w:rPr>
          <w:rFonts w:ascii="Arial" w:hAnsi="Arial" w:cs="Arial"/>
          <w:sz w:val="18"/>
          <w:szCs w:val="18"/>
        </w:rPr>
        <w:br w:type="page"/>
      </w:r>
    </w:p>
    <w:p w14:paraId="76FFB21B" w14:textId="77777777" w:rsidR="00731C1F" w:rsidRPr="00A17BFF" w:rsidRDefault="00731C1F" w:rsidP="00731C1F">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7AE5C640" w14:textId="77777777" w:rsidR="00731C1F" w:rsidRDefault="00731C1F" w:rsidP="00731C1F">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BF3812E" w14:textId="77777777" w:rsidR="00731C1F" w:rsidRDefault="00731C1F" w:rsidP="00731C1F">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27AFAC30" w14:textId="77777777" w:rsidR="00731C1F" w:rsidRDefault="00731C1F" w:rsidP="00731C1F">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31C1F" w14:paraId="60AE87D8" w14:textId="77777777" w:rsidTr="00C075E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CF9B50" w14:textId="77777777" w:rsidR="00731C1F" w:rsidRDefault="00731C1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B85FA5D" w14:textId="77777777" w:rsidR="00731C1F" w:rsidRDefault="00731C1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DE2CBBA" w14:textId="77777777" w:rsidR="00731C1F" w:rsidRDefault="00731C1F">
            <w:pPr>
              <w:jc w:val="center"/>
            </w:pPr>
            <w:r>
              <w:rPr>
                <w:rFonts w:ascii="Arial" w:hAnsi="Arial" w:cs="Arial"/>
                <w:b/>
                <w:bCs/>
                <w:color w:val="000000"/>
                <w:position w:val="-3"/>
                <w:sz w:val="20"/>
                <w:szCs w:val="20"/>
                <w:shd w:val="clear" w:color="auto" w:fill="AAAAAA"/>
              </w:rPr>
              <w:t>Opombe</w:t>
            </w:r>
          </w:p>
        </w:tc>
      </w:tr>
      <w:tr w:rsidR="00731C1F" w14:paraId="41F660F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E4B2D" w14:textId="77777777" w:rsidR="00731C1F" w:rsidRDefault="00731C1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B6D1CB" w14:textId="77777777" w:rsidR="00731C1F" w:rsidRDefault="00731C1F">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9B276B" w14:textId="77777777" w:rsidR="00731C1F" w:rsidRDefault="00731C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044296F" w14:textId="77777777" w:rsidR="00731C1F" w:rsidRDefault="00731C1F">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731C1F" w14:paraId="31EF01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F1BA52" w14:textId="77777777" w:rsidR="00731C1F" w:rsidRDefault="00731C1F">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859B2F" w14:textId="77777777" w:rsidR="00731C1F" w:rsidRDefault="00731C1F">
            <w:r>
              <w:rPr>
                <w:rFonts w:ascii="Arial" w:hAnsi="Arial" w:cs="Arial"/>
                <w:color w:val="000000"/>
                <w:position w:val="-2"/>
                <w:sz w:val="18"/>
                <w:szCs w:val="18"/>
              </w:rPr>
              <w:t>Krovna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F00D1" w14:textId="77777777" w:rsidR="00731C1F" w:rsidRDefault="00731C1F">
            <w:pPr>
              <w:spacing w:before="135" w:after="135"/>
              <w:jc w:val="both"/>
              <w:textAlignment w:val="center"/>
            </w:pPr>
            <w:r>
              <w:rPr>
                <w:rFonts w:ascii="Arial" w:hAnsi="Arial" w:cs="Arial"/>
                <w:color w:val="000000"/>
                <w:position w:val="-2"/>
                <w:sz w:val="18"/>
                <w:szCs w:val="18"/>
              </w:rPr>
              <w:t>Izpolnjen, podpisan in žigosan.</w:t>
            </w:r>
          </w:p>
        </w:tc>
      </w:tr>
      <w:tr w:rsidR="00731C1F" w14:paraId="607C9E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7F82B" w14:textId="77777777" w:rsidR="00731C1F" w:rsidRDefault="00731C1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864E2" w14:textId="77777777" w:rsidR="00731C1F" w:rsidRDefault="00731C1F">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31515" w14:textId="77777777" w:rsidR="00731C1F" w:rsidRDefault="00731C1F">
            <w:pPr>
              <w:spacing w:before="135" w:after="135"/>
              <w:jc w:val="both"/>
              <w:textAlignment w:val="center"/>
            </w:pPr>
            <w:r>
              <w:rPr>
                <w:rFonts w:ascii="Arial" w:hAnsi="Arial" w:cs="Arial"/>
                <w:color w:val="000000"/>
                <w:position w:val="-2"/>
                <w:sz w:val="18"/>
                <w:szCs w:val="18"/>
              </w:rPr>
              <w:t>Izpolnjen .xml, uvoziti v e-JN</w:t>
            </w:r>
            <w:r>
              <w:rPr>
                <w:rFonts w:cs="Arial"/>
                <w:color w:val="000000"/>
                <w:position w:val="-2"/>
                <w:sz w:val="18"/>
                <w:szCs w:val="18"/>
              </w:rPr>
              <w:t xml:space="preserve"> ali predložen podpisan pdf.</w:t>
            </w:r>
          </w:p>
        </w:tc>
      </w:tr>
      <w:tr w:rsidR="00731C1F" w14:paraId="1D5B95A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D750C2" w14:textId="77777777" w:rsidR="00731C1F" w:rsidRDefault="00731C1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41F80C" w14:textId="77777777" w:rsidR="00731C1F" w:rsidRDefault="00731C1F">
            <w:r>
              <w:rPr>
                <w:rFonts w:ascii="Arial" w:hAnsi="Arial" w:cs="Arial"/>
                <w:color w:val="000000"/>
                <w:position w:val="-2"/>
                <w:sz w:val="18"/>
                <w:szCs w:val="18"/>
              </w:rPr>
              <w:t>Seznam članov organov in zastopnikov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D5A879" w14:textId="77777777" w:rsidR="00731C1F" w:rsidRDefault="00731C1F">
            <w:pPr>
              <w:spacing w:before="135" w:after="135"/>
              <w:jc w:val="both"/>
              <w:textAlignment w:val="center"/>
            </w:pPr>
            <w:r>
              <w:rPr>
                <w:rFonts w:ascii="Arial" w:hAnsi="Arial" w:cs="Arial"/>
                <w:color w:val="000000"/>
                <w:position w:val="-2"/>
                <w:sz w:val="18"/>
                <w:szCs w:val="18"/>
              </w:rPr>
              <w:t>Izpolnjen, podpisan in žigosan. </w:t>
            </w:r>
          </w:p>
          <w:p w14:paraId="62ACE1B4" w14:textId="77777777" w:rsidR="00731C1F" w:rsidRDefault="00731C1F">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31C1F" w14:paraId="79395E6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87EFCB" w14:textId="77777777" w:rsidR="00731C1F" w:rsidRPr="001706C2" w:rsidRDefault="00731C1F">
            <w:pPr>
              <w:rPr>
                <w:rFonts w:ascii="Arial" w:hAnsi="Arial" w:cs="Arial"/>
                <w:sz w:val="18"/>
                <w:szCs w:val="18"/>
              </w:rPr>
            </w:pPr>
            <w:r w:rsidRPr="001706C2">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72253" w14:textId="5C2640CA" w:rsidR="00731C1F" w:rsidRDefault="00C075E4">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CB35B" w14:textId="77777777" w:rsidR="00731C1F" w:rsidRDefault="00731C1F">
            <w:pPr>
              <w:spacing w:before="135" w:after="135"/>
              <w:jc w:val="both"/>
              <w:textAlignment w:val="center"/>
            </w:pPr>
            <w:r>
              <w:rPr>
                <w:rFonts w:ascii="Arial" w:hAnsi="Arial" w:cs="Arial"/>
                <w:color w:val="000000"/>
                <w:position w:val="-2"/>
                <w:sz w:val="18"/>
                <w:szCs w:val="18"/>
              </w:rPr>
              <w:t>Izpolnjen, podpisan in žigosan.</w:t>
            </w:r>
          </w:p>
        </w:tc>
      </w:tr>
      <w:tr w:rsidR="00C075E4" w14:paraId="68ECD0A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7994D" w14:textId="600E6A3E" w:rsidR="00C075E4" w:rsidRPr="001706C2" w:rsidRDefault="00C075E4">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0E807" w14:textId="3A0C98F0" w:rsidR="00C075E4" w:rsidRDefault="00C075E4">
            <w:pPr>
              <w:rPr>
                <w:rFonts w:ascii="Arial" w:hAnsi="Arial" w:cs="Arial"/>
                <w:color w:val="000000"/>
                <w:position w:val="-2"/>
                <w:sz w:val="18"/>
                <w:szCs w:val="18"/>
              </w:rPr>
            </w:pPr>
            <w:r>
              <w:rPr>
                <w:rFonts w:ascii="Arial" w:hAnsi="Arial" w:cs="Arial"/>
                <w:color w:val="000000"/>
                <w:position w:val="-2"/>
                <w:sz w:val="18"/>
                <w:szCs w:val="18"/>
              </w:rPr>
              <w:t>Kadrovska usposobljenost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23235" w14:textId="00BE4BE4" w:rsidR="00C075E4" w:rsidRDefault="00C075E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075E4" w14:paraId="16AF9C5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EBFC75" w14:textId="421A2B3F" w:rsidR="00C075E4" w:rsidRDefault="00C075E4" w:rsidP="00C075E4">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0F397" w14:textId="6D177C25" w:rsidR="00C075E4" w:rsidRDefault="00C075E4" w:rsidP="00C075E4">
            <w:pPr>
              <w:rPr>
                <w:rFonts w:ascii="Arial" w:hAnsi="Arial" w:cs="Arial"/>
                <w:color w:val="000000"/>
                <w:position w:val="-2"/>
                <w:sz w:val="18"/>
                <w:szCs w:val="18"/>
              </w:rPr>
            </w:pPr>
            <w:r w:rsidRPr="0053251B">
              <w:rPr>
                <w:rFonts w:ascii="Arial" w:hAnsi="Arial"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28A9B" w14:textId="77777777" w:rsidR="00C075E4" w:rsidRPr="0053251B" w:rsidRDefault="00C075E4" w:rsidP="00C075E4">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Izpolnjen, podpisan in žigosan.</w:t>
            </w:r>
          </w:p>
          <w:p w14:paraId="631A006E" w14:textId="77777777" w:rsidR="00C075E4" w:rsidRDefault="00C075E4" w:rsidP="00C075E4">
            <w:pPr>
              <w:spacing w:before="135" w:after="135"/>
              <w:jc w:val="both"/>
              <w:textAlignment w:val="center"/>
              <w:rPr>
                <w:rFonts w:ascii="Arial" w:hAnsi="Arial" w:cs="Arial"/>
                <w:color w:val="000000"/>
                <w:position w:val="-2"/>
                <w:sz w:val="18"/>
                <w:szCs w:val="18"/>
              </w:rPr>
            </w:pPr>
            <w:r w:rsidRPr="0053251B">
              <w:rPr>
                <w:rFonts w:ascii="Arial" w:hAnsi="Arial" w:cs="Arial"/>
                <w:color w:val="000000"/>
                <w:position w:val="-2"/>
                <w:sz w:val="18"/>
                <w:szCs w:val="18"/>
              </w:rPr>
              <w:t>Priložena bianco menica, podpisana in žigosana.</w:t>
            </w:r>
          </w:p>
          <w:p w14:paraId="3DCDAE97" w14:textId="3A747896" w:rsidR="00C075E4" w:rsidRDefault="00C075E4" w:rsidP="00C075E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 mora biti predloženo na način, kot je zahtevano v razpisni dokumentaciji</w:t>
            </w:r>
          </w:p>
        </w:tc>
      </w:tr>
      <w:tr w:rsidR="00C075E4" w14:paraId="49F5E2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8A0E4" w14:textId="7018AE94" w:rsidR="00C075E4" w:rsidRPr="001706C2" w:rsidRDefault="00C075E4" w:rsidP="00C075E4">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C93B9" w14:textId="77777777" w:rsidR="00C075E4" w:rsidRDefault="00C075E4" w:rsidP="00C075E4">
            <w:r>
              <w:rPr>
                <w:rFonts w:ascii="Arial" w:hAnsi="Arial" w:cs="Arial"/>
                <w:color w:val="000000"/>
                <w:position w:val="-2"/>
                <w:sz w:val="18"/>
                <w:szCs w:val="18"/>
              </w:rPr>
              <w:t>Vzorec bančne garancije / kavcijskega zavarovanja za dobro izvedbo</w:t>
            </w:r>
          </w:p>
          <w:p w14:paraId="7F711920" w14:textId="032F3B8F" w:rsidR="00C075E4" w:rsidRDefault="00C075E4" w:rsidP="00C075E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DDD9B6" w14:textId="72BFB5A5" w:rsidR="00C075E4" w:rsidRDefault="00C075E4" w:rsidP="00C075E4">
            <w:pPr>
              <w:spacing w:before="135" w:after="135"/>
              <w:jc w:val="both"/>
              <w:textAlignment w:val="center"/>
            </w:pPr>
            <w:r>
              <w:rPr>
                <w:rFonts w:ascii="Arial" w:hAnsi="Arial" w:cs="Arial"/>
                <w:color w:val="000000"/>
                <w:position w:val="-2"/>
                <w:sz w:val="18"/>
                <w:szCs w:val="18"/>
              </w:rPr>
              <w:t>Parafiran ali elektronsko podpisan.</w:t>
            </w:r>
          </w:p>
        </w:tc>
      </w:tr>
      <w:tr w:rsidR="00731C1F" w14:paraId="5208D5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14BB6" w14:textId="026DEE34" w:rsidR="00731C1F" w:rsidRPr="001706C2" w:rsidRDefault="00050B04">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7C7B" w14:textId="77777777" w:rsidR="00731C1F" w:rsidRDefault="00731C1F">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3BCC" w14:textId="77777777" w:rsidR="00731C1F" w:rsidRDefault="00731C1F">
            <w:pPr>
              <w:spacing w:before="135" w:after="135"/>
              <w:jc w:val="both"/>
              <w:textAlignment w:val="center"/>
            </w:pPr>
            <w:r>
              <w:rPr>
                <w:rFonts w:ascii="Arial" w:hAnsi="Arial" w:cs="Arial"/>
                <w:color w:val="000000"/>
                <w:position w:val="-2"/>
                <w:sz w:val="18"/>
                <w:szCs w:val="18"/>
              </w:rPr>
              <w:t>Izpolnjen, podpisan in žigosan.</w:t>
            </w:r>
          </w:p>
        </w:tc>
      </w:tr>
      <w:tr w:rsidR="00731C1F" w14:paraId="3DE45DE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1582B" w14:textId="1DF35B16" w:rsidR="00731C1F" w:rsidRPr="001706C2" w:rsidRDefault="00C075E4">
            <w:pPr>
              <w:rPr>
                <w:rFonts w:ascii="Arial" w:hAnsi="Arial" w:cs="Arial"/>
                <w:sz w:val="18"/>
                <w:szCs w:val="18"/>
              </w:rPr>
            </w:pPr>
            <w:r>
              <w:rPr>
                <w:rFonts w:ascii="Arial" w:hAnsi="Arial" w:cs="Arial"/>
                <w:sz w:val="18"/>
                <w:szCs w:val="18"/>
              </w:rPr>
              <w:t>1</w:t>
            </w:r>
            <w:r w:rsidR="00050B04">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02F4E" w14:textId="77777777" w:rsidR="00731C1F" w:rsidRDefault="00731C1F">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39A54" w14:textId="77777777" w:rsidR="00731C1F" w:rsidRDefault="00731C1F">
            <w:pPr>
              <w:spacing w:before="135" w:after="135"/>
              <w:jc w:val="both"/>
              <w:textAlignment w:val="center"/>
            </w:pPr>
            <w:r>
              <w:rPr>
                <w:rFonts w:ascii="Arial" w:hAnsi="Arial" w:cs="Arial"/>
                <w:color w:val="000000"/>
                <w:position w:val="-2"/>
                <w:sz w:val="18"/>
                <w:szCs w:val="18"/>
              </w:rPr>
              <w:t>Izpolnjen, podpisan in žigosan.</w:t>
            </w:r>
          </w:p>
        </w:tc>
      </w:tr>
      <w:tr w:rsidR="00731C1F" w14:paraId="274E6BC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F4765B" w14:textId="648DF1CE" w:rsidR="00731C1F" w:rsidRPr="001706C2" w:rsidRDefault="00C075E4">
            <w:pPr>
              <w:rPr>
                <w:rFonts w:ascii="Arial" w:hAnsi="Arial" w:cs="Arial"/>
                <w:sz w:val="18"/>
                <w:szCs w:val="18"/>
              </w:rPr>
            </w:pPr>
            <w:r>
              <w:rPr>
                <w:rFonts w:ascii="Arial" w:hAnsi="Arial" w:cs="Arial"/>
                <w:sz w:val="18"/>
                <w:szCs w:val="18"/>
              </w:rPr>
              <w:t>1</w:t>
            </w:r>
            <w:r w:rsidR="00050B0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D8DC6" w14:textId="77777777" w:rsidR="00731C1F" w:rsidRDefault="00731C1F">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4C36B" w14:textId="77777777" w:rsidR="00731C1F" w:rsidRDefault="00731C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05299539" w14:textId="77777777" w:rsidR="00731C1F" w:rsidRDefault="00731C1F">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731C1F" w14:paraId="7E89430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894A06" w14:textId="07838F52" w:rsidR="00731C1F" w:rsidRPr="001706C2" w:rsidRDefault="00731C1F">
            <w:pPr>
              <w:rPr>
                <w:rFonts w:ascii="Arial" w:hAnsi="Arial" w:cs="Arial"/>
                <w:sz w:val="18"/>
                <w:szCs w:val="18"/>
              </w:rPr>
            </w:pPr>
            <w:r w:rsidRPr="001706C2">
              <w:rPr>
                <w:rFonts w:ascii="Arial" w:hAnsi="Arial" w:cs="Arial"/>
                <w:color w:val="000000"/>
                <w:position w:val="-2"/>
                <w:sz w:val="18"/>
                <w:szCs w:val="18"/>
              </w:rPr>
              <w:t>1</w:t>
            </w:r>
            <w:r w:rsidR="00050B0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97968" w14:textId="77777777" w:rsidR="00731C1F" w:rsidRDefault="00731C1F">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37196" w14:textId="77777777" w:rsidR="00731C1F" w:rsidRDefault="00731C1F">
            <w:pPr>
              <w:spacing w:before="135" w:after="135"/>
              <w:jc w:val="both"/>
              <w:textAlignment w:val="center"/>
            </w:pPr>
            <w:r>
              <w:rPr>
                <w:rFonts w:ascii="Arial" w:hAnsi="Arial" w:cs="Arial"/>
                <w:color w:val="000000"/>
                <w:position w:val="-2"/>
                <w:sz w:val="18"/>
                <w:szCs w:val="18"/>
              </w:rPr>
              <w:t>Izpolnjen, podpisan in žigosan</w:t>
            </w:r>
          </w:p>
        </w:tc>
      </w:tr>
      <w:tr w:rsidR="00731C1F" w14:paraId="0BF4F6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E7FCC" w14:textId="61F8C277" w:rsidR="00731C1F" w:rsidRPr="001706C2" w:rsidRDefault="00731C1F">
            <w:pPr>
              <w:rPr>
                <w:rFonts w:ascii="Arial" w:hAnsi="Arial" w:cs="Arial"/>
                <w:color w:val="000000"/>
                <w:position w:val="-2"/>
                <w:sz w:val="18"/>
                <w:szCs w:val="18"/>
              </w:rPr>
            </w:pPr>
            <w:r w:rsidRPr="001706C2">
              <w:rPr>
                <w:rFonts w:ascii="Arial" w:hAnsi="Arial" w:cs="Arial"/>
                <w:color w:val="000000"/>
                <w:position w:val="-2"/>
                <w:sz w:val="18"/>
                <w:szCs w:val="18"/>
              </w:rPr>
              <w:t>1</w:t>
            </w:r>
            <w:r w:rsidR="00050B0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99DC8" w14:textId="1F4946D1" w:rsidR="00731C1F" w:rsidRDefault="00731C1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6F86B" w14:textId="77777777" w:rsidR="00731C1F" w:rsidRDefault="00731C1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C075E4" w14:paraId="14DC144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5DDB4" w14:textId="39BB8BD4" w:rsidR="00C075E4" w:rsidRPr="001706C2"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00E31" w14:textId="77777777" w:rsidR="00C075E4" w:rsidRDefault="00C075E4" w:rsidP="00C075E4">
            <w:r>
              <w:rPr>
                <w:rFonts w:ascii="Arial" w:hAnsi="Arial" w:cs="Arial"/>
                <w:color w:val="000000"/>
                <w:position w:val="-2"/>
                <w:sz w:val="18"/>
                <w:szCs w:val="18"/>
              </w:rPr>
              <w:t>Neblokiranost poslovnih računov oziroma poravnane dospele obveznosti</w:t>
            </w:r>
          </w:p>
          <w:p w14:paraId="6836F5CA" w14:textId="77777777" w:rsidR="00C075E4" w:rsidRPr="008620B6" w:rsidRDefault="00C075E4" w:rsidP="00C075E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03774" w14:textId="1462CD32" w:rsidR="00C075E4" w:rsidRDefault="00C075E4" w:rsidP="00C075E4">
            <w:pPr>
              <w:spacing w:before="135" w:after="135"/>
              <w:jc w:val="both"/>
              <w:textAlignment w:val="center"/>
              <w:rPr>
                <w:rFonts w:ascii="Arial" w:hAnsi="Arial" w:cs="Arial"/>
                <w:color w:val="000000"/>
                <w:position w:val="-2"/>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53818AA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C430D7" w14:textId="3E5DAEA6"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286E4" w14:textId="0ABB1073"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Bonitetna ocena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4DAA0E" w14:textId="33CA8214"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C075E4" w14:paraId="7DF04F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A8F6F" w14:textId="1CD14176" w:rsidR="00C075E4" w:rsidRDefault="00C075E4" w:rsidP="00C075E4">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6379" w14:textId="6152B7D9" w:rsidR="00C075E4" w:rsidRDefault="00C075E4" w:rsidP="00C075E4">
            <w:pPr>
              <w:rPr>
                <w:rFonts w:ascii="Arial" w:hAnsi="Arial" w:cs="Arial"/>
                <w:color w:val="000000"/>
                <w:position w:val="-2"/>
                <w:sz w:val="18"/>
                <w:szCs w:val="18"/>
              </w:rPr>
            </w:pPr>
            <w:r w:rsidRPr="00C075E4">
              <w:rPr>
                <w:rFonts w:ascii="Arial" w:hAnsi="Arial" w:cs="Arial"/>
                <w:color w:val="000000"/>
                <w:position w:val="-2"/>
                <w:sz w:val="18"/>
                <w:szCs w:val="18"/>
              </w:rPr>
              <w:t>Letni promet oziroma čisti prihodki od prodaje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E041A" w14:textId="26E44A1D" w:rsidR="00C075E4" w:rsidRPr="009A3729" w:rsidRDefault="00C075E4" w:rsidP="00C075E4">
            <w:pPr>
              <w:spacing w:before="135" w:after="135"/>
              <w:jc w:val="both"/>
              <w:textAlignment w:val="center"/>
              <w:rPr>
                <w:rFonts w:ascii="Arial" w:hAnsi="Arial" w:cs="Arial"/>
                <w:sz w:val="18"/>
                <w:szCs w:val="18"/>
              </w:rPr>
            </w:pPr>
            <w:r w:rsidRPr="009A3729">
              <w:rPr>
                <w:rFonts w:ascii="Arial" w:hAnsi="Arial" w:cs="Arial"/>
                <w:sz w:val="18"/>
                <w:szCs w:val="18"/>
              </w:rPr>
              <w:t xml:space="preserve">Priložena </w:t>
            </w:r>
            <w:r>
              <w:rPr>
                <w:rFonts w:ascii="Arial" w:hAnsi="Arial" w:cs="Arial"/>
                <w:sz w:val="18"/>
                <w:szCs w:val="18"/>
              </w:rPr>
              <w:t>dokazila</w:t>
            </w:r>
          </w:p>
        </w:tc>
      </w:tr>
      <w:tr w:rsidR="00731C1F" w14:paraId="63E94F7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05062" w14:textId="77777777" w:rsidR="00731C1F" w:rsidRDefault="00731C1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AB59" w14:textId="79F4A2A4" w:rsidR="00731C1F" w:rsidRDefault="00811560">
            <w:r>
              <w:rPr>
                <w:rFonts w:ascii="Arial" w:hAnsi="Arial" w:cs="Arial"/>
                <w:color w:val="000000"/>
                <w:position w:val="-2"/>
                <w:sz w:val="18"/>
                <w:szCs w:val="18"/>
              </w:rPr>
              <w:t xml:space="preserve">Vzorec pogodbe: Pogodba o </w:t>
            </w:r>
            <w:r w:rsidR="00050B04">
              <w:rPr>
                <w:rFonts w:ascii="Arial" w:hAnsi="Arial" w:cs="Arial"/>
                <w:color w:val="000000"/>
                <w:position w:val="-2"/>
                <w:sz w:val="18"/>
                <w:szCs w:val="18"/>
              </w:rPr>
              <w:t>v</w:t>
            </w:r>
            <w:r w:rsidR="00050B04" w:rsidRPr="00050B04">
              <w:rPr>
                <w:rFonts w:ascii="Arial" w:hAnsi="Arial" w:cs="Arial"/>
                <w:color w:val="000000"/>
                <w:position w:val="-2"/>
                <w:sz w:val="18"/>
                <w:szCs w:val="18"/>
              </w:rPr>
              <w:t>zdrževanj</w:t>
            </w:r>
            <w:r w:rsidR="00050B04">
              <w:rPr>
                <w:rFonts w:ascii="Arial" w:hAnsi="Arial" w:cs="Arial"/>
                <w:color w:val="000000"/>
                <w:position w:val="-2"/>
                <w:sz w:val="18"/>
                <w:szCs w:val="18"/>
              </w:rPr>
              <w:t>u</w:t>
            </w:r>
            <w:r w:rsidR="00050B04" w:rsidRPr="00050B04">
              <w:rPr>
                <w:rFonts w:ascii="Arial" w:hAnsi="Arial" w:cs="Arial"/>
                <w:color w:val="000000"/>
                <w:position w:val="-2"/>
                <w:sz w:val="18"/>
                <w:szCs w:val="18"/>
              </w:rPr>
              <w:t>, razvoj</w:t>
            </w:r>
            <w:r w:rsidR="00050B04">
              <w:rPr>
                <w:rFonts w:ascii="Arial" w:hAnsi="Arial" w:cs="Arial"/>
                <w:color w:val="000000"/>
                <w:position w:val="-2"/>
                <w:sz w:val="18"/>
                <w:szCs w:val="18"/>
              </w:rPr>
              <w:t>u</w:t>
            </w:r>
            <w:r w:rsidR="00050B04" w:rsidRPr="00050B04">
              <w:rPr>
                <w:rFonts w:ascii="Arial" w:hAnsi="Arial" w:cs="Arial"/>
                <w:color w:val="000000"/>
                <w:position w:val="-2"/>
                <w:sz w:val="18"/>
                <w:szCs w:val="18"/>
              </w:rPr>
              <w:t xml:space="preserve"> in gostovanj</w:t>
            </w:r>
            <w:r w:rsidR="00050B04">
              <w:rPr>
                <w:rFonts w:ascii="Arial" w:hAnsi="Arial" w:cs="Arial"/>
                <w:color w:val="000000"/>
                <w:position w:val="-2"/>
                <w:sz w:val="18"/>
                <w:szCs w:val="18"/>
              </w:rPr>
              <w:t>u</w:t>
            </w:r>
            <w:r w:rsidR="00050B04" w:rsidRPr="00050B04">
              <w:rPr>
                <w:rFonts w:ascii="Arial" w:hAnsi="Arial" w:cs="Arial"/>
                <w:color w:val="000000"/>
                <w:position w:val="-2"/>
                <w:sz w:val="18"/>
                <w:szCs w:val="18"/>
              </w:rPr>
              <w:t xml:space="preserve"> spletnih aplikacij Moj SLOfit, SLOfit in FitBack 2026 - 2030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A256CF" w14:textId="070F9DCF" w:rsidR="00731C1F" w:rsidRDefault="00731C1F">
            <w:pPr>
              <w:spacing w:before="135" w:after="135"/>
              <w:jc w:val="both"/>
              <w:textAlignment w:val="center"/>
            </w:pPr>
            <w:r>
              <w:rPr>
                <w:rFonts w:ascii="Arial" w:hAnsi="Arial" w:cs="Arial"/>
                <w:color w:val="000000"/>
                <w:position w:val="-2"/>
                <w:sz w:val="18"/>
                <w:szCs w:val="18"/>
              </w:rPr>
              <w:t>Podpisan (ročno ali elektronsko)</w:t>
            </w:r>
            <w:r w:rsidR="00050B04">
              <w:rPr>
                <w:rFonts w:ascii="Arial" w:hAnsi="Arial" w:cs="Arial"/>
                <w:color w:val="000000"/>
                <w:position w:val="-2"/>
                <w:sz w:val="18"/>
                <w:szCs w:val="18"/>
              </w:rPr>
              <w:t xml:space="preserve"> ali parafiran</w:t>
            </w:r>
          </w:p>
        </w:tc>
      </w:tr>
      <w:tr w:rsidR="00811560" w14:paraId="19F871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F7E45" w14:textId="209CD984" w:rsidR="00811560" w:rsidRDefault="00811560">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CBEA8B" w14:textId="72C57EB0" w:rsidR="00811560" w:rsidRDefault="00811560">
            <w:pPr>
              <w:rPr>
                <w:rFonts w:ascii="Arial" w:hAnsi="Arial" w:cs="Arial"/>
                <w:color w:val="000000"/>
                <w:position w:val="-2"/>
                <w:sz w:val="18"/>
                <w:szCs w:val="18"/>
              </w:rPr>
            </w:pPr>
            <w:r>
              <w:rPr>
                <w:rFonts w:ascii="Arial" w:hAnsi="Arial" w:cs="Arial"/>
                <w:color w:val="000000"/>
                <w:position w:val="-2"/>
                <w:sz w:val="18"/>
                <w:szCs w:val="18"/>
              </w:rPr>
              <w:t>Vzorec pogodbe: Pogodba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1A94A" w14:textId="73B760CD" w:rsidR="00811560" w:rsidRDefault="0081156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bl>
    <w:p w14:paraId="2921134C" w14:textId="77777777" w:rsidR="00731C1F" w:rsidRDefault="00731C1F" w:rsidP="00731C1F">
      <w:pPr>
        <w:sectPr w:rsidR="00731C1F" w:rsidSect="00731C1F">
          <w:pgSz w:w="11906" w:h="16838"/>
          <w:pgMar w:top="1418" w:right="1418" w:bottom="1418" w:left="1418" w:header="567" w:footer="680" w:gutter="0"/>
          <w:cols w:space="708"/>
          <w:docGrid w:linePitch="360"/>
        </w:sectPr>
      </w:pPr>
    </w:p>
    <w:p w14:paraId="74EE263E"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p>
    <w:p w14:paraId="6F3E1E58" w14:textId="77777777" w:rsidR="00731C1F" w:rsidRPr="00252358" w:rsidRDefault="00731C1F" w:rsidP="00731C1F"/>
    <w:p w14:paraId="3D1EFF8B"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3E4EC9" w14:textId="021C69C5" w:rsidR="00731C1F" w:rsidRDefault="00731C1F" w:rsidP="00731C1F">
      <w:pPr>
        <w:spacing w:before="225" w:after="225" w:line="240" w:lineRule="auto"/>
        <w:jc w:val="both"/>
      </w:pPr>
      <w:r>
        <w:rPr>
          <w:rFonts w:ascii="Arial" w:hAnsi="Arial" w:cs="Arial"/>
          <w:color w:val="000000"/>
          <w:sz w:val="18"/>
          <w:szCs w:val="18"/>
        </w:rPr>
        <w:t xml:space="preserve">Na osnovi povabila za naročilo </w:t>
      </w:r>
      <w:r w:rsidRPr="005B50DF">
        <w:rPr>
          <w:rFonts w:ascii="Arial" w:hAnsi="Arial" w:cs="Arial"/>
          <w:b/>
          <w:bCs/>
          <w:color w:val="000000"/>
          <w:sz w:val="18"/>
          <w:szCs w:val="18"/>
        </w:rPr>
        <w:t>»</w:t>
      </w:r>
      <w:r w:rsidR="005B50DF" w:rsidRPr="005B50DF">
        <w:rPr>
          <w:rFonts w:ascii="Arial" w:hAnsi="Arial" w:cs="Arial"/>
          <w:b/>
          <w:bCs/>
          <w:sz w:val="18"/>
          <w:szCs w:val="18"/>
        </w:rPr>
        <w:t>Vzdrževanje, razvoj in gostovanje spletnih aplikacij Moj SLOfit, SLOfit in FitBack 2026 - 2030</w:t>
      </w:r>
      <w:r w:rsidRPr="005B50DF">
        <w:rPr>
          <w:rFonts w:ascii="Arial" w:hAnsi="Arial" w:cs="Arial"/>
          <w:b/>
          <w:bCs/>
          <w:color w:val="000000"/>
          <w:sz w:val="18"/>
          <w:szCs w:val="18"/>
        </w:rPr>
        <w:t>«</w:t>
      </w:r>
      <w:r>
        <w:rPr>
          <w:rFonts w:ascii="Arial" w:hAnsi="Arial" w:cs="Arial"/>
          <w:color w:val="000000"/>
          <w:sz w:val="18"/>
          <w:szCs w:val="18"/>
        </w:rPr>
        <w:t xml:space="preserve"> dajemo ponudbo, kot sledi:</w:t>
      </w:r>
    </w:p>
    <w:p w14:paraId="16616650" w14:textId="26A44C79" w:rsidR="00731C1F" w:rsidRDefault="00731C1F" w:rsidP="005B50DF">
      <w:pPr>
        <w:spacing w:before="360"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31C1F" w14:paraId="2351B55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ED71E" w14:textId="77777777" w:rsidR="00731C1F" w:rsidRDefault="00731C1F">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AF5B63" w14:textId="77777777" w:rsidR="00731C1F" w:rsidRDefault="00731C1F">
            <w:r>
              <w:rPr>
                <w:rFonts w:ascii="Arial" w:hAnsi="Arial" w:cs="Arial"/>
                <w:color w:val="000000"/>
                <w:position w:val="-2"/>
                <w:sz w:val="18"/>
                <w:szCs w:val="18"/>
              </w:rPr>
              <w:t> </w:t>
            </w:r>
          </w:p>
        </w:tc>
      </w:tr>
      <w:tr w:rsidR="00731C1F" w14:paraId="30116C1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A786CE" w14:textId="77777777" w:rsidR="00731C1F" w:rsidRDefault="00731C1F">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EB5465" w14:textId="77777777" w:rsidR="00731C1F" w:rsidRDefault="00731C1F">
            <w:r>
              <w:rPr>
                <w:rFonts w:ascii="Arial" w:hAnsi="Arial" w:cs="Arial"/>
                <w:color w:val="000000"/>
                <w:position w:val="-2"/>
                <w:sz w:val="18"/>
                <w:szCs w:val="18"/>
              </w:rPr>
              <w:t> </w:t>
            </w:r>
          </w:p>
        </w:tc>
      </w:tr>
      <w:tr w:rsidR="00731C1F" w14:paraId="3EA576E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BF663" w14:textId="77777777" w:rsidR="00731C1F" w:rsidRDefault="00731C1F">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7F380" w14:textId="77777777" w:rsidR="00731C1F" w:rsidRDefault="00731C1F">
            <w:r>
              <w:rPr>
                <w:rFonts w:ascii="Arial" w:hAnsi="Arial" w:cs="Arial"/>
                <w:color w:val="000000"/>
                <w:position w:val="-2"/>
                <w:sz w:val="18"/>
                <w:szCs w:val="18"/>
              </w:rPr>
              <w:t> </w:t>
            </w:r>
          </w:p>
        </w:tc>
      </w:tr>
      <w:tr w:rsidR="00731C1F" w14:paraId="69C4954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CF4A11" w14:textId="77777777" w:rsidR="00731C1F" w:rsidRDefault="00731C1F">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95952" w14:textId="77777777" w:rsidR="00731C1F" w:rsidRDefault="00731C1F">
            <w:r>
              <w:rPr>
                <w:rFonts w:ascii="Arial" w:hAnsi="Arial" w:cs="Arial"/>
                <w:color w:val="000000"/>
                <w:position w:val="-2"/>
                <w:sz w:val="18"/>
                <w:szCs w:val="18"/>
              </w:rPr>
              <w:t> </w:t>
            </w:r>
          </w:p>
        </w:tc>
      </w:tr>
    </w:tbl>
    <w:p w14:paraId="359E98C2" w14:textId="77777777" w:rsidR="00731C1F" w:rsidRDefault="00731C1F" w:rsidP="00731C1F">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20572285" w14:textId="77777777" w:rsidR="00731C1F" w:rsidRDefault="00731C1F" w:rsidP="00731C1F">
      <w:pPr>
        <w:spacing w:before="225" w:after="225" w:line="240" w:lineRule="auto"/>
      </w:pPr>
      <w:r>
        <w:rPr>
          <w:rFonts w:ascii="Arial" w:hAnsi="Arial" w:cs="Arial"/>
          <w:color w:val="000000"/>
          <w:sz w:val="18"/>
          <w:szCs w:val="18"/>
        </w:rPr>
        <w:t>Ponudbo oddajamo (ustrezno označite):</w:t>
      </w:r>
    </w:p>
    <w:p w14:paraId="49D40C33" w14:textId="77777777" w:rsidR="00731C1F" w:rsidRDefault="00731C1F" w:rsidP="00731C1F">
      <w:pPr>
        <w:spacing w:before="225" w:after="225" w:line="240" w:lineRule="auto"/>
      </w:pPr>
      <w:r>
        <w:fldChar w:fldCharType="begin">
          <w:ffData>
            <w:name w:val="cbox166b846175a052"/>
            <w:enabled/>
            <w:calcOnExit w:val="0"/>
            <w:checkBox>
              <w:sizeAuto/>
              <w:default w:val="0"/>
            </w:checkBox>
          </w:ffData>
        </w:fldChar>
      </w:r>
      <w:bookmarkStart w:id="19" w:name="cbox166b846175a052"/>
      <w:r>
        <w:instrText xml:space="preserve"> FORMCHECKBOX </w:instrText>
      </w:r>
      <w:r>
        <w:fldChar w:fldCharType="separate"/>
      </w:r>
      <w:r>
        <w:fldChar w:fldCharType="end"/>
      </w:r>
      <w:bookmarkEnd w:id="19"/>
      <w:r>
        <w:rPr>
          <w:rFonts w:ascii="Arial" w:hAnsi="Arial" w:cs="Arial"/>
          <w:color w:val="000000"/>
          <w:sz w:val="18"/>
          <w:szCs w:val="18"/>
        </w:rPr>
        <w:t> samostojno</w:t>
      </w:r>
    </w:p>
    <w:p w14:paraId="66E4F018" w14:textId="77777777" w:rsidR="00731C1F" w:rsidRDefault="00731C1F" w:rsidP="00731C1F">
      <w:pPr>
        <w:spacing w:before="225" w:after="225" w:line="240" w:lineRule="auto"/>
      </w:pPr>
      <w:r>
        <w:fldChar w:fldCharType="begin">
          <w:ffData>
            <w:name w:val="cbox166b846175a261"/>
            <w:enabled/>
            <w:calcOnExit w:val="0"/>
            <w:checkBox>
              <w:sizeAuto/>
              <w:default w:val="0"/>
            </w:checkBox>
          </w:ffData>
        </w:fldChar>
      </w:r>
      <w:bookmarkStart w:id="20" w:name="cbox166b846175a261"/>
      <w:r>
        <w:instrText xml:space="preserve"> FORMCHECKBOX </w:instrText>
      </w:r>
      <w:r>
        <w:fldChar w:fldCharType="separate"/>
      </w:r>
      <w:r>
        <w:fldChar w:fldCharType="end"/>
      </w:r>
      <w:bookmarkEnd w:id="20"/>
      <w:r>
        <w:rPr>
          <w:rFonts w:ascii="Arial" w:hAnsi="Arial" w:cs="Arial"/>
          <w:color w:val="000000"/>
          <w:sz w:val="18"/>
          <w:szCs w:val="18"/>
        </w:rPr>
        <w:t> z naslednjimi partnerji (navedite samo firme): ___________________________________</w:t>
      </w:r>
    </w:p>
    <w:p w14:paraId="77DBB450" w14:textId="77777777" w:rsidR="00731C1F" w:rsidRDefault="00731C1F" w:rsidP="00731C1F">
      <w:pPr>
        <w:spacing w:before="225" w:after="225" w:line="240" w:lineRule="auto"/>
      </w:pPr>
      <w:r>
        <w:fldChar w:fldCharType="begin">
          <w:ffData>
            <w:name w:val="cbox166b846175a47a"/>
            <w:enabled/>
            <w:calcOnExit w:val="0"/>
            <w:checkBox>
              <w:sizeAuto/>
              <w:default w:val="0"/>
            </w:checkBox>
          </w:ffData>
        </w:fldChar>
      </w:r>
      <w:bookmarkStart w:id="21" w:name="cbox166b846175a47a"/>
      <w:r>
        <w:instrText xml:space="preserve"> FORMCHECKBOX </w:instrText>
      </w:r>
      <w:r>
        <w:fldChar w:fldCharType="separate"/>
      </w:r>
      <w:r>
        <w:fldChar w:fldCharType="end"/>
      </w:r>
      <w:bookmarkEnd w:id="21"/>
      <w:r>
        <w:rPr>
          <w:rFonts w:ascii="Arial" w:hAnsi="Arial" w:cs="Arial"/>
          <w:color w:val="000000"/>
          <w:sz w:val="18"/>
          <w:szCs w:val="18"/>
        </w:rPr>
        <w:t> z naslednjimi podizvajalci (navedite samo firme): ________________________________</w:t>
      </w:r>
    </w:p>
    <w:p w14:paraId="42A15AF9" w14:textId="77777777" w:rsidR="00731C1F" w:rsidRDefault="00731C1F" w:rsidP="00731C1F">
      <w:pPr>
        <w:spacing w:before="225" w:after="225" w:line="240" w:lineRule="auto"/>
      </w:pPr>
      <w:r>
        <w:fldChar w:fldCharType="begin">
          <w:ffData>
            <w:name w:val="cbox166b846175a680"/>
            <w:enabled/>
            <w:calcOnExit w:val="0"/>
            <w:checkBox>
              <w:sizeAuto/>
              <w:default w:val="0"/>
            </w:checkBox>
          </w:ffData>
        </w:fldChar>
      </w:r>
      <w:bookmarkStart w:id="22" w:name="cbox166b846175a680"/>
      <w:r>
        <w:instrText xml:space="preserve"> FORMCHECKBOX </w:instrText>
      </w:r>
      <w:r>
        <w:fldChar w:fldCharType="separate"/>
      </w:r>
      <w:r>
        <w:fldChar w:fldCharType="end"/>
      </w:r>
      <w:bookmarkEnd w:id="22"/>
      <w:r>
        <w:rPr>
          <w:rFonts w:ascii="Arial" w:hAnsi="Arial" w:cs="Arial"/>
          <w:color w:val="000000"/>
          <w:sz w:val="18"/>
          <w:szCs w:val="18"/>
        </w:rPr>
        <w:t>  z uporabo zmogljivosti naslednjih subjektov (navedite samo firme): _____________________________</w:t>
      </w:r>
    </w:p>
    <w:p w14:paraId="432BCA50" w14:textId="77777777" w:rsidR="00731C1F" w:rsidRDefault="00731C1F" w:rsidP="005B50DF">
      <w:pPr>
        <w:spacing w:before="360"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98"/>
        <w:gridCol w:w="2141"/>
        <w:gridCol w:w="2074"/>
        <w:gridCol w:w="2145"/>
      </w:tblGrid>
      <w:tr w:rsidR="00731C1F" w14:paraId="6DF79651" w14:textId="77777777">
        <w:tc>
          <w:tcPr>
            <w:tcW w:w="14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FD4053" w14:textId="5351507F" w:rsidR="00731C1F" w:rsidRDefault="00E274E5">
            <w:pPr>
              <w:jc w:val="center"/>
            </w:pPr>
            <w:r>
              <w:rPr>
                <w:rFonts w:ascii="Arial" w:hAnsi="Arial" w:cs="Arial"/>
                <w:b/>
                <w:bCs/>
                <w:color w:val="000000"/>
                <w:position w:val="-2"/>
                <w:sz w:val="18"/>
                <w:szCs w:val="18"/>
                <w:shd w:val="clear" w:color="auto" w:fill="D1D1D1"/>
              </w:rPr>
              <w:t>Postavka</w:t>
            </w:r>
          </w:p>
        </w:tc>
        <w:tc>
          <w:tcPr>
            <w:tcW w:w="11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995AC9" w14:textId="77777777" w:rsidR="00731C1F" w:rsidRDefault="00731C1F">
            <w:pPr>
              <w:jc w:val="center"/>
            </w:pPr>
            <w:r>
              <w:rPr>
                <w:rFonts w:ascii="Arial" w:hAnsi="Arial" w:cs="Arial"/>
                <w:b/>
                <w:bCs/>
                <w:color w:val="000000"/>
                <w:position w:val="-2"/>
                <w:sz w:val="18"/>
                <w:szCs w:val="18"/>
                <w:shd w:val="clear" w:color="auto" w:fill="D1D1D1"/>
              </w:rPr>
              <w:t>Vrednost brez DDV</w:t>
            </w:r>
          </w:p>
        </w:t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3CB86C" w14:textId="77777777" w:rsidR="00731C1F" w:rsidRDefault="00731C1F">
            <w:pPr>
              <w:jc w:val="center"/>
            </w:pPr>
            <w:r>
              <w:rPr>
                <w:rFonts w:ascii="Arial" w:hAnsi="Arial" w:cs="Arial"/>
                <w:b/>
                <w:bCs/>
                <w:color w:val="000000"/>
                <w:position w:val="-2"/>
                <w:sz w:val="18"/>
                <w:szCs w:val="18"/>
                <w:shd w:val="clear" w:color="auto" w:fill="D1D1D1"/>
              </w:rPr>
              <w:t>DDV</w:t>
            </w:r>
          </w:p>
        </w:tc>
        <w:tc>
          <w:tcPr>
            <w:tcW w:w="11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7BEB1D" w14:textId="77777777" w:rsidR="00731C1F" w:rsidRDefault="00731C1F">
            <w:pPr>
              <w:jc w:val="center"/>
            </w:pPr>
            <w:r>
              <w:rPr>
                <w:rFonts w:ascii="Arial" w:hAnsi="Arial" w:cs="Arial"/>
                <w:b/>
                <w:bCs/>
                <w:color w:val="000000"/>
                <w:position w:val="-2"/>
                <w:sz w:val="18"/>
                <w:szCs w:val="18"/>
                <w:shd w:val="clear" w:color="auto" w:fill="D1D1D1"/>
              </w:rPr>
              <w:t>Vrednost z DDV</w:t>
            </w:r>
          </w:p>
        </w:tc>
      </w:tr>
      <w:tr w:rsidR="00731C1F" w14:paraId="53ED4AB4" w14:textId="77777777">
        <w:tc>
          <w:tcPr>
            <w:tcW w:w="14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E9903" w14:textId="2693F9D9" w:rsidR="00731C1F" w:rsidRDefault="005B50DF">
            <w:pPr>
              <w:jc w:val="right"/>
            </w:pPr>
            <w:r w:rsidRPr="005B50DF">
              <w:rPr>
                <w:rFonts w:ascii="Arial" w:hAnsi="Arial" w:cs="Arial"/>
                <w:color w:val="000000"/>
                <w:position w:val="-2"/>
                <w:sz w:val="18"/>
                <w:szCs w:val="18"/>
              </w:rPr>
              <w:t>Vzdrževanje, razvoj in gostovanje spletnih aplikacij Moj SLOfit, SLOfit in FitBack 2026 - 2030</w:t>
            </w:r>
          </w:p>
        </w:tc>
        <w:tc>
          <w:tcPr>
            <w:tcW w:w="11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50DE09" w14:textId="77777777" w:rsidR="00731C1F" w:rsidRDefault="00731C1F">
            <w:r>
              <w:rPr>
                <w:rFonts w:ascii="Arial" w:hAnsi="Arial" w:cs="Arial"/>
                <w:color w:val="000000"/>
                <w:position w:val="-2"/>
                <w:sz w:val="18"/>
                <w:szCs w:val="18"/>
              </w:rPr>
              <w:t> </w:t>
            </w:r>
          </w:p>
        </w:t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2BFDC" w14:textId="77777777" w:rsidR="00731C1F" w:rsidRDefault="00731C1F">
            <w:r>
              <w:rPr>
                <w:rFonts w:ascii="Arial" w:hAnsi="Arial" w:cs="Arial"/>
                <w:color w:val="000000"/>
                <w:position w:val="-2"/>
                <w:sz w:val="18"/>
                <w:szCs w:val="18"/>
              </w:rPr>
              <w:t> </w:t>
            </w:r>
          </w:p>
        </w:tc>
        <w:tc>
          <w:tcPr>
            <w:tcW w:w="11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7246E" w14:textId="77777777" w:rsidR="00731C1F" w:rsidRDefault="00731C1F">
            <w:r>
              <w:rPr>
                <w:rFonts w:ascii="Arial" w:hAnsi="Arial" w:cs="Arial"/>
                <w:color w:val="000000"/>
                <w:position w:val="-2"/>
                <w:sz w:val="18"/>
                <w:szCs w:val="18"/>
              </w:rPr>
              <w:t> </w:t>
            </w:r>
          </w:p>
        </w:tc>
      </w:tr>
    </w:tbl>
    <w:p w14:paraId="10E82091" w14:textId="48EA57AE" w:rsidR="00731C1F" w:rsidRDefault="00731C1F" w:rsidP="00731C1F">
      <w:pPr>
        <w:spacing w:before="225" w:after="225" w:line="240" w:lineRule="auto"/>
        <w:jc w:val="both"/>
      </w:pPr>
      <w:r>
        <w:rPr>
          <w:rFonts w:ascii="Arial" w:hAnsi="Arial" w:cs="Arial"/>
          <w:color w:val="000000"/>
          <w:sz w:val="18"/>
          <w:szCs w:val="18"/>
        </w:rPr>
        <w:t>Zavezujemo se, da bomo vse storitve izvajali skladno z zahtevami naročnika, najkasneje v rok</w:t>
      </w:r>
      <w:r w:rsidR="00B43DF6">
        <w:rPr>
          <w:rFonts w:ascii="Arial" w:hAnsi="Arial" w:cs="Arial"/>
          <w:color w:val="000000"/>
          <w:sz w:val="18"/>
          <w:szCs w:val="18"/>
        </w:rPr>
        <w:t>ih</w:t>
      </w:r>
      <w:r>
        <w:rPr>
          <w:rFonts w:ascii="Arial" w:hAnsi="Arial" w:cs="Arial"/>
          <w:color w:val="000000"/>
          <w:sz w:val="18"/>
          <w:szCs w:val="18"/>
        </w:rPr>
        <w:t xml:space="preserve"> </w:t>
      </w:r>
      <w:r w:rsidR="00B43DF6">
        <w:rPr>
          <w:rFonts w:ascii="Arial" w:hAnsi="Arial" w:cs="Arial"/>
          <w:color w:val="000000"/>
          <w:sz w:val="18"/>
          <w:szCs w:val="18"/>
        </w:rPr>
        <w:t xml:space="preserve">določenih </w:t>
      </w:r>
      <w:r>
        <w:rPr>
          <w:rFonts w:ascii="Arial" w:hAnsi="Arial" w:cs="Arial"/>
          <w:color w:val="000000"/>
          <w:sz w:val="18"/>
          <w:szCs w:val="18"/>
        </w:rPr>
        <w:t>v razpisni dokumentaciji.  </w:t>
      </w:r>
    </w:p>
    <w:p w14:paraId="34360E27" w14:textId="77777777" w:rsidR="00731C1F" w:rsidRDefault="00731C1F" w:rsidP="005B50DF">
      <w:pPr>
        <w:spacing w:before="360"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E90755">
        <w:rPr>
          <w:rFonts w:ascii="Arial" w:hAnsi="Arial" w:cs="Arial"/>
          <w:b/>
          <w:bCs/>
          <w:color w:val="000000"/>
          <w:sz w:val="18"/>
          <w:szCs w:val="18"/>
        </w:rPr>
        <w:t>e</w:t>
      </w:r>
      <w:r>
        <w:rPr>
          <w:rFonts w:ascii="Arial" w:hAnsi="Arial" w:cs="Arial"/>
          <w:color w:val="000000"/>
          <w:sz w:val="18"/>
          <w:szCs w:val="18"/>
        </w:rPr>
        <w:t> </w:t>
      </w:r>
    </w:p>
    <w:p w14:paraId="18C9BFD8" w14:textId="77777777" w:rsidR="00731C1F" w:rsidRDefault="00731C1F" w:rsidP="00731C1F">
      <w:pPr>
        <w:spacing w:before="225" w:after="225" w:line="240" w:lineRule="auto"/>
      </w:pPr>
      <w:r>
        <w:rPr>
          <w:rFonts w:ascii="Arial" w:hAnsi="Arial" w:cs="Arial"/>
          <w:color w:val="000000"/>
          <w:sz w:val="18"/>
          <w:szCs w:val="18"/>
        </w:rPr>
        <w:t>Ponudba velja najmanj 90 dni od roka za predložitev ponudb.</w:t>
      </w:r>
    </w:p>
    <w:p w14:paraId="0ED17480" w14:textId="77777777" w:rsidR="00731C1F" w:rsidRDefault="00731C1F" w:rsidP="00731C1F">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46EFA5D" w14:textId="77777777" w:rsidR="00731C1F" w:rsidRDefault="00731C1F" w:rsidP="005B50DF">
      <w:pPr>
        <w:spacing w:before="360" w:after="225" w:line="240" w:lineRule="auto"/>
        <w:jc w:val="both"/>
      </w:pPr>
      <w:r>
        <w:rPr>
          <w:rFonts w:ascii="Arial" w:hAnsi="Arial" w:cs="Arial"/>
          <w:b/>
          <w:bCs/>
          <w:color w:val="000000"/>
          <w:sz w:val="18"/>
          <w:szCs w:val="18"/>
        </w:rPr>
        <w:t>IV. Podatki o plačilu </w:t>
      </w:r>
    </w:p>
    <w:p w14:paraId="00878D8B" w14:textId="19B2CB87" w:rsidR="00731C1F" w:rsidRDefault="00731C1F" w:rsidP="00731C1F">
      <w:pPr>
        <w:spacing w:before="225" w:after="225" w:line="240" w:lineRule="auto"/>
        <w:jc w:val="both"/>
      </w:pPr>
      <w:r>
        <w:rPr>
          <w:rFonts w:ascii="Arial" w:hAnsi="Arial" w:cs="Arial"/>
          <w:color w:val="000000"/>
          <w:sz w:val="18"/>
          <w:szCs w:val="18"/>
        </w:rPr>
        <w:lastRenderedPageBreak/>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6B4DB31C" w14:textId="77777777" w:rsidR="00731C1F" w:rsidRDefault="00731C1F" w:rsidP="00731C1F">
      <w:pPr>
        <w:spacing w:before="225" w:after="0"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EDD1A0F"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33D6B12" w14:textId="77777777" w:rsidR="00731C1F" w:rsidRDefault="00731C1F" w:rsidP="00731C1F">
      <w:pPr>
        <w:spacing w:before="225" w:after="225" w:line="240" w:lineRule="auto"/>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343"/>
        <w:gridCol w:w="927"/>
        <w:gridCol w:w="4475"/>
      </w:tblGrid>
      <w:tr w:rsidR="00731C1F" w14:paraId="57020CDB"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15F2B" w14:textId="77777777" w:rsidR="00731C1F" w:rsidRDefault="00731C1F">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CAEFE" w14:textId="77777777" w:rsidR="00731C1F" w:rsidRDefault="00731C1F">
            <w:r>
              <w:rPr>
                <w:rFonts w:ascii="Arial" w:hAnsi="Arial" w:cs="Arial"/>
                <w:color w:val="000000"/>
                <w:position w:val="-2"/>
                <w:sz w:val="18"/>
                <w:szCs w:val="18"/>
              </w:rPr>
              <w:t> </w:t>
            </w:r>
          </w:p>
        </w:tc>
      </w:tr>
      <w:tr w:rsidR="00731C1F" w14:paraId="3699000E"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B40B73" w14:textId="77777777" w:rsidR="00731C1F" w:rsidRDefault="00731C1F">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7DEBF" w14:textId="77777777" w:rsidR="00731C1F" w:rsidRDefault="00731C1F">
            <w:r>
              <w:rPr>
                <w:rFonts w:ascii="Arial" w:hAnsi="Arial" w:cs="Arial"/>
                <w:color w:val="000000"/>
                <w:position w:val="-2"/>
                <w:sz w:val="18"/>
                <w:szCs w:val="18"/>
              </w:rPr>
              <w:t> </w:t>
            </w:r>
          </w:p>
        </w:tc>
      </w:tr>
      <w:tr w:rsidR="00731C1F" w14:paraId="205BD362"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A3FB8B" w14:textId="77777777" w:rsidR="00731C1F" w:rsidRDefault="00731C1F">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5D0E5" w14:textId="77777777" w:rsidR="00731C1F" w:rsidRDefault="00731C1F">
            <w:r>
              <w:rPr>
                <w:rFonts w:ascii="Arial" w:hAnsi="Arial" w:cs="Arial"/>
                <w:color w:val="000000"/>
                <w:position w:val="-2"/>
                <w:sz w:val="18"/>
                <w:szCs w:val="18"/>
              </w:rPr>
              <w:t> </w:t>
            </w:r>
          </w:p>
        </w:tc>
      </w:tr>
      <w:tr w:rsidR="00731C1F" w14:paraId="598FF4A7"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9298B" w14:textId="77777777" w:rsidR="00731C1F" w:rsidRDefault="00731C1F">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BBC9F" w14:textId="77777777" w:rsidR="00731C1F" w:rsidRDefault="00731C1F">
            <w:r>
              <w:rPr>
                <w:rFonts w:ascii="Arial" w:hAnsi="Arial" w:cs="Arial"/>
                <w:color w:val="000000"/>
                <w:position w:val="-2"/>
                <w:sz w:val="18"/>
                <w:szCs w:val="18"/>
              </w:rPr>
              <w:t> </w:t>
            </w:r>
          </w:p>
        </w:tc>
      </w:tr>
      <w:tr w:rsidR="00731C1F" w14:paraId="293EBE3B"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A9A328" w14:textId="77777777" w:rsidR="00731C1F" w:rsidRDefault="00731C1F">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4EC01" w14:textId="77777777" w:rsidR="00731C1F" w:rsidRDefault="00731C1F">
            <w:r>
              <w:rPr>
                <w:rFonts w:ascii="Arial" w:hAnsi="Arial" w:cs="Arial"/>
                <w:color w:val="000000"/>
                <w:position w:val="-2"/>
                <w:sz w:val="18"/>
                <w:szCs w:val="18"/>
              </w:rPr>
              <w:t> </w:t>
            </w:r>
          </w:p>
        </w:tc>
      </w:tr>
      <w:tr w:rsidR="00731C1F" w14:paraId="4DC8FA86"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149C12" w14:textId="77777777" w:rsidR="00731C1F" w:rsidRDefault="00731C1F">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B4590D" w14:textId="77777777" w:rsidR="00731C1F" w:rsidRDefault="00731C1F">
            <w:r>
              <w:rPr>
                <w:rFonts w:ascii="Arial" w:hAnsi="Arial" w:cs="Arial"/>
                <w:color w:val="000000"/>
                <w:position w:val="-2"/>
                <w:sz w:val="18"/>
                <w:szCs w:val="18"/>
              </w:rPr>
              <w:t> </w:t>
            </w:r>
          </w:p>
        </w:tc>
      </w:tr>
      <w:tr w:rsidR="00731C1F" w14:paraId="30B429C6"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FC65D" w14:textId="77777777" w:rsidR="00731C1F" w:rsidRDefault="00731C1F">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9B5E6" w14:textId="77777777" w:rsidR="00731C1F" w:rsidRDefault="00731C1F">
            <w:r>
              <w:rPr>
                <w:rFonts w:ascii="Arial" w:hAnsi="Arial" w:cs="Arial"/>
                <w:color w:val="000000"/>
                <w:position w:val="-2"/>
                <w:sz w:val="18"/>
                <w:szCs w:val="18"/>
              </w:rPr>
              <w:t> </w:t>
            </w:r>
          </w:p>
        </w:tc>
      </w:tr>
      <w:tr w:rsidR="00731C1F" w14:paraId="62513ED6"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B35604" w14:textId="77777777" w:rsidR="00731C1F" w:rsidRDefault="00731C1F">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79D10" w14:textId="77777777" w:rsidR="00731C1F" w:rsidRDefault="00731C1F">
            <w:r>
              <w:rPr>
                <w:rFonts w:ascii="Arial" w:hAnsi="Arial" w:cs="Arial"/>
                <w:color w:val="000000"/>
                <w:position w:val="-2"/>
                <w:sz w:val="18"/>
                <w:szCs w:val="18"/>
              </w:rPr>
              <w:t> </w:t>
            </w:r>
          </w:p>
        </w:tc>
      </w:tr>
      <w:tr w:rsidR="00731C1F" w14:paraId="481E144D"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E47148" w14:textId="77777777" w:rsidR="00731C1F" w:rsidRDefault="00731C1F">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AB352" w14:textId="77777777" w:rsidR="00731C1F" w:rsidRDefault="00731C1F">
            <w:r>
              <w:rPr>
                <w:rFonts w:ascii="Arial" w:hAnsi="Arial" w:cs="Arial"/>
                <w:color w:val="000000"/>
                <w:position w:val="-2"/>
                <w:sz w:val="18"/>
                <w:szCs w:val="18"/>
              </w:rPr>
              <w:t> </w:t>
            </w:r>
          </w:p>
        </w:tc>
      </w:tr>
      <w:tr w:rsidR="00731C1F" w14:paraId="27EF7C52" w14:textId="77777777">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FD9AB3" w14:textId="77777777" w:rsidR="00731C1F" w:rsidRDefault="00731C1F">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49EDE" w14:textId="77777777" w:rsidR="00731C1F" w:rsidRDefault="00731C1F">
            <w:r>
              <w:rPr>
                <w:rFonts w:ascii="Arial" w:hAnsi="Arial" w:cs="Arial"/>
                <w:color w:val="000000"/>
                <w:position w:val="-2"/>
                <w:sz w:val="18"/>
                <w:szCs w:val="18"/>
              </w:rPr>
              <w:t> </w:t>
            </w:r>
          </w:p>
        </w:tc>
      </w:tr>
      <w:tr w:rsidR="00731C1F" w14:paraId="31D0EBED" w14:textId="77777777">
        <w:tblPrEx>
          <w:shd w:val="clear" w:color="auto" w:fill="auto"/>
        </w:tblPrEx>
        <w:tc>
          <w:tcPr>
            <w:tcW w:w="4080" w:type="dxa"/>
            <w:gridSpan w:val="2"/>
            <w:tcMar>
              <w:top w:w="75" w:type="dxa"/>
              <w:bottom w:w="75" w:type="dxa"/>
            </w:tcMar>
            <w:vAlign w:val="center"/>
          </w:tcPr>
          <w:p w14:paraId="29812F2E" w14:textId="77777777" w:rsidR="00731C1F" w:rsidRDefault="00731C1F">
            <w:pPr>
              <w:rPr>
                <w:rFonts w:ascii="Arial" w:hAnsi="Arial" w:cs="Arial"/>
                <w:color w:val="000000"/>
                <w:position w:val="-2"/>
                <w:sz w:val="18"/>
                <w:szCs w:val="18"/>
              </w:rPr>
            </w:pPr>
          </w:p>
          <w:p w14:paraId="5BFBC5EF"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64E553F0" w14:textId="77777777" w:rsidR="00731C1F" w:rsidRDefault="00731C1F">
            <w:pPr>
              <w:jc w:val="center"/>
              <w:rPr>
                <w:rFonts w:ascii="Arial" w:hAnsi="Arial" w:cs="Arial"/>
                <w:color w:val="000000"/>
                <w:position w:val="-2"/>
                <w:sz w:val="18"/>
                <w:szCs w:val="18"/>
              </w:rPr>
            </w:pPr>
          </w:p>
          <w:p w14:paraId="4CD21087" w14:textId="77777777" w:rsidR="00731C1F" w:rsidRDefault="00731C1F">
            <w:pPr>
              <w:jc w:val="center"/>
            </w:pPr>
            <w:r>
              <w:rPr>
                <w:rFonts w:ascii="Arial" w:hAnsi="Arial" w:cs="Arial"/>
                <w:color w:val="000000"/>
                <w:position w:val="-2"/>
                <w:sz w:val="18"/>
                <w:szCs w:val="18"/>
              </w:rPr>
              <w:t>Ime in priimek: _____________________</w:t>
            </w:r>
          </w:p>
        </w:tc>
      </w:tr>
      <w:tr w:rsidR="00731C1F" w14:paraId="04452DE5" w14:textId="77777777">
        <w:tblPrEx>
          <w:shd w:val="clear" w:color="auto" w:fill="auto"/>
        </w:tblPrEx>
        <w:tc>
          <w:tcPr>
            <w:tcW w:w="4080" w:type="dxa"/>
            <w:gridSpan w:val="2"/>
            <w:tcMar>
              <w:top w:w="75" w:type="dxa"/>
              <w:bottom w:w="75" w:type="dxa"/>
            </w:tcMar>
            <w:vAlign w:val="center"/>
          </w:tcPr>
          <w:p w14:paraId="36F7B79E"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584BFE0A" w14:textId="77777777" w:rsidR="00731C1F" w:rsidRDefault="00731C1F"/>
          <w:p w14:paraId="765DB712" w14:textId="77777777" w:rsidR="00731C1F" w:rsidRDefault="00731C1F">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CFE6382" w14:textId="77777777" w:rsidR="00731C1F" w:rsidRDefault="00731C1F" w:rsidP="00731C1F">
      <w:pPr>
        <w:spacing w:before="225" w:after="225" w:line="240" w:lineRule="auto"/>
        <w:sectPr w:rsidR="00731C1F" w:rsidSect="00731C1F">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14:paraId="763C70B4" w14:textId="5DD54DA1" w:rsidR="00731C1F" w:rsidRPr="00590863" w:rsidRDefault="0021562E" w:rsidP="00731C1F">
      <w:pPr>
        <w:spacing w:after="0"/>
        <w:jc w:val="right"/>
        <w:rPr>
          <w:rFonts w:ascii="Arial" w:hAnsi="Arial" w:cs="Arial"/>
          <w:sz w:val="18"/>
          <w:szCs w:val="18"/>
        </w:rPr>
      </w:pPr>
      <w:r>
        <w:rPr>
          <w:rFonts w:ascii="Arial" w:hAnsi="Arial" w:cs="Arial"/>
          <w:sz w:val="18"/>
          <w:szCs w:val="18"/>
        </w:rPr>
        <w:lastRenderedPageBreak/>
        <w:t>O</w:t>
      </w:r>
      <w:r w:rsidR="00731C1F" w:rsidRPr="00590863">
        <w:rPr>
          <w:rFonts w:ascii="Arial" w:hAnsi="Arial" w:cs="Arial"/>
          <w:sz w:val="18"/>
          <w:szCs w:val="18"/>
        </w:rPr>
        <w:t>brazec št: 2</w:t>
      </w:r>
    </w:p>
    <w:p w14:paraId="07BC9A9C" w14:textId="77777777" w:rsidR="00731C1F" w:rsidRPr="00252358" w:rsidRDefault="00731C1F" w:rsidP="00731C1F"/>
    <w:p w14:paraId="698417D4"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B9312F6" w14:textId="77777777" w:rsidR="00731C1F" w:rsidRDefault="00731C1F" w:rsidP="00731C1F">
      <w:pPr>
        <w:spacing w:after="120"/>
        <w:rPr>
          <w:rFonts w:ascii="Arial" w:hAnsi="Arial" w:cs="Arial"/>
        </w:rPr>
      </w:pPr>
    </w:p>
    <w:p w14:paraId="244B0CE9" w14:textId="7081EC6A" w:rsidR="00731C1F" w:rsidRDefault="00731C1F" w:rsidP="00731C1F">
      <w:pPr>
        <w:spacing w:before="225" w:after="225" w:line="240" w:lineRule="auto"/>
        <w:jc w:val="both"/>
      </w:pPr>
      <w:r>
        <w:rPr>
          <w:rFonts w:ascii="Arial" w:hAnsi="Arial" w:cs="Arial"/>
          <w:color w:val="000000"/>
          <w:sz w:val="18"/>
          <w:szCs w:val="18"/>
        </w:rPr>
        <w:t xml:space="preserve">V zvezi z javnim naročilom </w:t>
      </w:r>
      <w:r w:rsidRPr="00080A7E">
        <w:rPr>
          <w:rFonts w:ascii="Arial" w:hAnsi="Arial" w:cs="Arial"/>
          <w:b/>
          <w:bCs/>
          <w:color w:val="000000"/>
          <w:sz w:val="18"/>
          <w:szCs w:val="18"/>
        </w:rPr>
        <w:t>»</w:t>
      </w:r>
      <w:r w:rsidR="00080A7E" w:rsidRPr="00080A7E">
        <w:rPr>
          <w:rFonts w:ascii="Arial" w:hAnsi="Arial" w:cs="Arial"/>
          <w:b/>
          <w:bCs/>
          <w:sz w:val="18"/>
          <w:szCs w:val="18"/>
        </w:rPr>
        <w:t>Vzdrževanje, razvoj in gostovanje spletnih aplikacij Moj SLOfit, SLOfit in FitBack 2026 - 2030«</w:t>
      </w:r>
      <w:r>
        <w:rPr>
          <w:rFonts w:ascii="Arial" w:hAnsi="Arial" w:cs="Arial"/>
          <w:color w:val="000000"/>
          <w:sz w:val="18"/>
          <w:szCs w:val="18"/>
        </w:rPr>
        <w:t>,</w:t>
      </w:r>
    </w:p>
    <w:p w14:paraId="6E3AFA31" w14:textId="77777777" w:rsidR="00731C1F" w:rsidRDefault="00731C1F" w:rsidP="00731C1F">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79D28CD" w14:textId="77777777" w:rsidR="00731C1F" w:rsidRDefault="00731C1F" w:rsidP="00731C1F">
      <w:pPr>
        <w:spacing w:before="225" w:after="225" w:line="240" w:lineRule="auto"/>
        <w:jc w:val="both"/>
      </w:pPr>
      <w:r>
        <w:rPr>
          <w:rFonts w:ascii="Arial" w:hAnsi="Arial" w:cs="Arial"/>
          <w:i/>
          <w:iCs/>
          <w:color w:val="000000"/>
          <w:sz w:val="18"/>
          <w:szCs w:val="18"/>
        </w:rPr>
        <w:t>(naziv ponudnika, partnerja v skupni ponudbi)</w:t>
      </w:r>
    </w:p>
    <w:p w14:paraId="13333C2F" w14:textId="77777777" w:rsidR="00731C1F" w:rsidRDefault="00731C1F" w:rsidP="00731C1F">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31C1F" w14:paraId="6702B2E6" w14:textId="77777777">
        <w:tc>
          <w:tcPr>
            <w:tcW w:w="0" w:type="auto"/>
            <w:tcMar>
              <w:top w:w="0" w:type="auto"/>
              <w:bottom w:w="0" w:type="auto"/>
            </w:tcMar>
          </w:tcPr>
          <w:p w14:paraId="2F988648"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9643C45"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568DAD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29F3CCD"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1EC32C8"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4D64DFE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1ED6E37"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AA05A6"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08BFF03" w14:textId="77777777" w:rsidR="0021562E" w:rsidRDefault="00731C1F" w:rsidP="00D00D0E">
            <w:pPr>
              <w:numPr>
                <w:ilvl w:val="0"/>
                <w:numId w:val="149"/>
              </w:numPr>
              <w:jc w:val="both"/>
              <w:rPr>
                <w:rFonts w:ascii="Arial" w:hAnsi="Arial" w:cs="Arial"/>
                <w:color w:val="000000"/>
                <w:sz w:val="18"/>
                <w:szCs w:val="18"/>
              </w:rPr>
            </w:pPr>
            <w:r w:rsidRPr="0021562E">
              <w:rPr>
                <w:rFonts w:ascii="Arial" w:hAnsi="Arial" w:cs="Arial"/>
                <w:color w:val="000000"/>
                <w:sz w:val="18"/>
                <w:szCs w:val="18"/>
              </w:rPr>
              <w:t>bomo v primeru zamenjave priglašenih podizvajalcev ali priglašenih kadrov pred njihovo menjavo pridobili pisno soglasje naročnika;</w:t>
            </w:r>
          </w:p>
          <w:p w14:paraId="39405AC0" w14:textId="3F1E82C8" w:rsidR="00731C1F" w:rsidRPr="0021562E" w:rsidRDefault="00731C1F" w:rsidP="00D00D0E">
            <w:pPr>
              <w:numPr>
                <w:ilvl w:val="0"/>
                <w:numId w:val="149"/>
              </w:numPr>
              <w:jc w:val="both"/>
              <w:rPr>
                <w:rFonts w:ascii="Arial" w:hAnsi="Arial" w:cs="Arial"/>
                <w:color w:val="000000"/>
                <w:sz w:val="18"/>
                <w:szCs w:val="18"/>
              </w:rPr>
            </w:pPr>
            <w:r w:rsidRPr="0021562E">
              <w:rPr>
                <w:rFonts w:ascii="Arial" w:hAnsi="Arial" w:cs="Arial"/>
                <w:color w:val="000000"/>
                <w:sz w:val="18"/>
                <w:szCs w:val="18"/>
              </w:rPr>
              <w:t>bomo v primeru uvedbe novih podizvajalcev, ki niso priglašeni v ponudbi, predhodno pridobili pisno soglasje naročnika;</w:t>
            </w:r>
          </w:p>
          <w:p w14:paraId="74E64A78"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1C3CBD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F6ECBE6"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890E829"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A2729CF"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B7BDDE4"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9FC38B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C178F0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5ED5F5C0"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1419F3D"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5D86D4DB"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8A0AC67" w14:textId="77777777" w:rsidR="00731C1F" w:rsidRDefault="00731C1F" w:rsidP="00EB3116">
            <w:pPr>
              <w:numPr>
                <w:ilvl w:val="0"/>
                <w:numId w:val="14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D960655" w14:textId="77777777" w:rsidR="00731C1F" w:rsidRDefault="00731C1F" w:rsidP="00731C1F">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31C1F" w14:paraId="24632318" w14:textId="77777777" w:rsidTr="4D2F970B">
        <w:tc>
          <w:tcPr>
            <w:tcW w:w="0" w:type="auto"/>
            <w:tcMar>
              <w:top w:w="0" w:type="auto"/>
              <w:bottom w:w="0" w:type="auto"/>
            </w:tcMar>
          </w:tcPr>
          <w:p w14:paraId="2F7DD07C"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8B3E437"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14:paraId="7846CA2C"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EC70307"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43CC05ED"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0C1B89"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C89005B"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6EDF75A1"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B081C6"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76F4C24"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3C8D84C"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B1E9F92" w14:textId="77777777" w:rsidR="00731C1F" w:rsidRDefault="00731C1F" w:rsidP="00EB3116">
            <w:pPr>
              <w:numPr>
                <w:ilvl w:val="0"/>
                <w:numId w:val="150"/>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00DC7437" w14:textId="77777777" w:rsidR="00731C1F" w:rsidRDefault="7EC17F37" w:rsidP="00EB3116">
            <w:pPr>
              <w:numPr>
                <w:ilvl w:val="0"/>
                <w:numId w:val="150"/>
              </w:numPr>
              <w:jc w:val="both"/>
              <w:rPr>
                <w:rFonts w:ascii="Arial" w:hAnsi="Arial" w:cs="Arial"/>
                <w:color w:val="000000"/>
                <w:sz w:val="18"/>
                <w:szCs w:val="18"/>
              </w:rPr>
            </w:pPr>
            <w:r w:rsidRPr="4D2F970B">
              <w:rPr>
                <w:rFonts w:ascii="Arial" w:hAnsi="Arial" w:cs="Arial"/>
                <w:color w:val="000000" w:themeColor="text1"/>
                <w:sz w:val="18"/>
                <w:szCs w:val="18"/>
              </w:rPr>
              <w:t>izpolnjujemo vse ostale pogoje za izvedbo naročila, ki jih določa razpisna dokumentacija.</w:t>
            </w:r>
          </w:p>
        </w:tc>
      </w:tr>
    </w:tbl>
    <w:p w14:paraId="0A4623A5" w14:textId="77777777" w:rsidR="00731C1F" w:rsidRDefault="00731C1F" w:rsidP="00731C1F">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FD21A57" w14:textId="28BE6853" w:rsidR="00731C1F" w:rsidRDefault="7EC17F37" w:rsidP="00731C1F">
      <w:pPr>
        <w:spacing w:before="225" w:after="225" w:line="240" w:lineRule="auto"/>
        <w:jc w:val="both"/>
      </w:pPr>
      <w:r w:rsidRPr="4D2F970B">
        <w:rPr>
          <w:rFonts w:ascii="Arial" w:hAnsi="Arial" w:cs="Arial"/>
          <w:color w:val="000000" w:themeColor="text1"/>
          <w:sz w:val="18"/>
          <w:szCs w:val="18"/>
        </w:rPr>
        <w:t>Spodaj podpisani dajem/o uradno soglasje, da </w:t>
      </w:r>
      <w:r w:rsidR="2EAC3C94" w:rsidRPr="4D2F970B">
        <w:rPr>
          <w:rFonts w:ascii="Arial" w:hAnsi="Arial" w:cs="Arial"/>
          <w:b/>
          <w:bCs/>
          <w:color w:val="000000" w:themeColor="text1"/>
          <w:sz w:val="18"/>
          <w:szCs w:val="18"/>
        </w:rPr>
        <w:t>UNIVERZA V LJUBLJANI, FAKULTETA ZA ŠPORT, Gortanova ulica 22, 1000 Ljubljana</w:t>
      </w:r>
      <w:r w:rsidRPr="4D2F970B">
        <w:rPr>
          <w:rFonts w:ascii="Arial" w:hAnsi="Arial" w:cs="Arial"/>
          <w:color w:val="000000" w:themeColor="text1"/>
          <w:sz w:val="18"/>
          <w:szCs w:val="18"/>
        </w:rPr>
        <w:t xml:space="preserve"> v zvezi z oddajo javnega naročila z</w:t>
      </w:r>
      <w:r w:rsidR="363F2C17" w:rsidRPr="4D2F970B">
        <w:rPr>
          <w:rFonts w:ascii="Arial" w:hAnsi="Arial" w:cs="Arial"/>
          <w:color w:val="000000" w:themeColor="text1"/>
          <w:sz w:val="18"/>
          <w:szCs w:val="18"/>
        </w:rPr>
        <w:t xml:space="preserve"> naslovom:</w:t>
      </w:r>
      <w:r w:rsidRPr="4D2F970B">
        <w:rPr>
          <w:rFonts w:ascii="Arial" w:hAnsi="Arial" w:cs="Arial"/>
          <w:color w:val="000000" w:themeColor="text1"/>
          <w:sz w:val="18"/>
          <w:szCs w:val="18"/>
        </w:rPr>
        <w:t> </w:t>
      </w:r>
      <w:r w:rsidR="2EAC3C94" w:rsidRPr="4D2F970B">
        <w:rPr>
          <w:rFonts w:ascii="Arial" w:hAnsi="Arial" w:cs="Arial"/>
          <w:color w:val="000000" w:themeColor="text1"/>
          <w:sz w:val="18"/>
          <w:szCs w:val="18"/>
        </w:rPr>
        <w:t>»</w:t>
      </w:r>
      <w:r w:rsidR="2EAC3C94" w:rsidRPr="4D2F970B">
        <w:rPr>
          <w:rFonts w:ascii="Arial" w:hAnsi="Arial" w:cs="Arial"/>
          <w:b/>
          <w:bCs/>
          <w:sz w:val="18"/>
          <w:szCs w:val="18"/>
        </w:rPr>
        <w:t>Vzdrževanje, razvoj in gostovanje spletnih aplikacij Moj SLOfit, SLOfit in FitBack 2026 - 2030«</w:t>
      </w:r>
      <w:r w:rsidRPr="4D2F970B">
        <w:rPr>
          <w:rFonts w:ascii="Arial" w:hAnsi="Arial" w:cs="Arial"/>
          <w:b/>
          <w:bCs/>
          <w:color w:val="000000" w:themeColor="text1"/>
          <w:sz w:val="18"/>
          <w:szCs w:val="18"/>
        </w:rPr>
        <w:t xml:space="preserve">, objavljen na Portalu javnih naročil pod številko </w:t>
      </w:r>
      <w:r w:rsidR="5893453C" w:rsidRPr="4D2F970B">
        <w:rPr>
          <w:rFonts w:ascii="Arial" w:hAnsi="Arial" w:cs="Arial"/>
          <w:b/>
          <w:bCs/>
          <w:color w:val="000000" w:themeColor="text1"/>
          <w:sz w:val="18"/>
          <w:szCs w:val="18"/>
        </w:rPr>
        <w:t>_____</w:t>
      </w:r>
      <w:r w:rsidRPr="4D2F970B">
        <w:rPr>
          <w:rFonts w:ascii="Arial" w:hAnsi="Arial" w:cs="Arial"/>
          <w:b/>
          <w:bCs/>
          <w:color w:val="000000" w:themeColor="text1"/>
          <w:sz w:val="18"/>
          <w:szCs w:val="18"/>
        </w:rPr>
        <w:t>_____________ </w:t>
      </w:r>
      <w:r w:rsidR="4F257ED0" w:rsidRPr="008E2811">
        <w:rPr>
          <w:rFonts w:ascii="Arial" w:hAnsi="Arial" w:cs="Arial"/>
          <w:i/>
          <w:iCs/>
          <w:color w:val="000000" w:themeColor="text1"/>
          <w:sz w:val="18"/>
          <w:szCs w:val="18"/>
        </w:rPr>
        <w:t xml:space="preserve"> (dopolni ponudnik)</w:t>
      </w:r>
      <w:r w:rsidR="4F257ED0" w:rsidRPr="4D2F970B">
        <w:rPr>
          <w:rFonts w:ascii="Arial" w:hAnsi="Arial" w:cs="Arial"/>
          <w:b/>
          <w:bCs/>
          <w:color w:val="000000" w:themeColor="text1"/>
          <w:sz w:val="18"/>
          <w:szCs w:val="18"/>
        </w:rPr>
        <w:t xml:space="preserve"> </w:t>
      </w:r>
      <w:r w:rsidRPr="4D2F970B">
        <w:rPr>
          <w:rFonts w:ascii="Arial" w:hAnsi="Arial" w:cs="Arial"/>
          <w:color w:val="000000" w:themeColor="text1"/>
          <w:sz w:val="18"/>
          <w:szCs w:val="18"/>
        </w:rPr>
        <w:t>pridobi podatke za preveritev ponudbe v skladu 89. členom ZJN-3 v enotnem informacijskem sistemu – eDosje iz devetega odstavka 77. člena ZJN-3.</w:t>
      </w:r>
    </w:p>
    <w:p w14:paraId="7A494FEF" w14:textId="77777777" w:rsidR="00731C1F" w:rsidRDefault="00731C1F" w:rsidP="00731C1F">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31C1F" w14:paraId="4E1004BD" w14:textId="77777777">
        <w:tc>
          <w:tcPr>
            <w:tcW w:w="2500" w:type="pct"/>
            <w:tcMar>
              <w:top w:w="75" w:type="dxa"/>
              <w:bottom w:w="75" w:type="dxa"/>
            </w:tcMar>
            <w:vAlign w:val="center"/>
          </w:tcPr>
          <w:p w14:paraId="698C81A0"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4E55D66D" w14:textId="77777777" w:rsidR="00731C1F" w:rsidRDefault="00731C1F">
            <w:r>
              <w:rPr>
                <w:rFonts w:ascii="Arial" w:hAnsi="Arial" w:cs="Arial"/>
                <w:color w:val="000000"/>
                <w:position w:val="-2"/>
                <w:sz w:val="18"/>
                <w:szCs w:val="18"/>
              </w:rPr>
              <w:t>Ime in priimek: _____________________</w:t>
            </w:r>
          </w:p>
        </w:tc>
      </w:tr>
      <w:tr w:rsidR="00731C1F" w14:paraId="3742DAE5" w14:textId="77777777">
        <w:tc>
          <w:tcPr>
            <w:tcW w:w="2500" w:type="pct"/>
            <w:tcMar>
              <w:top w:w="75" w:type="dxa"/>
              <w:bottom w:w="75" w:type="dxa"/>
            </w:tcMar>
            <w:vAlign w:val="center"/>
          </w:tcPr>
          <w:p w14:paraId="5792AB23"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30BC4DCF" w14:textId="77777777" w:rsidR="00731C1F" w:rsidRDefault="00731C1F"/>
          <w:p w14:paraId="4301CDD9" w14:textId="77777777" w:rsidR="00731C1F" w:rsidRDefault="00731C1F">
            <w:pPr>
              <w:jc w:val="center"/>
            </w:pPr>
            <w:r>
              <w:rPr>
                <w:rFonts w:ascii="Arial" w:hAnsi="Arial" w:cs="Arial"/>
                <w:color w:val="A9A9A9"/>
                <w:position w:val="-2"/>
                <w:sz w:val="18"/>
                <w:szCs w:val="18"/>
              </w:rPr>
              <w:t>(žig in podpis)</w:t>
            </w:r>
          </w:p>
        </w:tc>
      </w:tr>
    </w:tbl>
    <w:p w14:paraId="1AD44D99" w14:textId="77777777" w:rsidR="00731C1F" w:rsidRDefault="00731C1F" w:rsidP="00731C1F">
      <w:pPr>
        <w:spacing w:before="225" w:after="225" w:line="240" w:lineRule="auto"/>
        <w:jc w:val="both"/>
      </w:pPr>
      <w:r>
        <w:rPr>
          <w:rFonts w:ascii="Arial" w:hAnsi="Arial" w:cs="Arial"/>
          <w:color w:val="000000"/>
          <w:sz w:val="18"/>
          <w:szCs w:val="18"/>
        </w:rPr>
        <w:t> </w:t>
      </w:r>
    </w:p>
    <w:p w14:paraId="5DB1A838" w14:textId="77777777" w:rsidR="00731C1F" w:rsidRDefault="00731C1F" w:rsidP="00731C1F">
      <w:pPr>
        <w:sectPr w:rsidR="00731C1F" w:rsidSect="00731C1F">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14:paraId="038F4AAF"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3</w:t>
      </w:r>
    </w:p>
    <w:p w14:paraId="2B30C2FD" w14:textId="77777777" w:rsidR="00731C1F" w:rsidRPr="00252358" w:rsidRDefault="00731C1F" w:rsidP="00731C1F"/>
    <w:p w14:paraId="08B52C38"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96E1EB0" w14:textId="77777777" w:rsidR="00731C1F" w:rsidRDefault="00731C1F" w:rsidP="00731C1F">
      <w:pPr>
        <w:spacing w:after="120"/>
        <w:rPr>
          <w:rFonts w:ascii="Arial" w:hAnsi="Arial" w:cs="Arial"/>
        </w:rPr>
      </w:pPr>
    </w:p>
    <w:p w14:paraId="009BFE36" w14:textId="77777777" w:rsidR="00731C1F" w:rsidRDefault="00731C1F" w:rsidP="00731C1F">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B7420E6" w14:textId="77777777" w:rsidR="00731C1F" w:rsidRDefault="00731C1F" w:rsidP="00731C1F">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11F1C1B" w14:textId="77777777" w:rsidR="00731C1F" w:rsidRDefault="00731C1F" w:rsidP="00731C1F">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186031D" w14:textId="77777777" w:rsidR="00731C1F" w:rsidRDefault="00731C1F" w:rsidP="00731C1F">
      <w:pPr>
        <w:sectPr w:rsidR="00731C1F" w:rsidSect="00731C1F">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14:paraId="5D323810" w14:textId="77777777"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4</w:t>
      </w:r>
    </w:p>
    <w:p w14:paraId="6A9DB76B" w14:textId="77777777" w:rsidR="00731C1F" w:rsidRPr="00252358" w:rsidRDefault="00731C1F" w:rsidP="00731C1F"/>
    <w:p w14:paraId="3F927C82"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1BF4BA2" w14:textId="77777777" w:rsidR="00731C1F" w:rsidRDefault="00731C1F" w:rsidP="00731C1F">
      <w:pPr>
        <w:spacing w:after="120"/>
        <w:rPr>
          <w:rFonts w:ascii="Arial" w:hAnsi="Arial" w:cs="Arial"/>
        </w:rPr>
      </w:pPr>
    </w:p>
    <w:p w14:paraId="52C57FD6" w14:textId="77777777" w:rsidR="00731C1F" w:rsidRDefault="00731C1F" w:rsidP="00731C1F">
      <w:pPr>
        <w:spacing w:before="225" w:after="225" w:line="240" w:lineRule="auto"/>
        <w:jc w:val="center"/>
      </w:pPr>
      <w:r>
        <w:rPr>
          <w:rFonts w:ascii="Arial" w:hAnsi="Arial" w:cs="Arial"/>
          <w:b/>
          <w:bCs/>
          <w:color w:val="000000"/>
          <w:sz w:val="18"/>
          <w:szCs w:val="18"/>
        </w:rPr>
        <w:t>SEZNAM ČLANOV ORGANOV IN ZASTOPNIKOV GOSPODARSKEGA SUBJEKTA</w:t>
      </w:r>
    </w:p>
    <w:p w14:paraId="7DC6037D" w14:textId="77777777" w:rsidR="00731C1F" w:rsidRDefault="00731C1F" w:rsidP="00731C1F">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31C1F" w14:paraId="1F208E8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80CEF1" w14:textId="77777777" w:rsidR="00731C1F" w:rsidRDefault="00731C1F">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FC90B" w14:textId="77777777" w:rsidR="00731C1F" w:rsidRDefault="00731C1F">
            <w:r>
              <w:rPr>
                <w:rFonts w:ascii="Arial" w:hAnsi="Arial" w:cs="Arial"/>
                <w:color w:val="000000"/>
                <w:position w:val="-2"/>
                <w:sz w:val="18"/>
                <w:szCs w:val="18"/>
              </w:rPr>
              <w:t> </w:t>
            </w:r>
          </w:p>
        </w:tc>
      </w:tr>
      <w:tr w:rsidR="00731C1F" w14:paraId="076D6DF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7A6BB" w14:textId="77777777" w:rsidR="00731C1F" w:rsidRDefault="00731C1F">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9432CB" w14:textId="77777777" w:rsidR="00731C1F" w:rsidRDefault="00731C1F">
            <w:r>
              <w:rPr>
                <w:rFonts w:ascii="Arial" w:hAnsi="Arial" w:cs="Arial"/>
                <w:color w:val="000000"/>
                <w:position w:val="-2"/>
                <w:sz w:val="18"/>
                <w:szCs w:val="18"/>
              </w:rPr>
              <w:t> </w:t>
            </w:r>
          </w:p>
        </w:tc>
      </w:tr>
      <w:tr w:rsidR="00731C1F" w14:paraId="3290B51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1F6203" w14:textId="77777777" w:rsidR="00731C1F" w:rsidRDefault="00731C1F">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FCE0E" w14:textId="77777777" w:rsidR="00731C1F" w:rsidRDefault="00731C1F">
            <w:r>
              <w:rPr>
                <w:rFonts w:ascii="Arial" w:hAnsi="Arial" w:cs="Arial"/>
                <w:color w:val="000000"/>
                <w:position w:val="-2"/>
                <w:sz w:val="18"/>
                <w:szCs w:val="18"/>
              </w:rPr>
              <w:t> </w:t>
            </w:r>
          </w:p>
        </w:tc>
      </w:tr>
      <w:tr w:rsidR="00731C1F" w14:paraId="3D524A7F"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7F400A" w14:textId="77777777" w:rsidR="00731C1F" w:rsidRDefault="00731C1F">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8AAEE" w14:textId="77777777" w:rsidR="00731C1F" w:rsidRDefault="00731C1F">
            <w:r>
              <w:rPr>
                <w:rFonts w:ascii="Arial" w:hAnsi="Arial" w:cs="Arial"/>
                <w:color w:val="000000"/>
                <w:position w:val="-2"/>
                <w:sz w:val="18"/>
                <w:szCs w:val="18"/>
              </w:rPr>
              <w:t> </w:t>
            </w:r>
          </w:p>
        </w:tc>
      </w:tr>
    </w:tbl>
    <w:p w14:paraId="1900C268" w14:textId="77777777" w:rsidR="00731C1F" w:rsidRDefault="00731C1F" w:rsidP="00731C1F">
      <w:pPr>
        <w:spacing w:before="225" w:after="225" w:line="240" w:lineRule="auto"/>
        <w:jc w:val="both"/>
      </w:pPr>
      <w:r>
        <w:rPr>
          <w:rFonts w:ascii="Arial" w:hAnsi="Arial" w:cs="Arial"/>
          <w:color w:val="000000"/>
          <w:sz w:val="18"/>
          <w:szCs w:val="18"/>
        </w:rPr>
        <w:t> </w:t>
      </w:r>
    </w:p>
    <w:p w14:paraId="4D2EC235" w14:textId="77777777" w:rsidR="00731C1F" w:rsidRDefault="00731C1F" w:rsidP="00731C1F">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31C1F" w14:paraId="50857E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DD4E76" w14:textId="77777777" w:rsidR="00731C1F" w:rsidRDefault="00731C1F">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7CB39" w14:textId="77777777" w:rsidR="00731C1F" w:rsidRDefault="00731C1F">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DC390D" w14:textId="77777777" w:rsidR="00731C1F" w:rsidRDefault="00731C1F">
            <w:r>
              <w:rPr>
                <w:rFonts w:ascii="Arial" w:hAnsi="Arial" w:cs="Arial"/>
                <w:color w:val="000000"/>
                <w:position w:val="-2"/>
                <w:sz w:val="18"/>
                <w:szCs w:val="18"/>
              </w:rPr>
              <w:t>EMŠO*</w:t>
            </w:r>
          </w:p>
        </w:tc>
      </w:tr>
      <w:tr w:rsidR="00731C1F" w14:paraId="7810AFC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F886B"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13788"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2C1AE6" w14:textId="77777777" w:rsidR="00731C1F" w:rsidRDefault="00731C1F">
            <w:r>
              <w:rPr>
                <w:rFonts w:ascii="Arial" w:hAnsi="Arial" w:cs="Arial"/>
                <w:color w:val="000000"/>
                <w:position w:val="-2"/>
                <w:sz w:val="18"/>
                <w:szCs w:val="18"/>
              </w:rPr>
              <w:t> </w:t>
            </w:r>
          </w:p>
        </w:tc>
      </w:tr>
      <w:tr w:rsidR="00731C1F" w14:paraId="15EFA49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33C440"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FCA131"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C0BBC0" w14:textId="77777777" w:rsidR="00731C1F" w:rsidRDefault="00731C1F">
            <w:r>
              <w:rPr>
                <w:rFonts w:ascii="Arial" w:hAnsi="Arial" w:cs="Arial"/>
                <w:color w:val="000000"/>
                <w:position w:val="-2"/>
                <w:sz w:val="18"/>
                <w:szCs w:val="18"/>
              </w:rPr>
              <w:t> </w:t>
            </w:r>
          </w:p>
        </w:tc>
      </w:tr>
      <w:tr w:rsidR="00731C1F" w14:paraId="51AA1FA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B2295"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A7828"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A0820E" w14:textId="77777777" w:rsidR="00731C1F" w:rsidRDefault="00731C1F">
            <w:r>
              <w:rPr>
                <w:rFonts w:ascii="Arial" w:hAnsi="Arial" w:cs="Arial"/>
                <w:color w:val="000000"/>
                <w:position w:val="-2"/>
                <w:sz w:val="18"/>
                <w:szCs w:val="18"/>
              </w:rPr>
              <w:t> </w:t>
            </w:r>
          </w:p>
        </w:tc>
      </w:tr>
      <w:tr w:rsidR="00731C1F" w14:paraId="7B416E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8D88AA"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C0954E"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2CD057" w14:textId="77777777" w:rsidR="00731C1F" w:rsidRDefault="00731C1F">
            <w:r>
              <w:rPr>
                <w:rFonts w:ascii="Arial" w:hAnsi="Arial" w:cs="Arial"/>
                <w:color w:val="000000"/>
                <w:position w:val="-2"/>
                <w:sz w:val="18"/>
                <w:szCs w:val="18"/>
              </w:rPr>
              <w:t> </w:t>
            </w:r>
          </w:p>
        </w:tc>
      </w:tr>
      <w:tr w:rsidR="00731C1F" w14:paraId="5FC3F2A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4A35D9"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0089F0"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8C0AA" w14:textId="77777777" w:rsidR="00731C1F" w:rsidRDefault="00731C1F">
            <w:r>
              <w:rPr>
                <w:rFonts w:ascii="Arial" w:hAnsi="Arial" w:cs="Arial"/>
                <w:color w:val="000000"/>
                <w:position w:val="-2"/>
                <w:sz w:val="18"/>
                <w:szCs w:val="18"/>
              </w:rPr>
              <w:t> </w:t>
            </w:r>
          </w:p>
        </w:tc>
      </w:tr>
      <w:tr w:rsidR="00731C1F" w14:paraId="667B931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3FDF27"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60E51C"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24C73" w14:textId="77777777" w:rsidR="00731C1F" w:rsidRDefault="00731C1F">
            <w:r>
              <w:rPr>
                <w:rFonts w:ascii="Arial" w:hAnsi="Arial" w:cs="Arial"/>
                <w:color w:val="000000"/>
                <w:position w:val="-2"/>
                <w:sz w:val="18"/>
                <w:szCs w:val="18"/>
              </w:rPr>
              <w:t> </w:t>
            </w:r>
          </w:p>
        </w:tc>
      </w:tr>
      <w:tr w:rsidR="00731C1F" w14:paraId="58D07B8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C7E0B5"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044E6D"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41A12A" w14:textId="77777777" w:rsidR="00731C1F" w:rsidRDefault="00731C1F">
            <w:r>
              <w:rPr>
                <w:rFonts w:ascii="Arial" w:hAnsi="Arial" w:cs="Arial"/>
                <w:color w:val="000000"/>
                <w:position w:val="-2"/>
                <w:sz w:val="18"/>
                <w:szCs w:val="18"/>
              </w:rPr>
              <w:t> </w:t>
            </w:r>
          </w:p>
        </w:tc>
      </w:tr>
      <w:tr w:rsidR="00731C1F" w14:paraId="65EF711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1F0D5B"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041D0"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F995AA" w14:textId="77777777" w:rsidR="00731C1F" w:rsidRDefault="00731C1F">
            <w:r>
              <w:rPr>
                <w:rFonts w:ascii="Arial" w:hAnsi="Arial" w:cs="Arial"/>
                <w:color w:val="000000"/>
                <w:position w:val="-2"/>
                <w:sz w:val="18"/>
                <w:szCs w:val="18"/>
              </w:rPr>
              <w:t> </w:t>
            </w:r>
          </w:p>
        </w:tc>
      </w:tr>
      <w:tr w:rsidR="00731C1F" w14:paraId="30D4844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D1C955" w14:textId="77777777" w:rsidR="00731C1F" w:rsidRDefault="00731C1F">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259D24" w14:textId="77777777" w:rsidR="00731C1F" w:rsidRDefault="00731C1F">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0A5110" w14:textId="77777777" w:rsidR="00731C1F" w:rsidRDefault="00731C1F">
            <w:r>
              <w:rPr>
                <w:rFonts w:ascii="Arial" w:hAnsi="Arial" w:cs="Arial"/>
                <w:color w:val="000000"/>
                <w:position w:val="-2"/>
                <w:sz w:val="18"/>
                <w:szCs w:val="18"/>
              </w:rPr>
              <w:t> </w:t>
            </w:r>
          </w:p>
        </w:tc>
      </w:tr>
    </w:tbl>
    <w:p w14:paraId="63E2FA0B" w14:textId="77777777" w:rsidR="00731C1F" w:rsidRDefault="00731C1F" w:rsidP="00731C1F">
      <w:pPr>
        <w:spacing w:before="225" w:after="225" w:line="240" w:lineRule="auto"/>
        <w:jc w:val="both"/>
      </w:pPr>
      <w:r>
        <w:rPr>
          <w:rFonts w:ascii="Arial" w:hAnsi="Arial" w:cs="Arial"/>
          <w:color w:val="000000"/>
          <w:sz w:val="18"/>
          <w:szCs w:val="18"/>
        </w:rPr>
        <w:t>* podatek je potreben za preverbo v e-Dosje</w:t>
      </w:r>
    </w:p>
    <w:p w14:paraId="159F73EE" w14:textId="77777777" w:rsidR="00731C1F" w:rsidRDefault="00731C1F" w:rsidP="00731C1F">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31C1F" w14:paraId="123D910B" w14:textId="77777777">
        <w:tc>
          <w:tcPr>
            <w:tcW w:w="2500" w:type="pct"/>
            <w:tcMar>
              <w:top w:w="75" w:type="dxa"/>
              <w:bottom w:w="75" w:type="dxa"/>
            </w:tcMar>
            <w:vAlign w:val="center"/>
          </w:tcPr>
          <w:p w14:paraId="212F3593"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2B270027" w14:textId="77777777" w:rsidR="00731C1F" w:rsidRDefault="00731C1F">
            <w:r>
              <w:rPr>
                <w:rFonts w:ascii="Arial" w:hAnsi="Arial" w:cs="Arial"/>
                <w:color w:val="000000"/>
                <w:position w:val="-2"/>
                <w:sz w:val="18"/>
                <w:szCs w:val="18"/>
              </w:rPr>
              <w:t>Ime in priimek: _____________________</w:t>
            </w:r>
          </w:p>
        </w:tc>
      </w:tr>
      <w:tr w:rsidR="00731C1F" w14:paraId="08EF6C6D" w14:textId="77777777">
        <w:tc>
          <w:tcPr>
            <w:tcW w:w="2500" w:type="pct"/>
            <w:tcMar>
              <w:top w:w="75" w:type="dxa"/>
              <w:bottom w:w="75" w:type="dxa"/>
            </w:tcMar>
            <w:vAlign w:val="center"/>
          </w:tcPr>
          <w:p w14:paraId="5EF2014D"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0528CA8E" w14:textId="77777777" w:rsidR="00731C1F" w:rsidRDefault="00731C1F">
            <w:pPr>
              <w:jc w:val="center"/>
            </w:pPr>
            <w:r>
              <w:rPr>
                <w:rFonts w:ascii="Arial" w:hAnsi="Arial" w:cs="Arial"/>
                <w:color w:val="A9A9A9"/>
                <w:position w:val="-2"/>
                <w:sz w:val="18"/>
                <w:szCs w:val="18"/>
              </w:rPr>
              <w:t>(podpis)</w:t>
            </w:r>
          </w:p>
        </w:tc>
      </w:tr>
    </w:tbl>
    <w:p w14:paraId="641F45F8" w14:textId="77777777" w:rsidR="00731C1F" w:rsidRDefault="00731C1F" w:rsidP="00731C1F">
      <w:pPr>
        <w:spacing w:before="225" w:after="225" w:line="240" w:lineRule="auto"/>
        <w:jc w:val="both"/>
      </w:pPr>
      <w:r>
        <w:rPr>
          <w:rFonts w:ascii="Arial" w:hAnsi="Arial" w:cs="Arial"/>
          <w:color w:val="000000"/>
          <w:sz w:val="18"/>
          <w:szCs w:val="18"/>
        </w:rPr>
        <w:t> </w:t>
      </w:r>
    </w:p>
    <w:p w14:paraId="1ECC3A06" w14:textId="77777777" w:rsidR="00731C1F" w:rsidRDefault="00731C1F" w:rsidP="00731C1F">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BDAC67B"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A0231FF" w14:textId="2F297979" w:rsidR="003D6A87" w:rsidRDefault="003D6A87">
      <w:pPr>
        <w:rPr>
          <w:rFonts w:ascii="Arial" w:hAnsi="Arial" w:cs="Arial"/>
          <w:sz w:val="18"/>
          <w:szCs w:val="18"/>
        </w:rPr>
        <w:sectPr w:rsidR="003D6A87" w:rsidSect="00731C1F">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14:paraId="62351C1D" w14:textId="77777777" w:rsidR="003D6A87" w:rsidRDefault="003D6A87">
      <w:pPr>
        <w:rPr>
          <w:rFonts w:ascii="Arial" w:hAnsi="Arial" w:cs="Arial"/>
          <w:sz w:val="18"/>
          <w:szCs w:val="18"/>
        </w:rPr>
      </w:pPr>
    </w:p>
    <w:p w14:paraId="0948AB40" w14:textId="77777777" w:rsidR="003D6A87" w:rsidRPr="00590863" w:rsidRDefault="003D6A87" w:rsidP="008E099F">
      <w:pPr>
        <w:spacing w:after="12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5</w:t>
      </w:r>
    </w:p>
    <w:p w14:paraId="4953B62B" w14:textId="77777777" w:rsidR="003D6A87" w:rsidRDefault="003D6A87" w:rsidP="003D6A8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A5A4E84" w14:textId="77777777" w:rsidR="003D6A87" w:rsidRDefault="003D6A87" w:rsidP="003D6A87">
      <w:pPr>
        <w:spacing w:before="225" w:after="225" w:line="240" w:lineRule="auto"/>
        <w:jc w:val="both"/>
      </w:pPr>
      <w:r>
        <w:rPr>
          <w:rFonts w:ascii="Arial" w:hAnsi="Arial" w:cs="Arial"/>
          <w:color w:val="000000"/>
          <w:sz w:val="18"/>
          <w:szCs w:val="18"/>
        </w:rPr>
        <w:t>Spodaj podpisani zastopnik gospodarskega subjekta ______________________________ pod kazensko in materialno odgovornostjo izjavljam, da smo kot gospodarski subjekt izvedli sledeče referenčne posle:</w:t>
      </w:r>
    </w:p>
    <w:tbl>
      <w:tblPr>
        <w:tblStyle w:val="TableGridPHPDOCX"/>
        <w:tblW w:w="13633"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2661"/>
        <w:gridCol w:w="5245"/>
        <w:gridCol w:w="1418"/>
        <w:gridCol w:w="1701"/>
        <w:gridCol w:w="1984"/>
      </w:tblGrid>
      <w:tr w:rsidR="003D6A87" w14:paraId="5D553A79" w14:textId="77777777" w:rsidTr="4D2F970B">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7583190F" w14:textId="77777777" w:rsidR="003D6A87" w:rsidRDefault="003D6A87">
            <w:pPr>
              <w:jc w:val="center"/>
            </w:pPr>
            <w:r>
              <w:rPr>
                <w:rFonts w:ascii="Arial" w:hAnsi="Arial" w:cs="Arial"/>
                <w:b/>
                <w:bCs/>
                <w:color w:val="000000"/>
                <w:position w:val="-2"/>
                <w:sz w:val="18"/>
                <w:szCs w:val="18"/>
                <w:shd w:val="clear" w:color="auto" w:fill="CCCCCC"/>
              </w:rPr>
              <w:t>Zap. št</w:t>
            </w:r>
          </w:p>
        </w:tc>
        <w:tc>
          <w:tcPr>
            <w:tcW w:w="2661"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41653F13" w14:textId="77777777" w:rsidR="003D6A87" w:rsidRDefault="003D6A8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245"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643181A9" w14:textId="77777777" w:rsidR="003D6A87" w:rsidRDefault="003D6A87">
            <w:pPr>
              <w:shd w:val="clear" w:color="auto" w:fill="CCCCCC"/>
              <w:jc w:val="center"/>
              <w:textAlignment w:val="center"/>
            </w:pPr>
            <w:r>
              <w:rPr>
                <w:rFonts w:ascii="Arial" w:hAnsi="Arial" w:cs="Arial"/>
                <w:b/>
                <w:bCs/>
                <w:color w:val="000000"/>
                <w:position w:val="-2"/>
                <w:sz w:val="18"/>
                <w:szCs w:val="18"/>
                <w:shd w:val="clear" w:color="auto" w:fill="CCCCCC"/>
              </w:rPr>
              <w:t>Predmet</w:t>
            </w:r>
          </w:p>
          <w:p w14:paraId="5A480E5A" w14:textId="77777777" w:rsidR="003D6A87" w:rsidRDefault="003D6A87">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reference</w:t>
            </w:r>
          </w:p>
          <w:p w14:paraId="195B8A5C" w14:textId="77777777" w:rsidR="003D6A87" w:rsidRDefault="003D6A87">
            <w:pPr>
              <w:shd w:val="clear" w:color="auto" w:fill="CCCCCC"/>
              <w:jc w:val="center"/>
              <w:textAlignment w:val="center"/>
              <w:rPr>
                <w:rFonts w:ascii="Arial" w:hAnsi="Arial" w:cs="Arial"/>
                <w:b/>
                <w:bCs/>
                <w:color w:val="000000"/>
                <w:position w:val="-2"/>
                <w:sz w:val="18"/>
                <w:szCs w:val="18"/>
                <w:shd w:val="clear" w:color="auto" w:fill="CCCCCC"/>
              </w:rPr>
            </w:pPr>
          </w:p>
          <w:p w14:paraId="67D7A1F8" w14:textId="289C85A6" w:rsidR="003D6A87" w:rsidRDefault="003D6A87">
            <w:pPr>
              <w:shd w:val="clear" w:color="auto" w:fill="CCCCCC"/>
              <w:jc w:val="center"/>
              <w:textAlignment w:val="center"/>
              <w:rPr>
                <w:rFonts w:ascii="Arial" w:hAnsi="Arial" w:cs="Arial"/>
                <w:b/>
                <w:bCs/>
                <w:color w:val="000000"/>
                <w:position w:val="-2"/>
                <w:sz w:val="16"/>
                <w:szCs w:val="16"/>
                <w:shd w:val="clear" w:color="auto" w:fill="CCCCCC"/>
              </w:rPr>
            </w:pPr>
            <w:r w:rsidRPr="00525D36">
              <w:rPr>
                <w:rFonts w:ascii="Arial" w:hAnsi="Arial" w:cs="Arial"/>
                <w:b/>
                <w:bCs/>
                <w:color w:val="000000"/>
                <w:position w:val="-2"/>
                <w:sz w:val="16"/>
                <w:szCs w:val="16"/>
                <w:shd w:val="clear" w:color="auto" w:fill="CCCCCC"/>
              </w:rPr>
              <w:t>Ponudnik v predmetni razdelek navede</w:t>
            </w:r>
            <w:r>
              <w:rPr>
                <w:rFonts w:ascii="Arial" w:hAnsi="Arial" w:cs="Arial"/>
                <w:b/>
                <w:bCs/>
                <w:color w:val="000000"/>
                <w:position w:val="-2"/>
                <w:sz w:val="16"/>
                <w:szCs w:val="16"/>
                <w:shd w:val="clear" w:color="auto" w:fill="CCCCCC"/>
              </w:rPr>
              <w:t xml:space="preserve"> ali je izvedel istovrstni referenčni posel, pri čemer se kot istovrstni referenčni posel šteje:</w:t>
            </w:r>
          </w:p>
          <w:p w14:paraId="037CD31B" w14:textId="77777777" w:rsidR="00D2055F" w:rsidRDefault="00D2055F">
            <w:pPr>
              <w:shd w:val="clear" w:color="auto" w:fill="CCCCCC"/>
              <w:jc w:val="center"/>
              <w:textAlignment w:val="center"/>
              <w:rPr>
                <w:rFonts w:ascii="Arial" w:hAnsi="Arial" w:cs="Arial"/>
                <w:b/>
                <w:bCs/>
                <w:color w:val="000000"/>
                <w:position w:val="-2"/>
                <w:sz w:val="16"/>
                <w:szCs w:val="16"/>
                <w:shd w:val="clear" w:color="auto" w:fill="CCCCCC"/>
              </w:rPr>
            </w:pPr>
          </w:p>
          <w:p w14:paraId="575FAF19" w14:textId="7B36B77B" w:rsidR="003D6A87" w:rsidRPr="00D2055F" w:rsidRDefault="730BD9AF" w:rsidP="00D2055F">
            <w:pPr>
              <w:shd w:val="clear" w:color="auto" w:fill="CCCCCC"/>
              <w:jc w:val="both"/>
              <w:textAlignment w:val="center"/>
              <w:rPr>
                <w:rFonts w:ascii="Arial" w:hAnsi="Arial" w:cs="Arial"/>
                <w:color w:val="000000"/>
                <w:position w:val="-2"/>
                <w:sz w:val="16"/>
                <w:szCs w:val="16"/>
                <w:shd w:val="clear" w:color="auto" w:fill="CCCCCC"/>
              </w:rPr>
            </w:pPr>
            <w:r>
              <w:rPr>
                <w:rFonts w:ascii="Arial" w:hAnsi="Arial" w:cs="Arial"/>
                <w:color w:val="000000"/>
                <w:position w:val="-2"/>
                <w:sz w:val="16"/>
                <w:szCs w:val="16"/>
              </w:rPr>
              <w:t>da je ponudnik</w:t>
            </w:r>
            <w:r w:rsidRPr="00D2055F">
              <w:rPr>
                <w:rFonts w:ascii="Arial" w:hAnsi="Arial" w:cs="Arial"/>
                <w:color w:val="000000"/>
                <w:position w:val="-2"/>
                <w:sz w:val="16"/>
                <w:szCs w:val="16"/>
              </w:rPr>
              <w:t xml:space="preserve"> za naročnika iz javnega sektorja v Republiki Sloveniji, izvajal storitve vzdrževanja, razvoja in gostovanja spletnih aplikacij, pri čemer je bila vrednost posamezne reference najmanj </w:t>
            </w:r>
            <w:r w:rsidR="27D0E925" w:rsidRPr="00D2055F">
              <w:rPr>
                <w:rFonts w:ascii="Arial" w:hAnsi="Arial" w:cs="Arial"/>
                <w:color w:val="000000"/>
                <w:position w:val="-2"/>
                <w:sz w:val="16"/>
                <w:szCs w:val="16"/>
              </w:rPr>
              <w:t>5</w:t>
            </w:r>
            <w:r w:rsidRPr="00D2055F">
              <w:rPr>
                <w:rFonts w:ascii="Arial" w:hAnsi="Arial" w:cs="Arial"/>
                <w:color w:val="000000"/>
                <w:position w:val="-2"/>
                <w:sz w:val="16"/>
                <w:szCs w:val="16"/>
              </w:rPr>
              <w:t>0.000,00 EUR brez DDV.</w:t>
            </w:r>
          </w:p>
        </w:tc>
        <w:tc>
          <w:tcPr>
            <w:tcW w:w="1418"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0CCD330B" w14:textId="77777777" w:rsidR="003D6A87" w:rsidRDefault="003D6A8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372BE21F" w14:textId="77777777" w:rsidR="003D6A87" w:rsidRDefault="003D6A8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984"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298E90C9" w14:textId="77777777" w:rsidR="003D6A87" w:rsidRDefault="003D6A8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D6A87" w14:paraId="31A95A4B" w14:textId="77777777" w:rsidTr="4D2F970B">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9B10A6D" w14:textId="77777777" w:rsidR="003D6A87" w:rsidRDefault="003D6A87">
            <w:r>
              <w:rPr>
                <w:rFonts w:ascii="Arial" w:hAnsi="Arial" w:cs="Arial"/>
                <w:b/>
                <w:bCs/>
                <w:color w:val="000000"/>
                <w:position w:val="-2"/>
                <w:sz w:val="18"/>
                <w:szCs w:val="18"/>
              </w:rPr>
              <w:t>1</w:t>
            </w:r>
          </w:p>
        </w:tc>
        <w:tc>
          <w:tcPr>
            <w:tcW w:w="266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7E9C29B" w14:textId="77777777" w:rsidR="003D6A87" w:rsidRDefault="003D6A87">
            <w:r>
              <w:rPr>
                <w:rFonts w:ascii="Arial" w:hAnsi="Arial" w:cs="Arial"/>
                <w:color w:val="000000"/>
                <w:position w:val="-2"/>
                <w:sz w:val="18"/>
                <w:szCs w:val="18"/>
              </w:rPr>
              <w:t> </w:t>
            </w:r>
          </w:p>
        </w:tc>
        <w:tc>
          <w:tcPr>
            <w:tcW w:w="524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DDB60F8" w14:textId="77777777" w:rsidR="003D6A87" w:rsidRDefault="003D6A87">
            <w:r>
              <w:rPr>
                <w:rFonts w:ascii="Arial" w:hAnsi="Arial" w:cs="Arial"/>
                <w:color w:val="000000"/>
                <w:position w:val="-2"/>
                <w:sz w:val="18"/>
                <w:szCs w:val="18"/>
              </w:rPr>
              <w:t> </w:t>
            </w:r>
          </w:p>
        </w:tc>
        <w:tc>
          <w:tcPr>
            <w:tcW w:w="1418"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423C776" w14:textId="77777777" w:rsidR="003D6A87" w:rsidRDefault="003D6A87">
            <w:r>
              <w:rPr>
                <w:rFonts w:ascii="Arial" w:hAnsi="Arial" w:cs="Arial"/>
                <w:color w:val="000000"/>
                <w:position w:val="-2"/>
                <w:sz w:val="18"/>
                <w:szCs w:val="18"/>
              </w:rPr>
              <w:t> </w:t>
            </w:r>
          </w:p>
        </w:tc>
        <w:tc>
          <w:tcPr>
            <w:tcW w:w="170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BA7CAA3" w14:textId="77777777" w:rsidR="003D6A87" w:rsidRDefault="003D6A87">
            <w:r>
              <w:rPr>
                <w:rFonts w:ascii="Arial" w:hAnsi="Arial" w:cs="Arial"/>
                <w:color w:val="000000"/>
                <w:position w:val="-2"/>
                <w:sz w:val="18"/>
                <w:szCs w:val="18"/>
              </w:rPr>
              <w:t> </w:t>
            </w:r>
          </w:p>
        </w:tc>
        <w:tc>
          <w:tcPr>
            <w:tcW w:w="1984"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F15C812" w14:textId="77777777" w:rsidR="003D6A87" w:rsidRDefault="003D6A87">
            <w:r>
              <w:rPr>
                <w:rFonts w:ascii="Arial" w:hAnsi="Arial" w:cs="Arial"/>
                <w:color w:val="000000"/>
                <w:position w:val="-2"/>
                <w:sz w:val="18"/>
                <w:szCs w:val="18"/>
              </w:rPr>
              <w:t> </w:t>
            </w:r>
          </w:p>
        </w:tc>
      </w:tr>
      <w:tr w:rsidR="003D6A87" w14:paraId="358BF39C" w14:textId="77777777" w:rsidTr="4D2F970B">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8F9BD8C" w14:textId="77777777" w:rsidR="003D6A87" w:rsidRDefault="003D6A87">
            <w:r>
              <w:rPr>
                <w:rFonts w:ascii="Arial" w:hAnsi="Arial" w:cs="Arial"/>
                <w:b/>
                <w:bCs/>
                <w:color w:val="000000"/>
                <w:position w:val="-2"/>
                <w:sz w:val="18"/>
                <w:szCs w:val="18"/>
              </w:rPr>
              <w:t>2</w:t>
            </w:r>
          </w:p>
        </w:tc>
        <w:tc>
          <w:tcPr>
            <w:tcW w:w="266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FE97695" w14:textId="77777777" w:rsidR="003D6A87" w:rsidRDefault="003D6A87">
            <w:r>
              <w:rPr>
                <w:rFonts w:ascii="Arial" w:hAnsi="Arial" w:cs="Arial"/>
                <w:color w:val="000000"/>
                <w:position w:val="-2"/>
                <w:sz w:val="18"/>
                <w:szCs w:val="18"/>
              </w:rPr>
              <w:t> </w:t>
            </w:r>
          </w:p>
        </w:tc>
        <w:tc>
          <w:tcPr>
            <w:tcW w:w="524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A76F9FD" w14:textId="77777777" w:rsidR="003D6A87" w:rsidRDefault="003D6A87">
            <w:r>
              <w:rPr>
                <w:rFonts w:ascii="Arial" w:hAnsi="Arial" w:cs="Arial"/>
                <w:color w:val="000000"/>
                <w:position w:val="-2"/>
                <w:sz w:val="18"/>
                <w:szCs w:val="18"/>
              </w:rPr>
              <w:t> </w:t>
            </w:r>
          </w:p>
        </w:tc>
        <w:tc>
          <w:tcPr>
            <w:tcW w:w="1418"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16119CE" w14:textId="77777777" w:rsidR="003D6A87" w:rsidRDefault="003D6A87">
            <w:r>
              <w:rPr>
                <w:rFonts w:ascii="Arial" w:hAnsi="Arial" w:cs="Arial"/>
                <w:color w:val="000000"/>
                <w:position w:val="-2"/>
                <w:sz w:val="18"/>
                <w:szCs w:val="18"/>
              </w:rPr>
              <w:t> </w:t>
            </w:r>
          </w:p>
        </w:tc>
        <w:tc>
          <w:tcPr>
            <w:tcW w:w="170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527C4D5" w14:textId="77777777" w:rsidR="003D6A87" w:rsidRDefault="003D6A87">
            <w:r>
              <w:rPr>
                <w:rFonts w:ascii="Arial" w:hAnsi="Arial" w:cs="Arial"/>
                <w:color w:val="000000"/>
                <w:position w:val="-2"/>
                <w:sz w:val="18"/>
                <w:szCs w:val="18"/>
              </w:rPr>
              <w:t> </w:t>
            </w:r>
          </w:p>
        </w:tc>
        <w:tc>
          <w:tcPr>
            <w:tcW w:w="1984"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1B706C8" w14:textId="77777777" w:rsidR="003D6A87" w:rsidRDefault="003D6A87">
            <w:r>
              <w:rPr>
                <w:rFonts w:ascii="Arial" w:hAnsi="Arial" w:cs="Arial"/>
                <w:color w:val="000000"/>
                <w:position w:val="-2"/>
                <w:sz w:val="18"/>
                <w:szCs w:val="18"/>
              </w:rPr>
              <w:t> </w:t>
            </w:r>
          </w:p>
        </w:tc>
      </w:tr>
      <w:tr w:rsidR="00D2055F" w14:paraId="293770CD" w14:textId="77777777" w:rsidTr="4D2F970B">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703450B" w14:textId="51DACDCF" w:rsidR="00D2055F" w:rsidRDefault="00D2055F">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266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37C8047" w14:textId="77777777" w:rsidR="00D2055F" w:rsidRDefault="00D2055F">
            <w:pPr>
              <w:rPr>
                <w:rFonts w:ascii="Arial" w:hAnsi="Arial" w:cs="Arial"/>
                <w:color w:val="000000"/>
                <w:position w:val="-2"/>
                <w:sz w:val="18"/>
                <w:szCs w:val="18"/>
              </w:rPr>
            </w:pPr>
          </w:p>
        </w:tc>
        <w:tc>
          <w:tcPr>
            <w:tcW w:w="524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A51EFFF" w14:textId="77777777" w:rsidR="00D2055F" w:rsidRDefault="00D2055F">
            <w:pPr>
              <w:rPr>
                <w:rFonts w:ascii="Arial" w:hAnsi="Arial" w:cs="Arial"/>
                <w:color w:val="000000"/>
                <w:position w:val="-2"/>
                <w:sz w:val="18"/>
                <w:szCs w:val="18"/>
              </w:rPr>
            </w:pPr>
          </w:p>
        </w:tc>
        <w:tc>
          <w:tcPr>
            <w:tcW w:w="1418"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470D910" w14:textId="77777777" w:rsidR="00D2055F" w:rsidRDefault="00D2055F">
            <w:pPr>
              <w:rPr>
                <w:rFonts w:ascii="Arial" w:hAnsi="Arial" w:cs="Arial"/>
                <w:color w:val="000000"/>
                <w:position w:val="-2"/>
                <w:sz w:val="18"/>
                <w:szCs w:val="18"/>
              </w:rPr>
            </w:pPr>
          </w:p>
        </w:tc>
        <w:tc>
          <w:tcPr>
            <w:tcW w:w="170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84402F9" w14:textId="77777777" w:rsidR="00D2055F" w:rsidRDefault="00D2055F">
            <w:pPr>
              <w:rPr>
                <w:rFonts w:ascii="Arial" w:hAnsi="Arial" w:cs="Arial"/>
                <w:color w:val="000000"/>
                <w:position w:val="-2"/>
                <w:sz w:val="18"/>
                <w:szCs w:val="18"/>
              </w:rPr>
            </w:pPr>
          </w:p>
        </w:tc>
        <w:tc>
          <w:tcPr>
            <w:tcW w:w="1984"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432BADD" w14:textId="77777777" w:rsidR="00D2055F" w:rsidRDefault="00D2055F">
            <w:pPr>
              <w:rPr>
                <w:rFonts w:ascii="Arial" w:hAnsi="Arial" w:cs="Arial"/>
                <w:color w:val="000000"/>
                <w:position w:val="-2"/>
                <w:sz w:val="18"/>
                <w:szCs w:val="18"/>
              </w:rPr>
            </w:pPr>
          </w:p>
        </w:tc>
      </w:tr>
      <w:tr w:rsidR="00D2055F" w14:paraId="3AEA841B" w14:textId="77777777" w:rsidTr="4D2F970B">
        <w:tc>
          <w:tcPr>
            <w:tcW w:w="0" w:type="auto"/>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46C1205" w14:textId="52165B69" w:rsidR="00D2055F" w:rsidRDefault="00D2055F">
            <w:pPr>
              <w:rPr>
                <w:rFonts w:ascii="Arial" w:hAnsi="Arial" w:cs="Arial"/>
                <w:b/>
                <w:bCs/>
                <w:color w:val="000000"/>
                <w:position w:val="-2"/>
                <w:sz w:val="18"/>
                <w:szCs w:val="18"/>
              </w:rPr>
            </w:pPr>
            <w:r>
              <w:rPr>
                <w:rFonts w:ascii="Arial" w:hAnsi="Arial" w:cs="Arial"/>
                <w:b/>
                <w:bCs/>
                <w:color w:val="000000"/>
                <w:position w:val="-2"/>
                <w:sz w:val="18"/>
                <w:szCs w:val="18"/>
              </w:rPr>
              <w:t>4</w:t>
            </w:r>
          </w:p>
        </w:tc>
        <w:tc>
          <w:tcPr>
            <w:tcW w:w="266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0FC3AE1" w14:textId="77777777" w:rsidR="00D2055F" w:rsidRDefault="00D2055F">
            <w:pPr>
              <w:rPr>
                <w:rFonts w:ascii="Arial" w:hAnsi="Arial" w:cs="Arial"/>
                <w:color w:val="000000"/>
                <w:position w:val="-2"/>
                <w:sz w:val="18"/>
                <w:szCs w:val="18"/>
              </w:rPr>
            </w:pPr>
          </w:p>
        </w:tc>
        <w:tc>
          <w:tcPr>
            <w:tcW w:w="524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76BCDB1" w14:textId="77777777" w:rsidR="00D2055F" w:rsidRDefault="00D2055F">
            <w:pPr>
              <w:rPr>
                <w:rFonts w:ascii="Arial" w:hAnsi="Arial" w:cs="Arial"/>
                <w:color w:val="000000"/>
                <w:position w:val="-2"/>
                <w:sz w:val="18"/>
                <w:szCs w:val="18"/>
              </w:rPr>
            </w:pPr>
          </w:p>
        </w:tc>
        <w:tc>
          <w:tcPr>
            <w:tcW w:w="1418"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DBEADD5" w14:textId="77777777" w:rsidR="00D2055F" w:rsidRDefault="00D2055F">
            <w:pPr>
              <w:rPr>
                <w:rFonts w:ascii="Arial" w:hAnsi="Arial" w:cs="Arial"/>
                <w:color w:val="000000"/>
                <w:position w:val="-2"/>
                <w:sz w:val="18"/>
                <w:szCs w:val="18"/>
              </w:rPr>
            </w:pPr>
          </w:p>
        </w:tc>
        <w:tc>
          <w:tcPr>
            <w:tcW w:w="170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71F9680" w14:textId="77777777" w:rsidR="00D2055F" w:rsidRDefault="00D2055F">
            <w:pPr>
              <w:rPr>
                <w:rFonts w:ascii="Arial" w:hAnsi="Arial" w:cs="Arial"/>
                <w:color w:val="000000"/>
                <w:position w:val="-2"/>
                <w:sz w:val="18"/>
                <w:szCs w:val="18"/>
              </w:rPr>
            </w:pPr>
          </w:p>
        </w:tc>
        <w:tc>
          <w:tcPr>
            <w:tcW w:w="1984"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1DD8956" w14:textId="77777777" w:rsidR="00D2055F" w:rsidRDefault="00D2055F">
            <w:pPr>
              <w:rPr>
                <w:rFonts w:ascii="Arial" w:hAnsi="Arial" w:cs="Arial"/>
                <w:color w:val="000000"/>
                <w:position w:val="-2"/>
                <w:sz w:val="18"/>
                <w:szCs w:val="18"/>
              </w:rPr>
            </w:pPr>
          </w:p>
        </w:tc>
      </w:tr>
    </w:tbl>
    <w:p w14:paraId="0B01CC26" w14:textId="60639377" w:rsidR="003D6A87" w:rsidRDefault="003D6A87" w:rsidP="003D6A8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3D6A87" w14:paraId="75DDF8CE" w14:textId="77777777">
        <w:tc>
          <w:tcPr>
            <w:tcW w:w="2500" w:type="pct"/>
            <w:tcMar>
              <w:top w:w="75" w:type="dxa"/>
              <w:bottom w:w="75" w:type="dxa"/>
            </w:tcMar>
            <w:vAlign w:val="center"/>
          </w:tcPr>
          <w:p w14:paraId="56D693C1" w14:textId="77777777" w:rsidR="003D6A87" w:rsidRDefault="003D6A87">
            <w:r>
              <w:rPr>
                <w:rFonts w:ascii="Arial" w:hAnsi="Arial" w:cs="Arial"/>
                <w:color w:val="000000"/>
                <w:position w:val="-2"/>
                <w:sz w:val="18"/>
                <w:szCs w:val="18"/>
              </w:rPr>
              <w:t>Kraj in datum:</w:t>
            </w:r>
          </w:p>
        </w:tc>
        <w:tc>
          <w:tcPr>
            <w:tcW w:w="0" w:type="auto"/>
            <w:tcMar>
              <w:top w:w="75" w:type="dxa"/>
              <w:bottom w:w="75" w:type="dxa"/>
            </w:tcMar>
            <w:vAlign w:val="center"/>
          </w:tcPr>
          <w:p w14:paraId="00EF42B0" w14:textId="77777777" w:rsidR="003D6A87" w:rsidRDefault="003D6A87">
            <w:r>
              <w:rPr>
                <w:rFonts w:ascii="Arial" w:hAnsi="Arial" w:cs="Arial"/>
                <w:color w:val="000000"/>
                <w:position w:val="-2"/>
                <w:sz w:val="18"/>
                <w:szCs w:val="18"/>
              </w:rPr>
              <w:t>Ime in priimek: _____________________</w:t>
            </w:r>
          </w:p>
        </w:tc>
      </w:tr>
      <w:tr w:rsidR="003D6A87" w14:paraId="4D90D709" w14:textId="77777777">
        <w:trPr>
          <w:trHeight w:val="22"/>
        </w:trPr>
        <w:tc>
          <w:tcPr>
            <w:tcW w:w="2500" w:type="pct"/>
            <w:tcMar>
              <w:top w:w="75" w:type="dxa"/>
              <w:bottom w:w="75" w:type="dxa"/>
            </w:tcMar>
            <w:vAlign w:val="center"/>
          </w:tcPr>
          <w:p w14:paraId="5F9EF0BE" w14:textId="77777777" w:rsidR="003D6A87" w:rsidRDefault="003D6A87">
            <w:r>
              <w:rPr>
                <w:rFonts w:ascii="Arial" w:hAnsi="Arial" w:cs="Arial"/>
                <w:color w:val="000000"/>
                <w:position w:val="-2"/>
                <w:sz w:val="18"/>
                <w:szCs w:val="18"/>
              </w:rPr>
              <w:t> </w:t>
            </w:r>
          </w:p>
        </w:tc>
        <w:tc>
          <w:tcPr>
            <w:tcW w:w="0" w:type="auto"/>
            <w:tcMar>
              <w:top w:w="75" w:type="dxa"/>
              <w:bottom w:w="75" w:type="dxa"/>
            </w:tcMar>
            <w:vAlign w:val="center"/>
          </w:tcPr>
          <w:p w14:paraId="6F86A2A1" w14:textId="77777777" w:rsidR="003D6A87" w:rsidRDefault="003D6A87"/>
          <w:p w14:paraId="1B19F320" w14:textId="77777777" w:rsidR="003D6A87" w:rsidRDefault="003D6A87">
            <w:pPr>
              <w:jc w:val="center"/>
            </w:pPr>
            <w:r>
              <w:rPr>
                <w:rFonts w:ascii="Arial" w:hAnsi="Arial" w:cs="Arial"/>
                <w:color w:val="A9A9A9"/>
                <w:position w:val="-2"/>
                <w:sz w:val="18"/>
                <w:szCs w:val="18"/>
              </w:rPr>
              <w:t>(žig in podpis)</w:t>
            </w:r>
          </w:p>
        </w:tc>
      </w:tr>
    </w:tbl>
    <w:p w14:paraId="0144D90F" w14:textId="45BBA0D4" w:rsidR="003D6A87" w:rsidRPr="003D6A87" w:rsidRDefault="003D6A87" w:rsidP="003D6A87">
      <w:pPr>
        <w:tabs>
          <w:tab w:val="left" w:pos="2009"/>
        </w:tabs>
        <w:rPr>
          <w:rFonts w:ascii="Arial" w:hAnsi="Arial" w:cs="Arial"/>
          <w:sz w:val="18"/>
          <w:szCs w:val="18"/>
        </w:rPr>
        <w:sectPr w:rsidR="003D6A87" w:rsidRPr="003D6A87" w:rsidSect="003D6A87">
          <w:pgSz w:w="16838" w:h="11906" w:orient="landscape"/>
          <w:pgMar w:top="1418" w:right="1418" w:bottom="1418" w:left="1418" w:header="567" w:footer="596" w:gutter="0"/>
          <w:cols w:space="708"/>
          <w:docGrid w:linePitch="360"/>
        </w:sectPr>
      </w:pPr>
      <w:r>
        <w:rPr>
          <w:rFonts w:ascii="Arial" w:hAnsi="Arial" w:cs="Arial"/>
          <w:sz w:val="18"/>
          <w:szCs w:val="18"/>
        </w:rPr>
        <w:tab/>
      </w:r>
    </w:p>
    <w:p w14:paraId="58693E85" w14:textId="0DC2C3E0" w:rsidR="003D6A87" w:rsidRDefault="003D6A87">
      <w:pPr>
        <w:rPr>
          <w:rFonts w:ascii="Arial" w:hAnsi="Arial" w:cs="Arial"/>
          <w:sz w:val="18"/>
          <w:szCs w:val="18"/>
        </w:rPr>
      </w:pPr>
    </w:p>
    <w:p w14:paraId="32FD2F68" w14:textId="4153CA60" w:rsidR="00731C1F" w:rsidRPr="00590863" w:rsidRDefault="00731C1F" w:rsidP="00731C1F">
      <w:pPr>
        <w:spacing w:before="225" w:after="225" w:line="240" w:lineRule="auto"/>
        <w:jc w:val="right"/>
        <w:rPr>
          <w:rFonts w:ascii="Arial" w:hAnsi="Arial" w:cs="Arial"/>
          <w:sz w:val="18"/>
          <w:szCs w:val="18"/>
        </w:rPr>
      </w:pPr>
      <w:r w:rsidRPr="00590863">
        <w:rPr>
          <w:rFonts w:ascii="Arial" w:hAnsi="Arial" w:cs="Arial"/>
          <w:sz w:val="18"/>
          <w:szCs w:val="18"/>
        </w:rPr>
        <w:t xml:space="preserve">Obrazec št: </w:t>
      </w:r>
      <w:r w:rsidR="008E099F">
        <w:rPr>
          <w:rFonts w:ascii="Arial" w:hAnsi="Arial" w:cs="Arial"/>
          <w:sz w:val="18"/>
          <w:szCs w:val="18"/>
        </w:rPr>
        <w:t>6</w:t>
      </w:r>
    </w:p>
    <w:p w14:paraId="2FBDFE79" w14:textId="499C5DB0" w:rsidR="00731C1F" w:rsidRDefault="008E099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Kadrovska usposobljenost</w:t>
      </w:r>
    </w:p>
    <w:p w14:paraId="0E5F9F04" w14:textId="13B5A253" w:rsidR="001E1E41" w:rsidRPr="00DD1BA2" w:rsidRDefault="001E1E41" w:rsidP="001E1E41">
      <w:pPr>
        <w:spacing w:before="225" w:after="225" w:line="240" w:lineRule="auto"/>
        <w:jc w:val="both"/>
        <w:rPr>
          <w:rFonts w:ascii="Arial" w:hAnsi="Arial" w:cs="Arial"/>
          <w:sz w:val="18"/>
          <w:szCs w:val="18"/>
        </w:rPr>
      </w:pPr>
      <w:r w:rsidRPr="00DD1BA2">
        <w:rPr>
          <w:rFonts w:ascii="Arial" w:hAnsi="Arial" w:cs="Arial"/>
          <w:color w:val="000000"/>
          <w:sz w:val="18"/>
          <w:szCs w:val="18"/>
        </w:rPr>
        <w:t xml:space="preserve">V zvezi z javnim naročilom </w:t>
      </w:r>
      <w:r w:rsidRPr="00D2055F">
        <w:rPr>
          <w:rFonts w:ascii="Arial" w:hAnsi="Arial" w:cs="Arial"/>
          <w:b/>
          <w:bCs/>
          <w:color w:val="000000"/>
          <w:sz w:val="18"/>
          <w:szCs w:val="18"/>
        </w:rPr>
        <w:t>»</w:t>
      </w:r>
      <w:r w:rsidR="00D2055F" w:rsidRPr="00D2055F">
        <w:rPr>
          <w:rFonts w:ascii="Arial" w:hAnsi="Arial" w:cs="Arial"/>
          <w:b/>
          <w:bCs/>
          <w:sz w:val="18"/>
          <w:szCs w:val="18"/>
        </w:rPr>
        <w:t>Vzdrževanje, razvoj in gostovanje spletnih aplikacij Moj SLOfit, SLOfit in FitBack 2026 - 2030«</w:t>
      </w:r>
    </w:p>
    <w:p w14:paraId="05641FAB" w14:textId="77777777" w:rsidR="001E1E41" w:rsidRPr="00DD1BA2" w:rsidRDefault="001E1E41" w:rsidP="001E1E41">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6D1F93F9" w14:textId="77777777" w:rsidR="001E1E41" w:rsidRPr="00DD1BA2" w:rsidRDefault="001E1E41" w:rsidP="001E1E41">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6F7CA1C7" w14:textId="2EF8AE2B" w:rsidR="001E1E41" w:rsidRPr="007152C7" w:rsidRDefault="001E1E41" w:rsidP="001E1E41">
      <w:pPr>
        <w:spacing w:after="0"/>
        <w:rPr>
          <w:rFonts w:ascii="Arial" w:hAnsi="Arial" w:cs="Arial"/>
          <w:sz w:val="18"/>
          <w:szCs w:val="18"/>
        </w:rPr>
      </w:pPr>
      <w:r w:rsidRPr="007152C7">
        <w:rPr>
          <w:rFonts w:ascii="Arial" w:hAnsi="Arial" w:cs="Arial"/>
          <w:sz w:val="18"/>
          <w:szCs w:val="18"/>
        </w:rPr>
        <w:t>nominira</w:t>
      </w:r>
      <w:r>
        <w:rPr>
          <w:rFonts w:ascii="Arial" w:hAnsi="Arial" w:cs="Arial"/>
          <w:sz w:val="18"/>
          <w:szCs w:val="18"/>
        </w:rPr>
        <w:t>m</w:t>
      </w:r>
      <w:r w:rsidRPr="007152C7">
        <w:rPr>
          <w:rFonts w:ascii="Arial" w:hAnsi="Arial" w:cs="Arial"/>
          <w:sz w:val="18"/>
          <w:szCs w:val="18"/>
        </w:rPr>
        <w:t>o naslednji kader:</w:t>
      </w:r>
    </w:p>
    <w:tbl>
      <w:tblPr>
        <w:tblStyle w:val="TableGridPHPDOCX"/>
        <w:tblpPr w:leftFromText="141" w:rightFromText="141" w:vertAnchor="text" w:horzAnchor="margin" w:tblpY="468"/>
        <w:tblW w:w="13994" w:type="dxa"/>
        <w:tblBorders>
          <w:top w:val="outset" w:sz="5" w:space="0" w:color="808080" w:themeColor="background1" w:themeShade="80"/>
          <w:left w:val="outset" w:sz="5" w:space="0" w:color="808080" w:themeColor="background1" w:themeShade="80"/>
          <w:bottom w:val="outset" w:sz="5" w:space="0" w:color="808080" w:themeColor="background1" w:themeShade="80"/>
          <w:right w:val="outset" w:sz="5" w:space="0" w:color="808080" w:themeColor="background1" w:themeShade="80"/>
        </w:tblBorders>
        <w:tblLook w:val="04A0" w:firstRow="1" w:lastRow="0" w:firstColumn="1" w:lastColumn="0" w:noHBand="0" w:noVBand="1"/>
      </w:tblPr>
      <w:tblGrid>
        <w:gridCol w:w="682"/>
        <w:gridCol w:w="2475"/>
        <w:gridCol w:w="3760"/>
        <w:gridCol w:w="1763"/>
        <w:gridCol w:w="1431"/>
        <w:gridCol w:w="2172"/>
        <w:gridCol w:w="1711"/>
      </w:tblGrid>
      <w:tr w:rsidR="001E1E41" w:rsidRPr="00DD1BA2" w14:paraId="06F22ACA"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1B5745E8" w14:textId="77777777" w:rsidR="001E1E41" w:rsidRPr="00DD1BA2" w:rsidRDefault="001E1E41">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dxa"/>
              <w:bottom w:w="0" w:type="dxa"/>
            </w:tcMar>
            <w:vAlign w:val="center"/>
          </w:tcPr>
          <w:p w14:paraId="2904B0B3" w14:textId="347D7C52" w:rsidR="720F3512" w:rsidRDefault="720F3512" w:rsidP="1D176522">
            <w:pPr>
              <w:jc w:val="center"/>
              <w:rPr>
                <w:rFonts w:ascii="Arial" w:hAnsi="Arial" w:cs="Arial"/>
                <w:b/>
                <w:bCs/>
                <w:color w:val="000000" w:themeColor="text1"/>
                <w:sz w:val="18"/>
                <w:szCs w:val="18"/>
              </w:rPr>
            </w:pPr>
            <w:r w:rsidRPr="1D176522">
              <w:rPr>
                <w:rFonts w:ascii="Arial" w:hAnsi="Arial" w:cs="Arial"/>
                <w:b/>
                <w:bCs/>
                <w:color w:val="000000" w:themeColor="text1"/>
                <w:sz w:val="18"/>
                <w:szCs w:val="18"/>
              </w:rPr>
              <w:t>Ime in priimek</w:t>
            </w: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1F1F6610" w14:textId="2535D9DF" w:rsidR="001E1E41" w:rsidRDefault="14FBB086" w:rsidP="0008053F">
            <w:pP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N</w:t>
            </w:r>
            <w:r w:rsidR="001E1E41">
              <w:rPr>
                <w:rFonts w:ascii="Arial" w:hAnsi="Arial" w:cs="Arial"/>
                <w:b/>
                <w:bCs/>
                <w:color w:val="000000"/>
                <w:position w:val="-2"/>
                <w:sz w:val="18"/>
                <w:szCs w:val="18"/>
                <w:shd w:val="clear" w:color="auto" w:fill="CCCCCC"/>
              </w:rPr>
              <w:t xml:space="preserve">avedba </w:t>
            </w:r>
            <w:r w:rsidR="001E1E41" w:rsidRPr="00DD1BA2">
              <w:rPr>
                <w:rFonts w:ascii="Arial" w:hAnsi="Arial" w:cs="Arial"/>
                <w:b/>
                <w:bCs/>
                <w:color w:val="000000"/>
                <w:position w:val="-2"/>
                <w:sz w:val="18"/>
                <w:szCs w:val="18"/>
                <w:shd w:val="clear" w:color="auto" w:fill="CCCCCC"/>
              </w:rPr>
              <w:t>funkcij</w:t>
            </w:r>
            <w:r w:rsidR="001E1E41">
              <w:rPr>
                <w:rFonts w:ascii="Arial" w:hAnsi="Arial" w:cs="Arial"/>
                <w:b/>
                <w:bCs/>
                <w:color w:val="000000"/>
                <w:position w:val="-2"/>
                <w:sz w:val="18"/>
                <w:szCs w:val="18"/>
                <w:shd w:val="clear" w:color="auto" w:fill="CCCCCC"/>
              </w:rPr>
              <w:t>e, ki jo prevzema nominiran kader</w:t>
            </w:r>
          </w:p>
          <w:p w14:paraId="4FE891CB" w14:textId="77777777" w:rsidR="001E1E41" w:rsidRDefault="001E1E41" w:rsidP="0008053F">
            <w:pPr>
              <w:rPr>
                <w:rFonts w:ascii="Arial" w:hAnsi="Arial" w:cs="Arial"/>
                <w:color w:val="000000"/>
                <w:position w:val="-2"/>
                <w:sz w:val="18"/>
                <w:szCs w:val="18"/>
                <w:shd w:val="clear" w:color="auto" w:fill="CCCCCC"/>
              </w:rPr>
            </w:pPr>
          </w:p>
          <w:p w14:paraId="76D1A4C8" w14:textId="3328F000" w:rsidR="0008053F" w:rsidRPr="0008053F" w:rsidRDefault="0008053F" w:rsidP="0008053F">
            <w:pPr>
              <w:pStyle w:val="Odstavekseznama"/>
              <w:numPr>
                <w:ilvl w:val="0"/>
                <w:numId w:val="148"/>
              </w:numPr>
              <w:spacing w:before="135" w:after="135"/>
              <w:textAlignment w:val="center"/>
              <w:rPr>
                <w:rFonts w:ascii="Arial" w:hAnsi="Arial" w:cs="Arial"/>
                <w:position w:val="-2"/>
                <w:sz w:val="18"/>
                <w:szCs w:val="18"/>
              </w:rPr>
            </w:pPr>
            <w:r w:rsidRPr="0008053F">
              <w:rPr>
                <w:rFonts w:ascii="Arial" w:hAnsi="Arial" w:cs="Arial"/>
                <w:position w:val="-2"/>
                <w:sz w:val="18"/>
                <w:szCs w:val="18"/>
              </w:rPr>
              <w:t>vodj</w:t>
            </w:r>
            <w:r w:rsidRPr="0008053F">
              <w:rPr>
                <w:rFonts w:ascii="Arial" w:hAnsi="Arial" w:cs="Arial"/>
                <w:position w:val="-2"/>
                <w:sz w:val="18"/>
                <w:szCs w:val="18"/>
              </w:rPr>
              <w:t>a</w:t>
            </w:r>
            <w:r w:rsidRPr="0008053F">
              <w:rPr>
                <w:rFonts w:ascii="Arial" w:hAnsi="Arial" w:cs="Arial"/>
                <w:position w:val="-2"/>
                <w:sz w:val="18"/>
                <w:szCs w:val="18"/>
              </w:rPr>
              <w:t xml:space="preserve"> projekta z ustrezno izobrazbo ali izpitni certifikat PMP (Project Management Professional) oz. primerljivim certifikatom,</w:t>
            </w:r>
          </w:p>
          <w:p w14:paraId="63AB8810" w14:textId="5B4CE910" w:rsidR="0008053F" w:rsidRPr="0008053F" w:rsidRDefault="0008053F" w:rsidP="0008053F">
            <w:pPr>
              <w:pStyle w:val="Odstavekseznama"/>
              <w:numPr>
                <w:ilvl w:val="0"/>
                <w:numId w:val="148"/>
              </w:numPr>
              <w:spacing w:before="135" w:after="135"/>
              <w:textAlignment w:val="center"/>
              <w:rPr>
                <w:rFonts w:ascii="Arial" w:hAnsi="Arial" w:cs="Arial"/>
                <w:position w:val="-2"/>
                <w:sz w:val="18"/>
                <w:szCs w:val="18"/>
              </w:rPr>
            </w:pPr>
            <w:r w:rsidRPr="0008053F">
              <w:rPr>
                <w:rFonts w:ascii="Arial" w:hAnsi="Arial" w:cs="Arial"/>
                <w:position w:val="-2"/>
                <w:sz w:val="18"/>
                <w:szCs w:val="18"/>
              </w:rPr>
              <w:t>nadomestn</w:t>
            </w:r>
            <w:r w:rsidRPr="0008053F">
              <w:rPr>
                <w:rFonts w:ascii="Arial" w:hAnsi="Arial" w:cs="Arial"/>
                <w:position w:val="-2"/>
                <w:sz w:val="18"/>
                <w:szCs w:val="18"/>
              </w:rPr>
              <w:t>i</w:t>
            </w:r>
            <w:r w:rsidRPr="0008053F">
              <w:rPr>
                <w:rFonts w:ascii="Arial" w:hAnsi="Arial" w:cs="Arial"/>
                <w:position w:val="-2"/>
                <w:sz w:val="18"/>
                <w:szCs w:val="18"/>
              </w:rPr>
              <w:t xml:space="preserve"> vodj</w:t>
            </w:r>
            <w:r w:rsidRPr="0008053F">
              <w:rPr>
                <w:rFonts w:ascii="Arial" w:hAnsi="Arial" w:cs="Arial"/>
                <w:position w:val="-2"/>
                <w:sz w:val="18"/>
                <w:szCs w:val="18"/>
              </w:rPr>
              <w:t>a</w:t>
            </w:r>
            <w:r w:rsidRPr="0008053F">
              <w:rPr>
                <w:rFonts w:ascii="Arial" w:hAnsi="Arial" w:cs="Arial"/>
                <w:position w:val="-2"/>
                <w:sz w:val="18"/>
                <w:szCs w:val="18"/>
              </w:rPr>
              <w:t xml:space="preserve"> projekta</w:t>
            </w:r>
            <w:r w:rsidRPr="0008053F">
              <w:rPr>
                <w:rFonts w:ascii="Arial" w:hAnsi="Arial" w:cs="Arial"/>
                <w:sz w:val="18"/>
                <w:szCs w:val="18"/>
              </w:rPr>
              <w:t xml:space="preserve"> z navedenimi pogoji</w:t>
            </w:r>
            <w:r w:rsidRPr="0008053F">
              <w:rPr>
                <w:rFonts w:ascii="Arial" w:hAnsi="Arial" w:cs="Arial"/>
                <w:sz w:val="18"/>
                <w:szCs w:val="18"/>
              </w:rPr>
              <w:t>,</w:t>
            </w:r>
          </w:p>
          <w:p w14:paraId="468FADF2" w14:textId="1DF3F61D" w:rsidR="0008053F" w:rsidRPr="0008053F" w:rsidRDefault="0008053F" w:rsidP="0008053F">
            <w:pPr>
              <w:pStyle w:val="Odstavekseznama"/>
              <w:numPr>
                <w:ilvl w:val="0"/>
                <w:numId w:val="148"/>
              </w:numPr>
              <w:spacing w:before="135" w:after="135"/>
              <w:rPr>
                <w:rFonts w:ascii="Arial" w:eastAsia="Arial Nova" w:hAnsi="Arial" w:cs="Arial"/>
                <w:sz w:val="18"/>
                <w:szCs w:val="18"/>
                <w:lang w:val="en-US"/>
              </w:rPr>
            </w:pPr>
            <w:r w:rsidRPr="0008053F">
              <w:rPr>
                <w:rFonts w:ascii="Arial" w:eastAsia="Arial Nova" w:hAnsi="Arial" w:cs="Arial"/>
                <w:sz w:val="18"/>
                <w:szCs w:val="18"/>
                <w:lang w:val="en-US"/>
              </w:rPr>
              <w:t>strokovnjak s pridobljenim certifikatom CISSP (Certified Information Systems Security Professional) ali CISA (Certified Information Systems Auditor),</w:t>
            </w:r>
          </w:p>
          <w:p w14:paraId="1110F87B" w14:textId="0BA853C8" w:rsidR="0008053F" w:rsidRPr="0008053F" w:rsidRDefault="0008053F" w:rsidP="0008053F">
            <w:pPr>
              <w:pStyle w:val="Odstavekseznama"/>
              <w:numPr>
                <w:ilvl w:val="0"/>
                <w:numId w:val="148"/>
              </w:numPr>
              <w:spacing w:before="135" w:after="135"/>
              <w:rPr>
                <w:rFonts w:ascii="Arial" w:hAnsi="Arial" w:cs="Arial"/>
                <w:sz w:val="18"/>
                <w:szCs w:val="18"/>
              </w:rPr>
            </w:pPr>
            <w:r w:rsidRPr="0008053F">
              <w:rPr>
                <w:rFonts w:ascii="Arial" w:hAnsi="Arial" w:cs="Arial"/>
                <w:sz w:val="18"/>
                <w:szCs w:val="18"/>
              </w:rPr>
              <w:t>strokovnjak za analizo dostopnosti spletnih portalov,</w:t>
            </w:r>
          </w:p>
          <w:p w14:paraId="531938CF" w14:textId="2B36B23F" w:rsidR="0008053F" w:rsidRPr="0008053F" w:rsidRDefault="0008053F" w:rsidP="0008053F">
            <w:pPr>
              <w:pStyle w:val="Odstavekseznama"/>
              <w:numPr>
                <w:ilvl w:val="0"/>
                <w:numId w:val="148"/>
              </w:numPr>
              <w:spacing w:before="135" w:after="135"/>
              <w:rPr>
                <w:rFonts w:ascii="Arial" w:hAnsi="Arial" w:cs="Arial"/>
                <w:sz w:val="18"/>
                <w:szCs w:val="18"/>
              </w:rPr>
            </w:pPr>
            <w:r w:rsidRPr="0008053F">
              <w:rPr>
                <w:rFonts w:ascii="Arial" w:hAnsi="Arial" w:cs="Arial"/>
                <w:sz w:val="18"/>
                <w:szCs w:val="18"/>
              </w:rPr>
              <w:t>programerj z najmanj 5 let izkušnjami razvoja in vzdrževanja aplikacij/sistemov, ki uporabljajo vrste podatkov za obvladovanje velike količine podatkov v izbruhih,</w:t>
            </w:r>
          </w:p>
          <w:p w14:paraId="09A54AE6" w14:textId="33356F8F" w:rsidR="0008053F" w:rsidRPr="0008053F" w:rsidRDefault="0008053F" w:rsidP="0008053F">
            <w:pPr>
              <w:pStyle w:val="Odstavekseznama"/>
              <w:numPr>
                <w:ilvl w:val="0"/>
                <w:numId w:val="148"/>
              </w:numPr>
              <w:spacing w:before="135" w:after="135"/>
              <w:textAlignment w:val="center"/>
              <w:rPr>
                <w:rFonts w:ascii="Arial" w:hAnsi="Arial" w:cs="Arial"/>
                <w:position w:val="-2"/>
                <w:sz w:val="18"/>
                <w:szCs w:val="18"/>
              </w:rPr>
            </w:pPr>
            <w:r w:rsidRPr="0008053F">
              <w:rPr>
                <w:rFonts w:ascii="Arial" w:hAnsi="Arial" w:cs="Arial"/>
                <w:position w:val="-2"/>
                <w:sz w:val="18"/>
                <w:szCs w:val="18"/>
              </w:rPr>
              <w:t>programer z izkušnjami generiranja PDF poročil,</w:t>
            </w:r>
          </w:p>
          <w:p w14:paraId="7E219D6F" w14:textId="31019820" w:rsidR="001E1E41" w:rsidRPr="0008053F" w:rsidRDefault="0008053F" w:rsidP="0008053F">
            <w:pPr>
              <w:pStyle w:val="Odstavekseznama"/>
              <w:numPr>
                <w:ilvl w:val="0"/>
                <w:numId w:val="148"/>
              </w:numPr>
              <w:rPr>
                <w:rFonts w:ascii="Arial" w:hAnsi="Arial" w:cs="Arial"/>
                <w:color w:val="000000" w:themeColor="text1"/>
                <w:sz w:val="18"/>
                <w:szCs w:val="18"/>
              </w:rPr>
            </w:pPr>
            <w:r w:rsidRPr="0008053F">
              <w:rPr>
                <w:rFonts w:ascii="Arial" w:hAnsi="Arial" w:cs="Arial"/>
                <w:position w:val="-2"/>
                <w:sz w:val="18"/>
                <w:szCs w:val="18"/>
              </w:rPr>
              <w:t>vzdrževal</w:t>
            </w:r>
            <w:r w:rsidRPr="0008053F">
              <w:rPr>
                <w:rFonts w:ascii="Arial" w:hAnsi="Arial" w:cs="Arial"/>
                <w:position w:val="-2"/>
                <w:sz w:val="18"/>
                <w:szCs w:val="18"/>
              </w:rPr>
              <w:t>ec</w:t>
            </w:r>
            <w:r w:rsidRPr="0008053F">
              <w:rPr>
                <w:rFonts w:ascii="Arial" w:hAnsi="Arial" w:cs="Arial"/>
                <w:position w:val="-2"/>
                <w:sz w:val="18"/>
                <w:szCs w:val="18"/>
              </w:rPr>
              <w:t xml:space="preserve"> sistema in odgovorn</w:t>
            </w:r>
            <w:r w:rsidRPr="0008053F">
              <w:rPr>
                <w:rFonts w:ascii="Arial" w:hAnsi="Arial" w:cs="Arial"/>
                <w:position w:val="-2"/>
                <w:sz w:val="18"/>
                <w:szCs w:val="18"/>
              </w:rPr>
              <w:t xml:space="preserve">a </w:t>
            </w:r>
            <w:r w:rsidRPr="0008053F">
              <w:rPr>
                <w:rFonts w:ascii="Arial" w:hAnsi="Arial" w:cs="Arial"/>
                <w:position w:val="-2"/>
                <w:sz w:val="18"/>
                <w:szCs w:val="18"/>
              </w:rPr>
              <w:t>oseb</w:t>
            </w:r>
            <w:r w:rsidRPr="0008053F">
              <w:rPr>
                <w:rFonts w:ascii="Arial" w:hAnsi="Arial" w:cs="Arial"/>
                <w:position w:val="-2"/>
                <w:sz w:val="18"/>
                <w:szCs w:val="18"/>
              </w:rPr>
              <w:t>a</w:t>
            </w:r>
            <w:r w:rsidRPr="0008053F">
              <w:rPr>
                <w:rFonts w:ascii="Arial" w:hAnsi="Arial" w:cs="Arial"/>
                <w:position w:val="-2"/>
                <w:sz w:val="18"/>
                <w:szCs w:val="18"/>
              </w:rPr>
              <w:t xml:space="preserve"> za pomoč uporabnikom</w:t>
            </w: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6AA1A874" w14:textId="77777777" w:rsidR="001E1E41" w:rsidRPr="00DD1BA2" w:rsidRDefault="001E1E41">
            <w:pPr>
              <w:jc w:val="center"/>
              <w:rPr>
                <w:rFonts w:ascii="Arial" w:hAnsi="Arial" w:cs="Arial"/>
                <w:b/>
                <w:sz w:val="18"/>
                <w:szCs w:val="18"/>
              </w:rPr>
            </w:pPr>
            <w:r w:rsidRPr="00DD1BA2">
              <w:rPr>
                <w:rFonts w:ascii="Arial" w:hAnsi="Arial" w:cs="Arial"/>
                <w:b/>
                <w:sz w:val="18"/>
                <w:szCs w:val="18"/>
              </w:rPr>
              <w:t>Subjekt, ki nominira navedeni kader (ponudnik, partner, podizvajalec</w:t>
            </w:r>
            <w:r>
              <w:rPr>
                <w:rFonts w:ascii="Arial" w:hAnsi="Arial" w:cs="Arial"/>
                <w:b/>
                <w:sz w:val="18"/>
                <w:szCs w:val="18"/>
              </w:rPr>
              <w:t>, drugo</w:t>
            </w:r>
            <w:r w:rsidRPr="00DD1BA2">
              <w:rPr>
                <w:rFonts w:ascii="Arial" w:hAnsi="Arial" w:cs="Arial"/>
                <w:b/>
                <w:sz w:val="18"/>
                <w:szCs w:val="18"/>
              </w:rPr>
              <w:t>)</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56C85104" w14:textId="77777777" w:rsidR="001E1E41" w:rsidRPr="00DD1BA2" w:rsidRDefault="001E1E41">
            <w:pPr>
              <w:jc w:val="center"/>
              <w:rPr>
                <w:rFonts w:ascii="Arial" w:hAnsi="Arial" w:cs="Arial"/>
              </w:rPr>
            </w:pPr>
            <w:r w:rsidRPr="00DD1BA2">
              <w:rPr>
                <w:rFonts w:ascii="Arial" w:hAnsi="Arial" w:cs="Arial"/>
                <w:b/>
                <w:bCs/>
                <w:color w:val="000000"/>
                <w:position w:val="-2"/>
                <w:sz w:val="18"/>
                <w:szCs w:val="18"/>
                <w:shd w:val="clear" w:color="auto" w:fill="CCCCCC"/>
              </w:rPr>
              <w:t>Dosežena izobrazba (stopnja, smer)</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3C9D6128" w14:textId="77777777" w:rsidR="001E1E41" w:rsidRDefault="001E1E41">
            <w:pPr>
              <w:jc w:val="center"/>
              <w:rPr>
                <w:rFonts w:ascii="Arial" w:hAnsi="Arial" w:cs="Arial"/>
                <w:b/>
                <w:color w:val="000000"/>
                <w:position w:val="-2"/>
                <w:sz w:val="18"/>
                <w:szCs w:val="18"/>
              </w:rPr>
            </w:pPr>
            <w:r>
              <w:rPr>
                <w:rFonts w:ascii="Arial" w:hAnsi="Arial" w:cs="Arial"/>
                <w:b/>
                <w:color w:val="000000"/>
                <w:position w:val="-2"/>
                <w:sz w:val="18"/>
                <w:szCs w:val="18"/>
              </w:rPr>
              <w:t xml:space="preserve">Reference nominiranega kadra </w:t>
            </w:r>
          </w:p>
          <w:p w14:paraId="5BBE0799" w14:textId="77777777" w:rsidR="001E1E41" w:rsidRDefault="001E1E41">
            <w:pPr>
              <w:jc w:val="center"/>
              <w:rPr>
                <w:rFonts w:ascii="Arial" w:hAnsi="Arial" w:cs="Arial"/>
                <w:b/>
                <w:position w:val="-2"/>
              </w:rPr>
            </w:pPr>
          </w:p>
          <w:p w14:paraId="5DD8EF5A" w14:textId="08A78429" w:rsidR="001E1E41" w:rsidRPr="001E1E41" w:rsidRDefault="001E1E41">
            <w:pPr>
              <w:jc w:val="center"/>
              <w:rPr>
                <w:rFonts w:ascii="Arial" w:hAnsi="Arial" w:cs="Arial"/>
                <w:bCs/>
                <w:sz w:val="18"/>
                <w:szCs w:val="18"/>
              </w:rPr>
            </w:pPr>
            <w:r w:rsidRPr="001E1E41">
              <w:rPr>
                <w:rFonts w:ascii="Arial" w:hAnsi="Arial" w:cs="Arial"/>
                <w:bCs/>
                <w:position w:val="-2"/>
                <w:sz w:val="18"/>
                <w:szCs w:val="18"/>
              </w:rPr>
              <w:t xml:space="preserve">(glede na zahtevano v pogoju </w:t>
            </w:r>
            <w:r w:rsidR="0024485D">
              <w:rPr>
                <w:rFonts w:ascii="Arial" w:hAnsi="Arial" w:cs="Arial"/>
                <w:bCs/>
                <w:position w:val="-2"/>
                <w:sz w:val="18"/>
                <w:szCs w:val="18"/>
              </w:rPr>
              <w:t>2</w:t>
            </w:r>
            <w:r w:rsidRPr="001E1E41">
              <w:rPr>
                <w:rFonts w:ascii="Arial" w:hAnsi="Arial" w:cs="Arial"/>
                <w:bCs/>
                <w:position w:val="-2"/>
                <w:sz w:val="18"/>
                <w:szCs w:val="18"/>
              </w:rPr>
              <w:t>: Kadrovska usposobljenost)</w:t>
            </w: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shd w:val="clear" w:color="auto" w:fill="CCCCCC"/>
            <w:tcMar>
              <w:top w:w="0" w:type="auto"/>
              <w:bottom w:w="0" w:type="auto"/>
            </w:tcMar>
            <w:vAlign w:val="center"/>
          </w:tcPr>
          <w:p w14:paraId="666334EC" w14:textId="02C1A91F" w:rsidR="001E1E41" w:rsidRPr="00DD1BA2" w:rsidRDefault="001E1E41">
            <w:pPr>
              <w:jc w:val="center"/>
              <w:rPr>
                <w:rFonts w:ascii="Arial" w:hAnsi="Arial" w:cs="Arial"/>
              </w:rPr>
            </w:pPr>
            <w:r w:rsidRPr="00DD1BA2">
              <w:rPr>
                <w:rFonts w:ascii="Arial" w:hAnsi="Arial" w:cs="Arial"/>
                <w:b/>
                <w:bCs/>
                <w:color w:val="000000"/>
                <w:position w:val="-2"/>
                <w:sz w:val="18"/>
                <w:szCs w:val="18"/>
                <w:shd w:val="clear" w:color="auto" w:fill="CCCCCC"/>
              </w:rPr>
              <w:t>Delovnopravn</w:t>
            </w:r>
            <w:r w:rsidR="35C28183" w:rsidRPr="00DD1BA2">
              <w:rPr>
                <w:rFonts w:ascii="Arial" w:hAnsi="Arial" w:cs="Arial"/>
                <w:b/>
                <w:bCs/>
                <w:color w:val="000000"/>
                <w:position w:val="-2"/>
                <w:sz w:val="18"/>
                <w:szCs w:val="18"/>
                <w:shd w:val="clear" w:color="auto" w:fill="CCCCCC"/>
              </w:rPr>
              <w:t>o</w:t>
            </w:r>
            <w:r w:rsidRPr="00DD1BA2">
              <w:rPr>
                <w:rFonts w:ascii="Arial" w:hAnsi="Arial" w:cs="Arial"/>
                <w:b/>
                <w:bCs/>
                <w:color w:val="000000"/>
                <w:position w:val="-2"/>
                <w:sz w:val="18"/>
                <w:szCs w:val="18"/>
                <w:shd w:val="clear" w:color="auto" w:fill="CCCCCC"/>
              </w:rPr>
              <w:t xml:space="preserve"> razmerje kadra z navedenim subjektom (zaposlitev, delo po podjemni pogodbi, drugo (opredeli</w:t>
            </w:r>
            <w:r>
              <w:rPr>
                <w:rFonts w:ascii="Arial" w:hAnsi="Arial" w:cs="Arial"/>
                <w:b/>
                <w:bCs/>
                <w:color w:val="000000"/>
                <w:position w:val="-2"/>
                <w:sz w:val="18"/>
                <w:szCs w:val="18"/>
                <w:shd w:val="clear" w:color="auto" w:fill="CCCCCC"/>
              </w:rPr>
              <w:t>ti</w:t>
            </w:r>
            <w:r w:rsidRPr="00DD1BA2">
              <w:rPr>
                <w:rFonts w:ascii="Arial" w:hAnsi="Arial" w:cs="Arial"/>
                <w:b/>
                <w:bCs/>
                <w:color w:val="000000"/>
                <w:position w:val="-2"/>
                <w:sz w:val="18"/>
                <w:szCs w:val="18"/>
                <w:shd w:val="clear" w:color="auto" w:fill="CCCCCC"/>
              </w:rPr>
              <w:t>))</w:t>
            </w:r>
          </w:p>
        </w:tc>
      </w:tr>
      <w:tr w:rsidR="001E1E41" w:rsidRPr="00DD1BA2" w14:paraId="4EF83433"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3602DD3" w14:textId="77777777" w:rsidR="001E1E41" w:rsidRPr="00DD1BA2" w:rsidRDefault="001E1E41">
            <w:pPr>
              <w:rPr>
                <w:rFonts w:ascii="Arial" w:hAnsi="Arial" w:cs="Arial"/>
              </w:rPr>
            </w:pPr>
            <w:r w:rsidRPr="00DD1BA2">
              <w:rPr>
                <w:rFonts w:ascii="Arial" w:hAnsi="Arial" w:cs="Arial"/>
                <w:b/>
                <w:bCs/>
                <w:color w:val="000000"/>
                <w:position w:val="-2"/>
                <w:sz w:val="18"/>
                <w:szCs w:val="18"/>
              </w:rPr>
              <w:lastRenderedPageBreak/>
              <w:t>1</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CFFAB24" w14:textId="0E020231"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BCAB218"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A1F36A2"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A7FBEB0"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F8F2DA" w14:textId="74FD30A4" w:rsidR="001E1E41" w:rsidRPr="00DD1BA2" w:rsidRDefault="001E1E41">
            <w:pPr>
              <w:rPr>
                <w:rFonts w:ascii="Arial" w:hAnsi="Arial" w:cs="Arial"/>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F893D0E"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r>
      <w:tr w:rsidR="001E1E41" w:rsidRPr="00DD1BA2" w14:paraId="66F519A7"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2F77AF2" w14:textId="77777777" w:rsidR="001E1E41" w:rsidRPr="00DD1BA2" w:rsidRDefault="001E1E41">
            <w:pPr>
              <w:rPr>
                <w:rFonts w:ascii="Arial" w:hAnsi="Arial" w:cs="Arial"/>
              </w:rPr>
            </w:pPr>
            <w:r w:rsidRPr="00DD1BA2">
              <w:rPr>
                <w:rFonts w:ascii="Arial" w:hAnsi="Arial" w:cs="Arial"/>
                <w:b/>
                <w:bCs/>
                <w:color w:val="000000"/>
                <w:position w:val="-2"/>
                <w:sz w:val="18"/>
                <w:szCs w:val="18"/>
              </w:rPr>
              <w:t>2</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0B5202D" w14:textId="38E48642"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B345768"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209DAD0"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F1C59F1"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588C76A" w14:textId="304000EF" w:rsidR="001E1E41" w:rsidRPr="00DD1BA2" w:rsidRDefault="001E1E41">
            <w:pPr>
              <w:rPr>
                <w:rFonts w:ascii="Arial" w:hAnsi="Arial" w:cs="Arial"/>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B571608"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r>
      <w:tr w:rsidR="001E1E41" w:rsidRPr="00DD1BA2" w14:paraId="3CD55050"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3E61952" w14:textId="77777777" w:rsidR="001E1E41" w:rsidRPr="00DD1BA2" w:rsidRDefault="001E1E41">
            <w:pPr>
              <w:rPr>
                <w:rFonts w:ascii="Arial" w:hAnsi="Arial" w:cs="Arial"/>
              </w:rPr>
            </w:pPr>
            <w:r w:rsidRPr="00DD1BA2">
              <w:rPr>
                <w:rFonts w:ascii="Arial" w:hAnsi="Arial" w:cs="Arial"/>
                <w:b/>
                <w:bCs/>
                <w:color w:val="000000"/>
                <w:position w:val="-2"/>
                <w:sz w:val="18"/>
                <w:szCs w:val="18"/>
              </w:rPr>
              <w:t>3</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641A42C" w14:textId="5EDD25E7"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D665016"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91B01AF"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C1C5811"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8D8A3A2" w14:textId="2270A652" w:rsidR="001E1E41" w:rsidRPr="00DD1BA2" w:rsidRDefault="001E1E41">
            <w:pPr>
              <w:rPr>
                <w:rFonts w:ascii="Arial" w:hAnsi="Arial" w:cs="Arial"/>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A0A6BC6"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r>
      <w:tr w:rsidR="001E1E41" w:rsidRPr="00DD1BA2" w14:paraId="5659D8B1"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E76EE8B" w14:textId="77777777" w:rsidR="001E1E41" w:rsidRPr="00DD1BA2" w:rsidRDefault="001E1E41">
            <w:pPr>
              <w:rPr>
                <w:rFonts w:ascii="Arial" w:hAnsi="Arial" w:cs="Arial"/>
              </w:rPr>
            </w:pPr>
            <w:r w:rsidRPr="00DD1BA2">
              <w:rPr>
                <w:rFonts w:ascii="Arial" w:hAnsi="Arial" w:cs="Arial"/>
                <w:b/>
                <w:bCs/>
                <w:color w:val="000000"/>
                <w:position w:val="-2"/>
                <w:sz w:val="18"/>
                <w:szCs w:val="18"/>
              </w:rPr>
              <w:t>4</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126EEFE" w14:textId="0DD3CA5C"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3AA3067"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30F9419"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7B12ACC"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3C21C50" w14:textId="56A954EE" w:rsidR="001E1E41" w:rsidRPr="00DD1BA2" w:rsidRDefault="001E1E41">
            <w:pPr>
              <w:rPr>
                <w:rFonts w:ascii="Arial" w:hAnsi="Arial" w:cs="Arial"/>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8C4F0E2"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r>
      <w:tr w:rsidR="001E1E41" w:rsidRPr="00DD1BA2" w14:paraId="49C3AF36"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FDAE48A" w14:textId="77777777" w:rsidR="001E1E41" w:rsidRPr="00DD1BA2" w:rsidRDefault="001E1E41">
            <w:pPr>
              <w:rPr>
                <w:rFonts w:ascii="Arial" w:hAnsi="Arial" w:cs="Arial"/>
              </w:rPr>
            </w:pPr>
            <w:r w:rsidRPr="00DD1BA2">
              <w:rPr>
                <w:rFonts w:ascii="Arial" w:hAnsi="Arial" w:cs="Arial"/>
                <w:b/>
                <w:bCs/>
                <w:color w:val="000000"/>
                <w:position w:val="-2"/>
                <w:sz w:val="18"/>
                <w:szCs w:val="18"/>
              </w:rPr>
              <w:t>5</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297ACA7" w14:textId="22F051FA"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B7E6963"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B9DB9FA"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CF4A2CE"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F952B08" w14:textId="392C10B1" w:rsidR="001E1E41" w:rsidRPr="00DD1BA2" w:rsidRDefault="001E1E41">
            <w:pPr>
              <w:rPr>
                <w:rFonts w:ascii="Arial" w:hAnsi="Arial" w:cs="Arial"/>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8A0BEC6"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r>
      <w:tr w:rsidR="001E1E41" w:rsidRPr="00DD1BA2" w14:paraId="40173138"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BA75E95" w14:textId="245FF9B9"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C2CFE01" w14:textId="1DAE109E"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EE45EAF"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A113045"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075B8F5"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F456C71"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55DF1EF" w14:textId="77777777" w:rsidR="001E1E41" w:rsidRPr="00DD1BA2" w:rsidRDefault="001E1E41">
            <w:pPr>
              <w:rPr>
                <w:rFonts w:ascii="Arial" w:hAnsi="Arial" w:cs="Arial"/>
                <w:color w:val="000000"/>
                <w:position w:val="-2"/>
                <w:sz w:val="18"/>
                <w:szCs w:val="18"/>
              </w:rPr>
            </w:pPr>
          </w:p>
        </w:tc>
      </w:tr>
      <w:tr w:rsidR="001E1E41" w:rsidRPr="00DD1BA2" w14:paraId="27A29CA4"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A1042B8" w14:textId="10FC0640"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7</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94C509A" w14:textId="52C7CE07"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CDC7CDC"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1AEF30B"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FAEAEC8"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B741AED"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039E211" w14:textId="77777777" w:rsidR="001E1E41" w:rsidRPr="00DD1BA2" w:rsidRDefault="001E1E41">
            <w:pPr>
              <w:rPr>
                <w:rFonts w:ascii="Arial" w:hAnsi="Arial" w:cs="Arial"/>
                <w:color w:val="000000"/>
                <w:position w:val="-2"/>
                <w:sz w:val="18"/>
                <w:szCs w:val="18"/>
              </w:rPr>
            </w:pPr>
          </w:p>
        </w:tc>
      </w:tr>
      <w:tr w:rsidR="001E1E41" w:rsidRPr="00DD1BA2" w14:paraId="044BB077"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BA4494A" w14:textId="2F888923"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A1E779D" w14:textId="52DB549D"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89C6A42"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3A53FAB"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58846DA"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8132132"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0ED225A" w14:textId="77777777" w:rsidR="001E1E41" w:rsidRPr="00DD1BA2" w:rsidRDefault="001E1E41">
            <w:pPr>
              <w:rPr>
                <w:rFonts w:ascii="Arial" w:hAnsi="Arial" w:cs="Arial"/>
                <w:color w:val="000000"/>
                <w:position w:val="-2"/>
                <w:sz w:val="18"/>
                <w:szCs w:val="18"/>
              </w:rPr>
            </w:pPr>
          </w:p>
        </w:tc>
      </w:tr>
      <w:tr w:rsidR="001E1E41" w:rsidRPr="00DD1BA2" w14:paraId="0ED89A0B"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57E6DC9" w14:textId="2401CCEC"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9</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CF7A27E" w14:textId="34F394B2"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E46AC28"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8476934"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69BAE4E"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D7ACBF1"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AEE9BB7" w14:textId="77777777" w:rsidR="001E1E41" w:rsidRPr="00DD1BA2" w:rsidRDefault="001E1E41">
            <w:pPr>
              <w:rPr>
                <w:rFonts w:ascii="Arial" w:hAnsi="Arial" w:cs="Arial"/>
                <w:color w:val="000000"/>
                <w:position w:val="-2"/>
                <w:sz w:val="18"/>
                <w:szCs w:val="18"/>
              </w:rPr>
            </w:pPr>
          </w:p>
        </w:tc>
      </w:tr>
      <w:tr w:rsidR="001E1E41" w:rsidRPr="00DD1BA2" w14:paraId="6DFA9023"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4C13A99" w14:textId="6DBF83A3"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10</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2FA8378" w14:textId="641D71D6"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3F1EEED"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367D0CA"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0C1B54B"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254C4E7"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912B6C5" w14:textId="77777777" w:rsidR="001E1E41" w:rsidRPr="00DD1BA2" w:rsidRDefault="001E1E41">
            <w:pPr>
              <w:rPr>
                <w:rFonts w:ascii="Arial" w:hAnsi="Arial" w:cs="Arial"/>
                <w:color w:val="000000"/>
                <w:position w:val="-2"/>
                <w:sz w:val="18"/>
                <w:szCs w:val="18"/>
              </w:rPr>
            </w:pPr>
          </w:p>
        </w:tc>
      </w:tr>
      <w:tr w:rsidR="001E1E41" w:rsidRPr="00DD1BA2" w14:paraId="7277B17B"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F1BBF6B" w14:textId="4F466DA8"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11</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E1CD4E2" w14:textId="0233A12E"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68B5AD6"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B28C466"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6032BD0"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2B48B3A"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34E008B" w14:textId="77777777" w:rsidR="001E1E41" w:rsidRPr="00DD1BA2" w:rsidRDefault="001E1E41">
            <w:pPr>
              <w:rPr>
                <w:rFonts w:ascii="Arial" w:hAnsi="Arial" w:cs="Arial"/>
                <w:color w:val="000000"/>
                <w:position w:val="-2"/>
                <w:sz w:val="18"/>
                <w:szCs w:val="18"/>
              </w:rPr>
            </w:pPr>
          </w:p>
        </w:tc>
      </w:tr>
      <w:tr w:rsidR="001E1E41" w:rsidRPr="00DD1BA2" w14:paraId="4DE6AD63"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B19992B" w14:textId="2C5F22EB" w:rsidR="001E1E41" w:rsidRPr="00DD1BA2" w:rsidRDefault="001E1E41">
            <w:pPr>
              <w:rPr>
                <w:rFonts w:ascii="Arial" w:hAnsi="Arial" w:cs="Arial"/>
                <w:b/>
                <w:bCs/>
                <w:color w:val="000000"/>
                <w:position w:val="-2"/>
                <w:sz w:val="18"/>
                <w:szCs w:val="18"/>
              </w:rPr>
            </w:pPr>
            <w:r>
              <w:rPr>
                <w:rFonts w:ascii="Arial" w:hAnsi="Arial" w:cs="Arial"/>
                <w:b/>
                <w:bCs/>
                <w:color w:val="000000"/>
                <w:position w:val="-2"/>
                <w:sz w:val="18"/>
                <w:szCs w:val="18"/>
              </w:rPr>
              <w:t>12</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F011A3A" w14:textId="1BF25E0B"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015D9F1"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156CBCA"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9D4EB09"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8498C44"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896D7EE" w14:textId="77777777" w:rsidR="001E1E41" w:rsidRPr="00DD1BA2" w:rsidRDefault="001E1E41">
            <w:pPr>
              <w:rPr>
                <w:rFonts w:ascii="Arial" w:hAnsi="Arial" w:cs="Arial"/>
                <w:color w:val="000000"/>
                <w:position w:val="-2"/>
                <w:sz w:val="18"/>
                <w:szCs w:val="18"/>
              </w:rPr>
            </w:pPr>
          </w:p>
        </w:tc>
      </w:tr>
      <w:tr w:rsidR="001E1E41" w:rsidRPr="00DD1BA2" w14:paraId="67AB709E"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9F1F440" w14:textId="6E47C772" w:rsidR="001E1E41" w:rsidRDefault="001E1E41">
            <w:pPr>
              <w:rPr>
                <w:rFonts w:ascii="Arial" w:hAnsi="Arial" w:cs="Arial"/>
                <w:b/>
                <w:bCs/>
                <w:color w:val="000000"/>
                <w:position w:val="-2"/>
                <w:sz w:val="18"/>
                <w:szCs w:val="18"/>
              </w:rPr>
            </w:pPr>
            <w:r>
              <w:rPr>
                <w:rFonts w:ascii="Arial" w:hAnsi="Arial" w:cs="Arial"/>
                <w:b/>
                <w:bCs/>
                <w:color w:val="000000"/>
                <w:position w:val="-2"/>
                <w:sz w:val="18"/>
                <w:szCs w:val="18"/>
              </w:rPr>
              <w:t>13</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9FAFE89" w14:textId="0DD9A7A6"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23418D6"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3A99E90"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D34C577"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1C884731"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31FD7ED" w14:textId="77777777" w:rsidR="001E1E41" w:rsidRPr="00DD1BA2" w:rsidRDefault="001E1E41">
            <w:pPr>
              <w:rPr>
                <w:rFonts w:ascii="Arial" w:hAnsi="Arial" w:cs="Arial"/>
                <w:color w:val="000000"/>
                <w:position w:val="-2"/>
                <w:sz w:val="18"/>
                <w:szCs w:val="18"/>
              </w:rPr>
            </w:pPr>
          </w:p>
        </w:tc>
      </w:tr>
      <w:tr w:rsidR="001E1E41" w:rsidRPr="00DD1BA2" w14:paraId="0E429423"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672492D" w14:textId="773D38C0" w:rsidR="001E1E41" w:rsidRDefault="001E1E41">
            <w:pPr>
              <w:rPr>
                <w:rFonts w:ascii="Arial" w:hAnsi="Arial" w:cs="Arial"/>
                <w:b/>
                <w:bCs/>
                <w:color w:val="000000"/>
                <w:position w:val="-2"/>
                <w:sz w:val="18"/>
                <w:szCs w:val="18"/>
              </w:rPr>
            </w:pPr>
            <w:r>
              <w:rPr>
                <w:rFonts w:ascii="Arial" w:hAnsi="Arial" w:cs="Arial"/>
                <w:b/>
                <w:bCs/>
                <w:color w:val="000000"/>
                <w:position w:val="-2"/>
                <w:sz w:val="18"/>
                <w:szCs w:val="18"/>
              </w:rPr>
              <w:t>14</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6446E09" w14:textId="01681012"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96E2B0C"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22765430"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0886D56"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CD7430C"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69341626" w14:textId="77777777" w:rsidR="001E1E41" w:rsidRPr="00DD1BA2" w:rsidRDefault="001E1E41">
            <w:pPr>
              <w:rPr>
                <w:rFonts w:ascii="Arial" w:hAnsi="Arial" w:cs="Arial"/>
                <w:color w:val="000000"/>
                <w:position w:val="-2"/>
                <w:sz w:val="18"/>
                <w:szCs w:val="18"/>
              </w:rPr>
            </w:pPr>
          </w:p>
        </w:tc>
      </w:tr>
      <w:tr w:rsidR="001E1E41" w:rsidRPr="00DD1BA2" w14:paraId="5D1C1711" w14:textId="77777777" w:rsidTr="008E2811">
        <w:trPr>
          <w:trHeight w:val="300"/>
        </w:trPr>
        <w:tc>
          <w:tcPr>
            <w:tcW w:w="68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4F89125F" w14:textId="42CBF06E" w:rsidR="001E1E41" w:rsidRDefault="001E1E41">
            <w:pPr>
              <w:rPr>
                <w:rFonts w:ascii="Arial" w:hAnsi="Arial" w:cs="Arial"/>
                <w:b/>
                <w:bCs/>
                <w:color w:val="000000"/>
                <w:position w:val="-2"/>
                <w:sz w:val="18"/>
                <w:szCs w:val="18"/>
              </w:rPr>
            </w:pPr>
            <w:r>
              <w:rPr>
                <w:rFonts w:ascii="Arial" w:hAnsi="Arial" w:cs="Arial"/>
                <w:b/>
                <w:bCs/>
                <w:color w:val="000000"/>
                <w:position w:val="-2"/>
                <w:sz w:val="18"/>
                <w:szCs w:val="18"/>
              </w:rPr>
              <w:t>15</w:t>
            </w:r>
          </w:p>
        </w:tc>
        <w:tc>
          <w:tcPr>
            <w:tcW w:w="2475"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DEEF647" w14:textId="07458B4C" w:rsidR="1D176522" w:rsidRDefault="1D176522" w:rsidP="1D176522">
            <w:pPr>
              <w:rPr>
                <w:rFonts w:ascii="Arial" w:hAnsi="Arial" w:cs="Arial"/>
              </w:rPr>
            </w:pPr>
          </w:p>
        </w:tc>
        <w:tc>
          <w:tcPr>
            <w:tcW w:w="3760"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5892B16F" w14:textId="77777777" w:rsidR="001E1E41" w:rsidRPr="00DD1BA2" w:rsidRDefault="001E1E41">
            <w:pPr>
              <w:rPr>
                <w:rFonts w:ascii="Arial" w:hAnsi="Arial" w:cs="Arial"/>
              </w:rPr>
            </w:pPr>
          </w:p>
        </w:tc>
        <w:tc>
          <w:tcPr>
            <w:tcW w:w="1763"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0EADD0E2" w14:textId="77777777" w:rsidR="001E1E41" w:rsidRPr="00DD1BA2" w:rsidRDefault="001E1E41">
            <w:pPr>
              <w:rPr>
                <w:rFonts w:ascii="Arial" w:hAnsi="Arial" w:cs="Arial"/>
                <w:color w:val="000000"/>
                <w:position w:val="-2"/>
                <w:sz w:val="18"/>
                <w:szCs w:val="18"/>
              </w:rPr>
            </w:pPr>
          </w:p>
        </w:tc>
        <w:tc>
          <w:tcPr>
            <w:tcW w:w="143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3D33349C" w14:textId="77777777" w:rsidR="001E1E41" w:rsidRPr="00DD1BA2" w:rsidRDefault="001E1E41">
            <w:pPr>
              <w:rPr>
                <w:rFonts w:ascii="Arial" w:hAnsi="Arial" w:cs="Arial"/>
                <w:color w:val="000000"/>
                <w:position w:val="-2"/>
                <w:sz w:val="18"/>
                <w:szCs w:val="18"/>
              </w:rPr>
            </w:pPr>
          </w:p>
        </w:tc>
        <w:tc>
          <w:tcPr>
            <w:tcW w:w="2172"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0761B96" w14:textId="77777777" w:rsidR="001E1E41" w:rsidRPr="00DD1BA2" w:rsidRDefault="001E1E41">
            <w:pPr>
              <w:rPr>
                <w:rFonts w:ascii="Arial" w:hAnsi="Arial" w:cs="Arial"/>
                <w:color w:val="000000"/>
                <w:position w:val="-2"/>
                <w:sz w:val="18"/>
                <w:szCs w:val="18"/>
              </w:rPr>
            </w:pPr>
          </w:p>
        </w:tc>
        <w:tc>
          <w:tcPr>
            <w:tcW w:w="1711" w:type="dxa"/>
            <w:tcBorders>
              <w:top w:val="inset" w:sz="7" w:space="0" w:color="000000" w:themeColor="text1"/>
              <w:left w:val="inset" w:sz="7" w:space="0" w:color="000000" w:themeColor="text1"/>
              <w:bottom w:val="inset" w:sz="7" w:space="0" w:color="000000" w:themeColor="text1"/>
              <w:right w:val="inset" w:sz="7" w:space="0" w:color="000000" w:themeColor="text1"/>
            </w:tcBorders>
            <w:tcMar>
              <w:top w:w="135" w:type="dxa"/>
              <w:bottom w:w="135" w:type="dxa"/>
            </w:tcMar>
            <w:vAlign w:val="center"/>
          </w:tcPr>
          <w:p w14:paraId="7E0D3E4D" w14:textId="77777777" w:rsidR="001E1E41" w:rsidRPr="00DD1BA2" w:rsidRDefault="001E1E41">
            <w:pPr>
              <w:rPr>
                <w:rFonts w:ascii="Arial" w:hAnsi="Arial" w:cs="Arial"/>
                <w:color w:val="000000"/>
                <w:position w:val="-2"/>
                <w:sz w:val="18"/>
                <w:szCs w:val="18"/>
              </w:rPr>
            </w:pPr>
          </w:p>
        </w:tc>
      </w:tr>
    </w:tbl>
    <w:p w14:paraId="058002DD" w14:textId="677745AE" w:rsidR="001E1E41" w:rsidRPr="00DD1BA2" w:rsidRDefault="001E1E41" w:rsidP="001E1E41">
      <w:pPr>
        <w:spacing w:before="225" w:after="225" w:line="240" w:lineRule="auto"/>
        <w:jc w:val="both"/>
        <w:rPr>
          <w:rFonts w:ascii="Arial" w:hAnsi="Arial" w:cs="Arial"/>
          <w:i/>
          <w:color w:val="444444"/>
          <w:sz w:val="18"/>
          <w:szCs w:val="18"/>
        </w:rPr>
      </w:pPr>
      <w:r w:rsidRPr="00DD1BA2">
        <w:rPr>
          <w:rFonts w:ascii="Arial" w:hAnsi="Arial" w:cs="Arial"/>
          <w:i/>
          <w:iCs/>
          <w:color w:val="444444"/>
          <w:sz w:val="18"/>
          <w:szCs w:val="18"/>
          <w:shd w:val="clear" w:color="auto" w:fill="FFFFFF"/>
        </w:rPr>
        <w:lastRenderedPageBreak/>
        <w:t>V primeru več kadrov se obrazec fotokopira.</w:t>
      </w:r>
    </w:p>
    <w:p w14:paraId="3E2CD813" w14:textId="77777777" w:rsidR="001E1E41" w:rsidRDefault="001E1E41" w:rsidP="001E1E41">
      <w:pPr>
        <w:spacing w:before="225" w:after="225" w:line="240" w:lineRule="auto"/>
        <w:jc w:val="both"/>
        <w:rPr>
          <w:rFonts w:ascii="Arial" w:hAnsi="Arial" w:cs="Arial"/>
          <w:i/>
          <w:color w:val="000000"/>
          <w:sz w:val="18"/>
          <w:szCs w:val="18"/>
        </w:rPr>
      </w:pPr>
    </w:p>
    <w:p w14:paraId="1AFA9940" w14:textId="5AF33137" w:rsidR="001E1E41" w:rsidRPr="00DD1BA2" w:rsidRDefault="001E1E41" w:rsidP="001E1E41">
      <w:pPr>
        <w:spacing w:before="225" w:after="225" w:line="240" w:lineRule="auto"/>
        <w:jc w:val="both"/>
        <w:rPr>
          <w:rFonts w:ascii="Arial" w:hAnsi="Arial" w:cs="Arial"/>
          <w:i/>
          <w:color w:val="000000"/>
          <w:sz w:val="18"/>
          <w:szCs w:val="18"/>
        </w:rPr>
      </w:pPr>
      <w:r w:rsidRPr="00DD1BA2">
        <w:rPr>
          <w:rFonts w:ascii="Arial" w:hAnsi="Arial" w:cs="Arial"/>
          <w:i/>
          <w:color w:val="000000"/>
          <w:sz w:val="18"/>
          <w:szCs w:val="18"/>
        </w:rPr>
        <w:t xml:space="preserve">Naročnik si pridržuje pravico, da od ponudnika naknadno v fazi preverjanja in ocenjevanja ponudb zahteva predložitev dodatnih dokazil, ki izkazujejo pravilnost in resničnost zgoraj navedenih podatkov (npr. </w:t>
      </w:r>
      <w:r>
        <w:rPr>
          <w:rFonts w:ascii="Arial" w:hAnsi="Arial" w:cs="Arial"/>
          <w:i/>
          <w:color w:val="000000"/>
          <w:sz w:val="18"/>
          <w:szCs w:val="18"/>
        </w:rPr>
        <w:t>dokazila v zvezi z referencami nominiranega kadra</w:t>
      </w:r>
      <w:r w:rsidRPr="00DD1BA2">
        <w:rPr>
          <w:rFonts w:ascii="Arial" w:hAnsi="Arial" w:cs="Arial"/>
          <w:i/>
          <w:color w:val="000000"/>
          <w:sz w:val="18"/>
          <w:szCs w:val="18"/>
        </w:rPr>
        <w:t>, podjemno pogodbo, dokazilo o zaposlitvi, življenjepis idr.).</w:t>
      </w:r>
    </w:p>
    <w:p w14:paraId="1AD5F23C" w14:textId="77777777" w:rsidR="001E1E41" w:rsidRPr="001A6AE4" w:rsidRDefault="001E1E41" w:rsidP="001E1E41">
      <w:pPr>
        <w:spacing w:before="225" w:after="225" w:line="240" w:lineRule="auto"/>
        <w:jc w:val="both"/>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1E1E41" w:rsidRPr="00DD1BA2" w14:paraId="40134C51" w14:textId="77777777">
        <w:tc>
          <w:tcPr>
            <w:tcW w:w="2500" w:type="pct"/>
            <w:tcMar>
              <w:top w:w="75" w:type="dxa"/>
              <w:bottom w:w="75" w:type="dxa"/>
            </w:tcMar>
            <w:vAlign w:val="center"/>
          </w:tcPr>
          <w:p w14:paraId="1CBAB44D" w14:textId="77777777" w:rsidR="001E1E41" w:rsidRPr="00DD1BA2" w:rsidRDefault="001E1E41">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41A3B2E8" w14:textId="77777777" w:rsidR="001E1E41" w:rsidRPr="00DD1BA2" w:rsidRDefault="001E1E41">
            <w:pPr>
              <w:rPr>
                <w:rFonts w:ascii="Arial" w:hAnsi="Arial" w:cs="Arial"/>
              </w:rPr>
            </w:pPr>
            <w:r w:rsidRPr="00DD1BA2">
              <w:rPr>
                <w:rFonts w:ascii="Arial" w:hAnsi="Arial" w:cs="Arial"/>
                <w:color w:val="000000"/>
                <w:position w:val="-2"/>
                <w:sz w:val="18"/>
                <w:szCs w:val="18"/>
              </w:rPr>
              <w:t>Naziv:</w:t>
            </w:r>
          </w:p>
        </w:tc>
      </w:tr>
      <w:tr w:rsidR="001E1E41" w:rsidRPr="00DD1BA2" w14:paraId="20A5C5AC" w14:textId="77777777">
        <w:tc>
          <w:tcPr>
            <w:tcW w:w="2500" w:type="pct"/>
            <w:tcMar>
              <w:top w:w="75" w:type="dxa"/>
              <w:bottom w:w="75" w:type="dxa"/>
            </w:tcMar>
            <w:vAlign w:val="center"/>
          </w:tcPr>
          <w:p w14:paraId="3F6397B1" w14:textId="77777777" w:rsidR="001E1E41" w:rsidRPr="00DD1BA2" w:rsidRDefault="001E1E41">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6ABF3A17" w14:textId="77777777" w:rsidR="001E1E41" w:rsidRPr="00DD1BA2" w:rsidRDefault="001E1E41">
            <w:pPr>
              <w:rPr>
                <w:rFonts w:ascii="Arial" w:hAnsi="Arial" w:cs="Arial"/>
              </w:rPr>
            </w:pPr>
          </w:p>
          <w:p w14:paraId="4524678F" w14:textId="77777777" w:rsidR="001E1E41" w:rsidRPr="00DD1BA2" w:rsidRDefault="001E1E41">
            <w:pPr>
              <w:jc w:val="center"/>
              <w:rPr>
                <w:rFonts w:ascii="Arial" w:hAnsi="Arial" w:cs="Arial"/>
              </w:rPr>
            </w:pPr>
            <w:r w:rsidRPr="00DD1BA2">
              <w:rPr>
                <w:rFonts w:ascii="Arial" w:hAnsi="Arial" w:cs="Arial"/>
                <w:color w:val="A9A9A9"/>
                <w:position w:val="-2"/>
                <w:sz w:val="18"/>
                <w:szCs w:val="18"/>
              </w:rPr>
              <w:t>(žig in podpis)</w:t>
            </w:r>
          </w:p>
        </w:tc>
      </w:tr>
    </w:tbl>
    <w:p w14:paraId="129D2078" w14:textId="77777777" w:rsidR="001E1E41" w:rsidRPr="00DD1BA2" w:rsidRDefault="001E1E41" w:rsidP="001E1E41">
      <w:pPr>
        <w:spacing w:before="225" w:after="225" w:line="240" w:lineRule="auto"/>
        <w:jc w:val="both"/>
        <w:rPr>
          <w:rFonts w:ascii="Arial" w:hAnsi="Arial" w:cs="Arial"/>
        </w:rPr>
      </w:pPr>
      <w:r w:rsidRPr="00DD1BA2">
        <w:rPr>
          <w:rFonts w:ascii="Arial" w:hAnsi="Arial" w:cs="Arial"/>
          <w:color w:val="000000"/>
          <w:sz w:val="18"/>
          <w:szCs w:val="18"/>
        </w:rPr>
        <w:t> </w:t>
      </w:r>
    </w:p>
    <w:p w14:paraId="540C3A3D" w14:textId="77777777" w:rsidR="001E1E41" w:rsidRPr="001E1E41" w:rsidRDefault="001E1E41" w:rsidP="001E1E41"/>
    <w:p w14:paraId="0162F394" w14:textId="77777777" w:rsidR="001E1E41" w:rsidRDefault="001E1E41" w:rsidP="001E1E41"/>
    <w:p w14:paraId="4FC76EFC" w14:textId="77777777" w:rsidR="001E1E41" w:rsidRDefault="001E1E41" w:rsidP="001E1E41">
      <w:pPr>
        <w:tabs>
          <w:tab w:val="left" w:pos="2980"/>
        </w:tabs>
        <w:sectPr w:rsidR="001E1E41" w:rsidSect="001E1E41">
          <w:pgSz w:w="16838" w:h="11906" w:orient="landscape"/>
          <w:pgMar w:top="1418" w:right="1418" w:bottom="1418" w:left="1418" w:header="567" w:footer="596" w:gutter="0"/>
          <w:cols w:space="708"/>
          <w:docGrid w:linePitch="360"/>
        </w:sectPr>
      </w:pPr>
    </w:p>
    <w:p w14:paraId="4D7A00BD" w14:textId="167E5AC6"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F5C78">
        <w:rPr>
          <w:rFonts w:ascii="Arial" w:hAnsi="Arial" w:cs="Arial"/>
          <w:sz w:val="18"/>
          <w:szCs w:val="18"/>
        </w:rPr>
        <w:t>7</w:t>
      </w:r>
    </w:p>
    <w:p w14:paraId="50227B22" w14:textId="77777777" w:rsidR="00564404" w:rsidRDefault="00564404" w:rsidP="00731C1F">
      <w:pPr>
        <w:spacing w:before="225" w:after="225" w:line="240" w:lineRule="auto"/>
        <w:jc w:val="both"/>
        <w:rPr>
          <w:rFonts w:ascii="Arial" w:hAnsi="Arial" w:cs="Arial"/>
          <w:color w:val="000000"/>
          <w:sz w:val="18"/>
          <w:szCs w:val="18"/>
        </w:rPr>
      </w:pPr>
    </w:p>
    <w:p w14:paraId="55DAB439" w14:textId="77777777" w:rsidR="00564404" w:rsidRDefault="00564404" w:rsidP="005644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4240C5A0" w14:textId="77777777" w:rsidR="00564404" w:rsidRDefault="00564404" w:rsidP="00564404">
      <w:pPr>
        <w:spacing w:before="225" w:after="225" w:line="240" w:lineRule="auto"/>
        <w:jc w:val="center"/>
      </w:pPr>
      <w:r>
        <w:rPr>
          <w:rFonts w:ascii="Arial" w:hAnsi="Arial" w:cs="Arial"/>
          <w:b/>
          <w:bCs/>
          <w:color w:val="000000"/>
          <w:sz w:val="24"/>
          <w:szCs w:val="24"/>
        </w:rPr>
        <w:t>MENIČNA IZJAVA</w:t>
      </w:r>
    </w:p>
    <w:p w14:paraId="49EA5993" w14:textId="77777777" w:rsidR="00564404" w:rsidRDefault="00564404" w:rsidP="00564404">
      <w:pPr>
        <w:spacing w:before="225" w:after="225" w:line="240" w:lineRule="auto"/>
        <w:jc w:val="center"/>
      </w:pPr>
      <w:r>
        <w:rPr>
          <w:rFonts w:ascii="Arial" w:hAnsi="Arial" w:cs="Arial"/>
          <w:color w:val="000000"/>
          <w:sz w:val="21"/>
          <w:szCs w:val="21"/>
        </w:rPr>
        <w:t>s pooblastilom za izpolnitev in unovčenje menice</w:t>
      </w:r>
    </w:p>
    <w:p w14:paraId="3E7B3D0F" w14:textId="77777777" w:rsidR="00564404" w:rsidRDefault="00564404" w:rsidP="00564404">
      <w:pPr>
        <w:spacing w:before="225" w:after="225" w:line="240" w:lineRule="auto"/>
        <w:jc w:val="both"/>
      </w:pPr>
      <w:r>
        <w:rPr>
          <w:rFonts w:ascii="Arial" w:hAnsi="Arial" w:cs="Arial"/>
          <w:color w:val="000000"/>
          <w:sz w:val="18"/>
          <w:szCs w:val="18"/>
        </w:rPr>
        <w:t> </w:t>
      </w:r>
    </w:p>
    <w:p w14:paraId="18E24E6E" w14:textId="42242A25" w:rsidR="00564404" w:rsidRDefault="00564404" w:rsidP="00564404">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Naročniku </w:t>
      </w:r>
      <w:r w:rsidR="0024485D" w:rsidRPr="0024485D">
        <w:rPr>
          <w:rFonts w:ascii="Arial" w:hAnsi="Arial" w:cs="Arial"/>
          <w:color w:val="000000"/>
          <w:sz w:val="18"/>
          <w:szCs w:val="18"/>
        </w:rPr>
        <w:t>UNIVERZA V LJUBLJANI, FAKULTETA ZA ŠPORT, Gortanova ulica 22, 1000 Ljubljana</w:t>
      </w:r>
      <w:r>
        <w:rPr>
          <w:rFonts w:ascii="Arial" w:hAnsi="Arial" w:cs="Arial"/>
          <w:color w:val="000000"/>
          <w:sz w:val="18"/>
          <w:szCs w:val="18"/>
        </w:rPr>
        <w:t>,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220464D" w14:textId="091F6C67" w:rsidR="00564404" w:rsidRDefault="0024485D" w:rsidP="00564404">
      <w:pPr>
        <w:spacing w:before="225" w:after="225" w:line="240" w:lineRule="auto"/>
        <w:jc w:val="center"/>
        <w:rPr>
          <w:rFonts w:ascii="Arial" w:hAnsi="Arial" w:cs="Arial"/>
          <w:b/>
          <w:bCs/>
          <w:color w:val="000000"/>
          <w:sz w:val="18"/>
          <w:szCs w:val="18"/>
        </w:rPr>
      </w:pPr>
      <w:r w:rsidRPr="0024485D">
        <w:rPr>
          <w:rFonts w:ascii="Arial" w:hAnsi="Arial" w:cs="Arial"/>
          <w:b/>
          <w:bCs/>
          <w:sz w:val="18"/>
          <w:szCs w:val="18"/>
        </w:rPr>
        <w:t>Vzdrževanje, razvoj in gostovanje spletnih aplikacij Moj SLOfit, SLOfit in FitBack 2026 - 2030</w:t>
      </w:r>
    </w:p>
    <w:p w14:paraId="182D31BA" w14:textId="77777777" w:rsidR="00564404" w:rsidRDefault="00564404" w:rsidP="00564404">
      <w:pPr>
        <w:spacing w:before="225" w:after="225" w:line="240" w:lineRule="auto"/>
        <w:jc w:val="center"/>
        <w:rPr>
          <w:rFonts w:ascii="Arial" w:hAnsi="Arial" w:cs="Arial"/>
          <w:b/>
          <w:bCs/>
          <w:color w:val="000000"/>
          <w:sz w:val="18"/>
          <w:szCs w:val="18"/>
        </w:rPr>
      </w:pPr>
    </w:p>
    <w:p w14:paraId="47AB17E5" w14:textId="77777777" w:rsidR="00564404" w:rsidRDefault="00564404" w:rsidP="00564404">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884025B" w14:textId="5C030E37" w:rsidR="00564404" w:rsidRDefault="00564404" w:rsidP="00564404">
      <w:pPr>
        <w:spacing w:before="225" w:after="225" w:line="240" w:lineRule="auto"/>
        <w:jc w:val="both"/>
      </w:pPr>
      <w:r>
        <w:rPr>
          <w:rFonts w:ascii="Arial" w:hAnsi="Arial" w:cs="Arial"/>
          <w:color w:val="000000"/>
          <w:sz w:val="18"/>
          <w:szCs w:val="18"/>
        </w:rPr>
        <w:t xml:space="preserve">Naročnika </w:t>
      </w:r>
      <w:r w:rsidR="0024485D" w:rsidRPr="0024485D">
        <w:rPr>
          <w:rFonts w:ascii="Arial" w:hAnsi="Arial" w:cs="Arial"/>
          <w:color w:val="000000"/>
          <w:sz w:val="18"/>
          <w:szCs w:val="18"/>
        </w:rPr>
        <w:t xml:space="preserve">UNIVERZA V LJUBLJANI, FAKULTETA ZA ŠPORT, Gortanova ulica 22, 1000 Ljubljana </w:t>
      </w:r>
      <w:r>
        <w:rPr>
          <w:rFonts w:ascii="Arial" w:hAnsi="Arial" w:cs="Arial"/>
          <w:color w:val="000000"/>
          <w:sz w:val="18"/>
          <w:szCs w:val="18"/>
        </w:rPr>
        <w:t>pooblaščamo, da izpolni priloženo menico z zneskom v višini </w:t>
      </w:r>
      <w:r>
        <w:rPr>
          <w:rFonts w:ascii="Arial" w:hAnsi="Arial" w:cs="Arial"/>
          <w:b/>
          <w:bCs/>
          <w:color w:val="000000"/>
          <w:sz w:val="18"/>
          <w:szCs w:val="18"/>
        </w:rPr>
        <w:t>___________ EUR</w:t>
      </w:r>
    </w:p>
    <w:p w14:paraId="3B5B3A7F" w14:textId="77777777" w:rsidR="00564404" w:rsidRDefault="00564404" w:rsidP="00564404">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64404" w14:paraId="75B84C1E" w14:textId="77777777">
        <w:tc>
          <w:tcPr>
            <w:tcW w:w="0" w:type="auto"/>
            <w:tcMar>
              <w:top w:w="0" w:type="auto"/>
              <w:bottom w:w="0" w:type="auto"/>
            </w:tcMar>
          </w:tcPr>
          <w:p w14:paraId="35DFE105" w14:textId="77777777" w:rsidR="00564404" w:rsidRDefault="00564404" w:rsidP="00EB3116">
            <w:pPr>
              <w:numPr>
                <w:ilvl w:val="0"/>
                <w:numId w:val="154"/>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68C85036" w14:textId="77777777" w:rsidR="00564404" w:rsidRDefault="00564404" w:rsidP="00EB3116">
            <w:pPr>
              <w:numPr>
                <w:ilvl w:val="0"/>
                <w:numId w:val="154"/>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67BA07D3" w14:textId="77777777" w:rsidR="00564404" w:rsidRDefault="00564404" w:rsidP="00EB3116">
            <w:pPr>
              <w:numPr>
                <w:ilvl w:val="0"/>
                <w:numId w:val="154"/>
              </w:numPr>
              <w:rPr>
                <w:rFonts w:ascii="Arial" w:hAnsi="Arial" w:cs="Arial"/>
                <w:color w:val="000000"/>
                <w:sz w:val="18"/>
                <w:szCs w:val="18"/>
              </w:rPr>
            </w:pPr>
            <w:r>
              <w:rPr>
                <w:rFonts w:ascii="Arial" w:hAnsi="Arial" w:cs="Arial"/>
                <w:color w:val="000000"/>
                <w:sz w:val="18"/>
                <w:szCs w:val="18"/>
              </w:rPr>
              <w:t>ne soglašamo z odpravo napak v ponudbi ali</w:t>
            </w:r>
          </w:p>
          <w:p w14:paraId="66CB0C2E" w14:textId="77777777" w:rsidR="00564404" w:rsidRDefault="00564404" w:rsidP="00EB3116">
            <w:pPr>
              <w:numPr>
                <w:ilvl w:val="0"/>
                <w:numId w:val="154"/>
              </w:numPr>
              <w:rPr>
                <w:rFonts w:ascii="Arial" w:hAnsi="Arial" w:cs="Arial"/>
                <w:color w:val="000000"/>
                <w:sz w:val="18"/>
                <w:szCs w:val="18"/>
              </w:rPr>
            </w:pPr>
            <w:r>
              <w:rPr>
                <w:rFonts w:ascii="Arial" w:hAnsi="Arial" w:cs="Arial"/>
                <w:color w:val="000000"/>
                <w:sz w:val="18"/>
                <w:szCs w:val="18"/>
              </w:rPr>
              <w:t>ne sklenemo pogodbe v določenem roku ali</w:t>
            </w:r>
          </w:p>
          <w:p w14:paraId="169F3B72" w14:textId="77777777" w:rsidR="00564404" w:rsidRDefault="00564404" w:rsidP="00EB3116">
            <w:pPr>
              <w:numPr>
                <w:ilvl w:val="0"/>
                <w:numId w:val="154"/>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3A4D1495" w14:textId="77777777" w:rsidR="00564404" w:rsidRDefault="00564404" w:rsidP="00564404">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3A1B715F" w14:textId="77777777" w:rsidR="00564404" w:rsidRDefault="00564404" w:rsidP="00564404">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9D909CD" w14:textId="77777777" w:rsidR="00564404" w:rsidRDefault="00564404" w:rsidP="00564404">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659D178" w14:textId="77777777" w:rsidR="00564404" w:rsidRDefault="00564404" w:rsidP="00564404">
      <w:pPr>
        <w:spacing w:before="225" w:after="225" w:line="240" w:lineRule="auto"/>
        <w:jc w:val="both"/>
      </w:pPr>
      <w:r>
        <w:rPr>
          <w:rFonts w:ascii="Arial" w:hAnsi="Arial" w:cs="Arial"/>
          <w:color w:val="000000"/>
          <w:sz w:val="18"/>
          <w:szCs w:val="18"/>
        </w:rPr>
        <w:t>Priloga: </w:t>
      </w:r>
    </w:p>
    <w:p w14:paraId="5EC5B3D2" w14:textId="77777777" w:rsidR="00564404" w:rsidRDefault="00564404" w:rsidP="00564404">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564404" w14:paraId="224CA83B" w14:textId="77777777">
        <w:tc>
          <w:tcPr>
            <w:tcW w:w="4080" w:type="dxa"/>
            <w:tcMar>
              <w:top w:w="75" w:type="dxa"/>
              <w:bottom w:w="75" w:type="dxa"/>
            </w:tcMar>
            <w:vAlign w:val="center"/>
          </w:tcPr>
          <w:p w14:paraId="61906736" w14:textId="77777777" w:rsidR="00564404" w:rsidRDefault="00564404">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BD48058" w14:textId="77777777" w:rsidR="00564404" w:rsidRDefault="00564404">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64404" w14:paraId="7C04F9B5" w14:textId="77777777">
        <w:tc>
          <w:tcPr>
            <w:tcW w:w="4080" w:type="dxa"/>
            <w:tcMar>
              <w:top w:w="75" w:type="dxa"/>
              <w:bottom w:w="75" w:type="dxa"/>
            </w:tcMar>
            <w:vAlign w:val="center"/>
          </w:tcPr>
          <w:p w14:paraId="71DEA770" w14:textId="77777777" w:rsidR="00564404" w:rsidRDefault="00564404">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5CA62E3" w14:textId="77777777" w:rsidR="00564404" w:rsidRDefault="00564404"/>
          <w:p w14:paraId="404040DB" w14:textId="77777777" w:rsidR="00564404" w:rsidRDefault="00564404">
            <w:pPr>
              <w:jc w:val="center"/>
            </w:pPr>
            <w:r>
              <w:rPr>
                <w:rFonts w:ascii="Arial" w:hAnsi="Arial" w:cs="Arial"/>
                <w:color w:val="A9A9A9"/>
                <w:position w:val="-2"/>
                <w:sz w:val="18"/>
                <w:szCs w:val="18"/>
              </w:rPr>
              <w:t>(žig in podpis)</w:t>
            </w:r>
          </w:p>
        </w:tc>
      </w:tr>
    </w:tbl>
    <w:p w14:paraId="44596339" w14:textId="77777777" w:rsidR="00564404" w:rsidRDefault="00564404" w:rsidP="00564404">
      <w:pPr>
        <w:spacing w:before="225" w:after="225" w:line="240" w:lineRule="auto"/>
        <w:jc w:val="both"/>
        <w:rPr>
          <w:rFonts w:ascii="Arial" w:hAnsi="Arial" w:cs="Arial"/>
          <w:color w:val="000000"/>
          <w:sz w:val="18"/>
          <w:szCs w:val="18"/>
        </w:rPr>
      </w:pPr>
    </w:p>
    <w:p w14:paraId="227DED1F" w14:textId="77777777" w:rsidR="00564404" w:rsidRDefault="00564404" w:rsidP="00564404">
      <w:pPr>
        <w:spacing w:before="225" w:after="225" w:line="240" w:lineRule="auto"/>
        <w:jc w:val="both"/>
        <w:rPr>
          <w:rFonts w:ascii="Arial" w:hAnsi="Arial" w:cs="Arial"/>
          <w:i/>
          <w:iCs/>
          <w:color w:val="000000"/>
          <w:sz w:val="18"/>
          <w:szCs w:val="18"/>
        </w:rPr>
      </w:pPr>
    </w:p>
    <w:p w14:paraId="65EC8106" w14:textId="3440515B" w:rsidR="00564404" w:rsidRDefault="00564404" w:rsidP="00564404">
      <w:pPr>
        <w:spacing w:before="225" w:after="225" w:line="240" w:lineRule="auto"/>
        <w:jc w:val="both"/>
      </w:pPr>
      <w:r>
        <w:rPr>
          <w:rFonts w:ascii="Arial" w:hAnsi="Arial" w:cs="Arial"/>
          <w:i/>
          <w:iCs/>
          <w:color w:val="000000"/>
          <w:sz w:val="18"/>
          <w:szCs w:val="18"/>
        </w:rPr>
        <w:t>Navodilo: Originalna menica in menična izjava morata do roka za oddajo ponudb/prijav v fizični obliki prispeti na naslov naročnika. Na ovojnici naj bo naveden naziv in naslov ponudnika, naziv javnega naročila ter NE ODPIRAJ - MENICA. Naročnik bo kot nedopustno, brez možnosti dopolnitve ponudbe, zavrnil ponudbo pri kateri bo ponudnik predložil nepodpisano, preluknjajo, prečrtano ali drugače poškodovano bianco menico ali slednje ne bo predložil skladno z zahtevami naročnika.</w:t>
      </w:r>
    </w:p>
    <w:p w14:paraId="08B8D7E6" w14:textId="77777777" w:rsidR="0024485D" w:rsidRDefault="0024485D" w:rsidP="00564404">
      <w:pPr>
        <w:spacing w:before="225" w:after="225" w:line="240" w:lineRule="auto"/>
        <w:jc w:val="right"/>
        <w:rPr>
          <w:rFonts w:ascii="Arial" w:hAnsi="Arial" w:cs="Arial"/>
          <w:sz w:val="18"/>
          <w:szCs w:val="18"/>
        </w:rPr>
      </w:pPr>
    </w:p>
    <w:p w14:paraId="35B06418" w14:textId="77777777" w:rsidR="0024485D" w:rsidRDefault="0024485D" w:rsidP="00564404">
      <w:pPr>
        <w:spacing w:before="225" w:after="225" w:line="240" w:lineRule="auto"/>
        <w:jc w:val="right"/>
        <w:rPr>
          <w:rFonts w:ascii="Arial" w:hAnsi="Arial" w:cs="Arial"/>
          <w:sz w:val="18"/>
          <w:szCs w:val="18"/>
        </w:rPr>
      </w:pPr>
    </w:p>
    <w:p w14:paraId="50785292" w14:textId="4AFCC4E9" w:rsidR="00564404" w:rsidRPr="00590863" w:rsidRDefault="00564404" w:rsidP="00564404">
      <w:pPr>
        <w:spacing w:before="225" w:after="225" w:line="240" w:lineRule="auto"/>
        <w:jc w:val="right"/>
        <w:rPr>
          <w:rFonts w:ascii="Arial" w:hAnsi="Arial" w:cs="Arial"/>
          <w:sz w:val="18"/>
          <w:szCs w:val="18"/>
        </w:rPr>
      </w:pPr>
      <w:r w:rsidRPr="00590863">
        <w:rPr>
          <w:rFonts w:ascii="Arial" w:hAnsi="Arial" w:cs="Arial"/>
          <w:sz w:val="18"/>
          <w:szCs w:val="18"/>
        </w:rPr>
        <w:lastRenderedPageBreak/>
        <w:t xml:space="preserve">Obrazec št: </w:t>
      </w:r>
      <w:r w:rsidR="00AF5C78">
        <w:rPr>
          <w:rFonts w:ascii="Arial" w:hAnsi="Arial" w:cs="Arial"/>
          <w:sz w:val="18"/>
          <w:szCs w:val="18"/>
        </w:rPr>
        <w:t>8</w:t>
      </w:r>
    </w:p>
    <w:p w14:paraId="5241BCB1" w14:textId="77777777" w:rsidR="00564404" w:rsidRDefault="00564404" w:rsidP="0056440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CECDC72" w14:textId="77777777" w:rsidR="0024485D" w:rsidRDefault="0024485D" w:rsidP="00564404">
      <w:pPr>
        <w:spacing w:before="225" w:after="225" w:line="240" w:lineRule="auto"/>
        <w:jc w:val="both"/>
        <w:rPr>
          <w:rFonts w:ascii="Arial" w:hAnsi="Arial" w:cs="Arial"/>
          <w:i/>
          <w:iCs/>
          <w:color w:val="000000"/>
          <w:sz w:val="18"/>
          <w:szCs w:val="18"/>
        </w:rPr>
      </w:pPr>
    </w:p>
    <w:p w14:paraId="30F1DF4C" w14:textId="663EA92C" w:rsidR="00564404" w:rsidRDefault="00564404" w:rsidP="00564404">
      <w:pPr>
        <w:spacing w:before="225" w:after="225" w:line="240" w:lineRule="auto"/>
        <w:jc w:val="both"/>
      </w:pPr>
      <w:r>
        <w:rPr>
          <w:rFonts w:ascii="Arial" w:hAnsi="Arial" w:cs="Arial"/>
          <w:i/>
          <w:iCs/>
          <w:color w:val="000000"/>
          <w:sz w:val="18"/>
          <w:szCs w:val="18"/>
        </w:rPr>
        <w:t>Glava s podatki o garantu (zavarovalnici/banki) ali SWIFT ključ</w:t>
      </w:r>
    </w:p>
    <w:p w14:paraId="4A1029BF" w14:textId="5B8AEFEE" w:rsidR="00564404" w:rsidRDefault="00564404" w:rsidP="00564404">
      <w:pPr>
        <w:spacing w:before="225" w:after="225" w:line="240" w:lineRule="auto"/>
        <w:jc w:val="both"/>
      </w:pPr>
      <w:r>
        <w:rPr>
          <w:rFonts w:ascii="Arial" w:hAnsi="Arial" w:cs="Arial"/>
          <w:color w:val="000000"/>
          <w:sz w:val="18"/>
          <w:szCs w:val="18"/>
        </w:rPr>
        <w:t xml:space="preserve">Za: </w:t>
      </w:r>
      <w:r w:rsidR="0024485D" w:rsidRPr="0024485D">
        <w:rPr>
          <w:rFonts w:ascii="Arial" w:hAnsi="Arial" w:cs="Arial"/>
          <w:color w:val="000000"/>
          <w:sz w:val="18"/>
          <w:szCs w:val="18"/>
        </w:rPr>
        <w:t>UNIVERZA V LJUBLJANI, FAKULTETA ZA ŠPORT, Gortanova ulica 22, 1000 Ljubljana</w:t>
      </w:r>
    </w:p>
    <w:p w14:paraId="691E54A2" w14:textId="77777777" w:rsidR="00564404" w:rsidRDefault="00564404" w:rsidP="0056440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BA1B94C" w14:textId="77777777" w:rsidR="00564404" w:rsidRDefault="00564404" w:rsidP="0056440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64E6869" w14:textId="77777777" w:rsidR="00564404" w:rsidRDefault="00564404" w:rsidP="0056440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90848C7" w14:textId="77777777" w:rsidR="00564404" w:rsidRDefault="00564404" w:rsidP="0056440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DDCE2D2" w14:textId="77777777" w:rsidR="00564404" w:rsidRDefault="00564404" w:rsidP="0056440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DF654AE" w14:textId="090A5455" w:rsidR="00564404" w:rsidRDefault="00564404" w:rsidP="0056440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24485D" w:rsidRPr="0024485D">
        <w:rPr>
          <w:rFonts w:ascii="Arial" w:hAnsi="Arial" w:cs="Arial"/>
          <w:color w:val="000000"/>
          <w:sz w:val="18"/>
          <w:szCs w:val="18"/>
        </w:rPr>
        <w:t>UNIVERZA V LJUBLJANI, FAKULTETA ZA ŠPORT, Gortanova ulica 22, 1000 Ljubljana</w:t>
      </w:r>
    </w:p>
    <w:p w14:paraId="29692390" w14:textId="4ED102EE" w:rsidR="0024485D" w:rsidRDefault="00564404" w:rsidP="00564404">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24485D" w:rsidRPr="0024485D">
        <w:rPr>
          <w:rFonts w:ascii="Arial" w:hAnsi="Arial" w:cs="Arial"/>
          <w:b/>
          <w:bCs/>
          <w:color w:val="000000"/>
          <w:sz w:val="18"/>
          <w:szCs w:val="18"/>
        </w:rPr>
        <w:t xml:space="preserve">Vzdrževanje, razvoj in gostovanje spletnih aplikacij Moj SLOfit, SLOfit in FitBack 2026 </w:t>
      </w:r>
      <w:r w:rsidR="0024485D">
        <w:rPr>
          <w:rFonts w:ascii="Arial" w:hAnsi="Arial" w:cs="Arial"/>
          <w:b/>
          <w:bCs/>
          <w:color w:val="000000"/>
          <w:sz w:val="18"/>
          <w:szCs w:val="18"/>
        </w:rPr>
        <w:t>–</w:t>
      </w:r>
      <w:r w:rsidR="0024485D" w:rsidRPr="0024485D">
        <w:rPr>
          <w:rFonts w:ascii="Arial" w:hAnsi="Arial" w:cs="Arial"/>
          <w:b/>
          <w:bCs/>
          <w:color w:val="000000"/>
          <w:sz w:val="18"/>
          <w:szCs w:val="18"/>
        </w:rPr>
        <w:t xml:space="preserve"> 2030</w:t>
      </w:r>
    </w:p>
    <w:p w14:paraId="37AB5802" w14:textId="14A2176B" w:rsidR="00564404" w:rsidRDefault="00564404" w:rsidP="00564404">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35C10C7" w14:textId="77777777" w:rsidR="00564404" w:rsidRDefault="00564404" w:rsidP="0056440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DFC8A25" w14:textId="77777777" w:rsidR="00564404" w:rsidRDefault="00564404" w:rsidP="0056440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C4C7DD8" w14:textId="77777777" w:rsidR="00564404" w:rsidRDefault="00564404" w:rsidP="00564404">
      <w:pPr>
        <w:spacing w:before="225" w:after="225" w:line="240" w:lineRule="auto"/>
        <w:jc w:val="both"/>
      </w:pPr>
      <w:r>
        <w:rPr>
          <w:rFonts w:ascii="Arial" w:hAnsi="Arial" w:cs="Arial"/>
          <w:color w:val="000000"/>
          <w:sz w:val="18"/>
          <w:szCs w:val="18"/>
        </w:rPr>
        <w:t>2. Kopija garancije št. ______________</w:t>
      </w:r>
    </w:p>
    <w:p w14:paraId="3D847720" w14:textId="77777777" w:rsidR="00564404" w:rsidRDefault="00564404" w:rsidP="0056440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DDACE2F" w14:textId="77777777" w:rsidR="00564404" w:rsidRDefault="00564404" w:rsidP="0056440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E24A675" w14:textId="77777777" w:rsidR="00564404" w:rsidRDefault="00564404" w:rsidP="0056440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F12B7FD" w14:textId="77777777" w:rsidR="00564404" w:rsidRDefault="00564404" w:rsidP="0056440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C292486" w14:textId="77777777" w:rsidR="00564404" w:rsidRDefault="00564404" w:rsidP="0056440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16B0AB0" w14:textId="77777777" w:rsidR="00564404" w:rsidRDefault="00564404" w:rsidP="00564404">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85CBE4" w14:textId="77777777" w:rsidR="00564404" w:rsidRDefault="00564404" w:rsidP="0056440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1EBCE63" w14:textId="77777777" w:rsidR="00564404" w:rsidRDefault="00564404" w:rsidP="0056440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1E59564D" w14:textId="77777777" w:rsidR="00564404" w:rsidRDefault="00564404" w:rsidP="00564404">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64509380" w14:textId="77777777" w:rsidR="00564404" w:rsidRDefault="00564404" w:rsidP="0056440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64404" w14:paraId="72AB0DEF" w14:textId="77777777">
        <w:tc>
          <w:tcPr>
            <w:tcW w:w="4080" w:type="dxa"/>
            <w:tcMar>
              <w:top w:w="75" w:type="dxa"/>
              <w:bottom w:w="75" w:type="dxa"/>
            </w:tcMar>
            <w:vAlign w:val="center"/>
          </w:tcPr>
          <w:p w14:paraId="023772F1" w14:textId="77777777" w:rsidR="00564404" w:rsidRDefault="00564404">
            <w:r>
              <w:rPr>
                <w:rFonts w:ascii="Arial" w:hAnsi="Arial" w:cs="Arial"/>
                <w:color w:val="000000"/>
                <w:position w:val="-2"/>
                <w:sz w:val="18"/>
                <w:szCs w:val="18"/>
              </w:rPr>
              <w:t> </w:t>
            </w:r>
          </w:p>
        </w:tc>
        <w:tc>
          <w:tcPr>
            <w:tcW w:w="0" w:type="auto"/>
            <w:tcMar>
              <w:top w:w="75" w:type="dxa"/>
              <w:bottom w:w="75" w:type="dxa"/>
            </w:tcMar>
            <w:vAlign w:val="center"/>
          </w:tcPr>
          <w:p w14:paraId="24412812" w14:textId="77777777" w:rsidR="00564404" w:rsidRDefault="00564404">
            <w:pPr>
              <w:jc w:val="center"/>
            </w:pPr>
            <w:r>
              <w:rPr>
                <w:rFonts w:ascii="Arial" w:hAnsi="Arial" w:cs="Arial"/>
                <w:color w:val="000000"/>
                <w:position w:val="-2"/>
                <w:sz w:val="18"/>
                <w:szCs w:val="18"/>
              </w:rPr>
              <w:t>Garant</w:t>
            </w:r>
          </w:p>
        </w:tc>
      </w:tr>
      <w:tr w:rsidR="00564404" w14:paraId="1095374C" w14:textId="77777777">
        <w:tc>
          <w:tcPr>
            <w:tcW w:w="4080" w:type="dxa"/>
            <w:tcMar>
              <w:top w:w="75" w:type="dxa"/>
              <w:bottom w:w="75" w:type="dxa"/>
            </w:tcMar>
            <w:vAlign w:val="center"/>
          </w:tcPr>
          <w:p w14:paraId="27428109" w14:textId="77777777" w:rsidR="00564404" w:rsidRDefault="00564404">
            <w:r>
              <w:rPr>
                <w:rFonts w:ascii="Arial" w:hAnsi="Arial" w:cs="Arial"/>
                <w:color w:val="000000"/>
                <w:position w:val="-2"/>
                <w:sz w:val="18"/>
                <w:szCs w:val="18"/>
              </w:rPr>
              <w:t> </w:t>
            </w:r>
          </w:p>
        </w:tc>
        <w:tc>
          <w:tcPr>
            <w:tcW w:w="0" w:type="auto"/>
            <w:tcMar>
              <w:top w:w="75" w:type="dxa"/>
              <w:bottom w:w="75" w:type="dxa"/>
            </w:tcMar>
            <w:vAlign w:val="center"/>
          </w:tcPr>
          <w:p w14:paraId="3D5D0FCF" w14:textId="77777777" w:rsidR="00564404" w:rsidRDefault="00564404"/>
          <w:p w14:paraId="3634545D" w14:textId="77777777" w:rsidR="00564404" w:rsidRDefault="00564404">
            <w:pPr>
              <w:jc w:val="center"/>
            </w:pPr>
            <w:r>
              <w:rPr>
                <w:rFonts w:ascii="Arial" w:hAnsi="Arial" w:cs="Arial"/>
                <w:color w:val="A9A9A9"/>
                <w:position w:val="-2"/>
                <w:sz w:val="18"/>
                <w:szCs w:val="18"/>
              </w:rPr>
              <w:t>(žig in podpis)</w:t>
            </w:r>
          </w:p>
        </w:tc>
      </w:tr>
    </w:tbl>
    <w:p w14:paraId="51240659" w14:textId="77777777" w:rsidR="00564404" w:rsidRDefault="00564404">
      <w:pPr>
        <w:rPr>
          <w:rFonts w:ascii="Arial" w:hAnsi="Arial" w:cs="Arial"/>
          <w:color w:val="000000"/>
          <w:sz w:val="18"/>
          <w:szCs w:val="18"/>
        </w:rPr>
      </w:pPr>
      <w:r>
        <w:rPr>
          <w:rFonts w:ascii="Arial" w:hAnsi="Arial" w:cs="Arial"/>
          <w:color w:val="000000"/>
          <w:sz w:val="18"/>
          <w:szCs w:val="18"/>
        </w:rPr>
        <w:br w:type="page"/>
      </w:r>
    </w:p>
    <w:p w14:paraId="50D40DF9" w14:textId="751DAEA2" w:rsidR="00731C1F" w:rsidRDefault="00564404" w:rsidP="00564404">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731C1F" w:rsidRPr="00590863">
        <w:rPr>
          <w:rFonts w:ascii="Arial" w:hAnsi="Arial" w:cs="Arial"/>
          <w:sz w:val="18"/>
          <w:szCs w:val="18"/>
        </w:rPr>
        <w:t xml:space="preserve">Obrazec št: </w:t>
      </w:r>
      <w:r w:rsidR="0024485D">
        <w:rPr>
          <w:rFonts w:ascii="Arial" w:hAnsi="Arial" w:cs="Arial"/>
          <w:sz w:val="18"/>
          <w:szCs w:val="18"/>
        </w:rPr>
        <w:t>9</w:t>
      </w:r>
    </w:p>
    <w:p w14:paraId="57DF0B5D" w14:textId="77777777" w:rsidR="00AF5C78" w:rsidRPr="00590863" w:rsidRDefault="00AF5C78" w:rsidP="00564404">
      <w:pPr>
        <w:spacing w:before="225" w:after="225" w:line="240" w:lineRule="auto"/>
        <w:jc w:val="right"/>
        <w:rPr>
          <w:rFonts w:ascii="Arial" w:hAnsi="Arial" w:cs="Arial"/>
          <w:sz w:val="18"/>
          <w:szCs w:val="18"/>
        </w:rPr>
      </w:pPr>
    </w:p>
    <w:p w14:paraId="7228E072"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41FB0855" w14:textId="77777777" w:rsidR="00AF5C78" w:rsidRDefault="00AF5C78" w:rsidP="00731C1F">
      <w:pPr>
        <w:spacing w:before="225" w:after="225" w:line="240" w:lineRule="auto"/>
        <w:jc w:val="both"/>
        <w:rPr>
          <w:rFonts w:ascii="Arial" w:hAnsi="Arial" w:cs="Arial"/>
          <w:color w:val="000000"/>
          <w:sz w:val="18"/>
          <w:szCs w:val="18"/>
        </w:rPr>
      </w:pPr>
    </w:p>
    <w:p w14:paraId="25377133" w14:textId="2C11CD3B" w:rsidR="00731C1F" w:rsidRDefault="00731C1F" w:rsidP="00731C1F">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5AFE67B3" w14:textId="77777777" w:rsidR="00731C1F" w:rsidRDefault="00731C1F" w:rsidP="00731C1F">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31C1F" w14:paraId="45B46CEC" w14:textId="77777777">
        <w:tc>
          <w:tcPr>
            <w:tcW w:w="0" w:type="auto"/>
            <w:tcMar>
              <w:top w:w="0" w:type="auto"/>
              <w:bottom w:w="0" w:type="auto"/>
            </w:tcMar>
          </w:tcPr>
          <w:p w14:paraId="6CDD2461"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AC97BB8"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E9C43FF"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6BE954BE"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64E552"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6BE74FF"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D86E1B1" w14:textId="77777777" w:rsidR="00731C1F" w:rsidRDefault="00731C1F" w:rsidP="00EB3116">
            <w:pPr>
              <w:numPr>
                <w:ilvl w:val="0"/>
                <w:numId w:val="15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39B3E5F" w14:textId="77777777" w:rsidR="00AF5C78" w:rsidRDefault="00AF5C78" w:rsidP="00AF5C78">
            <w:pPr>
              <w:ind w:left="720"/>
              <w:jc w:val="both"/>
              <w:rPr>
                <w:rFonts w:ascii="Arial" w:hAnsi="Arial" w:cs="Arial"/>
                <w:color w:val="000000"/>
                <w:sz w:val="18"/>
                <w:szCs w:val="18"/>
              </w:rPr>
            </w:pPr>
          </w:p>
        </w:tc>
      </w:tr>
    </w:tbl>
    <w:p w14:paraId="35C36C3B" w14:textId="77777777" w:rsidR="00731C1F" w:rsidRDefault="00731C1F" w:rsidP="00731C1F">
      <w:pPr>
        <w:spacing w:before="120" w:after="120"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8745" w:type="dxa"/>
        <w:tblInd w:w="108" w:type="dxa"/>
        <w:tblLook w:val="04A0" w:firstRow="1" w:lastRow="0" w:firstColumn="1" w:lastColumn="0" w:noHBand="0" w:noVBand="1"/>
      </w:tblPr>
      <w:tblGrid>
        <w:gridCol w:w="4080"/>
        <w:gridCol w:w="4665"/>
      </w:tblGrid>
      <w:tr w:rsidR="00731C1F" w14:paraId="40439D14" w14:textId="77777777">
        <w:tc>
          <w:tcPr>
            <w:tcW w:w="4080" w:type="dxa"/>
            <w:tcMar>
              <w:top w:w="75" w:type="dxa"/>
              <w:bottom w:w="75" w:type="dxa"/>
            </w:tcMar>
            <w:vAlign w:val="center"/>
          </w:tcPr>
          <w:p w14:paraId="07A460A1" w14:textId="77777777" w:rsidR="00AF5C78" w:rsidRDefault="00AF5C78">
            <w:pPr>
              <w:rPr>
                <w:rFonts w:ascii="Arial" w:hAnsi="Arial" w:cs="Arial"/>
                <w:color w:val="000000"/>
                <w:sz w:val="18"/>
                <w:szCs w:val="18"/>
              </w:rPr>
            </w:pPr>
          </w:p>
          <w:p w14:paraId="764E22FC" w14:textId="44FF0D0C" w:rsidR="00731C1F" w:rsidRDefault="00731C1F">
            <w:pPr>
              <w:rPr>
                <w:rFonts w:ascii="Arial" w:hAnsi="Arial" w:cs="Arial"/>
                <w:color w:val="000000"/>
                <w:sz w:val="18"/>
                <w:szCs w:val="18"/>
              </w:rPr>
            </w:pPr>
            <w:r>
              <w:rPr>
                <w:rFonts w:ascii="Arial" w:hAnsi="Arial" w:cs="Arial"/>
                <w:color w:val="000000"/>
                <w:sz w:val="18"/>
                <w:szCs w:val="18"/>
              </w:rPr>
              <w:t> </w:t>
            </w:r>
          </w:p>
          <w:p w14:paraId="2EA11ECD"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76275EAF" w14:textId="77777777" w:rsidR="00731C1F" w:rsidRDefault="00731C1F">
            <w:pPr>
              <w:rPr>
                <w:rFonts w:ascii="Arial" w:hAnsi="Arial" w:cs="Arial"/>
                <w:color w:val="000000"/>
                <w:position w:val="-2"/>
                <w:sz w:val="18"/>
                <w:szCs w:val="18"/>
              </w:rPr>
            </w:pPr>
          </w:p>
          <w:p w14:paraId="5F6852F6" w14:textId="77777777" w:rsidR="00731C1F" w:rsidRDefault="00731C1F">
            <w:r>
              <w:rPr>
                <w:rFonts w:ascii="Arial" w:hAnsi="Arial" w:cs="Arial"/>
                <w:color w:val="000000"/>
                <w:position w:val="-2"/>
                <w:sz w:val="18"/>
                <w:szCs w:val="18"/>
              </w:rPr>
              <w:t>Ime in priimek: _____________________</w:t>
            </w:r>
          </w:p>
        </w:tc>
      </w:tr>
      <w:tr w:rsidR="00731C1F" w14:paraId="1B48F31B" w14:textId="77777777">
        <w:tc>
          <w:tcPr>
            <w:tcW w:w="4080" w:type="dxa"/>
            <w:tcMar>
              <w:top w:w="75" w:type="dxa"/>
              <w:bottom w:w="75" w:type="dxa"/>
            </w:tcMar>
            <w:vAlign w:val="center"/>
          </w:tcPr>
          <w:p w14:paraId="7CEDEFD0"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4F15FFD0" w14:textId="77777777" w:rsidR="00731C1F" w:rsidRDefault="00731C1F"/>
          <w:p w14:paraId="1A03B524" w14:textId="77777777" w:rsidR="00731C1F" w:rsidRDefault="00731C1F">
            <w:pPr>
              <w:jc w:val="center"/>
            </w:pPr>
            <w:r>
              <w:rPr>
                <w:rFonts w:ascii="Arial" w:hAnsi="Arial" w:cs="Arial"/>
                <w:color w:val="A9A9A9"/>
                <w:position w:val="-2"/>
                <w:sz w:val="18"/>
                <w:szCs w:val="18"/>
              </w:rPr>
              <w:t>(žig in podpis)</w:t>
            </w:r>
          </w:p>
        </w:tc>
      </w:tr>
    </w:tbl>
    <w:p w14:paraId="672A9B0D" w14:textId="77777777" w:rsidR="00AF5C78" w:rsidRDefault="00AF5C78" w:rsidP="00731C1F">
      <w:pPr>
        <w:spacing w:before="225" w:after="225" w:line="240" w:lineRule="auto"/>
        <w:jc w:val="right"/>
        <w:rPr>
          <w:rFonts w:ascii="Arial" w:hAnsi="Arial" w:cs="Arial"/>
          <w:color w:val="000000"/>
          <w:sz w:val="18"/>
          <w:szCs w:val="18"/>
        </w:rPr>
      </w:pPr>
    </w:p>
    <w:p w14:paraId="3E3F775F" w14:textId="77777777" w:rsidR="00AF5C78" w:rsidRDefault="00AF5C78">
      <w:pPr>
        <w:rPr>
          <w:rFonts w:ascii="Arial" w:hAnsi="Arial" w:cs="Arial"/>
          <w:color w:val="000000"/>
          <w:sz w:val="18"/>
          <w:szCs w:val="18"/>
        </w:rPr>
      </w:pPr>
      <w:r>
        <w:rPr>
          <w:rFonts w:ascii="Arial" w:hAnsi="Arial" w:cs="Arial"/>
          <w:color w:val="000000"/>
          <w:sz w:val="18"/>
          <w:szCs w:val="18"/>
        </w:rPr>
        <w:br w:type="page"/>
      </w:r>
    </w:p>
    <w:p w14:paraId="58A32228" w14:textId="2C32BE83" w:rsidR="00731C1F" w:rsidRPr="00590863" w:rsidRDefault="00731C1F" w:rsidP="00731C1F">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AF5C78">
        <w:rPr>
          <w:rFonts w:ascii="Arial" w:hAnsi="Arial" w:cs="Arial"/>
          <w:sz w:val="18"/>
          <w:szCs w:val="18"/>
        </w:rPr>
        <w:t>1</w:t>
      </w:r>
      <w:r w:rsidR="0024485D">
        <w:rPr>
          <w:rFonts w:ascii="Arial" w:hAnsi="Arial" w:cs="Arial"/>
          <w:sz w:val="18"/>
          <w:szCs w:val="18"/>
        </w:rPr>
        <w:t>0</w:t>
      </w:r>
    </w:p>
    <w:p w14:paraId="05624016" w14:textId="77777777" w:rsidR="00731C1F" w:rsidRPr="00252358" w:rsidRDefault="00731C1F" w:rsidP="00731C1F"/>
    <w:p w14:paraId="25414085"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354EE74" w14:textId="77777777" w:rsidR="00731C1F" w:rsidRDefault="00731C1F" w:rsidP="00731C1F">
      <w:pPr>
        <w:spacing w:after="120"/>
        <w:rPr>
          <w:rFonts w:ascii="Arial" w:hAnsi="Arial" w:cs="Arial"/>
        </w:rPr>
      </w:pPr>
    </w:p>
    <w:p w14:paraId="7C4CC48F" w14:textId="55306BFB" w:rsidR="00731C1F" w:rsidRDefault="00731C1F" w:rsidP="00731C1F">
      <w:pPr>
        <w:spacing w:before="225" w:after="225" w:line="240" w:lineRule="auto"/>
        <w:jc w:val="both"/>
      </w:pPr>
      <w:r>
        <w:rPr>
          <w:rFonts w:ascii="Arial" w:hAnsi="Arial" w:cs="Arial"/>
          <w:color w:val="000000"/>
          <w:sz w:val="18"/>
          <w:szCs w:val="18"/>
        </w:rPr>
        <w:t xml:space="preserve">V zvezi z javnim naročilom </w:t>
      </w:r>
      <w:r w:rsidR="0024485D" w:rsidRPr="0024485D">
        <w:rPr>
          <w:rFonts w:ascii="Arial" w:hAnsi="Arial" w:cs="Arial"/>
          <w:b/>
          <w:bCs/>
          <w:color w:val="000000"/>
          <w:sz w:val="18"/>
          <w:szCs w:val="18"/>
        </w:rPr>
        <w:t>»Vzdrževanje, razvoj in gostovanje spletnih aplikacij Moj SLOfit, SLOfit in FitBack 2026 – 2030«</w:t>
      </w:r>
      <w:r>
        <w:rPr>
          <w:rFonts w:ascii="Arial" w:hAnsi="Arial" w:cs="Arial"/>
          <w:color w:val="000000"/>
          <w:sz w:val="18"/>
          <w:szCs w:val="18"/>
        </w:rPr>
        <w:t>,</w:t>
      </w:r>
    </w:p>
    <w:p w14:paraId="281D9BC9" w14:textId="77777777" w:rsidR="00731C1F" w:rsidRDefault="00731C1F" w:rsidP="00731C1F">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2EE2ED6" w14:textId="77777777" w:rsidR="00731C1F" w:rsidRDefault="00731C1F" w:rsidP="00731C1F">
      <w:pPr>
        <w:spacing w:before="225" w:after="225" w:line="240" w:lineRule="auto"/>
        <w:jc w:val="both"/>
      </w:pPr>
      <w:r>
        <w:rPr>
          <w:rFonts w:ascii="Arial" w:hAnsi="Arial" w:cs="Arial"/>
          <w:color w:val="000000"/>
          <w:sz w:val="18"/>
          <w:szCs w:val="18"/>
        </w:rPr>
        <w:t>Izjavljamo (ustrezno označi):</w:t>
      </w:r>
    </w:p>
    <w:p w14:paraId="56877FCA" w14:textId="77777777" w:rsidR="00731C1F" w:rsidRDefault="00731C1F" w:rsidP="00731C1F">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73E3D21" w14:textId="77777777" w:rsidR="00731C1F" w:rsidRDefault="00731C1F" w:rsidP="00731C1F">
      <w:pPr>
        <w:spacing w:before="225" w:after="225" w:line="240" w:lineRule="auto"/>
        <w:jc w:val="both"/>
      </w:pPr>
      <w:r>
        <w:rPr>
          <w:rFonts w:ascii="Arial" w:hAnsi="Arial" w:cs="Arial"/>
          <w:color w:val="000000"/>
          <w:sz w:val="18"/>
          <w:szCs w:val="18"/>
        </w:rPr>
        <w:t>[   ] NE zahtevamo izvedbe neposrednih plačil.</w:t>
      </w:r>
    </w:p>
    <w:p w14:paraId="19BBDF2D" w14:textId="77777777" w:rsidR="00731C1F" w:rsidRDefault="00731C1F" w:rsidP="00731C1F">
      <w:pPr>
        <w:spacing w:before="225" w:after="225" w:line="240" w:lineRule="auto"/>
        <w:jc w:val="both"/>
      </w:pPr>
      <w:r>
        <w:rPr>
          <w:rFonts w:ascii="Arial" w:hAnsi="Arial" w:cs="Arial"/>
          <w:color w:val="000000"/>
          <w:sz w:val="18"/>
          <w:szCs w:val="18"/>
        </w:rPr>
        <w:t> </w:t>
      </w:r>
    </w:p>
    <w:p w14:paraId="576D8010" w14:textId="77777777" w:rsidR="00731C1F" w:rsidRDefault="00731C1F" w:rsidP="00731C1F">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31C1F" w14:paraId="2B355A23" w14:textId="77777777">
        <w:tc>
          <w:tcPr>
            <w:tcW w:w="4080" w:type="dxa"/>
            <w:tcMar>
              <w:top w:w="75" w:type="dxa"/>
              <w:bottom w:w="75" w:type="dxa"/>
            </w:tcMar>
            <w:vAlign w:val="center"/>
          </w:tcPr>
          <w:p w14:paraId="1ED6C0ED"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2FB41925" w14:textId="77777777" w:rsidR="00731C1F" w:rsidRDefault="00731C1F">
            <w:r>
              <w:rPr>
                <w:rFonts w:ascii="Arial" w:hAnsi="Arial" w:cs="Arial"/>
                <w:color w:val="000000"/>
                <w:position w:val="-2"/>
                <w:sz w:val="18"/>
                <w:szCs w:val="18"/>
              </w:rPr>
              <w:t>Ime in priimek: _____________________</w:t>
            </w:r>
          </w:p>
        </w:tc>
      </w:tr>
      <w:tr w:rsidR="00731C1F" w14:paraId="7CA7322D" w14:textId="77777777">
        <w:tc>
          <w:tcPr>
            <w:tcW w:w="4080" w:type="dxa"/>
            <w:tcMar>
              <w:top w:w="75" w:type="dxa"/>
              <w:bottom w:w="75" w:type="dxa"/>
            </w:tcMar>
            <w:vAlign w:val="center"/>
          </w:tcPr>
          <w:p w14:paraId="38CFC54F"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15D14450" w14:textId="77777777" w:rsidR="00731C1F" w:rsidRDefault="00731C1F"/>
          <w:p w14:paraId="18367806" w14:textId="77777777" w:rsidR="00731C1F" w:rsidRDefault="00731C1F">
            <w:pPr>
              <w:jc w:val="center"/>
            </w:pPr>
            <w:r>
              <w:rPr>
                <w:rFonts w:ascii="Arial" w:hAnsi="Arial" w:cs="Arial"/>
                <w:color w:val="A9A9A9"/>
                <w:position w:val="-2"/>
                <w:sz w:val="18"/>
                <w:szCs w:val="18"/>
              </w:rPr>
              <w:t>(žig in podpis)</w:t>
            </w:r>
          </w:p>
        </w:tc>
      </w:tr>
    </w:tbl>
    <w:p w14:paraId="353CEACC" w14:textId="77777777" w:rsidR="00731C1F" w:rsidRDefault="00731C1F" w:rsidP="00731C1F">
      <w:pPr>
        <w:spacing w:before="225" w:after="225" w:line="240" w:lineRule="auto"/>
        <w:jc w:val="both"/>
      </w:pPr>
      <w:r>
        <w:rPr>
          <w:rFonts w:ascii="Arial" w:hAnsi="Arial" w:cs="Arial"/>
          <w:color w:val="000000"/>
          <w:sz w:val="18"/>
          <w:szCs w:val="18"/>
        </w:rPr>
        <w:t> </w:t>
      </w:r>
    </w:p>
    <w:p w14:paraId="7D087716" w14:textId="77777777" w:rsidR="00731C1F" w:rsidRDefault="00731C1F" w:rsidP="00731C1F">
      <w:pPr>
        <w:spacing w:before="225" w:after="225" w:line="240" w:lineRule="auto"/>
        <w:jc w:val="both"/>
      </w:pPr>
      <w:r>
        <w:rPr>
          <w:rFonts w:ascii="Arial" w:hAnsi="Arial" w:cs="Arial"/>
          <w:color w:val="000000"/>
          <w:sz w:val="18"/>
          <w:szCs w:val="18"/>
        </w:rPr>
        <w:t> </w:t>
      </w:r>
    </w:p>
    <w:p w14:paraId="48CD852C" w14:textId="77777777" w:rsidR="00731C1F" w:rsidRDefault="00731C1F" w:rsidP="00731C1F">
      <w:pPr>
        <w:spacing w:before="225" w:after="225" w:line="240" w:lineRule="auto"/>
        <w:jc w:val="both"/>
      </w:pPr>
      <w:r>
        <w:rPr>
          <w:rFonts w:ascii="Arial" w:hAnsi="Arial" w:cs="Arial"/>
          <w:color w:val="000000"/>
          <w:sz w:val="18"/>
          <w:szCs w:val="18"/>
        </w:rPr>
        <w:t> </w:t>
      </w:r>
    </w:p>
    <w:p w14:paraId="0F7ABE55" w14:textId="77777777" w:rsidR="00731C1F" w:rsidRDefault="00731C1F" w:rsidP="00731C1F">
      <w:pPr>
        <w:spacing w:before="225" w:after="225" w:line="240" w:lineRule="auto"/>
        <w:jc w:val="both"/>
      </w:pPr>
      <w:r>
        <w:rPr>
          <w:rFonts w:ascii="Arial" w:hAnsi="Arial" w:cs="Arial"/>
          <w:b/>
          <w:bCs/>
          <w:i/>
          <w:iCs/>
          <w:color w:val="000000"/>
          <w:sz w:val="18"/>
          <w:szCs w:val="18"/>
          <w:u w:val="single"/>
        </w:rPr>
        <w:t>Opomba:</w:t>
      </w:r>
    </w:p>
    <w:p w14:paraId="72E47215" w14:textId="77777777" w:rsidR="00731C1F" w:rsidRDefault="00731C1F" w:rsidP="00731C1F">
      <w:pPr>
        <w:spacing w:before="225" w:after="225" w:line="240" w:lineRule="auto"/>
        <w:jc w:val="both"/>
      </w:pPr>
      <w:r>
        <w:rPr>
          <w:rFonts w:ascii="Arial" w:hAnsi="Arial" w:cs="Arial"/>
          <w:i/>
          <w:iCs/>
          <w:color w:val="000000"/>
          <w:sz w:val="18"/>
          <w:szCs w:val="18"/>
        </w:rPr>
        <w:t>V primeru večjega števila podizvajalcev se obrazec fotokopira.</w:t>
      </w:r>
    </w:p>
    <w:p w14:paraId="40F97A1A" w14:textId="77777777" w:rsidR="00731C1F" w:rsidRDefault="00731C1F" w:rsidP="00731C1F">
      <w:pPr>
        <w:sectPr w:rsidR="00731C1F" w:rsidSect="00731C1F">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14:paraId="3DCE15A1" w14:textId="27C63BD3"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3218FB">
        <w:rPr>
          <w:rFonts w:ascii="Arial" w:hAnsi="Arial" w:cs="Arial"/>
          <w:sz w:val="18"/>
          <w:szCs w:val="18"/>
        </w:rPr>
        <w:t>1</w:t>
      </w:r>
      <w:r w:rsidR="0024485D">
        <w:rPr>
          <w:rFonts w:ascii="Arial" w:hAnsi="Arial" w:cs="Arial"/>
          <w:sz w:val="18"/>
          <w:szCs w:val="18"/>
        </w:rPr>
        <w:t>1</w:t>
      </w:r>
    </w:p>
    <w:p w14:paraId="2620A7B1" w14:textId="77777777" w:rsidR="00731C1F" w:rsidRPr="00252358" w:rsidRDefault="00731C1F" w:rsidP="00731C1F"/>
    <w:p w14:paraId="4DCE01D9"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7329C5C9" w14:textId="77777777" w:rsidR="00731C1F" w:rsidRDefault="00731C1F" w:rsidP="00731C1F">
      <w:pPr>
        <w:spacing w:after="120"/>
        <w:rPr>
          <w:rFonts w:ascii="Arial" w:hAnsi="Arial" w:cs="Arial"/>
        </w:rPr>
      </w:pPr>
    </w:p>
    <w:p w14:paraId="249595B3" w14:textId="17F897C1" w:rsidR="00731C1F" w:rsidRDefault="00731C1F" w:rsidP="00731C1F">
      <w:pPr>
        <w:spacing w:before="225" w:after="225" w:line="240" w:lineRule="auto"/>
        <w:jc w:val="both"/>
      </w:pPr>
      <w:r>
        <w:rPr>
          <w:rFonts w:ascii="Arial" w:hAnsi="Arial" w:cs="Arial"/>
          <w:color w:val="000000"/>
          <w:sz w:val="18"/>
          <w:szCs w:val="18"/>
        </w:rPr>
        <w:t xml:space="preserve">Pri izvedbi javnega naročila </w:t>
      </w:r>
      <w:r w:rsidR="0024485D" w:rsidRPr="0024485D">
        <w:rPr>
          <w:rFonts w:ascii="Arial" w:hAnsi="Arial" w:cs="Arial"/>
          <w:b/>
          <w:bCs/>
          <w:color w:val="000000"/>
          <w:sz w:val="18"/>
          <w:szCs w:val="18"/>
        </w:rPr>
        <w:t>»Vzdrževanje, razvoj in gostovanje spletnih aplikacij Moj SLOfit, SLOfit in FitBack 2026 – 2030«</w:t>
      </w:r>
      <w:r w:rsidRPr="003218FB">
        <w:rPr>
          <w:rFonts w:ascii="Arial" w:hAnsi="Arial" w:cs="Arial"/>
          <w:b/>
          <w:bCs/>
          <w:color w:val="000000"/>
          <w:sz w:val="18"/>
          <w:szCs w:val="18"/>
        </w:rPr>
        <w:t>,</w:t>
      </w:r>
    </w:p>
    <w:p w14:paraId="199CBA3D" w14:textId="77777777" w:rsidR="00731C1F" w:rsidRDefault="00731C1F" w:rsidP="00731C1F">
      <w:pPr>
        <w:spacing w:before="225" w:after="225" w:line="240" w:lineRule="auto"/>
        <w:jc w:val="both"/>
      </w:pPr>
      <w:r>
        <w:rPr>
          <w:rFonts w:ascii="Arial" w:hAnsi="Arial" w:cs="Arial"/>
          <w:color w:val="000000"/>
          <w:sz w:val="18"/>
          <w:szCs w:val="18"/>
        </w:rPr>
        <w:t>izjavljamo, da (ustrezno označi in izpolni):</w:t>
      </w:r>
    </w:p>
    <w:p w14:paraId="2CA17135" w14:textId="77777777" w:rsidR="00731C1F" w:rsidRDefault="00731C1F" w:rsidP="00731C1F">
      <w:pPr>
        <w:spacing w:before="225" w:after="225" w:line="240" w:lineRule="auto"/>
        <w:jc w:val="both"/>
      </w:pPr>
      <w:r>
        <w:rPr>
          <w:rFonts w:ascii="Arial" w:hAnsi="Arial" w:cs="Arial"/>
          <w:b/>
          <w:bCs/>
          <w:color w:val="000000"/>
          <w:sz w:val="18"/>
          <w:szCs w:val="18"/>
        </w:rPr>
        <w:t>[   ] ne nastopamo s podizvajalci</w:t>
      </w:r>
    </w:p>
    <w:p w14:paraId="4880B6D3" w14:textId="77777777" w:rsidR="00731C1F" w:rsidRDefault="00731C1F" w:rsidP="00731C1F">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31C1F" w14:paraId="6CF11A0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F29BD1" w14:textId="77777777" w:rsidR="00731C1F" w:rsidRDefault="00731C1F">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504843" w14:textId="77777777" w:rsidR="00731C1F" w:rsidRDefault="00731C1F">
            <w:r>
              <w:rPr>
                <w:rFonts w:ascii="Arial" w:hAnsi="Arial" w:cs="Arial"/>
                <w:color w:val="000000"/>
                <w:position w:val="-2"/>
                <w:sz w:val="18"/>
                <w:szCs w:val="18"/>
              </w:rPr>
              <w:t> </w:t>
            </w:r>
          </w:p>
        </w:tc>
      </w:tr>
      <w:tr w:rsidR="00731C1F" w14:paraId="76332E6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80DA74" w14:textId="77777777" w:rsidR="00731C1F" w:rsidRDefault="00731C1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4998D8" w14:textId="77777777" w:rsidR="00731C1F" w:rsidRDefault="00731C1F">
            <w:pPr>
              <w:spacing w:before="135" w:after="135"/>
              <w:jc w:val="both"/>
              <w:textAlignment w:val="center"/>
            </w:pPr>
            <w:r>
              <w:rPr>
                <w:rFonts w:ascii="Arial" w:hAnsi="Arial" w:cs="Arial"/>
                <w:color w:val="000000"/>
                <w:position w:val="-2"/>
                <w:sz w:val="18"/>
                <w:szCs w:val="18"/>
              </w:rPr>
              <w:t>Opis del, ki jih bo izvedel podizvajalec:</w:t>
            </w:r>
          </w:p>
          <w:p w14:paraId="5C793DF4" w14:textId="77777777" w:rsidR="00731C1F" w:rsidRDefault="00731C1F">
            <w:pPr>
              <w:spacing w:before="135" w:after="135"/>
              <w:jc w:val="both"/>
              <w:textAlignment w:val="center"/>
            </w:pPr>
            <w:r>
              <w:rPr>
                <w:rFonts w:ascii="Arial" w:hAnsi="Arial" w:cs="Arial"/>
                <w:color w:val="000000"/>
                <w:position w:val="-2"/>
                <w:sz w:val="18"/>
                <w:szCs w:val="18"/>
              </w:rPr>
              <w:t> </w:t>
            </w:r>
          </w:p>
          <w:p w14:paraId="324AAF48" w14:textId="77777777" w:rsidR="00731C1F" w:rsidRDefault="00731C1F">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31C1F" w14:paraId="750C5F2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487152F" w14:textId="77777777" w:rsidR="00731C1F" w:rsidRDefault="00731C1F">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46CBC" w14:textId="77777777" w:rsidR="00731C1F" w:rsidRDefault="00731C1F">
            <w:r>
              <w:rPr>
                <w:rFonts w:ascii="Arial" w:hAnsi="Arial" w:cs="Arial"/>
                <w:color w:val="000000"/>
                <w:position w:val="-2"/>
                <w:sz w:val="18"/>
                <w:szCs w:val="18"/>
              </w:rPr>
              <w:t> </w:t>
            </w:r>
          </w:p>
        </w:tc>
      </w:tr>
      <w:tr w:rsidR="00731C1F" w14:paraId="6A3C910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AA7856" w14:textId="77777777" w:rsidR="00731C1F" w:rsidRDefault="00731C1F">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7651F" w14:textId="77777777" w:rsidR="00731C1F" w:rsidRDefault="00731C1F">
            <w:pPr>
              <w:spacing w:before="135" w:after="135"/>
              <w:jc w:val="both"/>
              <w:textAlignment w:val="center"/>
            </w:pPr>
            <w:r>
              <w:rPr>
                <w:rFonts w:ascii="Arial" w:hAnsi="Arial" w:cs="Arial"/>
                <w:color w:val="000000"/>
                <w:position w:val="-2"/>
                <w:sz w:val="18"/>
                <w:szCs w:val="18"/>
              </w:rPr>
              <w:t>Opis del, ki jih bo izvedel podizvajalec:</w:t>
            </w:r>
          </w:p>
          <w:p w14:paraId="564EFCB3" w14:textId="77777777" w:rsidR="00731C1F" w:rsidRDefault="00731C1F">
            <w:pPr>
              <w:spacing w:before="135" w:after="135"/>
              <w:jc w:val="both"/>
              <w:textAlignment w:val="center"/>
            </w:pPr>
            <w:r>
              <w:rPr>
                <w:rFonts w:ascii="Arial" w:hAnsi="Arial" w:cs="Arial"/>
                <w:color w:val="000000"/>
                <w:position w:val="-2"/>
                <w:sz w:val="18"/>
                <w:szCs w:val="18"/>
              </w:rPr>
              <w:t> </w:t>
            </w:r>
          </w:p>
          <w:p w14:paraId="2F413FD6" w14:textId="77777777" w:rsidR="00731C1F" w:rsidRDefault="00731C1F">
            <w:pPr>
              <w:spacing w:before="135" w:after="135"/>
              <w:jc w:val="both"/>
              <w:textAlignment w:val="center"/>
            </w:pPr>
            <w:r>
              <w:rPr>
                <w:rFonts w:ascii="Arial" w:hAnsi="Arial" w:cs="Arial"/>
                <w:color w:val="000000"/>
                <w:position w:val="-2"/>
                <w:sz w:val="18"/>
                <w:szCs w:val="18"/>
              </w:rPr>
              <w:t>% končne ponudbe vrednosti, ki jo bo izvedel podizvajalec: ____</w:t>
            </w:r>
          </w:p>
          <w:p w14:paraId="753AC24A" w14:textId="77777777" w:rsidR="00731C1F" w:rsidRDefault="00731C1F">
            <w:pPr>
              <w:spacing w:before="135" w:after="135"/>
              <w:jc w:val="both"/>
              <w:textAlignment w:val="center"/>
            </w:pPr>
            <w:r>
              <w:rPr>
                <w:rFonts w:ascii="Arial" w:hAnsi="Arial" w:cs="Arial"/>
                <w:color w:val="000000"/>
                <w:position w:val="-2"/>
                <w:sz w:val="18"/>
                <w:szCs w:val="18"/>
              </w:rPr>
              <w:t> </w:t>
            </w:r>
          </w:p>
        </w:tc>
      </w:tr>
    </w:tbl>
    <w:p w14:paraId="3093EACB" w14:textId="77777777" w:rsidR="00731C1F" w:rsidRDefault="00731C1F" w:rsidP="00731C1F">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35A34B42" w14:textId="77777777" w:rsidR="00731C1F" w:rsidRDefault="00731C1F" w:rsidP="00731C1F">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31C1F" w14:paraId="1C882B78" w14:textId="77777777">
        <w:tc>
          <w:tcPr>
            <w:tcW w:w="4080" w:type="dxa"/>
            <w:tcMar>
              <w:top w:w="135" w:type="dxa"/>
              <w:bottom w:w="135" w:type="dxa"/>
            </w:tcMar>
            <w:vAlign w:val="center"/>
          </w:tcPr>
          <w:p w14:paraId="548AF0D3" w14:textId="77777777" w:rsidR="00731C1F" w:rsidRDefault="00731C1F">
            <w:r>
              <w:rPr>
                <w:rFonts w:ascii="Arial" w:hAnsi="Arial" w:cs="Arial"/>
                <w:color w:val="000000"/>
                <w:position w:val="-2"/>
                <w:sz w:val="18"/>
                <w:szCs w:val="18"/>
              </w:rPr>
              <w:t>Kraj in datum:</w:t>
            </w:r>
          </w:p>
        </w:tc>
        <w:tc>
          <w:tcPr>
            <w:tcW w:w="0" w:type="auto"/>
            <w:tcMar>
              <w:top w:w="135" w:type="dxa"/>
              <w:bottom w:w="135" w:type="dxa"/>
            </w:tcMar>
            <w:vAlign w:val="center"/>
          </w:tcPr>
          <w:p w14:paraId="7145C449" w14:textId="77777777" w:rsidR="00731C1F" w:rsidRDefault="00731C1F">
            <w:r>
              <w:rPr>
                <w:rFonts w:ascii="Arial" w:hAnsi="Arial" w:cs="Arial"/>
                <w:color w:val="000000"/>
                <w:position w:val="-2"/>
                <w:sz w:val="18"/>
                <w:szCs w:val="18"/>
              </w:rPr>
              <w:t>Ime in priimek: _____________________</w:t>
            </w:r>
          </w:p>
        </w:tc>
      </w:tr>
      <w:tr w:rsidR="00731C1F" w14:paraId="55B8C025" w14:textId="77777777">
        <w:tc>
          <w:tcPr>
            <w:tcW w:w="4080" w:type="dxa"/>
            <w:tcMar>
              <w:top w:w="135" w:type="dxa"/>
              <w:bottom w:w="135" w:type="dxa"/>
            </w:tcMar>
            <w:vAlign w:val="center"/>
          </w:tcPr>
          <w:p w14:paraId="2EF85351" w14:textId="77777777" w:rsidR="00731C1F" w:rsidRDefault="00731C1F">
            <w:r>
              <w:rPr>
                <w:rFonts w:ascii="Arial" w:hAnsi="Arial" w:cs="Arial"/>
                <w:color w:val="000000"/>
                <w:position w:val="-2"/>
                <w:sz w:val="18"/>
                <w:szCs w:val="18"/>
              </w:rPr>
              <w:t> </w:t>
            </w:r>
          </w:p>
        </w:tc>
        <w:tc>
          <w:tcPr>
            <w:tcW w:w="0" w:type="auto"/>
            <w:tcMar>
              <w:top w:w="135" w:type="dxa"/>
              <w:bottom w:w="135" w:type="dxa"/>
            </w:tcMar>
            <w:vAlign w:val="center"/>
          </w:tcPr>
          <w:p w14:paraId="07A11129" w14:textId="77777777" w:rsidR="00731C1F" w:rsidRDefault="00731C1F"/>
          <w:p w14:paraId="491C175A" w14:textId="77777777" w:rsidR="00731C1F" w:rsidRDefault="00731C1F">
            <w:pPr>
              <w:jc w:val="center"/>
            </w:pPr>
            <w:r>
              <w:rPr>
                <w:rFonts w:ascii="Arial" w:hAnsi="Arial" w:cs="Arial"/>
                <w:color w:val="A9A9A9"/>
                <w:position w:val="-2"/>
                <w:sz w:val="18"/>
                <w:szCs w:val="18"/>
              </w:rPr>
              <w:t>(žig in podpis)</w:t>
            </w:r>
          </w:p>
        </w:tc>
      </w:tr>
    </w:tbl>
    <w:p w14:paraId="2BB02D39" w14:textId="77777777" w:rsidR="00731C1F" w:rsidRDefault="00731C1F" w:rsidP="00731C1F">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20C3BF1F" w14:textId="77777777" w:rsidR="00731C1F" w:rsidRDefault="00731C1F" w:rsidP="00731C1F">
      <w:pPr>
        <w:sectPr w:rsidR="00731C1F" w:rsidSect="00731C1F">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14:paraId="1087D2D2" w14:textId="2C3D653B"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r w:rsidR="0024485D">
        <w:rPr>
          <w:rFonts w:ascii="Arial" w:hAnsi="Arial" w:cs="Arial"/>
          <w:sz w:val="18"/>
          <w:szCs w:val="18"/>
        </w:rPr>
        <w:t>2</w:t>
      </w:r>
    </w:p>
    <w:p w14:paraId="45AF6B80" w14:textId="77777777" w:rsidR="00731C1F" w:rsidRPr="00252358" w:rsidRDefault="00731C1F" w:rsidP="00731C1F"/>
    <w:p w14:paraId="75BBE397" w14:textId="77777777"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4170CBE" w14:textId="77777777" w:rsidR="00731C1F" w:rsidRDefault="00731C1F" w:rsidP="00731C1F">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350BCA6" w14:textId="77777777" w:rsidR="00731C1F" w:rsidRDefault="00731C1F" w:rsidP="00731C1F">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31C1F" w14:paraId="0D2313D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620E2A" w14:textId="77777777" w:rsidR="00731C1F" w:rsidRDefault="00731C1F">
            <w:pPr>
              <w:spacing w:before="135" w:after="135"/>
              <w:jc w:val="both"/>
              <w:textAlignment w:val="center"/>
            </w:pPr>
            <w:r>
              <w:rPr>
                <w:rFonts w:ascii="Arial" w:hAnsi="Arial" w:cs="Arial"/>
                <w:b/>
                <w:bCs/>
                <w:color w:val="000000"/>
                <w:position w:val="-2"/>
                <w:sz w:val="18"/>
                <w:szCs w:val="18"/>
              </w:rPr>
              <w:t>Ime in priimek</w:t>
            </w:r>
          </w:p>
          <w:p w14:paraId="4BC61D46" w14:textId="77777777" w:rsidR="00731C1F" w:rsidRDefault="00731C1F">
            <w:pPr>
              <w:spacing w:before="135" w:after="135"/>
              <w:jc w:val="both"/>
              <w:textAlignment w:val="center"/>
            </w:pPr>
            <w:r>
              <w:rPr>
                <w:rFonts w:ascii="Arial" w:hAnsi="Arial" w:cs="Arial"/>
                <w:b/>
                <w:bCs/>
                <w:color w:val="000000"/>
                <w:position w:val="-2"/>
                <w:sz w:val="18"/>
                <w:szCs w:val="18"/>
              </w:rPr>
              <w:t>ali</w:t>
            </w:r>
          </w:p>
          <w:p w14:paraId="0A5DF33B" w14:textId="77777777" w:rsidR="00731C1F" w:rsidRDefault="00731C1F">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8C805" w14:textId="77777777" w:rsidR="00731C1F" w:rsidRDefault="00731C1F">
            <w:pPr>
              <w:spacing w:before="135" w:after="135"/>
              <w:jc w:val="both"/>
              <w:textAlignment w:val="center"/>
            </w:pPr>
            <w:r>
              <w:rPr>
                <w:rFonts w:ascii="Arial" w:hAnsi="Arial" w:cs="Arial"/>
                <w:b/>
                <w:bCs/>
                <w:color w:val="000000"/>
                <w:position w:val="-2"/>
                <w:sz w:val="18"/>
                <w:szCs w:val="18"/>
              </w:rPr>
              <w:t>Naslov prebivališča</w:t>
            </w:r>
          </w:p>
          <w:p w14:paraId="702E3A63" w14:textId="77777777" w:rsidR="00731C1F" w:rsidRDefault="00731C1F">
            <w:pPr>
              <w:spacing w:before="135" w:after="135"/>
              <w:jc w:val="both"/>
              <w:textAlignment w:val="center"/>
            </w:pPr>
            <w:r>
              <w:rPr>
                <w:rFonts w:ascii="Arial" w:hAnsi="Arial" w:cs="Arial"/>
                <w:b/>
                <w:bCs/>
                <w:color w:val="000000"/>
                <w:position w:val="-2"/>
                <w:sz w:val="18"/>
                <w:szCs w:val="18"/>
              </w:rPr>
              <w:t>ali</w:t>
            </w:r>
          </w:p>
          <w:p w14:paraId="3882C840" w14:textId="77777777" w:rsidR="00731C1F" w:rsidRDefault="00731C1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490277" w14:textId="77777777" w:rsidR="00731C1F" w:rsidRDefault="00731C1F">
            <w:pPr>
              <w:spacing w:before="135" w:after="135"/>
              <w:jc w:val="both"/>
              <w:textAlignment w:val="center"/>
            </w:pPr>
            <w:r>
              <w:rPr>
                <w:rFonts w:ascii="Arial" w:hAnsi="Arial" w:cs="Arial"/>
                <w:b/>
                <w:bCs/>
                <w:color w:val="000000"/>
                <w:position w:val="-2"/>
                <w:sz w:val="18"/>
                <w:szCs w:val="18"/>
              </w:rPr>
              <w:t>Delež lastništva</w:t>
            </w:r>
          </w:p>
          <w:p w14:paraId="67F04015" w14:textId="77777777" w:rsidR="00731C1F" w:rsidRDefault="00731C1F">
            <w:pPr>
              <w:spacing w:before="135" w:after="135"/>
              <w:jc w:val="both"/>
              <w:textAlignment w:val="center"/>
            </w:pPr>
            <w:r>
              <w:rPr>
                <w:rFonts w:ascii="Arial" w:hAnsi="Arial" w:cs="Arial"/>
                <w:b/>
                <w:bCs/>
                <w:color w:val="000000"/>
                <w:position w:val="-2"/>
                <w:sz w:val="18"/>
                <w:szCs w:val="18"/>
              </w:rPr>
              <w:t>ali</w:t>
            </w:r>
          </w:p>
          <w:p w14:paraId="06D74FF5" w14:textId="77777777" w:rsidR="00731C1F" w:rsidRDefault="00731C1F">
            <w:pPr>
              <w:spacing w:before="135" w:after="135"/>
              <w:jc w:val="both"/>
              <w:textAlignment w:val="center"/>
            </w:pPr>
            <w:r>
              <w:rPr>
                <w:rFonts w:ascii="Arial" w:hAnsi="Arial" w:cs="Arial"/>
                <w:b/>
                <w:bCs/>
                <w:color w:val="000000"/>
                <w:position w:val="-2"/>
                <w:sz w:val="18"/>
                <w:szCs w:val="18"/>
              </w:rPr>
              <w:t>Delež lastništva gospodarskega subjekta</w:t>
            </w:r>
          </w:p>
        </w:tc>
      </w:tr>
      <w:tr w:rsidR="00731C1F" w14:paraId="18AF568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BBFA0B"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74258D"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D17CD8"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2FF34A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96DCF3"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A70555"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46A6A"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468C82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8BB869"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2E497E"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64D34"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2B2AFA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9AEC7"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2C8BC"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DB8FDE" w14:textId="77777777" w:rsidR="00731C1F" w:rsidRDefault="00731C1F">
            <w:pPr>
              <w:spacing w:before="135" w:after="135"/>
              <w:jc w:val="both"/>
              <w:textAlignment w:val="center"/>
            </w:pPr>
            <w:r>
              <w:rPr>
                <w:rFonts w:ascii="Arial" w:hAnsi="Arial" w:cs="Arial"/>
                <w:color w:val="000000"/>
                <w:position w:val="-2"/>
                <w:sz w:val="18"/>
                <w:szCs w:val="18"/>
              </w:rPr>
              <w:t> </w:t>
            </w:r>
          </w:p>
        </w:tc>
      </w:tr>
    </w:tbl>
    <w:p w14:paraId="2ADE0187" w14:textId="77777777" w:rsidR="00731C1F" w:rsidRDefault="00731C1F" w:rsidP="00731C1F">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31C1F" w14:paraId="53333B4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ED685E" w14:textId="77777777" w:rsidR="00731C1F" w:rsidRDefault="00731C1F">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C9AD33" w14:textId="77777777" w:rsidR="00731C1F" w:rsidRDefault="00731C1F">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064934" w14:textId="77777777" w:rsidR="00731C1F" w:rsidRDefault="00731C1F">
            <w:pPr>
              <w:spacing w:before="135" w:after="135"/>
              <w:jc w:val="both"/>
              <w:textAlignment w:val="center"/>
            </w:pPr>
            <w:r>
              <w:rPr>
                <w:rFonts w:ascii="Arial" w:hAnsi="Arial" w:cs="Arial"/>
                <w:b/>
                <w:bCs/>
                <w:color w:val="000000"/>
                <w:position w:val="-2"/>
                <w:sz w:val="18"/>
                <w:szCs w:val="18"/>
              </w:rPr>
              <w:t>Delež lastništva gospodarskega subjekta</w:t>
            </w:r>
          </w:p>
        </w:tc>
      </w:tr>
      <w:tr w:rsidR="00731C1F" w14:paraId="5214C9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55E6A"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409FD"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EFDD98"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236A9BA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2EA9B"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3EF28E"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C1EE8"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021ACE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E20253"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800DE2"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A167E0" w14:textId="77777777" w:rsidR="00731C1F" w:rsidRDefault="00731C1F">
            <w:pPr>
              <w:spacing w:before="135" w:after="135"/>
              <w:jc w:val="both"/>
              <w:textAlignment w:val="center"/>
            </w:pPr>
            <w:r>
              <w:rPr>
                <w:rFonts w:ascii="Arial" w:hAnsi="Arial" w:cs="Arial"/>
                <w:color w:val="000000"/>
                <w:position w:val="-2"/>
                <w:sz w:val="18"/>
                <w:szCs w:val="18"/>
              </w:rPr>
              <w:t> </w:t>
            </w:r>
          </w:p>
        </w:tc>
      </w:tr>
      <w:tr w:rsidR="00731C1F" w14:paraId="28AD58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F1A53"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1CFC5" w14:textId="77777777" w:rsidR="00731C1F" w:rsidRDefault="00731C1F">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2CC5CF" w14:textId="77777777" w:rsidR="00731C1F" w:rsidRDefault="00731C1F">
            <w:pPr>
              <w:spacing w:before="135" w:after="135"/>
              <w:jc w:val="both"/>
              <w:textAlignment w:val="center"/>
            </w:pPr>
            <w:r>
              <w:rPr>
                <w:rFonts w:ascii="Arial" w:hAnsi="Arial" w:cs="Arial"/>
                <w:color w:val="000000"/>
                <w:position w:val="-2"/>
                <w:sz w:val="18"/>
                <w:szCs w:val="18"/>
              </w:rPr>
              <w:t> </w:t>
            </w:r>
          </w:p>
        </w:tc>
      </w:tr>
    </w:tbl>
    <w:p w14:paraId="1D34E966" w14:textId="77777777" w:rsidR="00731C1F" w:rsidRDefault="00731C1F" w:rsidP="00731C1F">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31C1F" w14:paraId="0D7C007A" w14:textId="77777777">
        <w:tc>
          <w:tcPr>
            <w:tcW w:w="4080" w:type="dxa"/>
            <w:tcMar>
              <w:top w:w="75" w:type="dxa"/>
              <w:bottom w:w="75" w:type="dxa"/>
            </w:tcMar>
            <w:vAlign w:val="center"/>
          </w:tcPr>
          <w:p w14:paraId="11EAAC9F" w14:textId="77777777" w:rsidR="00731C1F" w:rsidRDefault="00731C1F">
            <w:r>
              <w:rPr>
                <w:rFonts w:ascii="Arial" w:hAnsi="Arial" w:cs="Arial"/>
                <w:color w:val="000000"/>
                <w:position w:val="-2"/>
                <w:sz w:val="18"/>
                <w:szCs w:val="18"/>
              </w:rPr>
              <w:t>Kraj in datum:</w:t>
            </w:r>
          </w:p>
        </w:tc>
        <w:tc>
          <w:tcPr>
            <w:tcW w:w="0" w:type="auto"/>
            <w:tcMar>
              <w:top w:w="75" w:type="dxa"/>
              <w:bottom w:w="75" w:type="dxa"/>
            </w:tcMar>
            <w:vAlign w:val="center"/>
          </w:tcPr>
          <w:p w14:paraId="72ED1CEF" w14:textId="77777777" w:rsidR="00731C1F" w:rsidRDefault="00731C1F">
            <w:r>
              <w:rPr>
                <w:rFonts w:ascii="Arial" w:hAnsi="Arial" w:cs="Arial"/>
                <w:color w:val="000000"/>
                <w:position w:val="-2"/>
                <w:sz w:val="18"/>
                <w:szCs w:val="18"/>
              </w:rPr>
              <w:t>Ime in priimek: _____________________</w:t>
            </w:r>
          </w:p>
        </w:tc>
      </w:tr>
      <w:tr w:rsidR="00731C1F" w14:paraId="5E0877F4" w14:textId="77777777">
        <w:tc>
          <w:tcPr>
            <w:tcW w:w="4080" w:type="dxa"/>
            <w:tcMar>
              <w:top w:w="75" w:type="dxa"/>
              <w:bottom w:w="75" w:type="dxa"/>
            </w:tcMar>
            <w:vAlign w:val="center"/>
          </w:tcPr>
          <w:p w14:paraId="692B0157" w14:textId="77777777" w:rsidR="00731C1F" w:rsidRDefault="00731C1F">
            <w:r>
              <w:rPr>
                <w:rFonts w:ascii="Arial" w:hAnsi="Arial" w:cs="Arial"/>
                <w:color w:val="000000"/>
                <w:position w:val="-2"/>
                <w:sz w:val="18"/>
                <w:szCs w:val="18"/>
              </w:rPr>
              <w:t> </w:t>
            </w:r>
          </w:p>
        </w:tc>
        <w:tc>
          <w:tcPr>
            <w:tcW w:w="0" w:type="auto"/>
            <w:tcMar>
              <w:top w:w="75" w:type="dxa"/>
              <w:bottom w:w="75" w:type="dxa"/>
            </w:tcMar>
            <w:vAlign w:val="center"/>
          </w:tcPr>
          <w:p w14:paraId="31DF4936" w14:textId="77777777" w:rsidR="00731C1F" w:rsidRDefault="00731C1F">
            <w:pPr>
              <w:jc w:val="center"/>
            </w:pPr>
            <w:r>
              <w:rPr>
                <w:rFonts w:ascii="Arial" w:hAnsi="Arial" w:cs="Arial"/>
                <w:color w:val="000000"/>
                <w:position w:val="-2"/>
                <w:sz w:val="18"/>
                <w:szCs w:val="18"/>
              </w:rPr>
              <w:t>(žig in podpis)</w:t>
            </w:r>
          </w:p>
        </w:tc>
      </w:tr>
    </w:tbl>
    <w:p w14:paraId="05EEB598" w14:textId="77777777" w:rsidR="00731C1F" w:rsidRDefault="00731C1F" w:rsidP="00731C1F">
      <w:pPr>
        <w:spacing w:before="225" w:after="225" w:line="240" w:lineRule="auto"/>
        <w:jc w:val="both"/>
      </w:pPr>
      <w:r>
        <w:rPr>
          <w:rFonts w:ascii="Arial" w:hAnsi="Arial" w:cs="Arial"/>
          <w:color w:val="000000"/>
          <w:sz w:val="18"/>
          <w:szCs w:val="18"/>
        </w:rPr>
        <w:t> </w:t>
      </w:r>
    </w:p>
    <w:p w14:paraId="31B9358D" w14:textId="77777777" w:rsidR="00731C1F" w:rsidRDefault="00731C1F" w:rsidP="00731C1F">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5F11366" w14:textId="77777777" w:rsidR="00064312" w:rsidRDefault="00064312" w:rsidP="00731C1F">
      <w:pPr>
        <w:spacing w:after="0"/>
        <w:jc w:val="right"/>
        <w:rPr>
          <w:rFonts w:ascii="Arial" w:hAnsi="Arial" w:cs="Arial"/>
          <w:sz w:val="18"/>
          <w:szCs w:val="18"/>
        </w:rPr>
      </w:pPr>
    </w:p>
    <w:p w14:paraId="703050FC" w14:textId="77777777" w:rsidR="00064312" w:rsidRDefault="00064312" w:rsidP="00731C1F">
      <w:pPr>
        <w:spacing w:after="0"/>
        <w:jc w:val="right"/>
        <w:rPr>
          <w:rFonts w:ascii="Arial" w:hAnsi="Arial" w:cs="Arial"/>
          <w:sz w:val="18"/>
          <w:szCs w:val="18"/>
        </w:rPr>
      </w:pPr>
    </w:p>
    <w:p w14:paraId="14F8699F" w14:textId="77777777" w:rsidR="0024485D" w:rsidRDefault="0024485D" w:rsidP="0020199C">
      <w:pPr>
        <w:jc w:val="right"/>
        <w:rPr>
          <w:rFonts w:ascii="Arial" w:hAnsi="Arial" w:cs="Arial"/>
          <w:sz w:val="18"/>
          <w:szCs w:val="18"/>
        </w:rPr>
      </w:pPr>
    </w:p>
    <w:p w14:paraId="195B9629" w14:textId="77777777" w:rsidR="0024485D" w:rsidRDefault="0024485D" w:rsidP="0020199C">
      <w:pPr>
        <w:jc w:val="right"/>
        <w:rPr>
          <w:rFonts w:ascii="Arial" w:hAnsi="Arial" w:cs="Arial"/>
          <w:sz w:val="18"/>
          <w:szCs w:val="18"/>
        </w:rPr>
      </w:pPr>
    </w:p>
    <w:p w14:paraId="294837F1" w14:textId="7047476F" w:rsidR="00731C1F" w:rsidRPr="00590863" w:rsidRDefault="00731C1F" w:rsidP="00731C1F">
      <w:pPr>
        <w:spacing w:after="0"/>
        <w:jc w:val="right"/>
        <w:rPr>
          <w:rFonts w:ascii="Arial" w:hAnsi="Arial" w:cs="Arial"/>
          <w:sz w:val="18"/>
          <w:szCs w:val="18"/>
        </w:rPr>
      </w:pPr>
      <w:r w:rsidRPr="00590863">
        <w:rPr>
          <w:rFonts w:ascii="Arial" w:hAnsi="Arial" w:cs="Arial"/>
          <w:sz w:val="18"/>
          <w:szCs w:val="18"/>
        </w:rPr>
        <w:lastRenderedPageBreak/>
        <w:t>Obrazec št: 1</w:t>
      </w:r>
      <w:r w:rsidR="0024485D">
        <w:rPr>
          <w:rFonts w:ascii="Arial" w:hAnsi="Arial" w:cs="Arial"/>
          <w:sz w:val="18"/>
          <w:szCs w:val="18"/>
        </w:rPr>
        <w:t>3</w:t>
      </w:r>
    </w:p>
    <w:p w14:paraId="5296EA99" w14:textId="77777777" w:rsidR="00731C1F" w:rsidRDefault="00731C1F" w:rsidP="00731C1F"/>
    <w:p w14:paraId="02B2C574" w14:textId="798C63DC" w:rsidR="00731C1F" w:rsidRDefault="00731C1F" w:rsidP="00731C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w:t>
      </w:r>
    </w:p>
    <w:p w14:paraId="1F4DACC3" w14:textId="77777777" w:rsidR="00731C1F" w:rsidRDefault="00731C1F" w:rsidP="00731C1F">
      <w:pPr>
        <w:rPr>
          <w:rFonts w:eastAsiaTheme="majorEastAsia" w:cs="Arial"/>
          <w:b/>
          <w:bCs/>
          <w:sz w:val="26"/>
          <w:szCs w:val="28"/>
        </w:rPr>
      </w:pPr>
    </w:p>
    <w:p w14:paraId="01E98279" w14:textId="77777777" w:rsidR="00731C1F" w:rsidRPr="00952123" w:rsidRDefault="00731C1F" w:rsidP="00731C1F">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763F06F7" w14:textId="77777777" w:rsidR="00731C1F" w:rsidRPr="00952123" w:rsidRDefault="00731C1F" w:rsidP="00731C1F">
      <w:pPr>
        <w:pStyle w:val="Blokbesedila"/>
        <w:keepNext/>
        <w:keepLines/>
        <w:tabs>
          <w:tab w:val="left" w:pos="426"/>
        </w:tabs>
        <w:spacing w:line="276" w:lineRule="auto"/>
        <w:ind w:left="0" w:right="-2"/>
        <w:jc w:val="both"/>
        <w:rPr>
          <w:rFonts w:cs="Arial"/>
          <w:smallCaps/>
          <w:sz w:val="18"/>
          <w:szCs w:val="18"/>
        </w:rPr>
      </w:pPr>
    </w:p>
    <w:p w14:paraId="6AFB159C" w14:textId="77777777" w:rsidR="00731C1F" w:rsidRPr="00952123" w:rsidRDefault="00731C1F" w:rsidP="00731C1F">
      <w:pPr>
        <w:pStyle w:val="Blokbesedila"/>
        <w:keepNext/>
        <w:keepLines/>
        <w:tabs>
          <w:tab w:val="left" w:pos="426"/>
        </w:tabs>
        <w:spacing w:line="276" w:lineRule="auto"/>
        <w:ind w:left="0" w:right="-2"/>
        <w:jc w:val="both"/>
        <w:rPr>
          <w:rFonts w:cs="Arial"/>
          <w:b/>
          <w:smallCaps/>
          <w:sz w:val="18"/>
          <w:szCs w:val="18"/>
        </w:rPr>
      </w:pPr>
    </w:p>
    <w:p w14:paraId="3D78F762" w14:textId="77777777" w:rsidR="00731C1F" w:rsidRPr="00952123" w:rsidRDefault="00731C1F" w:rsidP="00731C1F">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64B7523A" w14:textId="77777777" w:rsidR="00731C1F" w:rsidRPr="00952123" w:rsidRDefault="00731C1F" w:rsidP="00731C1F">
      <w:pPr>
        <w:keepNext/>
        <w:keepLines/>
        <w:tabs>
          <w:tab w:val="left" w:pos="284"/>
        </w:tabs>
        <w:jc w:val="both"/>
        <w:rPr>
          <w:rFonts w:cs="Arial"/>
          <w:sz w:val="18"/>
          <w:szCs w:val="18"/>
        </w:rPr>
      </w:pPr>
    </w:p>
    <w:p w14:paraId="67DA5CED" w14:textId="3B30DB0D" w:rsidR="00731C1F" w:rsidRPr="00952123" w:rsidRDefault="00731C1F" w:rsidP="00731C1F">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24485D">
        <w:rPr>
          <w:rFonts w:cs="Arial"/>
          <w:sz w:val="18"/>
          <w:szCs w:val="18"/>
        </w:rPr>
        <w:t>6</w:t>
      </w:r>
      <w:r w:rsidRPr="00952123">
        <w:rPr>
          <w:rFonts w:cs="Arial"/>
          <w:sz w:val="18"/>
          <w:szCs w:val="18"/>
        </w:rPr>
        <w:t xml:space="preserve"> z dne 8. aprila 2022. Še posebej izjavljam, da:</w:t>
      </w:r>
    </w:p>
    <w:p w14:paraId="3F2BD27B" w14:textId="77777777" w:rsidR="00731C1F" w:rsidRPr="00952123" w:rsidRDefault="00731C1F" w:rsidP="00EB3116">
      <w:pPr>
        <w:pStyle w:val="Odstavekseznama"/>
        <w:keepNext/>
        <w:keepLines/>
        <w:numPr>
          <w:ilvl w:val="0"/>
          <w:numId w:val="152"/>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0F367F1F" w14:textId="77777777" w:rsidR="00731C1F" w:rsidRPr="00952123" w:rsidRDefault="00731C1F" w:rsidP="00EB3116">
      <w:pPr>
        <w:pStyle w:val="Odstavekseznama"/>
        <w:keepNext/>
        <w:keepLines/>
        <w:numPr>
          <w:ilvl w:val="0"/>
          <w:numId w:val="152"/>
        </w:numPr>
        <w:tabs>
          <w:tab w:val="left" w:pos="284"/>
        </w:tabs>
        <w:spacing w:after="0"/>
        <w:ind w:left="567" w:hanging="425"/>
        <w:contextualSpacing w:val="0"/>
        <w:jc w:val="both"/>
        <w:rPr>
          <w:rFonts w:cs="Arial"/>
          <w:sz w:val="18"/>
          <w:szCs w:val="18"/>
        </w:rPr>
      </w:pPr>
      <w:r w:rsidRPr="00952123">
        <w:rPr>
          <w:rFonts w:cs="Arial"/>
          <w:sz w:val="18"/>
          <w:szCs w:val="18"/>
        </w:rPr>
        <w:t>subjekt, ki ga zastopam, ni pravna oseba, subjekt ali organ, katerega več kot 50-odstotni delež je v neposredni ali posredni lasti subjekta iz točke (a) zgoraj;</w:t>
      </w:r>
    </w:p>
    <w:p w14:paraId="38B771D9" w14:textId="77777777" w:rsidR="00731C1F" w:rsidRPr="00952123" w:rsidRDefault="00731C1F" w:rsidP="00EB3116">
      <w:pPr>
        <w:pStyle w:val="Odstavekseznama"/>
        <w:keepNext/>
        <w:keepLines/>
        <w:numPr>
          <w:ilvl w:val="0"/>
          <w:numId w:val="152"/>
        </w:numPr>
        <w:tabs>
          <w:tab w:val="left" w:pos="284"/>
        </w:tabs>
        <w:spacing w:after="0"/>
        <w:ind w:left="567" w:hanging="425"/>
        <w:contextualSpacing w:val="0"/>
        <w:jc w:val="both"/>
        <w:rPr>
          <w:rFonts w:cs="Arial"/>
          <w:sz w:val="18"/>
          <w:szCs w:val="18"/>
        </w:rPr>
      </w:pPr>
      <w:r w:rsidRPr="00952123">
        <w:rPr>
          <w:rFonts w:cs="Arial"/>
          <w:sz w:val="18"/>
          <w:szCs w:val="18"/>
        </w:rPr>
        <w:t>niti jaz niti subjekt, ki ga zastopam, nisva fizična ali pravna oseba, subjekt ali organ, ki deluje v imenu ali po navodilih subjekta iz točke (a) ali (b) zgoraj;</w:t>
      </w:r>
    </w:p>
    <w:p w14:paraId="70976466" w14:textId="77777777" w:rsidR="00731C1F" w:rsidRPr="00952123" w:rsidRDefault="00731C1F" w:rsidP="00EB3116">
      <w:pPr>
        <w:pStyle w:val="Odstavekseznama"/>
        <w:keepNext/>
        <w:keepLines/>
        <w:numPr>
          <w:ilvl w:val="0"/>
          <w:numId w:val="152"/>
        </w:numPr>
        <w:tabs>
          <w:tab w:val="left" w:pos="284"/>
        </w:tabs>
        <w:spacing w:after="0"/>
        <w:ind w:left="567" w:hanging="425"/>
        <w:contextualSpacing w:val="0"/>
        <w:jc w:val="both"/>
        <w:rPr>
          <w:rFonts w:cs="Arial"/>
          <w:sz w:val="18"/>
          <w:szCs w:val="18"/>
        </w:rPr>
      </w:pPr>
      <w:r w:rsidRPr="00952123">
        <w:rPr>
          <w:rFonts w:cs="Arial"/>
          <w:sz w:val="18"/>
          <w:szCs w:val="18"/>
        </w:rPr>
        <w:t>ni udeležbe več kot 10 % ponudbene vrednosti podizvajalcev, dobaviteljev ali subjektov, katerih zmogljivosti subjekt, ki ga zastopam, uporablja, ki so subjekti, navedeni v točkah (a) do (c) zgoraj.</w:t>
      </w:r>
    </w:p>
    <w:p w14:paraId="7AF3A3B3" w14:textId="77777777" w:rsidR="00731C1F" w:rsidRPr="00952123" w:rsidRDefault="00731C1F" w:rsidP="00731C1F">
      <w:pPr>
        <w:pStyle w:val="datumtevilka"/>
        <w:spacing w:line="276" w:lineRule="auto"/>
        <w:rPr>
          <w:rStyle w:val="Krepko"/>
          <w:rFonts w:cs="Arial"/>
          <w:sz w:val="18"/>
          <w:szCs w:val="18"/>
          <w:lang w:val="sl-SI"/>
        </w:rPr>
      </w:pPr>
    </w:p>
    <w:p w14:paraId="6FDBF399" w14:textId="77777777" w:rsidR="00731C1F" w:rsidRPr="00952123" w:rsidRDefault="00731C1F" w:rsidP="00731C1F">
      <w:pPr>
        <w:pStyle w:val="datumtevilka"/>
        <w:spacing w:line="276" w:lineRule="auto"/>
        <w:rPr>
          <w:rStyle w:val="Krepko"/>
          <w:rFonts w:cs="Arial"/>
          <w:sz w:val="18"/>
          <w:szCs w:val="18"/>
          <w:lang w:val="sl-SI"/>
        </w:rPr>
      </w:pPr>
    </w:p>
    <w:p w14:paraId="641D323C" w14:textId="77777777" w:rsidR="00731C1F" w:rsidRPr="00952123" w:rsidRDefault="00731C1F" w:rsidP="00731C1F">
      <w:pPr>
        <w:pStyle w:val="datumtevilka"/>
        <w:spacing w:line="276" w:lineRule="auto"/>
        <w:rPr>
          <w:rStyle w:val="Krepko"/>
          <w:rFonts w:cs="Arial"/>
          <w:sz w:val="18"/>
          <w:szCs w:val="18"/>
          <w:lang w:val="sl-SI"/>
        </w:rPr>
      </w:pPr>
    </w:p>
    <w:p w14:paraId="4F1D192A" w14:textId="77777777" w:rsidR="00731C1F" w:rsidRPr="00952123" w:rsidRDefault="00731C1F" w:rsidP="00731C1F">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731C1F" w:rsidRPr="00952123" w14:paraId="1B1AB68C" w14:textId="77777777">
        <w:tc>
          <w:tcPr>
            <w:tcW w:w="648" w:type="dxa"/>
          </w:tcPr>
          <w:p w14:paraId="2A5B3348" w14:textId="77777777" w:rsidR="00731C1F" w:rsidRPr="00952123" w:rsidRDefault="00731C1F">
            <w:pPr>
              <w:ind w:right="-108"/>
              <w:jc w:val="both"/>
              <w:rPr>
                <w:rFonts w:cs="Arial"/>
                <w:sz w:val="18"/>
                <w:szCs w:val="18"/>
              </w:rPr>
            </w:pPr>
          </w:p>
          <w:p w14:paraId="07CB0E87" w14:textId="77777777" w:rsidR="00731C1F" w:rsidRPr="00952123" w:rsidRDefault="00731C1F">
            <w:pPr>
              <w:ind w:right="-108"/>
              <w:jc w:val="both"/>
              <w:rPr>
                <w:rFonts w:cs="Arial"/>
                <w:sz w:val="18"/>
                <w:szCs w:val="18"/>
              </w:rPr>
            </w:pPr>
          </w:p>
          <w:p w14:paraId="13F8FB75" w14:textId="77777777" w:rsidR="00731C1F" w:rsidRPr="00952123" w:rsidRDefault="00731C1F">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51D363A3" w14:textId="77777777" w:rsidR="00731C1F" w:rsidRPr="00952123" w:rsidRDefault="00731C1F">
            <w:pPr>
              <w:jc w:val="both"/>
              <w:rPr>
                <w:rFonts w:cs="Arial"/>
                <w:sz w:val="18"/>
                <w:szCs w:val="18"/>
              </w:rPr>
            </w:pPr>
          </w:p>
        </w:tc>
        <w:tc>
          <w:tcPr>
            <w:tcW w:w="2880" w:type="dxa"/>
          </w:tcPr>
          <w:p w14:paraId="35A23D88" w14:textId="77777777" w:rsidR="00731C1F" w:rsidRPr="00952123" w:rsidRDefault="00731C1F">
            <w:pPr>
              <w:jc w:val="both"/>
              <w:rPr>
                <w:rFonts w:cs="Arial"/>
                <w:sz w:val="18"/>
                <w:szCs w:val="18"/>
              </w:rPr>
            </w:pPr>
          </w:p>
        </w:tc>
        <w:tc>
          <w:tcPr>
            <w:tcW w:w="3704" w:type="dxa"/>
            <w:hideMark/>
          </w:tcPr>
          <w:p w14:paraId="2C1F51AA" w14:textId="77777777" w:rsidR="00731C1F" w:rsidRPr="00952123" w:rsidRDefault="00731C1F">
            <w:pPr>
              <w:jc w:val="center"/>
              <w:rPr>
                <w:rFonts w:cs="Arial"/>
                <w:sz w:val="18"/>
                <w:szCs w:val="18"/>
              </w:rPr>
            </w:pPr>
            <w:r w:rsidRPr="00952123">
              <w:rPr>
                <w:rFonts w:cs="Arial"/>
                <w:sz w:val="18"/>
                <w:szCs w:val="18"/>
              </w:rPr>
              <w:t xml:space="preserve">Ime in priimek pooblaščene osebe </w:t>
            </w:r>
          </w:p>
          <w:p w14:paraId="488CB6A2" w14:textId="77777777" w:rsidR="00731C1F" w:rsidRPr="00952123" w:rsidRDefault="00731C1F">
            <w:pPr>
              <w:jc w:val="center"/>
              <w:rPr>
                <w:rFonts w:cs="Arial"/>
                <w:sz w:val="18"/>
                <w:szCs w:val="18"/>
              </w:rPr>
            </w:pPr>
            <w:r w:rsidRPr="00952123">
              <w:rPr>
                <w:rFonts w:cs="Arial"/>
                <w:sz w:val="18"/>
                <w:szCs w:val="18"/>
              </w:rPr>
              <w:t xml:space="preserve">ponudnika / podizvajalca / </w:t>
            </w:r>
          </w:p>
          <w:p w14:paraId="59473074" w14:textId="77777777" w:rsidR="00731C1F" w:rsidRPr="00952123" w:rsidRDefault="00731C1F">
            <w:pPr>
              <w:jc w:val="center"/>
              <w:rPr>
                <w:rFonts w:cs="Arial"/>
                <w:sz w:val="18"/>
                <w:szCs w:val="18"/>
              </w:rPr>
            </w:pPr>
            <w:r w:rsidRPr="00952123">
              <w:rPr>
                <w:rFonts w:cs="Arial"/>
                <w:sz w:val="18"/>
                <w:szCs w:val="18"/>
              </w:rPr>
              <w:t>ponudnika – partnerja v skupini</w:t>
            </w:r>
          </w:p>
        </w:tc>
      </w:tr>
      <w:tr w:rsidR="00731C1F" w:rsidRPr="00952123" w14:paraId="24FE998A" w14:textId="77777777">
        <w:tc>
          <w:tcPr>
            <w:tcW w:w="828" w:type="dxa"/>
            <w:gridSpan w:val="2"/>
          </w:tcPr>
          <w:p w14:paraId="6AD9DB9E" w14:textId="77777777" w:rsidR="00731C1F" w:rsidRPr="00952123" w:rsidRDefault="00731C1F">
            <w:pPr>
              <w:ind w:right="-108"/>
              <w:jc w:val="both"/>
              <w:rPr>
                <w:rFonts w:cs="Arial"/>
                <w:sz w:val="18"/>
                <w:szCs w:val="18"/>
              </w:rPr>
            </w:pPr>
          </w:p>
          <w:p w14:paraId="42CB3688" w14:textId="77777777" w:rsidR="00731C1F" w:rsidRPr="00952123" w:rsidRDefault="00731C1F">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8F7DC19" w14:textId="77777777" w:rsidR="00731C1F" w:rsidRPr="00952123" w:rsidRDefault="00731C1F">
            <w:pPr>
              <w:jc w:val="both"/>
              <w:rPr>
                <w:rFonts w:cs="Arial"/>
                <w:sz w:val="18"/>
                <w:szCs w:val="18"/>
              </w:rPr>
            </w:pPr>
          </w:p>
        </w:tc>
        <w:tc>
          <w:tcPr>
            <w:tcW w:w="2880" w:type="dxa"/>
          </w:tcPr>
          <w:p w14:paraId="27C352A5" w14:textId="77777777" w:rsidR="00731C1F" w:rsidRPr="00952123" w:rsidRDefault="00731C1F">
            <w:pPr>
              <w:jc w:val="both"/>
              <w:rPr>
                <w:rFonts w:cs="Arial"/>
                <w:sz w:val="18"/>
                <w:szCs w:val="18"/>
              </w:rPr>
            </w:pPr>
          </w:p>
        </w:tc>
        <w:tc>
          <w:tcPr>
            <w:tcW w:w="3704" w:type="dxa"/>
            <w:tcBorders>
              <w:top w:val="nil"/>
              <w:left w:val="nil"/>
              <w:bottom w:val="single" w:sz="4" w:space="0" w:color="auto"/>
              <w:right w:val="nil"/>
            </w:tcBorders>
          </w:tcPr>
          <w:p w14:paraId="0B465A30" w14:textId="77777777" w:rsidR="00731C1F" w:rsidRPr="00952123" w:rsidRDefault="00731C1F">
            <w:pPr>
              <w:jc w:val="both"/>
              <w:rPr>
                <w:rFonts w:cs="Arial"/>
                <w:sz w:val="18"/>
                <w:szCs w:val="18"/>
              </w:rPr>
            </w:pPr>
          </w:p>
        </w:tc>
      </w:tr>
      <w:tr w:rsidR="00731C1F" w:rsidRPr="00952123" w14:paraId="76E8A95C" w14:textId="77777777">
        <w:tc>
          <w:tcPr>
            <w:tcW w:w="828" w:type="dxa"/>
            <w:gridSpan w:val="2"/>
          </w:tcPr>
          <w:p w14:paraId="5654FC27" w14:textId="77777777" w:rsidR="00731C1F" w:rsidRPr="00952123" w:rsidRDefault="00731C1F">
            <w:pPr>
              <w:jc w:val="both"/>
              <w:rPr>
                <w:rFonts w:cs="Arial"/>
                <w:sz w:val="18"/>
                <w:szCs w:val="18"/>
              </w:rPr>
            </w:pPr>
          </w:p>
        </w:tc>
        <w:tc>
          <w:tcPr>
            <w:tcW w:w="1800" w:type="dxa"/>
          </w:tcPr>
          <w:p w14:paraId="155A46C7" w14:textId="77777777" w:rsidR="00731C1F" w:rsidRPr="00952123" w:rsidRDefault="00731C1F">
            <w:pPr>
              <w:jc w:val="both"/>
              <w:rPr>
                <w:rFonts w:cs="Arial"/>
                <w:sz w:val="18"/>
                <w:szCs w:val="18"/>
              </w:rPr>
            </w:pPr>
          </w:p>
        </w:tc>
        <w:tc>
          <w:tcPr>
            <w:tcW w:w="2880" w:type="dxa"/>
            <w:hideMark/>
          </w:tcPr>
          <w:p w14:paraId="4359F544" w14:textId="77777777" w:rsidR="00731C1F" w:rsidRPr="00952123" w:rsidRDefault="00731C1F">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6D231BA6" w14:textId="77777777" w:rsidR="00731C1F" w:rsidRPr="00952123" w:rsidRDefault="00731C1F">
            <w:pPr>
              <w:jc w:val="both"/>
              <w:rPr>
                <w:rFonts w:cs="Arial"/>
                <w:sz w:val="18"/>
                <w:szCs w:val="18"/>
              </w:rPr>
            </w:pPr>
          </w:p>
        </w:tc>
      </w:tr>
      <w:tr w:rsidR="00731C1F" w:rsidRPr="00952123" w14:paraId="34A55083" w14:textId="77777777">
        <w:tc>
          <w:tcPr>
            <w:tcW w:w="828" w:type="dxa"/>
            <w:gridSpan w:val="2"/>
          </w:tcPr>
          <w:p w14:paraId="56B62A94" w14:textId="77777777" w:rsidR="00731C1F" w:rsidRPr="00952123" w:rsidRDefault="00731C1F">
            <w:pPr>
              <w:jc w:val="both"/>
              <w:rPr>
                <w:rFonts w:cs="Arial"/>
                <w:sz w:val="18"/>
                <w:szCs w:val="18"/>
              </w:rPr>
            </w:pPr>
          </w:p>
        </w:tc>
        <w:tc>
          <w:tcPr>
            <w:tcW w:w="1800" w:type="dxa"/>
          </w:tcPr>
          <w:p w14:paraId="258C48DB" w14:textId="77777777" w:rsidR="00731C1F" w:rsidRPr="00952123" w:rsidRDefault="00731C1F">
            <w:pPr>
              <w:jc w:val="both"/>
              <w:rPr>
                <w:rFonts w:cs="Arial"/>
                <w:sz w:val="18"/>
                <w:szCs w:val="18"/>
              </w:rPr>
            </w:pPr>
          </w:p>
        </w:tc>
        <w:tc>
          <w:tcPr>
            <w:tcW w:w="2880" w:type="dxa"/>
          </w:tcPr>
          <w:p w14:paraId="11D3D247" w14:textId="77777777" w:rsidR="00731C1F" w:rsidRPr="00952123" w:rsidRDefault="00731C1F">
            <w:pPr>
              <w:jc w:val="both"/>
              <w:rPr>
                <w:rFonts w:cs="Arial"/>
                <w:sz w:val="18"/>
                <w:szCs w:val="18"/>
              </w:rPr>
            </w:pPr>
          </w:p>
        </w:tc>
        <w:tc>
          <w:tcPr>
            <w:tcW w:w="3704" w:type="dxa"/>
            <w:tcBorders>
              <w:top w:val="nil"/>
              <w:left w:val="nil"/>
              <w:bottom w:val="single" w:sz="4" w:space="0" w:color="auto"/>
              <w:right w:val="nil"/>
            </w:tcBorders>
          </w:tcPr>
          <w:p w14:paraId="0636A3AC" w14:textId="77777777" w:rsidR="00731C1F" w:rsidRPr="00952123" w:rsidRDefault="00731C1F">
            <w:pPr>
              <w:jc w:val="center"/>
              <w:rPr>
                <w:rFonts w:cs="Arial"/>
                <w:sz w:val="18"/>
                <w:szCs w:val="18"/>
              </w:rPr>
            </w:pPr>
            <w:r w:rsidRPr="00952123">
              <w:rPr>
                <w:rFonts w:cs="Arial"/>
                <w:sz w:val="18"/>
                <w:szCs w:val="18"/>
              </w:rPr>
              <w:t>Podpis pooblaščene osebe</w:t>
            </w:r>
          </w:p>
          <w:p w14:paraId="7931A199" w14:textId="77777777" w:rsidR="00731C1F" w:rsidRPr="00952123" w:rsidRDefault="00731C1F">
            <w:pPr>
              <w:jc w:val="center"/>
              <w:rPr>
                <w:rFonts w:cs="Arial"/>
                <w:sz w:val="18"/>
                <w:szCs w:val="18"/>
              </w:rPr>
            </w:pPr>
          </w:p>
          <w:p w14:paraId="0011598E" w14:textId="77777777" w:rsidR="00731C1F" w:rsidRPr="00952123" w:rsidRDefault="00731C1F">
            <w:pPr>
              <w:jc w:val="center"/>
              <w:rPr>
                <w:rFonts w:cs="Arial"/>
                <w:sz w:val="18"/>
                <w:szCs w:val="18"/>
              </w:rPr>
            </w:pPr>
          </w:p>
        </w:tc>
      </w:tr>
    </w:tbl>
    <w:p w14:paraId="450E86B6" w14:textId="77777777" w:rsidR="00731C1F" w:rsidRDefault="00731C1F" w:rsidP="00731C1F"/>
    <w:p w14:paraId="5952C26B" w14:textId="77777777" w:rsidR="00731C1F" w:rsidRDefault="00731C1F" w:rsidP="00731C1F">
      <w:pPr>
        <w:sectPr w:rsidR="00731C1F" w:rsidSect="00731C1F">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p>
    <w:p w14:paraId="56F95597" w14:textId="28A2493C" w:rsidR="00731C1F" w:rsidRPr="00116091" w:rsidRDefault="00731C1F" w:rsidP="1D17652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1D176522">
        <w:rPr>
          <w:rFonts w:ascii="Arial" w:hAnsi="Arial" w:cs="Arial"/>
          <w:color w:val="FFFFFF" w:themeColor="background1"/>
        </w:rPr>
        <w:lastRenderedPageBreak/>
        <w:t xml:space="preserve">Vzorec </w:t>
      </w:r>
      <w:r w:rsidR="004E2D26" w:rsidRPr="1D176522">
        <w:rPr>
          <w:rFonts w:ascii="Arial" w:hAnsi="Arial" w:cs="Arial"/>
          <w:color w:val="FFFFFF" w:themeColor="background1"/>
        </w:rPr>
        <w:t>pogodbe</w:t>
      </w:r>
    </w:p>
    <w:p w14:paraId="36557013" w14:textId="77777777" w:rsidR="00731C1F" w:rsidRDefault="00731C1F" w:rsidP="00731C1F">
      <w:pPr>
        <w:rPr>
          <w:rFonts w:ascii="Arial" w:hAnsi="Arial" w:cs="Arial"/>
        </w:rPr>
      </w:pPr>
    </w:p>
    <w:p w14:paraId="31A27AD8" w14:textId="5261DAFF" w:rsidR="00444580" w:rsidRDefault="000B601E" w:rsidP="00731C1F">
      <w:pPr>
        <w:spacing w:before="225" w:after="225" w:line="240" w:lineRule="auto"/>
        <w:jc w:val="center"/>
        <w:rPr>
          <w:rFonts w:ascii="Arial" w:hAnsi="Arial" w:cs="Arial"/>
          <w:b/>
          <w:bCs/>
          <w:color w:val="000000"/>
        </w:rPr>
      </w:pPr>
      <w:r w:rsidRPr="000B601E">
        <w:rPr>
          <w:rFonts w:ascii="Arial" w:hAnsi="Arial" w:cs="Arial"/>
          <w:b/>
          <w:bCs/>
          <w:color w:val="000000"/>
        </w:rPr>
        <w:t>POGODBA O VZDRŽEVANJU, RAZVOJU IN GOSTOVANJU SPLETNIH APLIKACIJ MOJ SLOFIT, SLOFIT IN FITBACK 2026 - 2030</w:t>
      </w:r>
    </w:p>
    <w:p w14:paraId="02464D3C" w14:textId="188E9979" w:rsidR="00731C1F" w:rsidRPr="00225152" w:rsidRDefault="00731C1F" w:rsidP="00731C1F">
      <w:pPr>
        <w:spacing w:before="225" w:after="225" w:line="240" w:lineRule="auto"/>
        <w:jc w:val="center"/>
        <w:rPr>
          <w:rFonts w:ascii="Arial" w:hAnsi="Arial" w:cs="Arial"/>
          <w:b/>
          <w:bCs/>
          <w:color w:val="000000"/>
        </w:rPr>
      </w:pPr>
      <w:r>
        <w:rPr>
          <w:rFonts w:ascii="Arial" w:hAnsi="Arial" w:cs="Arial"/>
          <w:b/>
          <w:bCs/>
          <w:color w:val="000000"/>
        </w:rPr>
        <w:t xml:space="preserve">št. </w:t>
      </w:r>
      <w:r w:rsidR="00444580">
        <w:rPr>
          <w:rFonts w:ascii="Arial" w:hAnsi="Arial" w:cs="Arial"/>
          <w:b/>
          <w:bCs/>
          <w:color w:val="000000"/>
        </w:rPr>
        <w:t>pogodbe</w:t>
      </w:r>
      <w:r>
        <w:rPr>
          <w:rFonts w:ascii="Arial" w:hAnsi="Arial" w:cs="Arial"/>
          <w:b/>
          <w:bCs/>
          <w:color w:val="000000"/>
        </w:rPr>
        <w:t>: ______</w:t>
      </w:r>
    </w:p>
    <w:p w14:paraId="2E42C324" w14:textId="77777777" w:rsidR="00873FE2" w:rsidRDefault="00873FE2" w:rsidP="00731C1F">
      <w:pPr>
        <w:spacing w:before="225" w:after="225" w:line="240" w:lineRule="auto"/>
        <w:jc w:val="center"/>
        <w:rPr>
          <w:rFonts w:ascii="Arial" w:hAnsi="Arial" w:cs="Arial"/>
          <w:color w:val="000000"/>
          <w:sz w:val="18"/>
          <w:szCs w:val="18"/>
        </w:rPr>
      </w:pPr>
    </w:p>
    <w:p w14:paraId="5E0D9D62" w14:textId="5CF7ECC2" w:rsidR="00731C1F" w:rsidRDefault="00731C1F" w:rsidP="00731C1F">
      <w:pPr>
        <w:spacing w:before="225" w:after="225" w:line="240" w:lineRule="auto"/>
        <w:jc w:val="center"/>
      </w:pPr>
      <w:r>
        <w:rPr>
          <w:rFonts w:ascii="Arial" w:hAnsi="Arial" w:cs="Arial"/>
          <w:color w:val="000000"/>
          <w:sz w:val="18"/>
          <w:szCs w:val="18"/>
        </w:rPr>
        <w:t>sklenjen med</w:t>
      </w:r>
    </w:p>
    <w:p w14:paraId="7CDDD63B" w14:textId="171ADEAE" w:rsidR="00AC7643" w:rsidRDefault="00AC7643" w:rsidP="00AC7643">
      <w:pPr>
        <w:spacing w:after="0" w:line="240" w:lineRule="auto"/>
      </w:pPr>
      <w:r>
        <w:rPr>
          <w:rFonts w:ascii="Arial" w:hAnsi="Arial" w:cs="Arial"/>
          <w:b/>
          <w:bCs/>
          <w:color w:val="000000"/>
          <w:sz w:val="18"/>
          <w:szCs w:val="18"/>
        </w:rPr>
        <w:t>NAROČNIKOM: UNIVERZA V LJUBLJANI, FAKULTETA ZA ŠPORT</w:t>
      </w:r>
      <w:r w:rsidRPr="00CD4569">
        <w:rPr>
          <w:rFonts w:ascii="Arial" w:hAnsi="Arial" w:cs="Arial"/>
          <w:color w:val="000000"/>
          <w:sz w:val="18"/>
          <w:szCs w:val="18"/>
        </w:rPr>
        <w:t>, Gortanova ulica 22, 1000 Ljubljana,</w:t>
      </w:r>
      <w:r w:rsidRPr="00CD4569">
        <w:rPr>
          <w:rFonts w:ascii="Arial" w:hAnsi="Arial" w:cs="Arial"/>
          <w:color w:val="000000"/>
          <w:sz w:val="18"/>
          <w:szCs w:val="18"/>
        </w:rPr>
        <w:br/>
      </w:r>
      <w:r>
        <w:rPr>
          <w:rFonts w:ascii="Arial" w:hAnsi="Arial" w:cs="Arial"/>
          <w:color w:val="000000"/>
          <w:sz w:val="18"/>
          <w:szCs w:val="18"/>
        </w:rPr>
        <w:t>ki ga zastopa prof. dr. Damir Karpljuk, dekan</w:t>
      </w:r>
      <w:r>
        <w:br/>
      </w:r>
    </w:p>
    <w:tbl>
      <w:tblPr>
        <w:tblStyle w:val="NormalTablePHPDOCX"/>
        <w:tblW w:w="3500" w:type="pct"/>
        <w:tblInd w:w="108" w:type="dxa"/>
        <w:tblLook w:val="04A0" w:firstRow="1" w:lastRow="0" w:firstColumn="1" w:lastColumn="0" w:noHBand="0" w:noVBand="1"/>
      </w:tblPr>
      <w:tblGrid>
        <w:gridCol w:w="3300"/>
        <w:gridCol w:w="3049"/>
      </w:tblGrid>
      <w:tr w:rsidR="00AC7643" w14:paraId="57ACC561" w14:textId="77777777">
        <w:tc>
          <w:tcPr>
            <w:tcW w:w="3300" w:type="dxa"/>
            <w:tcMar>
              <w:top w:w="0" w:type="auto"/>
              <w:bottom w:w="0" w:type="auto"/>
            </w:tcMar>
            <w:vAlign w:val="center"/>
          </w:tcPr>
          <w:p w14:paraId="6570952F" w14:textId="77777777" w:rsidR="00AC7643" w:rsidRDefault="00AC7643">
            <w:r>
              <w:rPr>
                <w:rFonts w:ascii="Arial" w:hAnsi="Arial" w:cs="Arial"/>
                <w:color w:val="000000"/>
                <w:position w:val="-2"/>
                <w:sz w:val="18"/>
                <w:szCs w:val="18"/>
              </w:rPr>
              <w:t>Matična številka:</w:t>
            </w:r>
          </w:p>
        </w:tc>
        <w:tc>
          <w:tcPr>
            <w:tcW w:w="0" w:type="auto"/>
            <w:tcMar>
              <w:top w:w="0" w:type="auto"/>
              <w:bottom w:w="0" w:type="auto"/>
            </w:tcMar>
            <w:vAlign w:val="center"/>
          </w:tcPr>
          <w:p w14:paraId="2B1820BD" w14:textId="77777777" w:rsidR="00AC7643" w:rsidRDefault="00AC7643">
            <w:r>
              <w:rPr>
                <w:rFonts w:ascii="Arial" w:hAnsi="Arial" w:cs="Arial"/>
                <w:color w:val="000000"/>
                <w:position w:val="-2"/>
                <w:sz w:val="18"/>
                <w:szCs w:val="18"/>
              </w:rPr>
              <w:t>1627040000</w:t>
            </w:r>
          </w:p>
        </w:tc>
      </w:tr>
      <w:tr w:rsidR="00AC7643" w14:paraId="607F76D6" w14:textId="77777777">
        <w:tc>
          <w:tcPr>
            <w:tcW w:w="3300" w:type="dxa"/>
            <w:tcMar>
              <w:top w:w="0" w:type="auto"/>
              <w:bottom w:w="0" w:type="auto"/>
            </w:tcMar>
            <w:vAlign w:val="center"/>
          </w:tcPr>
          <w:p w14:paraId="1A1D0876" w14:textId="77777777" w:rsidR="00AC7643" w:rsidRDefault="00AC764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6DA51C2" w14:textId="77777777" w:rsidR="00AC7643" w:rsidRDefault="00AC7643">
            <w:r>
              <w:rPr>
                <w:rFonts w:ascii="Arial" w:hAnsi="Arial" w:cs="Arial"/>
                <w:color w:val="000000"/>
                <w:position w:val="-2"/>
                <w:sz w:val="18"/>
                <w:szCs w:val="18"/>
              </w:rPr>
              <w:t>SI 96040289</w:t>
            </w:r>
          </w:p>
        </w:tc>
      </w:tr>
      <w:tr w:rsidR="00AC7643" w14:paraId="33A7B213" w14:textId="77777777">
        <w:tc>
          <w:tcPr>
            <w:tcW w:w="3300" w:type="dxa"/>
            <w:tcMar>
              <w:top w:w="0" w:type="auto"/>
              <w:bottom w:w="0" w:type="auto"/>
            </w:tcMar>
            <w:vAlign w:val="center"/>
          </w:tcPr>
          <w:p w14:paraId="14FED725" w14:textId="77777777" w:rsidR="00AC7643" w:rsidRDefault="00AC7643">
            <w:r>
              <w:rPr>
                <w:rFonts w:ascii="Arial" w:hAnsi="Arial" w:cs="Arial"/>
                <w:color w:val="000000"/>
                <w:position w:val="-2"/>
                <w:sz w:val="18"/>
                <w:szCs w:val="18"/>
              </w:rPr>
              <w:t>Transakcijski račun (TRR):</w:t>
            </w:r>
          </w:p>
        </w:tc>
        <w:tc>
          <w:tcPr>
            <w:tcW w:w="0" w:type="auto"/>
            <w:tcMar>
              <w:top w:w="0" w:type="auto"/>
              <w:bottom w:w="0" w:type="auto"/>
            </w:tcMar>
            <w:vAlign w:val="center"/>
          </w:tcPr>
          <w:p w14:paraId="0F907365" w14:textId="77777777" w:rsidR="00AC7643" w:rsidRDefault="00AC7643">
            <w:r>
              <w:rPr>
                <w:rFonts w:ascii="Arial" w:hAnsi="Arial" w:cs="Arial"/>
                <w:color w:val="000000"/>
                <w:position w:val="-2"/>
                <w:sz w:val="18"/>
                <w:szCs w:val="18"/>
              </w:rPr>
              <w:t>SI56 0110 0603 0708 477</w:t>
            </w:r>
          </w:p>
        </w:tc>
      </w:tr>
    </w:tbl>
    <w:p w14:paraId="2824250E" w14:textId="77777777" w:rsidR="00731C1F" w:rsidRDefault="00731C1F" w:rsidP="00731C1F"/>
    <w:p w14:paraId="0DAE4475" w14:textId="77777777" w:rsidR="00731C1F" w:rsidRDefault="00731C1F" w:rsidP="00731C1F">
      <w:pPr>
        <w:spacing w:before="225" w:after="225" w:line="240" w:lineRule="auto"/>
        <w:jc w:val="center"/>
      </w:pPr>
      <w:r>
        <w:rPr>
          <w:rFonts w:ascii="Arial" w:hAnsi="Arial" w:cs="Arial"/>
          <w:color w:val="000000"/>
          <w:sz w:val="18"/>
          <w:szCs w:val="18"/>
        </w:rPr>
        <w:t>in</w:t>
      </w:r>
    </w:p>
    <w:p w14:paraId="71850315" w14:textId="77777777" w:rsidR="00731C1F" w:rsidRDefault="00731C1F" w:rsidP="00731C1F">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31C1F" w14:paraId="4229C714" w14:textId="77777777">
        <w:tc>
          <w:tcPr>
            <w:tcW w:w="3300" w:type="dxa"/>
            <w:tcMar>
              <w:top w:w="0" w:type="auto"/>
              <w:bottom w:w="0" w:type="auto"/>
            </w:tcMar>
            <w:vAlign w:val="center"/>
          </w:tcPr>
          <w:p w14:paraId="16D440E1" w14:textId="77777777" w:rsidR="00731C1F" w:rsidRDefault="00731C1F">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C9C224" w14:textId="77777777" w:rsidR="00731C1F" w:rsidRDefault="00731C1F">
            <w:r>
              <w:rPr>
                <w:rFonts w:ascii="Arial" w:hAnsi="Arial" w:cs="Arial"/>
                <w:color w:val="000000"/>
                <w:position w:val="-2"/>
                <w:sz w:val="18"/>
                <w:szCs w:val="18"/>
              </w:rPr>
              <w:t> </w:t>
            </w:r>
          </w:p>
        </w:tc>
      </w:tr>
      <w:tr w:rsidR="00731C1F" w14:paraId="167DA684" w14:textId="77777777">
        <w:tc>
          <w:tcPr>
            <w:tcW w:w="3300" w:type="dxa"/>
            <w:tcMar>
              <w:top w:w="0" w:type="auto"/>
              <w:bottom w:w="0" w:type="auto"/>
            </w:tcMar>
            <w:vAlign w:val="center"/>
          </w:tcPr>
          <w:p w14:paraId="57C72899" w14:textId="77777777" w:rsidR="00731C1F" w:rsidRDefault="00731C1F">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E6D69B9" w14:textId="77777777" w:rsidR="00731C1F" w:rsidRDefault="00731C1F">
            <w:r>
              <w:rPr>
                <w:rFonts w:ascii="Arial" w:hAnsi="Arial" w:cs="Arial"/>
                <w:color w:val="000000"/>
                <w:position w:val="-2"/>
                <w:sz w:val="18"/>
                <w:szCs w:val="18"/>
              </w:rPr>
              <w:t> </w:t>
            </w:r>
          </w:p>
        </w:tc>
      </w:tr>
      <w:tr w:rsidR="00731C1F" w14:paraId="3C8DE476" w14:textId="77777777">
        <w:tc>
          <w:tcPr>
            <w:tcW w:w="3300" w:type="dxa"/>
            <w:tcMar>
              <w:top w:w="0" w:type="auto"/>
              <w:bottom w:w="0" w:type="auto"/>
            </w:tcMar>
            <w:vAlign w:val="center"/>
          </w:tcPr>
          <w:p w14:paraId="6D69D44B" w14:textId="77777777" w:rsidR="00731C1F" w:rsidRDefault="00731C1F">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0021FE2" w14:textId="77777777" w:rsidR="00731C1F" w:rsidRDefault="00731C1F">
            <w:r>
              <w:rPr>
                <w:rFonts w:ascii="Arial" w:hAnsi="Arial" w:cs="Arial"/>
                <w:color w:val="000000"/>
                <w:position w:val="-2"/>
                <w:sz w:val="18"/>
                <w:szCs w:val="18"/>
              </w:rPr>
              <w:t> </w:t>
            </w:r>
          </w:p>
        </w:tc>
      </w:tr>
    </w:tbl>
    <w:p w14:paraId="2A826806" w14:textId="77777777" w:rsidR="00731C1F" w:rsidRDefault="00731C1F" w:rsidP="00731C1F">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236AF025" w14:textId="77777777" w:rsidR="00AC7643" w:rsidRDefault="00AC7643" w:rsidP="00731C1F">
      <w:pPr>
        <w:spacing w:before="225" w:after="225" w:line="240" w:lineRule="auto"/>
        <w:jc w:val="both"/>
        <w:rPr>
          <w:rFonts w:ascii="Arial" w:hAnsi="Arial" w:cs="Arial"/>
          <w:color w:val="000000"/>
          <w:sz w:val="18"/>
          <w:szCs w:val="18"/>
        </w:rPr>
      </w:pPr>
    </w:p>
    <w:p w14:paraId="7C8A9CAB" w14:textId="77777777" w:rsidR="00AC7643" w:rsidRDefault="00AC7643" w:rsidP="00731C1F">
      <w:pPr>
        <w:spacing w:before="225" w:after="225" w:line="240" w:lineRule="auto"/>
        <w:jc w:val="both"/>
        <w:rPr>
          <w:rFonts w:ascii="Arial" w:hAnsi="Arial" w:cs="Arial"/>
          <w:color w:val="000000"/>
          <w:sz w:val="18"/>
          <w:szCs w:val="18"/>
        </w:rPr>
      </w:pPr>
    </w:p>
    <w:p w14:paraId="1588B57D" w14:textId="77777777" w:rsidR="006B3267" w:rsidRPr="00820B38" w:rsidRDefault="006B3267" w:rsidP="00EB3116">
      <w:pPr>
        <w:pStyle w:val="Naslov4"/>
        <w:numPr>
          <w:ilvl w:val="0"/>
          <w:numId w:val="163"/>
        </w:numPr>
        <w:tabs>
          <w:tab w:val="left" w:pos="3765"/>
        </w:tabs>
        <w:spacing w:before="0"/>
        <w:ind w:left="720" w:hanging="360"/>
        <w:rPr>
          <w:rFonts w:ascii="Arial" w:hAnsi="Arial" w:cs="Arial"/>
          <w:b/>
          <w:bCs/>
          <w:i w:val="0"/>
          <w:iCs w:val="0"/>
          <w:color w:val="000000" w:themeColor="text1"/>
          <w:sz w:val="18"/>
          <w:szCs w:val="18"/>
        </w:rPr>
      </w:pPr>
      <w:r w:rsidRPr="00820B38">
        <w:rPr>
          <w:rFonts w:ascii="Arial" w:hAnsi="Arial" w:cs="Arial"/>
          <w:b/>
          <w:bCs/>
          <w:i w:val="0"/>
          <w:iCs w:val="0"/>
          <w:color w:val="000000" w:themeColor="text1"/>
          <w:sz w:val="18"/>
          <w:szCs w:val="18"/>
        </w:rPr>
        <w:t>UVODNE DOLOČBE</w:t>
      </w:r>
      <w:r w:rsidRPr="00820B38">
        <w:rPr>
          <w:rFonts w:ascii="Arial" w:hAnsi="Arial" w:cs="Arial"/>
          <w:b/>
          <w:bCs/>
          <w:i w:val="0"/>
          <w:iCs w:val="0"/>
          <w:color w:val="000000" w:themeColor="text1"/>
          <w:sz w:val="18"/>
          <w:szCs w:val="18"/>
        </w:rPr>
        <w:tab/>
      </w:r>
    </w:p>
    <w:p w14:paraId="38A7314F" w14:textId="77777777" w:rsidR="006B3267" w:rsidRPr="007F0A46" w:rsidRDefault="006B3267" w:rsidP="00EB3116">
      <w:pPr>
        <w:numPr>
          <w:ilvl w:val="0"/>
          <w:numId w:val="162"/>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011B86AF" w14:textId="77777777" w:rsidR="006B3267" w:rsidRPr="007F0A46" w:rsidRDefault="006B3267" w:rsidP="006B3267">
      <w:pPr>
        <w:pStyle w:val="Telobesedila"/>
        <w:spacing w:line="240" w:lineRule="auto"/>
        <w:rPr>
          <w:rFonts w:ascii="Arial" w:hAnsi="Arial" w:cs="Arial"/>
          <w:color w:val="000000" w:themeColor="text1"/>
          <w:sz w:val="18"/>
          <w:szCs w:val="18"/>
        </w:rPr>
      </w:pPr>
      <w:r w:rsidRPr="007F0A46">
        <w:rPr>
          <w:rFonts w:ascii="Arial" w:hAnsi="Arial" w:cs="Arial"/>
          <w:color w:val="000000" w:themeColor="text1"/>
          <w:sz w:val="18"/>
          <w:szCs w:val="18"/>
        </w:rPr>
        <w:t>Pogodbeni stranki uvodoma ugotavljata, da:</w:t>
      </w:r>
    </w:p>
    <w:p w14:paraId="180A9908" w14:textId="77777777" w:rsidR="006B3267" w:rsidRPr="007F0A46" w:rsidRDefault="006B3267" w:rsidP="006B3267">
      <w:pPr>
        <w:pStyle w:val="Telobesedila"/>
        <w:spacing w:line="240" w:lineRule="auto"/>
        <w:rPr>
          <w:rFonts w:ascii="Arial" w:hAnsi="Arial" w:cs="Arial"/>
          <w:color w:val="000000" w:themeColor="text1"/>
          <w:sz w:val="18"/>
          <w:szCs w:val="18"/>
        </w:rPr>
      </w:pPr>
    </w:p>
    <w:p w14:paraId="699D76E3" w14:textId="008CAABB" w:rsidR="006B3267" w:rsidRPr="007F0A46" w:rsidRDefault="006B3267" w:rsidP="00EB3116">
      <w:pPr>
        <w:pStyle w:val="Odstavekseznama"/>
        <w:numPr>
          <w:ilvl w:val="0"/>
          <w:numId w:val="160"/>
        </w:numPr>
        <w:spacing w:after="120" w:line="240" w:lineRule="auto"/>
        <w:ind w:left="714" w:hanging="357"/>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je naročnik izvedel postopek oddaje javnega naročila z </w:t>
      </w:r>
      <w:r w:rsidR="00575405">
        <w:rPr>
          <w:rFonts w:ascii="Arial" w:hAnsi="Arial" w:cs="Arial"/>
          <w:color w:val="000000" w:themeColor="text1"/>
          <w:sz w:val="18"/>
          <w:szCs w:val="18"/>
        </w:rPr>
        <w:t>naslovom:</w:t>
      </w:r>
      <w:r w:rsidRPr="007F0A46">
        <w:rPr>
          <w:rFonts w:ascii="Arial" w:hAnsi="Arial" w:cs="Arial"/>
          <w:color w:val="000000" w:themeColor="text1"/>
          <w:sz w:val="18"/>
          <w:szCs w:val="18"/>
        </w:rPr>
        <w:t xml:space="preserve"> »</w:t>
      </w:r>
      <w:r w:rsidR="00AC7643" w:rsidRPr="00AC7643">
        <w:rPr>
          <w:rFonts w:ascii="Arial" w:hAnsi="Arial" w:cs="Arial"/>
          <w:color w:val="000000" w:themeColor="text1"/>
          <w:sz w:val="18"/>
          <w:szCs w:val="18"/>
        </w:rPr>
        <w:t>Vzdrževanje, razvoj in gostovanje spletnih aplikacij Moj SLOfit, SLOfit in FitBack 2026 – 2030</w:t>
      </w:r>
      <w:r w:rsidRPr="007F0A46">
        <w:rPr>
          <w:rFonts w:ascii="Arial" w:hAnsi="Arial" w:cs="Arial"/>
          <w:color w:val="000000" w:themeColor="text1"/>
          <w:sz w:val="18"/>
          <w:szCs w:val="18"/>
        </w:rPr>
        <w:t xml:space="preserve">« po odprtem postopku na podlagi določb 40. člena Zakona o javnem naročanju (Uradni list RS, št. 91/15, 14/18, 121/21, 10/22, 74/22 – odl. US, 100/22 – ZNUZSZS, 28/23 in 88/23 – ZOPNN-F; v nadaljevanju besedila: ZJN-3), obvestila o javnem naročilu, objavljenem na portalu javnih naročil (številka objave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z dne </w:t>
      </w:r>
      <w:r w:rsidR="006C15ED">
        <w:rPr>
          <w:rFonts w:ascii="Arial" w:hAnsi="Arial" w:cs="Arial"/>
          <w:color w:val="000000" w:themeColor="text1"/>
          <w:sz w:val="18"/>
          <w:szCs w:val="18"/>
        </w:rPr>
        <w:t>_____</w:t>
      </w:r>
      <w:r w:rsidRPr="007F0A46">
        <w:rPr>
          <w:rFonts w:ascii="Arial" w:hAnsi="Arial" w:cs="Arial"/>
          <w:color w:val="000000" w:themeColor="text1"/>
          <w:sz w:val="18"/>
          <w:szCs w:val="18"/>
        </w:rPr>
        <w:t xml:space="preserve">) ter v skladu z </w:t>
      </w:r>
      <w:r w:rsidR="006C15ED">
        <w:rPr>
          <w:rFonts w:ascii="Arial" w:hAnsi="Arial" w:cs="Arial"/>
          <w:color w:val="000000" w:themeColor="text1"/>
          <w:sz w:val="18"/>
          <w:szCs w:val="18"/>
        </w:rPr>
        <w:t>razpisno dokumentacijo</w:t>
      </w:r>
      <w:r w:rsidRPr="007F0A46">
        <w:rPr>
          <w:rFonts w:ascii="Arial" w:hAnsi="Arial" w:cs="Arial"/>
          <w:color w:val="000000" w:themeColor="text1"/>
          <w:sz w:val="18"/>
          <w:szCs w:val="18"/>
        </w:rPr>
        <w:t xml:space="preserve"> (v nadaljevanju besedila: dokumentacija JN) z dne </w:t>
      </w:r>
      <w:r w:rsidR="006C15ED">
        <w:rPr>
          <w:rFonts w:ascii="Arial" w:hAnsi="Arial" w:cs="Arial"/>
          <w:color w:val="000000" w:themeColor="text1"/>
          <w:sz w:val="18"/>
          <w:szCs w:val="18"/>
        </w:rPr>
        <w:t>______</w:t>
      </w:r>
      <w:r w:rsidRPr="007F0A46">
        <w:rPr>
          <w:rFonts w:ascii="Arial" w:hAnsi="Arial" w:cs="Arial"/>
          <w:color w:val="000000" w:themeColor="text1"/>
          <w:sz w:val="18"/>
          <w:szCs w:val="18"/>
        </w:rPr>
        <w:t xml:space="preserve"> z oznako </w:t>
      </w:r>
      <w:r w:rsidR="006C15ED">
        <w:rPr>
          <w:rFonts w:ascii="Arial" w:hAnsi="Arial" w:cs="Arial"/>
          <w:color w:val="000000" w:themeColor="text1"/>
          <w:sz w:val="18"/>
          <w:szCs w:val="18"/>
        </w:rPr>
        <w:t>_______</w:t>
      </w:r>
      <w:r w:rsidRPr="007F0A46">
        <w:rPr>
          <w:rFonts w:ascii="Arial" w:hAnsi="Arial" w:cs="Arial"/>
          <w:color w:val="000000" w:themeColor="text1"/>
          <w:sz w:val="18"/>
          <w:szCs w:val="18"/>
        </w:rPr>
        <w:t>;</w:t>
      </w:r>
    </w:p>
    <w:p w14:paraId="58E6C389" w14:textId="13086C6A" w:rsidR="006B3267" w:rsidRPr="007F0A46" w:rsidRDefault="006B3267" w:rsidP="1D176522">
      <w:pPr>
        <w:numPr>
          <w:ilvl w:val="0"/>
          <w:numId w:val="160"/>
        </w:numPr>
        <w:spacing w:after="120" w:line="240" w:lineRule="auto"/>
        <w:ind w:left="714" w:hanging="357"/>
        <w:jc w:val="both"/>
        <w:rPr>
          <w:rFonts w:ascii="Arial" w:hAnsi="Arial" w:cs="Arial"/>
          <w:i/>
          <w:iCs/>
          <w:color w:val="000000" w:themeColor="text1"/>
          <w:sz w:val="18"/>
          <w:szCs w:val="18"/>
        </w:rPr>
      </w:pPr>
      <w:r w:rsidRPr="1D176522">
        <w:rPr>
          <w:rFonts w:ascii="Arial" w:hAnsi="Arial" w:cs="Arial"/>
          <w:color w:val="000000" w:themeColor="text1"/>
          <w:sz w:val="18"/>
          <w:szCs w:val="18"/>
        </w:rPr>
        <w:t xml:space="preserve">je bila stranka te pogodbe (v nadaljevanju besedila: izvajalec) izbrana kot ekonomsko najugodnejši ponudnik na podlagi odločitve o oddaji javnega naročila, št. </w:t>
      </w:r>
      <w:r w:rsidR="006C15ED" w:rsidRPr="1D176522">
        <w:rPr>
          <w:rFonts w:ascii="Arial" w:hAnsi="Arial" w:cs="Arial"/>
          <w:color w:val="000000" w:themeColor="text1"/>
          <w:sz w:val="18"/>
          <w:szCs w:val="18"/>
        </w:rPr>
        <w:t>_______</w:t>
      </w:r>
      <w:r w:rsidRPr="1D176522">
        <w:rPr>
          <w:rFonts w:ascii="Arial" w:hAnsi="Arial" w:cs="Arial"/>
          <w:color w:val="000000" w:themeColor="text1"/>
          <w:sz w:val="18"/>
          <w:szCs w:val="18"/>
        </w:rPr>
        <w:t xml:space="preserve"> z dne </w:t>
      </w:r>
      <w:r w:rsidR="006C15ED" w:rsidRPr="1D176522">
        <w:rPr>
          <w:rFonts w:ascii="Arial" w:hAnsi="Arial" w:cs="Arial"/>
          <w:color w:val="000000" w:themeColor="text1"/>
          <w:sz w:val="18"/>
          <w:szCs w:val="18"/>
        </w:rPr>
        <w:t>_____</w:t>
      </w:r>
      <w:r w:rsidRPr="1D176522">
        <w:rPr>
          <w:rFonts w:ascii="Arial" w:hAnsi="Arial" w:cs="Arial"/>
          <w:color w:val="000000" w:themeColor="text1"/>
          <w:sz w:val="18"/>
          <w:szCs w:val="18"/>
        </w:rPr>
        <w:t>,</w:t>
      </w:r>
      <w:r w:rsidR="006C15ED" w:rsidRPr="1D176522">
        <w:rPr>
          <w:rFonts w:ascii="Arial" w:hAnsi="Arial" w:cs="Arial"/>
          <w:color w:val="000000" w:themeColor="text1"/>
          <w:sz w:val="18"/>
          <w:szCs w:val="18"/>
        </w:rPr>
        <w:t xml:space="preserve"> ki je bila objavljena na Portalu javnih naročil dne _____ pod oznako ______:</w:t>
      </w:r>
    </w:p>
    <w:p w14:paraId="27E83191" w14:textId="5A81C1EF" w:rsidR="006B3267" w:rsidRPr="007F0A46" w:rsidRDefault="006B3267" w:rsidP="62022E17">
      <w:pPr>
        <w:pStyle w:val="Odstavekseznama"/>
        <w:numPr>
          <w:ilvl w:val="0"/>
          <w:numId w:val="160"/>
        </w:numPr>
        <w:spacing w:after="120" w:line="240" w:lineRule="auto"/>
        <w:ind w:left="714" w:hanging="357"/>
        <w:jc w:val="both"/>
        <w:rPr>
          <w:rFonts w:ascii="Arial" w:hAnsi="Arial" w:cs="Arial"/>
          <w:i/>
          <w:iCs/>
          <w:color w:val="000000" w:themeColor="text1"/>
          <w:sz w:val="18"/>
          <w:szCs w:val="18"/>
        </w:rPr>
      </w:pPr>
      <w:r w:rsidRPr="62022E17">
        <w:rPr>
          <w:rFonts w:ascii="Arial" w:hAnsi="Arial" w:cs="Arial"/>
          <w:color w:val="000000" w:themeColor="text1"/>
          <w:sz w:val="18"/>
          <w:szCs w:val="18"/>
        </w:rPr>
        <w:t>je dokumentacija v zvezi z oddajo javnega naročila, vključno s tehničnimi specifikacijami, popravki in pojasnili, odgovori na vprašanja, zastavljenimi na portalu javnih naročil, ter ponudb</w:t>
      </w:r>
      <w:r w:rsidR="4A94D7B5" w:rsidRPr="62022E17">
        <w:rPr>
          <w:rFonts w:ascii="Arial" w:hAnsi="Arial" w:cs="Arial"/>
          <w:color w:val="000000" w:themeColor="text1"/>
          <w:sz w:val="18"/>
          <w:szCs w:val="18"/>
        </w:rPr>
        <w:t>o</w:t>
      </w:r>
      <w:r w:rsidRPr="62022E17">
        <w:rPr>
          <w:rFonts w:ascii="Arial" w:hAnsi="Arial" w:cs="Arial"/>
          <w:color w:val="000000" w:themeColor="text1"/>
          <w:sz w:val="18"/>
          <w:szCs w:val="18"/>
        </w:rPr>
        <w:t xml:space="preserve"> izvajalca, sestavni del te pogodbe;</w:t>
      </w:r>
    </w:p>
    <w:p w14:paraId="11C25681" w14:textId="77777777" w:rsidR="006B3267" w:rsidRDefault="006B3267" w:rsidP="00EB3116">
      <w:pPr>
        <w:numPr>
          <w:ilvl w:val="0"/>
          <w:numId w:val="160"/>
        </w:numPr>
        <w:spacing w:after="120" w:line="240" w:lineRule="auto"/>
        <w:ind w:left="714" w:hanging="357"/>
        <w:jc w:val="both"/>
        <w:rPr>
          <w:rFonts w:ascii="Arial" w:hAnsi="Arial" w:cs="Arial"/>
          <w:color w:val="000000" w:themeColor="text1"/>
          <w:sz w:val="18"/>
          <w:szCs w:val="18"/>
        </w:rPr>
      </w:pPr>
      <w:r w:rsidRPr="007F0A46">
        <w:rPr>
          <w:rFonts w:ascii="Arial" w:hAnsi="Arial" w:cs="Arial"/>
          <w:color w:val="000000" w:themeColor="text1"/>
          <w:sz w:val="18"/>
          <w:szCs w:val="18"/>
        </w:rPr>
        <w:t>sklepata pogodbeni stranki to pogodbo za določitev splošnih in posebnih pogojev za izvedbo predmeta javnega naročila.</w:t>
      </w:r>
    </w:p>
    <w:p w14:paraId="7FBFDB87" w14:textId="77777777" w:rsidR="00873FE2" w:rsidRPr="007F0A46" w:rsidRDefault="00873FE2" w:rsidP="00873FE2">
      <w:pPr>
        <w:spacing w:after="120" w:line="240" w:lineRule="auto"/>
        <w:ind w:left="714"/>
        <w:jc w:val="both"/>
        <w:rPr>
          <w:rFonts w:ascii="Arial" w:hAnsi="Arial" w:cs="Arial"/>
          <w:color w:val="000000" w:themeColor="text1"/>
          <w:sz w:val="18"/>
          <w:szCs w:val="18"/>
        </w:rPr>
      </w:pPr>
    </w:p>
    <w:p w14:paraId="67D17A13" w14:textId="77777777" w:rsidR="006B3267" w:rsidRPr="006C15ED"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6C15ED">
        <w:rPr>
          <w:rFonts w:ascii="Arial" w:hAnsi="Arial" w:cs="Arial"/>
          <w:b/>
          <w:bCs/>
          <w:i w:val="0"/>
          <w:iCs w:val="0"/>
          <w:color w:val="000000" w:themeColor="text1"/>
          <w:sz w:val="18"/>
          <w:szCs w:val="18"/>
        </w:rPr>
        <w:lastRenderedPageBreak/>
        <w:t>PREDMET POGODBE</w:t>
      </w:r>
    </w:p>
    <w:p w14:paraId="6A451141" w14:textId="77777777" w:rsidR="006B3267" w:rsidRPr="007F0A46" w:rsidRDefault="006B3267" w:rsidP="00EB3116">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A369FCB" w14:textId="25099F9E"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Pogodbeni stranki soglašata, da je predmet pogodbe </w:t>
      </w:r>
      <w:r w:rsidR="00AC7643">
        <w:rPr>
          <w:rFonts w:ascii="Arial" w:hAnsi="Arial" w:cs="Arial"/>
          <w:color w:val="000000" w:themeColor="text1"/>
          <w:sz w:val="18"/>
          <w:szCs w:val="18"/>
        </w:rPr>
        <w:t>v</w:t>
      </w:r>
      <w:r w:rsidR="00AC7643" w:rsidRPr="00AC7643">
        <w:rPr>
          <w:rFonts w:ascii="Arial" w:hAnsi="Arial" w:cs="Arial"/>
          <w:color w:val="000000" w:themeColor="text1"/>
          <w:sz w:val="18"/>
          <w:szCs w:val="18"/>
        </w:rPr>
        <w:t>zdrževanje, razvoj in gostovanje spletnih aplikacij Moj SLOfit, SLOfit in FitBack 2026 – 2030</w:t>
      </w:r>
      <w:r w:rsidRPr="007F0A46">
        <w:rPr>
          <w:rFonts w:ascii="Arial" w:hAnsi="Arial" w:cs="Arial"/>
          <w:color w:val="000000" w:themeColor="text1"/>
          <w:sz w:val="18"/>
          <w:szCs w:val="18"/>
        </w:rPr>
        <w:t xml:space="preserve">, </w:t>
      </w:r>
      <w:r w:rsidR="00AC7643">
        <w:rPr>
          <w:rFonts w:ascii="Arial" w:hAnsi="Arial" w:cs="Arial"/>
          <w:color w:val="000000" w:themeColor="text1"/>
          <w:sz w:val="18"/>
          <w:szCs w:val="18"/>
        </w:rPr>
        <w:t xml:space="preserve">skladno z vsemi zahtevami naročnika </w:t>
      </w:r>
      <w:r w:rsidRPr="007F0A46">
        <w:rPr>
          <w:rFonts w:ascii="Arial" w:hAnsi="Arial" w:cs="Arial"/>
          <w:color w:val="000000" w:themeColor="text1"/>
          <w:sz w:val="18"/>
          <w:szCs w:val="18"/>
        </w:rPr>
        <w:t>iz tehničnih specifikacij naročnika</w:t>
      </w:r>
      <w:r w:rsidR="00AC7643">
        <w:rPr>
          <w:rFonts w:ascii="Arial" w:hAnsi="Arial" w:cs="Arial"/>
          <w:color w:val="000000" w:themeColor="text1"/>
          <w:sz w:val="18"/>
          <w:szCs w:val="18"/>
        </w:rPr>
        <w:t xml:space="preserve"> in preostale dokumentacije v zvezi z oddajo javnega naročila</w:t>
      </w:r>
      <w:r w:rsidRPr="007F0A46">
        <w:rPr>
          <w:rFonts w:ascii="Arial" w:hAnsi="Arial" w:cs="Arial"/>
          <w:color w:val="000000" w:themeColor="text1"/>
          <w:sz w:val="18"/>
          <w:szCs w:val="18"/>
        </w:rPr>
        <w:t xml:space="preserve">. </w:t>
      </w:r>
    </w:p>
    <w:p w14:paraId="49AA3898"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Podrobnejše specifikacije predmeta te pogodbe so razvidne iz tehničnih specifikacij, ki so sestavni del dokumentacije JN in so priloga te pogodbe. </w:t>
      </w:r>
    </w:p>
    <w:p w14:paraId="0BA12F47" w14:textId="77777777" w:rsidR="006B3267" w:rsidRPr="007F0A46" w:rsidRDefault="006B3267" w:rsidP="006B3267">
      <w:pPr>
        <w:spacing w:before="120"/>
        <w:jc w:val="both"/>
        <w:rPr>
          <w:rFonts w:ascii="Arial" w:hAnsi="Arial" w:cs="Arial"/>
          <w:color w:val="000000" w:themeColor="text1"/>
          <w:sz w:val="18"/>
          <w:szCs w:val="18"/>
        </w:rPr>
      </w:pPr>
    </w:p>
    <w:p w14:paraId="419F62A0" w14:textId="77777777" w:rsidR="006B3267" w:rsidRPr="008A2A93"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8A2A93">
        <w:rPr>
          <w:rFonts w:ascii="Arial" w:hAnsi="Arial" w:cs="Arial"/>
          <w:b/>
          <w:bCs/>
          <w:i w:val="0"/>
          <w:iCs w:val="0"/>
          <w:color w:val="000000" w:themeColor="text1"/>
          <w:sz w:val="18"/>
          <w:szCs w:val="18"/>
        </w:rPr>
        <w:t>POGODBENA KOLIČINA</w:t>
      </w:r>
    </w:p>
    <w:p w14:paraId="1A9777EF" w14:textId="77777777" w:rsidR="006B3267" w:rsidRPr="007F0A46" w:rsidRDefault="006B3267" w:rsidP="00EB3116">
      <w:pPr>
        <w:numPr>
          <w:ilvl w:val="0"/>
          <w:numId w:val="162"/>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3FE0BD34" w14:textId="5A21AB4A" w:rsidR="006B3267" w:rsidRPr="007F0A46" w:rsidRDefault="006B3267" w:rsidP="006B3267">
      <w:pPr>
        <w:jc w:val="both"/>
        <w:rPr>
          <w:rFonts w:ascii="Arial" w:hAnsi="Arial" w:cs="Arial"/>
          <w:color w:val="000000" w:themeColor="text1"/>
          <w:sz w:val="18"/>
          <w:szCs w:val="18"/>
        </w:rPr>
      </w:pPr>
      <w:r w:rsidRPr="62022E17">
        <w:rPr>
          <w:rFonts w:ascii="Arial" w:hAnsi="Arial" w:cs="Arial"/>
          <w:color w:val="000000" w:themeColor="text1"/>
          <w:sz w:val="18"/>
          <w:szCs w:val="18"/>
        </w:rPr>
        <w:t xml:space="preserve">Obseg </w:t>
      </w:r>
      <w:r w:rsidR="00AC7643" w:rsidRPr="62022E17">
        <w:rPr>
          <w:rFonts w:ascii="Arial" w:hAnsi="Arial" w:cs="Arial"/>
          <w:color w:val="000000" w:themeColor="text1"/>
          <w:sz w:val="18"/>
          <w:szCs w:val="18"/>
        </w:rPr>
        <w:t xml:space="preserve">storitev, ki so predmet pogodbe </w:t>
      </w:r>
      <w:r w:rsidRPr="62022E17">
        <w:rPr>
          <w:rFonts w:ascii="Arial" w:hAnsi="Arial" w:cs="Arial"/>
          <w:color w:val="000000" w:themeColor="text1"/>
          <w:sz w:val="18"/>
          <w:szCs w:val="18"/>
        </w:rPr>
        <w:t>za celotno obdobje</w:t>
      </w:r>
      <w:r w:rsidR="2487C6E9" w:rsidRPr="62022E17">
        <w:rPr>
          <w:rFonts w:ascii="Arial" w:hAnsi="Arial" w:cs="Arial"/>
          <w:color w:val="000000" w:themeColor="text1"/>
          <w:sz w:val="18"/>
          <w:szCs w:val="18"/>
        </w:rPr>
        <w:t>,</w:t>
      </w:r>
      <w:r w:rsidRPr="62022E17">
        <w:rPr>
          <w:rFonts w:ascii="Arial" w:hAnsi="Arial" w:cs="Arial"/>
          <w:color w:val="000000" w:themeColor="text1"/>
          <w:sz w:val="18"/>
          <w:szCs w:val="18"/>
        </w:rPr>
        <w:t xml:space="preserve"> je razviden iz </w:t>
      </w:r>
      <w:r w:rsidR="00AC78C0" w:rsidRPr="62022E17">
        <w:rPr>
          <w:rFonts w:ascii="Arial" w:hAnsi="Arial" w:cs="Arial"/>
          <w:color w:val="000000" w:themeColor="text1"/>
          <w:sz w:val="18"/>
          <w:szCs w:val="18"/>
        </w:rPr>
        <w:t xml:space="preserve">ponudbe in </w:t>
      </w:r>
      <w:r w:rsidR="00AC7643" w:rsidRPr="62022E17">
        <w:rPr>
          <w:rFonts w:ascii="Arial" w:hAnsi="Arial" w:cs="Arial"/>
          <w:color w:val="000000" w:themeColor="text1"/>
          <w:sz w:val="18"/>
          <w:szCs w:val="18"/>
        </w:rPr>
        <w:t xml:space="preserve">razpisne dokumentacije naročnika in </w:t>
      </w:r>
      <w:r w:rsidRPr="62022E17">
        <w:rPr>
          <w:rFonts w:ascii="Arial" w:hAnsi="Arial" w:cs="Arial"/>
          <w:color w:val="000000" w:themeColor="text1"/>
          <w:sz w:val="18"/>
          <w:szCs w:val="18"/>
        </w:rPr>
        <w:t xml:space="preserve">je ocenjen. </w:t>
      </w:r>
    </w:p>
    <w:p w14:paraId="16460465" w14:textId="309E4296"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Naročnik si pridržuje pravico, da je pogodbena količina lahko večja ali manjša od ocenjene, upoštevajoč dejanske potrebe naročnika, pri čemer cena za postavke ostane nespremenjena</w:t>
      </w:r>
      <w:r w:rsidR="00AC7643">
        <w:rPr>
          <w:rFonts w:ascii="Arial" w:hAnsi="Arial" w:cs="Arial"/>
          <w:color w:val="000000" w:themeColor="text1"/>
          <w:sz w:val="18"/>
          <w:szCs w:val="18"/>
        </w:rPr>
        <w:t>.</w:t>
      </w:r>
      <w:r w:rsidRPr="007F0A46">
        <w:rPr>
          <w:rFonts w:ascii="Arial" w:hAnsi="Arial" w:cs="Arial"/>
          <w:color w:val="000000" w:themeColor="text1"/>
          <w:sz w:val="18"/>
          <w:szCs w:val="18"/>
        </w:rPr>
        <w:t xml:space="preserve"> </w:t>
      </w:r>
      <w:r w:rsidR="00AC7643">
        <w:rPr>
          <w:rFonts w:ascii="Arial" w:hAnsi="Arial" w:cs="Arial"/>
          <w:color w:val="000000" w:themeColor="text1"/>
          <w:sz w:val="18"/>
          <w:szCs w:val="18"/>
        </w:rPr>
        <w:t>Vezano na izvedbo storitev nadgradenj bosta pogodbeni stranki skladno z določenim v tehničnih specifikacijah tekom izvajanja predmeta pogodbe dogovorili tudi potrebne dodatne aktivnosti in storitve, kar bosta pogodbeni stranki uredili s sklenitvijo dodatka k tej pogodbi, vse ob upoštevanju določb veljavne javno – naročniške zakonodaje.</w:t>
      </w:r>
    </w:p>
    <w:p w14:paraId="4250E93B" w14:textId="77777777" w:rsidR="006B3267" w:rsidRDefault="006B3267" w:rsidP="00AC78C0">
      <w:pPr>
        <w:spacing w:after="0"/>
        <w:jc w:val="both"/>
        <w:rPr>
          <w:rFonts w:ascii="Arial" w:hAnsi="Arial" w:cs="Arial"/>
          <w:color w:val="000000" w:themeColor="text1"/>
          <w:sz w:val="18"/>
          <w:szCs w:val="18"/>
        </w:rPr>
      </w:pPr>
      <w:r w:rsidRPr="007F0A46">
        <w:rPr>
          <w:rFonts w:ascii="Arial" w:hAnsi="Arial" w:cs="Arial"/>
          <w:color w:val="000000" w:themeColor="text1"/>
          <w:sz w:val="18"/>
          <w:szCs w:val="18"/>
        </w:rPr>
        <w:t>V kolikor pride do zmanjšanja obsega pogodbene količine iz te pogodbe, naročnik izvajalcu ni dolžan povrniti nobenih stroškov oziroma škode iz tega naslova.</w:t>
      </w:r>
    </w:p>
    <w:p w14:paraId="2BE92985" w14:textId="77777777" w:rsidR="00D74FF5" w:rsidRPr="007F0A46" w:rsidRDefault="00D74FF5" w:rsidP="00AC78C0">
      <w:pPr>
        <w:spacing w:after="0"/>
        <w:jc w:val="both"/>
        <w:rPr>
          <w:rFonts w:ascii="Arial" w:hAnsi="Arial" w:cs="Arial"/>
          <w:color w:val="000000" w:themeColor="text1"/>
          <w:sz w:val="18"/>
          <w:szCs w:val="18"/>
        </w:rPr>
      </w:pPr>
    </w:p>
    <w:p w14:paraId="4CF04271" w14:textId="77777777" w:rsidR="006B3267" w:rsidRPr="007F0A46" w:rsidRDefault="006B3267" w:rsidP="00AC78C0">
      <w:pPr>
        <w:spacing w:after="0"/>
        <w:jc w:val="both"/>
        <w:rPr>
          <w:rFonts w:ascii="Arial" w:hAnsi="Arial" w:cs="Arial"/>
          <w:color w:val="000000" w:themeColor="text1"/>
          <w:sz w:val="18"/>
          <w:szCs w:val="18"/>
        </w:rPr>
      </w:pPr>
    </w:p>
    <w:p w14:paraId="3831B7E0" w14:textId="77777777" w:rsidR="006B3267" w:rsidRPr="00AC78C0"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AC78C0">
        <w:rPr>
          <w:rFonts w:ascii="Arial" w:hAnsi="Arial" w:cs="Arial"/>
          <w:b/>
          <w:bCs/>
          <w:i w:val="0"/>
          <w:iCs w:val="0"/>
          <w:color w:val="000000" w:themeColor="text1"/>
          <w:sz w:val="18"/>
          <w:szCs w:val="18"/>
        </w:rPr>
        <w:t>POGODBENI ROKI IN NAČIN IZVEDBE</w:t>
      </w:r>
    </w:p>
    <w:p w14:paraId="6667E982" w14:textId="77777777" w:rsidR="006B3267" w:rsidRPr="007F0A46" w:rsidRDefault="006B3267" w:rsidP="00EB3116">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color w:val="000000" w:themeColor="text1"/>
          <w:sz w:val="18"/>
          <w:szCs w:val="18"/>
        </w:rPr>
        <w:t>člen</w:t>
      </w:r>
    </w:p>
    <w:p w14:paraId="3B7617F6" w14:textId="47D9BDDD" w:rsidR="006B3267" w:rsidRPr="007F0A46" w:rsidRDefault="3A78C71C" w:rsidP="4D2F970B">
      <w:pPr>
        <w:spacing w:before="100" w:beforeAutospacing="1" w:after="100" w:afterAutospacing="1"/>
        <w:jc w:val="both"/>
        <w:rPr>
          <w:rFonts w:ascii="Arial" w:hAnsi="Arial" w:cs="Arial"/>
          <w:color w:val="000000" w:themeColor="text1"/>
          <w:sz w:val="18"/>
          <w:szCs w:val="18"/>
        </w:rPr>
      </w:pPr>
      <w:r w:rsidRPr="4D2F970B">
        <w:rPr>
          <w:rFonts w:ascii="Arial" w:hAnsi="Arial" w:cs="Arial"/>
          <w:color w:val="000000" w:themeColor="text1"/>
          <w:sz w:val="18"/>
          <w:szCs w:val="18"/>
        </w:rPr>
        <w:t xml:space="preserve">Blago in storitve, ki so predmet te pogodbe, se izvajajo </w:t>
      </w:r>
      <w:r w:rsidR="1BE51E79" w:rsidRPr="4D2F970B">
        <w:rPr>
          <w:rFonts w:ascii="Arial" w:hAnsi="Arial" w:cs="Arial"/>
          <w:color w:val="000000" w:themeColor="text1"/>
          <w:sz w:val="18"/>
          <w:szCs w:val="18"/>
        </w:rPr>
        <w:t xml:space="preserve">šesdeset </w:t>
      </w:r>
      <w:r w:rsidRPr="4D2F970B">
        <w:rPr>
          <w:rFonts w:ascii="Arial" w:hAnsi="Arial" w:cs="Arial"/>
          <w:color w:val="000000" w:themeColor="text1"/>
          <w:sz w:val="18"/>
          <w:szCs w:val="18"/>
        </w:rPr>
        <w:t>(</w:t>
      </w:r>
      <w:r w:rsidR="0BEF22CE" w:rsidRPr="4D2F970B">
        <w:rPr>
          <w:rFonts w:ascii="Arial" w:hAnsi="Arial" w:cs="Arial"/>
          <w:color w:val="000000" w:themeColor="text1"/>
          <w:sz w:val="18"/>
          <w:szCs w:val="18"/>
        </w:rPr>
        <w:t>60</w:t>
      </w:r>
      <w:r w:rsidRPr="4D2F970B">
        <w:rPr>
          <w:rFonts w:ascii="Arial" w:hAnsi="Arial" w:cs="Arial"/>
          <w:color w:val="000000" w:themeColor="text1"/>
          <w:sz w:val="18"/>
          <w:szCs w:val="18"/>
        </w:rPr>
        <w:t xml:space="preserve">) mesecev oz. </w:t>
      </w:r>
      <w:r w:rsidR="325BD92F" w:rsidRPr="4D2F970B">
        <w:rPr>
          <w:rFonts w:ascii="Arial" w:hAnsi="Arial" w:cs="Arial"/>
          <w:color w:val="000000" w:themeColor="text1"/>
          <w:sz w:val="18"/>
          <w:szCs w:val="18"/>
        </w:rPr>
        <w:t xml:space="preserve">pet </w:t>
      </w:r>
      <w:r w:rsidRPr="4D2F970B">
        <w:rPr>
          <w:rFonts w:ascii="Arial" w:hAnsi="Arial" w:cs="Arial"/>
          <w:color w:val="000000" w:themeColor="text1"/>
          <w:sz w:val="18"/>
          <w:szCs w:val="18"/>
        </w:rPr>
        <w:t>(</w:t>
      </w:r>
      <w:r w:rsidR="23C2E405" w:rsidRPr="4D2F970B">
        <w:rPr>
          <w:rFonts w:ascii="Arial" w:hAnsi="Arial" w:cs="Arial"/>
          <w:color w:val="000000" w:themeColor="text1"/>
          <w:sz w:val="18"/>
          <w:szCs w:val="18"/>
        </w:rPr>
        <w:t>5</w:t>
      </w:r>
      <w:r w:rsidRPr="4D2F970B">
        <w:rPr>
          <w:rFonts w:ascii="Arial" w:hAnsi="Arial" w:cs="Arial"/>
          <w:color w:val="000000" w:themeColor="text1"/>
          <w:sz w:val="18"/>
          <w:szCs w:val="18"/>
        </w:rPr>
        <w:t>) let, od dneva pričetka veljavnosti te pogodbe</w:t>
      </w:r>
      <w:r w:rsidR="282AF6A1" w:rsidRPr="4D2F970B">
        <w:rPr>
          <w:rFonts w:ascii="Arial" w:hAnsi="Arial" w:cs="Arial"/>
          <w:color w:val="000000" w:themeColor="text1"/>
          <w:sz w:val="18"/>
          <w:szCs w:val="18"/>
        </w:rPr>
        <w:t xml:space="preserve"> oziroma od datuma sklenitve te pogodbe do 31. 12. 2030.</w:t>
      </w:r>
    </w:p>
    <w:p w14:paraId="27BE6E71" w14:textId="0755B416" w:rsidR="4D2F970B" w:rsidRDefault="3A78C71C" w:rsidP="0008053F">
      <w:pPr>
        <w:spacing w:before="100" w:beforeAutospacing="1" w:after="100" w:afterAutospacing="1"/>
        <w:jc w:val="both"/>
        <w:rPr>
          <w:rFonts w:ascii="Arial" w:hAnsi="Arial" w:cs="Arial"/>
          <w:color w:val="000000" w:themeColor="text1"/>
          <w:sz w:val="18"/>
          <w:szCs w:val="18"/>
        </w:rPr>
      </w:pPr>
      <w:r w:rsidRPr="4D2F970B">
        <w:rPr>
          <w:rFonts w:ascii="Arial" w:hAnsi="Arial" w:cs="Arial"/>
          <w:color w:val="000000" w:themeColor="text1"/>
          <w:sz w:val="18"/>
          <w:szCs w:val="18"/>
        </w:rPr>
        <w:t xml:space="preserve">Dobava blaga in izvedba storitev iz tehničnih specifikacij se izvrši po vsakokratnem predhodnem dogovoru z naročnikom, in sicer v skladu s podrobnim terminskim in vsebinskim načrtom, ki ga sporazumno potrdita skrbnika te pogodbe. </w:t>
      </w:r>
    </w:p>
    <w:p w14:paraId="5A91F9CE" w14:textId="77777777" w:rsidR="006B3267" w:rsidRPr="007F0A46" w:rsidRDefault="006B3267" w:rsidP="62022E17">
      <w:pPr>
        <w:spacing w:before="100" w:beforeAutospacing="1" w:after="100" w:afterAutospacing="1"/>
        <w:jc w:val="both"/>
        <w:rPr>
          <w:rFonts w:ascii="Arial" w:hAnsi="Arial" w:cs="Arial"/>
          <w:color w:val="000000" w:themeColor="text1"/>
          <w:sz w:val="18"/>
          <w:szCs w:val="18"/>
        </w:rPr>
      </w:pPr>
      <w:r w:rsidRPr="62022E17">
        <w:rPr>
          <w:rFonts w:ascii="Arial" w:hAnsi="Arial" w:cs="Arial"/>
          <w:color w:val="000000" w:themeColor="text1"/>
          <w:sz w:val="18"/>
          <w:szCs w:val="18"/>
        </w:rPr>
        <w:t>Naročnik bo ob prevzemu blaga in storitev le-te pregledal ter izvajalcu sporočil morebitne nepravilnosti in pomanjkljivosti, ki jih je mogoče opaziti pri običajnem pregledu.</w:t>
      </w:r>
    </w:p>
    <w:p w14:paraId="74293087" w14:textId="51245EA0" w:rsidR="62022E17" w:rsidRDefault="62022E17" w:rsidP="62022E17">
      <w:pPr>
        <w:spacing w:beforeAutospacing="1" w:afterAutospacing="1"/>
        <w:jc w:val="both"/>
        <w:rPr>
          <w:rFonts w:ascii="Arial" w:hAnsi="Arial" w:cs="Arial"/>
          <w:color w:val="000000" w:themeColor="text1"/>
          <w:sz w:val="18"/>
          <w:szCs w:val="18"/>
        </w:rPr>
      </w:pPr>
    </w:p>
    <w:p w14:paraId="55EE8A73" w14:textId="43B87784" w:rsidR="006B3267" w:rsidRPr="00AC78C0" w:rsidRDefault="00AC7643" w:rsidP="00EB3116">
      <w:pPr>
        <w:pStyle w:val="Naslov4"/>
        <w:numPr>
          <w:ilvl w:val="0"/>
          <w:numId w:val="163"/>
        </w:numPr>
        <w:spacing w:before="0"/>
        <w:ind w:left="720" w:hanging="360"/>
        <w:rPr>
          <w:rFonts w:ascii="Arial" w:hAnsi="Arial" w:cs="Arial"/>
          <w:b/>
          <w:bCs/>
          <w:i w:val="0"/>
          <w:iCs w:val="0"/>
          <w:color w:val="000000" w:themeColor="text1"/>
          <w:sz w:val="18"/>
          <w:szCs w:val="18"/>
        </w:rPr>
      </w:pPr>
      <w:r>
        <w:rPr>
          <w:rFonts w:ascii="Arial" w:hAnsi="Arial" w:cs="Arial"/>
          <w:b/>
          <w:bCs/>
          <w:i w:val="0"/>
          <w:iCs w:val="0"/>
          <w:color w:val="000000" w:themeColor="text1"/>
          <w:sz w:val="18"/>
          <w:szCs w:val="18"/>
        </w:rPr>
        <w:t>DODATNE STORITVE</w:t>
      </w:r>
    </w:p>
    <w:p w14:paraId="3B4238AA" w14:textId="77777777" w:rsidR="006B3267" w:rsidRPr="007F0A46" w:rsidRDefault="006B3267" w:rsidP="00EB3116">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5DB00C6B" w14:textId="060F8733" w:rsidR="00AC7643" w:rsidRDefault="00AC7643" w:rsidP="00AC7643">
      <w:pPr>
        <w:spacing w:before="225" w:after="225"/>
        <w:jc w:val="both"/>
      </w:pPr>
      <w:r w:rsidRPr="62022E17">
        <w:rPr>
          <w:rFonts w:ascii="Arial" w:hAnsi="Arial" w:cs="Arial"/>
          <w:color w:val="000000" w:themeColor="text1"/>
          <w:sz w:val="18"/>
          <w:szCs w:val="18"/>
        </w:rPr>
        <w:t>Dodatnih storitev, ki niso opredeljena s to pogodbo</w:t>
      </w:r>
      <w:r w:rsidR="16F3603B" w:rsidRPr="62022E17">
        <w:rPr>
          <w:rFonts w:ascii="Arial" w:hAnsi="Arial" w:cs="Arial"/>
          <w:color w:val="000000" w:themeColor="text1"/>
          <w:sz w:val="18"/>
          <w:szCs w:val="18"/>
        </w:rPr>
        <w:t>,</w:t>
      </w:r>
      <w:r w:rsidRPr="62022E17">
        <w:rPr>
          <w:rFonts w:ascii="Arial" w:hAnsi="Arial" w:cs="Arial"/>
          <w:color w:val="000000" w:themeColor="text1"/>
          <w:sz w:val="18"/>
          <w:szCs w:val="18"/>
        </w:rPr>
        <w:t xml:space="preserve"> izvajalec ne sme začeti izvajati brez predhodnega pisnega soglasja naročnika.</w:t>
      </w:r>
    </w:p>
    <w:p w14:paraId="7684B842" w14:textId="54E26435" w:rsidR="006B3267" w:rsidRPr="007F0A46" w:rsidRDefault="00AC7643" w:rsidP="00AC7643">
      <w:pPr>
        <w:contextualSpacing/>
        <w:jc w:val="both"/>
        <w:rPr>
          <w:rFonts w:ascii="Arial" w:eastAsia="Calibri" w:hAnsi="Arial" w:cs="Arial"/>
          <w:color w:val="000000" w:themeColor="text1"/>
          <w:sz w:val="18"/>
          <w:szCs w:val="18"/>
        </w:rPr>
      </w:pPr>
      <w:r>
        <w:rPr>
          <w:rFonts w:ascii="Arial" w:hAnsi="Arial" w:cs="Arial"/>
          <w:color w:val="000000"/>
          <w:sz w:val="18"/>
          <w:szCs w:val="18"/>
        </w:rPr>
        <w:t xml:space="preserve">Za dodatne storitve, ki so se izkazala za potrebne šele po sklenitvi te pogodbe, lahko naročnik odda naročilo izvajalcu osnovnega naročila ob upoštevanju določb zakona, ki ureja javno naročanje. Podlaga za določitev vrednosti dodatnih </w:t>
      </w:r>
      <w:r w:rsidR="00197E8E">
        <w:rPr>
          <w:rFonts w:ascii="Arial" w:hAnsi="Arial" w:cs="Arial"/>
          <w:color w:val="000000"/>
          <w:sz w:val="18"/>
          <w:szCs w:val="18"/>
        </w:rPr>
        <w:t>storitev</w:t>
      </w:r>
      <w:r>
        <w:rPr>
          <w:rFonts w:ascii="Arial" w:hAnsi="Arial" w:cs="Arial"/>
          <w:color w:val="000000"/>
          <w:sz w:val="18"/>
          <w:szCs w:val="18"/>
        </w:rPr>
        <w:t xml:space="preserve"> so cene na enoto iz pogodbe skupaj s popustom, ki ga dodatno ponuja izvajalec. Z izvajalcem se v tem primeru sklene dodatek k osnovni pogodbi ali nova pogodba.</w:t>
      </w:r>
    </w:p>
    <w:p w14:paraId="5C9DA865" w14:textId="77777777" w:rsidR="006B3267" w:rsidRPr="007F0A46" w:rsidRDefault="006B3267" w:rsidP="006B3267">
      <w:pPr>
        <w:rPr>
          <w:rFonts w:ascii="Arial" w:eastAsia="Calibri" w:hAnsi="Arial" w:cs="Arial"/>
          <w:color w:val="000000" w:themeColor="text1"/>
          <w:sz w:val="18"/>
          <w:szCs w:val="18"/>
        </w:rPr>
      </w:pPr>
    </w:p>
    <w:p w14:paraId="2752249A" w14:textId="77777777" w:rsidR="006B3267" w:rsidRPr="00506C3A"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506C3A">
        <w:rPr>
          <w:rFonts w:ascii="Arial" w:hAnsi="Arial" w:cs="Arial"/>
          <w:b/>
          <w:bCs/>
          <w:i w:val="0"/>
          <w:iCs w:val="0"/>
          <w:color w:val="000000" w:themeColor="text1"/>
          <w:sz w:val="18"/>
          <w:szCs w:val="18"/>
        </w:rPr>
        <w:lastRenderedPageBreak/>
        <w:t>POGODBENA CENA</w:t>
      </w:r>
    </w:p>
    <w:p w14:paraId="1552EFBB" w14:textId="77777777" w:rsidR="006B3267" w:rsidRPr="007F0A46" w:rsidRDefault="006B3267" w:rsidP="00EB3116">
      <w:pPr>
        <w:numPr>
          <w:ilvl w:val="0"/>
          <w:numId w:val="162"/>
        </w:numPr>
        <w:spacing w:before="240" w:after="120" w:line="240" w:lineRule="auto"/>
        <w:ind w:left="714" w:hanging="357"/>
        <w:jc w:val="center"/>
        <w:rPr>
          <w:rFonts w:ascii="Arial" w:hAnsi="Arial" w:cs="Arial"/>
          <w:b/>
          <w:color w:val="000000" w:themeColor="text1"/>
          <w:sz w:val="18"/>
          <w:szCs w:val="18"/>
        </w:rPr>
      </w:pPr>
      <w:r w:rsidRPr="007F0A46">
        <w:rPr>
          <w:rFonts w:ascii="Arial" w:hAnsi="Arial" w:cs="Arial"/>
          <w:b/>
          <w:color w:val="000000" w:themeColor="text1"/>
          <w:sz w:val="18"/>
          <w:szCs w:val="18"/>
        </w:rPr>
        <w:t>člen</w:t>
      </w:r>
    </w:p>
    <w:p w14:paraId="29C38CDC" w14:textId="384157F5"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Pogodbena cena znaša </w:t>
      </w:r>
      <w:r w:rsidR="00670957">
        <w:rPr>
          <w:rFonts w:ascii="Arial" w:eastAsia="Calibri" w:hAnsi="Arial" w:cs="Arial"/>
          <w:color w:val="000000" w:themeColor="text1"/>
          <w:sz w:val="18"/>
          <w:szCs w:val="18"/>
        </w:rPr>
        <w:t>__________</w:t>
      </w:r>
      <w:r w:rsidRPr="007F0A46">
        <w:rPr>
          <w:rFonts w:ascii="Arial" w:eastAsia="Calibri" w:hAnsi="Arial" w:cs="Arial"/>
          <w:color w:val="000000" w:themeColor="text1"/>
          <w:sz w:val="18"/>
          <w:szCs w:val="18"/>
        </w:rPr>
        <w:t xml:space="preserve"> EUR (vrednost brez DDV) oziroma </w:t>
      </w:r>
      <w:r w:rsidR="00670957">
        <w:rPr>
          <w:rFonts w:ascii="Arial" w:eastAsia="Calibri" w:hAnsi="Arial" w:cs="Arial"/>
          <w:color w:val="000000" w:themeColor="text1"/>
          <w:sz w:val="18"/>
          <w:szCs w:val="18"/>
        </w:rPr>
        <w:t>__________</w:t>
      </w:r>
      <w:r w:rsidRPr="007F0A46">
        <w:rPr>
          <w:rFonts w:ascii="Arial" w:eastAsia="Calibri" w:hAnsi="Arial" w:cs="Arial"/>
          <w:color w:val="000000" w:themeColor="text1"/>
          <w:sz w:val="18"/>
          <w:szCs w:val="18"/>
        </w:rPr>
        <w:t xml:space="preserve"> EUR (vrednost z DDV).</w:t>
      </w:r>
    </w:p>
    <w:p w14:paraId="4DFFA90A" w14:textId="77777777" w:rsidR="006B3267" w:rsidRPr="007F0A46" w:rsidRDefault="006B3267" w:rsidP="006B3267">
      <w:pPr>
        <w:contextualSpacing/>
        <w:jc w:val="both"/>
        <w:rPr>
          <w:rFonts w:ascii="Arial" w:eastAsia="Calibri" w:hAnsi="Arial" w:cs="Arial"/>
          <w:color w:val="000000" w:themeColor="text1"/>
          <w:sz w:val="18"/>
          <w:szCs w:val="18"/>
        </w:rPr>
      </w:pPr>
    </w:p>
    <w:p w14:paraId="6404CBA8" w14:textId="3DD8148A"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Podrobnejša cenovna specifikacija je razvidna iz ponudbenega predračuna izvajalca, ki je priloga te pogodbe. </w:t>
      </w:r>
    </w:p>
    <w:p w14:paraId="2705E2DF" w14:textId="77777777" w:rsidR="006B3267" w:rsidRPr="007F0A46" w:rsidRDefault="006B3267" w:rsidP="006B3267">
      <w:pPr>
        <w:contextualSpacing/>
        <w:jc w:val="both"/>
        <w:rPr>
          <w:rFonts w:ascii="Arial" w:eastAsia="Calibri" w:hAnsi="Arial" w:cs="Arial"/>
          <w:color w:val="000000" w:themeColor="text1"/>
          <w:sz w:val="18"/>
          <w:szCs w:val="18"/>
        </w:rPr>
      </w:pPr>
    </w:p>
    <w:p w14:paraId="27DD3BA3"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Pogodbeni stranki soglašata, da se DDV na izstavljenem računu obračuna po stopnji, veljavni na dan izdaje računa.</w:t>
      </w:r>
    </w:p>
    <w:p w14:paraId="6D459FA6" w14:textId="77777777" w:rsidR="006B3267" w:rsidRPr="007F0A46" w:rsidRDefault="006B3267" w:rsidP="006B3267">
      <w:pPr>
        <w:contextualSpacing/>
        <w:jc w:val="both"/>
        <w:rPr>
          <w:rFonts w:ascii="Arial" w:eastAsia="Calibri" w:hAnsi="Arial" w:cs="Arial"/>
          <w:color w:val="000000" w:themeColor="text1"/>
          <w:sz w:val="18"/>
          <w:szCs w:val="18"/>
        </w:rPr>
      </w:pPr>
    </w:p>
    <w:p w14:paraId="230A8F6E"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V primeru spremembe zakona, ki ureja davek na dodano vrednost, s katerim se spremeni davčna stopnja za vrste blaga ali storitev iz ponudbe v času trajanja sporazuma, se lahko cene iz ponudbe korigirajo izključno v višini nastale davčne spremembe.</w:t>
      </w:r>
    </w:p>
    <w:p w14:paraId="672D26A1" w14:textId="77777777" w:rsidR="006B3267" w:rsidRPr="007F0A46" w:rsidRDefault="006B3267" w:rsidP="006B3267">
      <w:pPr>
        <w:contextualSpacing/>
        <w:jc w:val="both"/>
        <w:rPr>
          <w:rFonts w:ascii="Arial" w:eastAsia="Calibri" w:hAnsi="Arial" w:cs="Arial"/>
          <w:color w:val="000000" w:themeColor="text1"/>
          <w:sz w:val="18"/>
          <w:szCs w:val="18"/>
        </w:rPr>
      </w:pPr>
    </w:p>
    <w:p w14:paraId="4A2FED1E" w14:textId="77777777" w:rsidR="006B3267"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V pogodbeno ceno so vključeni vsi izvajalčevi stroški, ki so neposredno ali posredno povezani z izvajanjem dobav oziroma storitev predmeta te pogodbe ter z izpolnitvijo pogodbenih obveznosti v obsegu, na način ter pod pogoji, ki so določeni v tej pogodbi in tehničnih specifikacijah. </w:t>
      </w:r>
    </w:p>
    <w:p w14:paraId="2EF967C3" w14:textId="77777777" w:rsidR="00670957" w:rsidRPr="007F0A46" w:rsidRDefault="00670957" w:rsidP="006B3267">
      <w:pPr>
        <w:contextualSpacing/>
        <w:jc w:val="both"/>
        <w:rPr>
          <w:rFonts w:ascii="Arial" w:eastAsia="Calibri" w:hAnsi="Arial" w:cs="Arial"/>
          <w:color w:val="000000" w:themeColor="text1"/>
          <w:sz w:val="18"/>
          <w:szCs w:val="18"/>
        </w:rPr>
      </w:pPr>
    </w:p>
    <w:p w14:paraId="2BA870B1" w14:textId="77777777" w:rsidR="006B3267" w:rsidRPr="007F0A46" w:rsidRDefault="006B3267" w:rsidP="00EB3116">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color w:val="000000" w:themeColor="text1"/>
          <w:sz w:val="18"/>
          <w:szCs w:val="18"/>
        </w:rPr>
        <w:t>člen</w:t>
      </w:r>
    </w:p>
    <w:p w14:paraId="77F7F324"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Pogodbene cene na enoto mere so nespremenljive za obdobje enega (1) leta in zajemajo vse stroške, ki jih ima izvajalec z realizacijo celotnega predmeta te pogodbe, ter druge dajatve. Naročnik stroškov, ki bi presegali pogodbeno ceno na enoto mere, ne bo priznaval.</w:t>
      </w:r>
    </w:p>
    <w:p w14:paraId="7E3798CC" w14:textId="77777777" w:rsidR="006B3267" w:rsidRPr="007F0A46" w:rsidRDefault="006B3267" w:rsidP="006B3267">
      <w:pPr>
        <w:contextualSpacing/>
        <w:jc w:val="both"/>
        <w:rPr>
          <w:rFonts w:ascii="Arial" w:eastAsia="Calibri" w:hAnsi="Arial" w:cs="Arial"/>
          <w:color w:val="000000" w:themeColor="text1"/>
          <w:sz w:val="18"/>
          <w:szCs w:val="18"/>
        </w:rPr>
      </w:pPr>
    </w:p>
    <w:p w14:paraId="35EDB987" w14:textId="77777777" w:rsidR="006B3267" w:rsidRPr="007F0A46" w:rsidRDefault="006B3267" w:rsidP="006B3267">
      <w:pPr>
        <w:contextualSpacing/>
        <w:jc w:val="both"/>
        <w:rPr>
          <w:rFonts w:ascii="Arial" w:eastAsia="Calibri" w:hAnsi="Arial" w:cs="Arial"/>
          <w:color w:val="000000" w:themeColor="text1"/>
          <w:sz w:val="18"/>
          <w:szCs w:val="18"/>
        </w:rPr>
      </w:pPr>
      <w:bookmarkStart w:id="23" w:name="_Hlk14160276"/>
      <w:r w:rsidRPr="007F0A46">
        <w:rPr>
          <w:rFonts w:ascii="Arial" w:eastAsia="Calibri" w:hAnsi="Arial" w:cs="Arial"/>
          <w:color w:val="000000" w:themeColor="text1"/>
          <w:sz w:val="18"/>
          <w:szCs w:val="18"/>
        </w:rPr>
        <w:t>Valorizacija denarnih obveznosti se skladno s Pravilnikom o načinih valorizacije denarnih obveznosti, ki jih v večletnih pogodbah dogovarjajo pravne osebe javnega sektorja (Uradni list RS, št. 1/04), lahko prvič izvede po preteku enega (1) leta od sklenitve pogodbe in ko kumulativno povečanje dogovorjenega indeksa cen življenjskih potrebščin po podatkih Statističnega urada RS preseže štiri odstotke (4 %) vrednosti, šteto od preteka enega (1) leta od dneva sklenitve pogodbe. Nadaljnja povišanja se lahko izvedejo, ko kumulativno povečanje indeksa cen življenjskih potrebščin ponovno preseže štiri odstotke (4 %) vrednosti od zadnjega povišanja denarnih obveznosti.</w:t>
      </w:r>
    </w:p>
    <w:p w14:paraId="0F46C3F2" w14:textId="77777777" w:rsidR="00670957" w:rsidRDefault="00670957" w:rsidP="00670957">
      <w:pPr>
        <w:spacing w:after="0"/>
        <w:jc w:val="both"/>
        <w:rPr>
          <w:rFonts w:ascii="Arial" w:eastAsia="Calibri" w:hAnsi="Arial" w:cs="Arial"/>
          <w:color w:val="000000" w:themeColor="text1"/>
          <w:sz w:val="18"/>
          <w:szCs w:val="18"/>
        </w:rPr>
      </w:pPr>
    </w:p>
    <w:p w14:paraId="3FFBAE0C" w14:textId="227D48BA" w:rsidR="006B3267" w:rsidRPr="007F0A46" w:rsidRDefault="006B3267" w:rsidP="006B3267">
      <w:pPr>
        <w:ind w:right="-1"/>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 xml:space="preserve">Izvajalec mora pred uvedbo spremembe cen iz prejšnjega odstavka skrbniku pogodbe na strani naročnika pisno predložiti zahtevo za spremembo cen, dokazila o upravičenosti spremembe cen in </w:t>
      </w:r>
      <w:bookmarkEnd w:id="23"/>
      <w:r w:rsidRPr="007F0A46">
        <w:rPr>
          <w:rFonts w:ascii="Arial" w:eastAsia="Calibri" w:hAnsi="Arial" w:cs="Arial"/>
          <w:color w:val="000000" w:themeColor="text1"/>
          <w:sz w:val="18"/>
          <w:szCs w:val="18"/>
        </w:rPr>
        <w:t xml:space="preserve">novi cenik. Naročnik bo v primeru upravičenosti zahteve, za spremembo cen po tem členu z izvajalcem sklenil </w:t>
      </w:r>
      <w:r w:rsidR="00197E8E">
        <w:rPr>
          <w:rFonts w:ascii="Arial" w:eastAsia="Calibri" w:hAnsi="Arial" w:cs="Arial"/>
          <w:color w:val="000000" w:themeColor="text1"/>
          <w:sz w:val="18"/>
          <w:szCs w:val="18"/>
        </w:rPr>
        <w:t>dodatek</w:t>
      </w:r>
      <w:r w:rsidRPr="007F0A46">
        <w:rPr>
          <w:rFonts w:ascii="Arial" w:eastAsia="Calibri" w:hAnsi="Arial" w:cs="Arial"/>
          <w:color w:val="000000" w:themeColor="text1"/>
          <w:sz w:val="18"/>
          <w:szCs w:val="18"/>
        </w:rPr>
        <w:t xml:space="preserve"> k pogodbi.</w:t>
      </w:r>
    </w:p>
    <w:p w14:paraId="7C6C878E" w14:textId="77777777" w:rsidR="006B3267" w:rsidRPr="007F0A46" w:rsidRDefault="006B3267" w:rsidP="006B3267">
      <w:pPr>
        <w:contextualSpacing/>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Dokazno breme dviga cen (razlika v ceni) je na izvajalcu, upravičenost in zakonitost izvedbe spremembe pogodbe (oziroma cen) pa je v domeni naročnika.</w:t>
      </w:r>
    </w:p>
    <w:p w14:paraId="6A994D64" w14:textId="77777777" w:rsidR="006B3267" w:rsidRPr="007F0A46" w:rsidRDefault="006B3267" w:rsidP="006B3267">
      <w:pPr>
        <w:contextualSpacing/>
        <w:jc w:val="both"/>
        <w:rPr>
          <w:rFonts w:ascii="Arial" w:eastAsia="Calibri" w:hAnsi="Arial" w:cs="Arial"/>
          <w:color w:val="000000" w:themeColor="text1"/>
          <w:sz w:val="18"/>
          <w:szCs w:val="18"/>
        </w:rPr>
      </w:pPr>
    </w:p>
    <w:p w14:paraId="163AEA72" w14:textId="77777777" w:rsidR="006B3267" w:rsidRPr="00670957"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670957">
        <w:rPr>
          <w:rFonts w:ascii="Arial" w:hAnsi="Arial" w:cs="Arial"/>
          <w:b/>
          <w:bCs/>
          <w:i w:val="0"/>
          <w:iCs w:val="0"/>
          <w:color w:val="000000" w:themeColor="text1"/>
          <w:sz w:val="18"/>
          <w:szCs w:val="18"/>
        </w:rPr>
        <w:t>NAČIN IN ROK PLAČILA</w:t>
      </w:r>
    </w:p>
    <w:p w14:paraId="6D40C737" w14:textId="07CF5861" w:rsidR="006B3267" w:rsidRDefault="00197E8E" w:rsidP="00EB3116">
      <w:pPr>
        <w:numPr>
          <w:ilvl w:val="0"/>
          <w:numId w:val="162"/>
        </w:numPr>
        <w:spacing w:before="240" w:after="120" w:line="240" w:lineRule="auto"/>
        <w:ind w:left="714" w:hanging="357"/>
        <w:jc w:val="center"/>
        <w:rPr>
          <w:rFonts w:ascii="Arial" w:hAnsi="Arial" w:cs="Arial"/>
          <w:b/>
          <w:color w:val="000000" w:themeColor="text1"/>
          <w:sz w:val="18"/>
          <w:szCs w:val="18"/>
        </w:rPr>
      </w:pPr>
      <w:r w:rsidRPr="1D176522">
        <w:rPr>
          <w:rFonts w:ascii="Arial" w:hAnsi="Arial" w:cs="Arial"/>
          <w:b/>
          <w:bCs/>
          <w:color w:val="000000" w:themeColor="text1"/>
          <w:sz w:val="18"/>
          <w:szCs w:val="18"/>
        </w:rPr>
        <w:t>č</w:t>
      </w:r>
      <w:r w:rsidR="006B3267" w:rsidRPr="1D176522">
        <w:rPr>
          <w:rFonts w:ascii="Arial" w:hAnsi="Arial" w:cs="Arial"/>
          <w:b/>
          <w:bCs/>
          <w:color w:val="000000" w:themeColor="text1"/>
          <w:sz w:val="18"/>
          <w:szCs w:val="18"/>
        </w:rPr>
        <w:t>len</w:t>
      </w:r>
    </w:p>
    <w:p w14:paraId="2E7BF3E4" w14:textId="5DE66C1F" w:rsidR="00197E8E" w:rsidRPr="0048653F" w:rsidRDefault="00197E8E" w:rsidP="1D176522">
      <w:pPr>
        <w:spacing w:before="225" w:after="225"/>
        <w:jc w:val="both"/>
        <w:rPr>
          <w:rFonts w:ascii="Arial" w:hAnsi="Arial" w:cs="Arial"/>
          <w:color w:val="000000"/>
          <w:sz w:val="18"/>
          <w:szCs w:val="18"/>
        </w:rPr>
      </w:pPr>
      <w:r w:rsidRPr="1D176522">
        <w:rPr>
          <w:rFonts w:ascii="Arial" w:hAnsi="Arial" w:cs="Arial"/>
          <w:color w:val="000000" w:themeColor="text1"/>
          <w:sz w:val="18"/>
          <w:szCs w:val="18"/>
        </w:rPr>
        <w:t>Izvajalec bo za opravljene storitve vzdrževanja, gostovanja in podpore naročniku izstavljal e-račune po dejansko opravljenih storitvah. Podlaga za izdajo računa je s strani naročnika potrjeno poročilo s specifikacijo opravljenih del in količino izvedenih ur.</w:t>
      </w:r>
    </w:p>
    <w:p w14:paraId="6DF0577F" w14:textId="6DDFF3A3" w:rsidR="4C801D3B" w:rsidRDefault="4C801D3B" w:rsidP="1D176522">
      <w:pPr>
        <w:spacing w:before="225" w:after="225"/>
        <w:jc w:val="both"/>
        <w:rPr>
          <w:rFonts w:ascii="Arial" w:hAnsi="Arial" w:cs="Arial"/>
          <w:color w:val="000000" w:themeColor="text1"/>
          <w:sz w:val="18"/>
          <w:szCs w:val="18"/>
        </w:rPr>
      </w:pPr>
      <w:r w:rsidRPr="1D176522">
        <w:rPr>
          <w:rFonts w:ascii="Arial" w:hAnsi="Arial" w:cs="Arial"/>
          <w:color w:val="000000" w:themeColor="text1"/>
          <w:sz w:val="18"/>
          <w:szCs w:val="18"/>
        </w:rPr>
        <w:t>Vezano na izvedbo storitev migracije se pogodbeni stranki lahko dogovorita tudi za drugačen obračun.</w:t>
      </w:r>
    </w:p>
    <w:p w14:paraId="644833BA" w14:textId="77777777" w:rsidR="00197E8E" w:rsidRDefault="00197E8E" w:rsidP="00197E8E">
      <w:pPr>
        <w:jc w:val="both"/>
        <w:rPr>
          <w:rFonts w:ascii="Arial" w:hAnsi="Arial" w:cs="Arial"/>
          <w:color w:val="000000"/>
          <w:sz w:val="18"/>
          <w:szCs w:val="18"/>
        </w:rPr>
      </w:pPr>
      <w:r w:rsidRPr="3B4A3521">
        <w:rPr>
          <w:rFonts w:ascii="Arial" w:hAnsi="Arial" w:cs="Arial"/>
          <w:color w:val="000000" w:themeColor="text1"/>
          <w:sz w:val="18"/>
          <w:szCs w:val="18"/>
        </w:rPr>
        <w:t>Izvajalec bo za opravljene storitve nadgradenj naročniku izstavil e-račun po zaključeni nadgradnji. Podlaga za izdajo e-računa je s strani naročnika potrjeno poročilo s specifikacijo opravljenih del in količino izvedenih ur.</w:t>
      </w:r>
    </w:p>
    <w:p w14:paraId="2C470186" w14:textId="02BA29D2" w:rsidR="00DC2AC0" w:rsidRDefault="00DC2AC0" w:rsidP="00197E8E">
      <w:pPr>
        <w:jc w:val="both"/>
        <w:rPr>
          <w:rFonts w:ascii="Arial" w:hAnsi="Arial" w:cs="Arial"/>
          <w:color w:val="000000" w:themeColor="text1"/>
          <w:sz w:val="18"/>
          <w:szCs w:val="18"/>
        </w:rPr>
      </w:pPr>
      <w:r>
        <w:rPr>
          <w:rFonts w:ascii="Arial" w:hAnsi="Arial" w:cs="Arial"/>
          <w:color w:val="000000"/>
          <w:sz w:val="18"/>
          <w:szCs w:val="18"/>
        </w:rPr>
        <w:t>Izdani e-računi morajo obvezno vsebovati navedbo številke pogodbe.</w:t>
      </w:r>
    </w:p>
    <w:p w14:paraId="45FBB7B4" w14:textId="6C60C8F1" w:rsidR="00197E8E" w:rsidRPr="007F0A46" w:rsidRDefault="00197E8E" w:rsidP="00EB3116">
      <w:pPr>
        <w:numPr>
          <w:ilvl w:val="0"/>
          <w:numId w:val="162"/>
        </w:numPr>
        <w:spacing w:before="240" w:after="120" w:line="240" w:lineRule="auto"/>
        <w:ind w:left="714" w:hanging="357"/>
        <w:jc w:val="center"/>
        <w:rPr>
          <w:rFonts w:ascii="Arial" w:hAnsi="Arial" w:cs="Arial"/>
          <w:b/>
          <w:color w:val="000000" w:themeColor="text1"/>
          <w:sz w:val="18"/>
          <w:szCs w:val="18"/>
        </w:rPr>
      </w:pPr>
      <w:r>
        <w:rPr>
          <w:rFonts w:ascii="Arial" w:hAnsi="Arial" w:cs="Arial"/>
          <w:b/>
          <w:color w:val="000000" w:themeColor="text1"/>
          <w:sz w:val="18"/>
          <w:szCs w:val="18"/>
        </w:rPr>
        <w:t>člen</w:t>
      </w:r>
    </w:p>
    <w:p w14:paraId="46C000B8" w14:textId="4C4553A4" w:rsidR="00197E8E" w:rsidRPr="0048653F" w:rsidRDefault="00197E8E" w:rsidP="00197E8E">
      <w:pPr>
        <w:spacing w:before="225" w:after="225"/>
        <w:jc w:val="both"/>
        <w:rPr>
          <w:rFonts w:ascii="Arial" w:hAnsi="Arial" w:cs="Arial"/>
          <w:color w:val="000000"/>
          <w:sz w:val="18"/>
          <w:szCs w:val="18"/>
        </w:rPr>
      </w:pPr>
      <w:r w:rsidRPr="0048653F">
        <w:rPr>
          <w:rFonts w:ascii="Arial" w:hAnsi="Arial" w:cs="Arial"/>
          <w:color w:val="000000"/>
          <w:sz w:val="18"/>
          <w:szCs w:val="18"/>
        </w:rPr>
        <w:t>Naročnik bo izvajalcu izstavljene e-račune, ki jih bo predhodno potrdil naročnikov skrbnik te pogodbe, plačal v roku 30 dni od uradnega datuma prejema računa na transakcijski račun izvajalca številka IBAN</w:t>
      </w:r>
      <w:r>
        <w:rPr>
          <w:rFonts w:ascii="Arial" w:hAnsi="Arial" w:cs="Arial"/>
          <w:color w:val="000000"/>
          <w:sz w:val="18"/>
          <w:szCs w:val="18"/>
        </w:rPr>
        <w:t xml:space="preserve"> ____________</w:t>
      </w:r>
      <w:r w:rsidRPr="00A90C0B">
        <w:rPr>
          <w:rFonts w:ascii="Arial" w:hAnsi="Arial" w:cs="Arial"/>
          <w:color w:val="000000"/>
          <w:sz w:val="18"/>
          <w:szCs w:val="18"/>
        </w:rPr>
        <w:t xml:space="preserve"> </w:t>
      </w:r>
      <w:r w:rsidRPr="0048653F">
        <w:rPr>
          <w:rFonts w:ascii="Arial" w:hAnsi="Arial" w:cs="Arial"/>
          <w:color w:val="000000"/>
          <w:sz w:val="18"/>
          <w:szCs w:val="18"/>
        </w:rPr>
        <w:t>odprt pri banki</w:t>
      </w:r>
      <w:r>
        <w:rPr>
          <w:rFonts w:ascii="Arial" w:hAnsi="Arial" w:cs="Arial"/>
          <w:color w:val="000000"/>
          <w:sz w:val="18"/>
          <w:szCs w:val="18"/>
        </w:rPr>
        <w:t xml:space="preserve"> _________</w:t>
      </w:r>
      <w:r w:rsidRPr="0048653F">
        <w:rPr>
          <w:rFonts w:ascii="Arial" w:hAnsi="Arial" w:cs="Arial"/>
          <w:color w:val="000000"/>
          <w:sz w:val="18"/>
          <w:szCs w:val="18"/>
        </w:rPr>
        <w:t xml:space="preserve">. V kolikor bo v času prejetja e-računa za posredne proračunske uporabnike veljal drugačen </w:t>
      </w:r>
      <w:r w:rsidRPr="0048653F">
        <w:rPr>
          <w:rFonts w:ascii="Arial" w:hAnsi="Arial" w:cs="Arial"/>
          <w:color w:val="000000"/>
          <w:sz w:val="18"/>
          <w:szCs w:val="18"/>
        </w:rPr>
        <w:lastRenderedPageBreak/>
        <w:t xml:space="preserve">zakonski plačilni rok, bo naročnik e-račun plačal v tem roku. V primeru reklamacije storitve se plačilo zadrži do odprave reklamacije. </w:t>
      </w:r>
    </w:p>
    <w:p w14:paraId="6B661852" w14:textId="4EE86125" w:rsidR="00197E8E" w:rsidRDefault="00197E8E" w:rsidP="00197E8E">
      <w:pPr>
        <w:jc w:val="both"/>
        <w:rPr>
          <w:rFonts w:ascii="Arial" w:hAnsi="Arial" w:cs="Arial"/>
          <w:color w:val="000000"/>
          <w:sz w:val="18"/>
          <w:szCs w:val="18"/>
        </w:rPr>
      </w:pPr>
      <w:r w:rsidRPr="0048653F">
        <w:rPr>
          <w:rFonts w:ascii="Arial" w:hAnsi="Arial" w:cs="Arial"/>
          <w:color w:val="000000"/>
          <w:sz w:val="18"/>
          <w:szCs w:val="18"/>
        </w:rPr>
        <w:t>Rok plačila začne teči naslednji dan po uradnem prejemu e-računa, ki je podlaga za izplačilo. Če je zadnji dan za plačilo dela prost dan, se šteje, da je zadnji dan za plačilo prvi naslednji delovni dan.</w:t>
      </w:r>
    </w:p>
    <w:p w14:paraId="01230B7B" w14:textId="77777777" w:rsidR="00197E8E" w:rsidRDefault="00197E8E" w:rsidP="00197E8E">
      <w:pPr>
        <w:spacing w:after="0"/>
        <w:jc w:val="both"/>
        <w:rPr>
          <w:rFonts w:ascii="Arial" w:hAnsi="Arial" w:cs="Arial"/>
          <w:color w:val="000000" w:themeColor="text1"/>
          <w:sz w:val="18"/>
          <w:szCs w:val="18"/>
        </w:rPr>
      </w:pPr>
    </w:p>
    <w:p w14:paraId="4A5F65B6" w14:textId="77777777" w:rsidR="006B3267" w:rsidRPr="00B23CE4"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7F0A46">
        <w:rPr>
          <w:rFonts w:ascii="Arial" w:hAnsi="Arial" w:cs="Arial"/>
          <w:color w:val="000000" w:themeColor="text1"/>
          <w:sz w:val="18"/>
          <w:szCs w:val="18"/>
        </w:rPr>
        <w:t xml:space="preserve"> </w:t>
      </w:r>
      <w:r w:rsidRPr="00B23CE4">
        <w:rPr>
          <w:rFonts w:ascii="Arial" w:hAnsi="Arial" w:cs="Arial"/>
          <w:b/>
          <w:bCs/>
          <w:i w:val="0"/>
          <w:iCs w:val="0"/>
          <w:color w:val="000000" w:themeColor="text1"/>
          <w:sz w:val="18"/>
          <w:szCs w:val="18"/>
        </w:rPr>
        <w:t xml:space="preserve">OBVEZNOSTI IZVAJALCA </w:t>
      </w:r>
    </w:p>
    <w:p w14:paraId="48CDC93D" w14:textId="77777777" w:rsidR="006B3267" w:rsidRPr="007F0A46" w:rsidRDefault="006B3267" w:rsidP="00EB3116">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6AAACBF1" w14:textId="77777777" w:rsidR="00197E8E" w:rsidRPr="0048653F" w:rsidRDefault="00197E8E" w:rsidP="00197E8E">
      <w:pPr>
        <w:spacing w:before="225" w:after="225"/>
        <w:jc w:val="both"/>
        <w:rPr>
          <w:rFonts w:ascii="Arial" w:hAnsi="Arial" w:cs="Arial"/>
          <w:color w:val="000000"/>
          <w:sz w:val="18"/>
          <w:szCs w:val="18"/>
        </w:rPr>
      </w:pPr>
      <w:r w:rsidRPr="0048653F">
        <w:rPr>
          <w:rFonts w:ascii="Arial" w:hAnsi="Arial" w:cs="Arial"/>
          <w:color w:val="000000"/>
          <w:sz w:val="18"/>
          <w:szCs w:val="18"/>
        </w:rPr>
        <w:t>Izvajalec izjavlja, da se je seznanil z obsegom storitve pred oddajo ponudbe in pred podpisom te pogodbe in se obvezuje, da bo:</w:t>
      </w:r>
    </w:p>
    <w:p w14:paraId="355EC347"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izvajal storitev v skladu z vsemi veljavnimi predpisi Republike Slovenije in Evropske unije, ki urejajo predmet te pogodbe ter načelih stroke,</w:t>
      </w:r>
    </w:p>
    <w:p w14:paraId="0F7655C2"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izvajal storitev s skrbnostjo dobrega strokovnjaka, brezhibno in kvalitetno ter v skladu z dobrimi poslovnimi običaji in navodili naročnika,</w:t>
      </w:r>
    </w:p>
    <w:p w14:paraId="49C4BA95"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zagotavljal najvišjo kakovost storitev ne glede na čas in kraj izvajanja,</w:t>
      </w:r>
    </w:p>
    <w:p w14:paraId="1B36CE6F"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izvajal storitev na najracionalnejši način v okviru naročnikovih specifikacij,</w:t>
      </w:r>
    </w:p>
    <w:p w14:paraId="209A25CF"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izpolnjeval vse predvidene obveznosti v dogovorjenih rokih in na predviden način,</w:t>
      </w:r>
    </w:p>
    <w:p w14:paraId="54A9337D"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pisno opozoril naročnika na okoliščine, ki bi lahko otežile ali onemogočile kakovostno in pravilno izvedbo storitev,</w:t>
      </w:r>
    </w:p>
    <w:p w14:paraId="7A293293"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pisno obvestil naročnika o nastopu morebitnih okoliščin, ki bi utegnile vplivati na vsebinsko in časovno izvršitev storitev,</w:t>
      </w:r>
    </w:p>
    <w:p w14:paraId="19862E63"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naročniku omogočal ustrezen nadzor nad izvajanjem storitve po tej pogodbi,</w:t>
      </w:r>
    </w:p>
    <w:p w14:paraId="4BAE3E8B"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naročniku posredoval poročila o opravljenih storitvah, ki bodo podlaga za izstavitev računov;</w:t>
      </w:r>
    </w:p>
    <w:p w14:paraId="76A22546" w14:textId="77777777" w:rsidR="00197E8E" w:rsidRDefault="00197E8E" w:rsidP="00197E8E">
      <w:pPr>
        <w:pStyle w:val="Odstavekseznama"/>
        <w:numPr>
          <w:ilvl w:val="0"/>
          <w:numId w:val="196"/>
        </w:numPr>
        <w:spacing w:before="225" w:after="225"/>
        <w:jc w:val="both"/>
        <w:rPr>
          <w:rFonts w:ascii="Arial" w:hAnsi="Arial" w:cs="Arial"/>
          <w:color w:val="000000"/>
          <w:sz w:val="18"/>
          <w:szCs w:val="18"/>
        </w:rPr>
      </w:pPr>
      <w:r w:rsidRPr="0048653F">
        <w:rPr>
          <w:rFonts w:ascii="Arial" w:hAnsi="Arial" w:cs="Arial"/>
          <w:color w:val="000000"/>
          <w:sz w:val="18"/>
          <w:szCs w:val="18"/>
        </w:rPr>
        <w:t>za opravljene storitve po tej pogodbi izdal račun skladno s ponujeno ceno in dejansko opravljenimi storitvami/obveznostmi in na podlagi poročila, potrjenega s strani naročnika;</w:t>
      </w:r>
    </w:p>
    <w:p w14:paraId="5A0BEA78" w14:textId="77777777" w:rsidR="00197E8E" w:rsidRDefault="00197E8E">
      <w:pPr>
        <w:pStyle w:val="Odstavekseznama"/>
        <w:numPr>
          <w:ilvl w:val="0"/>
          <w:numId w:val="196"/>
        </w:numPr>
        <w:spacing w:before="225" w:after="225"/>
        <w:jc w:val="both"/>
        <w:rPr>
          <w:rFonts w:ascii="Arial" w:hAnsi="Arial" w:cs="Arial"/>
          <w:color w:val="000000"/>
          <w:sz w:val="18"/>
          <w:szCs w:val="18"/>
        </w:rPr>
      </w:pPr>
      <w:r w:rsidRPr="00197E8E">
        <w:rPr>
          <w:rFonts w:ascii="Arial" w:hAnsi="Arial" w:cs="Arial"/>
          <w:color w:val="000000"/>
          <w:sz w:val="18"/>
          <w:szCs w:val="18"/>
        </w:rPr>
        <w:t xml:space="preserve">ves čas izvajanja obveznosti po tej pogodbi spoštoval in upošteval zahteve naročnika iz razpisne dokumentacije in njenih sestavnih delov oziroma prilog, ki so sestavni del te pogodbe. </w:t>
      </w:r>
    </w:p>
    <w:p w14:paraId="60B3FE72" w14:textId="203CE4DE" w:rsidR="00197E8E" w:rsidRPr="00197E8E" w:rsidRDefault="2BA4F9B7" w:rsidP="00197E8E">
      <w:pPr>
        <w:spacing w:before="225" w:after="225"/>
        <w:jc w:val="both"/>
        <w:rPr>
          <w:rFonts w:ascii="Arial" w:hAnsi="Arial" w:cs="Arial"/>
          <w:color w:val="000000"/>
          <w:sz w:val="18"/>
          <w:szCs w:val="18"/>
        </w:rPr>
      </w:pPr>
      <w:r w:rsidRPr="4D2F970B">
        <w:rPr>
          <w:rFonts w:ascii="Arial" w:hAnsi="Arial" w:cs="Arial"/>
          <w:color w:val="000000" w:themeColor="text1"/>
          <w:sz w:val="18"/>
          <w:szCs w:val="18"/>
        </w:rPr>
        <w:t xml:space="preserve">Storitve vzdrževanja, upravljanja, podpore in nadgradnje spletnih portalov ali spletnih strani se izvajajo preko neposrednega dostopa izvajalca </w:t>
      </w:r>
      <w:r w:rsidR="58DDABB6" w:rsidRPr="4D2F970B">
        <w:rPr>
          <w:rFonts w:ascii="Arial" w:hAnsi="Arial" w:cs="Arial"/>
          <w:color w:val="000000" w:themeColor="text1"/>
          <w:sz w:val="18"/>
          <w:szCs w:val="18"/>
        </w:rPr>
        <w:t>do podatkovnega in spletnega strežnika</w:t>
      </w:r>
      <w:r w:rsidR="7481DBA6" w:rsidRPr="4D2F970B">
        <w:rPr>
          <w:rFonts w:ascii="Arial" w:hAnsi="Arial" w:cs="Arial"/>
          <w:color w:val="000000" w:themeColor="text1"/>
          <w:sz w:val="18"/>
          <w:szCs w:val="18"/>
        </w:rPr>
        <w:t>.</w:t>
      </w:r>
      <w:r w:rsidRPr="4D2F970B">
        <w:rPr>
          <w:rFonts w:ascii="Arial" w:hAnsi="Arial" w:cs="Arial"/>
          <w:color w:val="000000" w:themeColor="text1"/>
          <w:sz w:val="18"/>
          <w:szCs w:val="18"/>
        </w:rPr>
        <w:t xml:space="preserve">. </w:t>
      </w:r>
    </w:p>
    <w:p w14:paraId="74355864" w14:textId="77777777" w:rsidR="00197E8E" w:rsidRPr="0048653F" w:rsidRDefault="00197E8E" w:rsidP="00197E8E">
      <w:pPr>
        <w:spacing w:before="225" w:after="225"/>
        <w:jc w:val="both"/>
        <w:rPr>
          <w:rFonts w:ascii="Arial" w:hAnsi="Arial" w:cs="Arial"/>
          <w:color w:val="000000"/>
          <w:sz w:val="18"/>
          <w:szCs w:val="18"/>
        </w:rPr>
      </w:pPr>
      <w:r w:rsidRPr="0048653F">
        <w:rPr>
          <w:rFonts w:ascii="Arial" w:hAnsi="Arial" w:cs="Arial"/>
          <w:color w:val="000000"/>
          <w:sz w:val="18"/>
          <w:szCs w:val="18"/>
        </w:rPr>
        <w:t>Podeljene pravice dostopa do informacijskega premoženja naročnika morajo biti vezane na konkretno fizično osebo in dokumentirane. Spremembe, ki vplivajo na podeljene dostopne pravice, mora izvajalec redno sporočati in uskladiti s skrbnikom pogodbe oziroma kontaktno osebo po pogodbi.</w:t>
      </w:r>
    </w:p>
    <w:p w14:paraId="477ED433" w14:textId="3D8CF3A2" w:rsidR="00197E8E" w:rsidRPr="007F0A46" w:rsidRDefault="00197E8E" w:rsidP="00197E8E">
      <w:pPr>
        <w:ind w:right="-1"/>
        <w:jc w:val="both"/>
        <w:rPr>
          <w:rFonts w:ascii="Arial" w:hAnsi="Arial" w:cs="Arial"/>
          <w:color w:val="000000" w:themeColor="text1"/>
          <w:sz w:val="18"/>
          <w:szCs w:val="18"/>
        </w:rPr>
      </w:pPr>
      <w:r w:rsidRPr="0048653F">
        <w:rPr>
          <w:rFonts w:ascii="Arial" w:hAnsi="Arial" w:cs="Arial"/>
          <w:color w:val="000000"/>
          <w:sz w:val="18"/>
          <w:szCs w:val="18"/>
        </w:rPr>
        <w:t xml:space="preserve">Izvajalec mora prostor, kjer izvaja dostop do </w:t>
      </w:r>
      <w:r>
        <w:rPr>
          <w:rFonts w:ascii="Arial" w:hAnsi="Arial" w:cs="Arial"/>
          <w:color w:val="000000"/>
          <w:sz w:val="18"/>
          <w:szCs w:val="18"/>
        </w:rPr>
        <w:t>spletnih portalov</w:t>
      </w:r>
      <w:r w:rsidRPr="0048653F">
        <w:rPr>
          <w:rFonts w:ascii="Arial" w:hAnsi="Arial" w:cs="Arial"/>
          <w:color w:val="000000"/>
          <w:sz w:val="18"/>
          <w:szCs w:val="18"/>
        </w:rPr>
        <w:t xml:space="preserve"> naročnika, ustrezno zaščititi pred nepooblaščenim dostopom do informacij.</w:t>
      </w:r>
    </w:p>
    <w:p w14:paraId="600CDA4C" w14:textId="77777777" w:rsidR="006B3267" w:rsidRPr="007F0A46" w:rsidRDefault="006B3267" w:rsidP="00EB3116">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81F74FE" w14:textId="5B24DA96" w:rsidR="006B3267" w:rsidRPr="007F0A46" w:rsidRDefault="006B3267" w:rsidP="006B3267">
      <w:pPr>
        <w:ind w:right="-1"/>
        <w:jc w:val="both"/>
        <w:rPr>
          <w:rFonts w:ascii="Arial" w:hAnsi="Arial" w:cs="Arial"/>
          <w:color w:val="000000" w:themeColor="text1"/>
          <w:sz w:val="18"/>
          <w:szCs w:val="18"/>
        </w:rPr>
      </w:pPr>
      <w:r w:rsidRPr="62022E17">
        <w:rPr>
          <w:rFonts w:ascii="Arial" w:hAnsi="Arial" w:cs="Arial"/>
          <w:color w:val="000000" w:themeColor="text1"/>
          <w:sz w:val="18"/>
          <w:szCs w:val="18"/>
        </w:rPr>
        <w:t xml:space="preserve">Storitve po tej pogodbi ves čas trajanja pogodbe izvajajo usposobljeni strokovnjaki izvajalca oziroma podizvajalca, ki jih je izvajalec navedel v </w:t>
      </w:r>
      <w:r w:rsidR="008A3C5F" w:rsidRPr="62022E17">
        <w:rPr>
          <w:rFonts w:ascii="Arial" w:hAnsi="Arial" w:cs="Arial"/>
          <w:color w:val="000000" w:themeColor="text1"/>
          <w:sz w:val="18"/>
          <w:szCs w:val="18"/>
        </w:rPr>
        <w:t>ponudbi, ki je priloga in sestavi del te pogodbe</w:t>
      </w:r>
      <w:r w:rsidRPr="62022E17">
        <w:rPr>
          <w:rFonts w:ascii="Arial" w:hAnsi="Arial" w:cs="Arial"/>
          <w:color w:val="000000" w:themeColor="text1"/>
          <w:sz w:val="18"/>
          <w:szCs w:val="18"/>
        </w:rPr>
        <w:t>.</w:t>
      </w:r>
    </w:p>
    <w:p w14:paraId="15650960" w14:textId="5C0C53A0"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Izvajalec lahko za izvajanje storitev po tej pogodbi po predhodnem dogovoru in odobritvi s strani naročnika vključi dodatne kadre.</w:t>
      </w:r>
    </w:p>
    <w:p w14:paraId="16B80024" w14:textId="15E99B8C"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V primeru, da izvajalec vključi dodatne strokovnjake za delo kot dodatne strokovnjake ali kot zamenjavo obstoječih strokovnjakov z novimi, je izvajalec dolžan naročniku posredovati nov seznam usposobljenih strokovnjakov skupaj z ustreznimi dokazili o usposobljenosti (referenčna potrdila). Dodatni/novi strokovnjaki morajo imeti z izvajalcem oziroma podizvajalcem sklenjeno delovno razmerje oziroma drugo zakonsko določeno obliko dela izven delovnega razmerja. Pred vključitvijo dodatnega usposobljenega strokovnjaka oz. zamenjavo obstoječih strokovnjakov je izvajalec dolžan pridobiti pisno soglasje naročnika.</w:t>
      </w:r>
    </w:p>
    <w:p w14:paraId="52D3222F"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8D33A92" w14:textId="77777777" w:rsidR="006B3267" w:rsidRPr="007F0A46" w:rsidRDefault="006B3267" w:rsidP="00EB3116">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lastRenderedPageBreak/>
        <w:t>člen</w:t>
      </w:r>
    </w:p>
    <w:p w14:paraId="376F3AA4" w14:textId="2FE28057" w:rsidR="00D74FF5" w:rsidRPr="007F0A46" w:rsidRDefault="3A78C71C" w:rsidP="006B3267">
      <w:pPr>
        <w:ind w:right="-284"/>
        <w:jc w:val="both"/>
        <w:rPr>
          <w:rFonts w:ascii="Arial" w:hAnsi="Arial" w:cs="Arial"/>
          <w:color w:val="000000" w:themeColor="text1"/>
          <w:sz w:val="18"/>
          <w:szCs w:val="18"/>
        </w:rPr>
      </w:pPr>
      <w:r w:rsidRPr="4D2F970B">
        <w:rPr>
          <w:rFonts w:ascii="Arial" w:hAnsi="Arial" w:cs="Arial"/>
          <w:color w:val="000000" w:themeColor="text1"/>
          <w:sz w:val="18"/>
          <w:szCs w:val="18"/>
        </w:rPr>
        <w:t>Izvajalec se zaveže ves čas izvajanja storitev po tej pogodbi številčno zagotavljati vsaj toliko usposobljenih strokovnjakov, kot jih je navedel v ponudbi za predmetno javno naročilo, in katerim je naročnik priznal zahtevano usposobljenost.</w:t>
      </w:r>
    </w:p>
    <w:p w14:paraId="3FC5B6F1" w14:textId="77777777" w:rsidR="006B3267" w:rsidRPr="007F0A46" w:rsidRDefault="006B3267" w:rsidP="00EB3116">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1F081A6A" w14:textId="77777777" w:rsidR="006B3267" w:rsidRPr="007F0A46" w:rsidRDefault="006B3267" w:rsidP="006B3267">
      <w:pPr>
        <w:ind w:right="-1"/>
        <w:jc w:val="both"/>
        <w:rPr>
          <w:rFonts w:ascii="Arial" w:hAnsi="Arial" w:cs="Arial"/>
          <w:color w:val="000000" w:themeColor="text1"/>
          <w:sz w:val="18"/>
          <w:szCs w:val="18"/>
        </w:rPr>
      </w:pPr>
      <w:r w:rsidRPr="007F0A46">
        <w:rPr>
          <w:rFonts w:ascii="Arial" w:hAnsi="Arial" w:cs="Arial"/>
          <w:color w:val="000000" w:themeColor="text1"/>
          <w:sz w:val="18"/>
          <w:szCs w:val="18"/>
        </w:rPr>
        <w:t>Delovnemu osebju izvajalca je prepovedano v poslovne prostore naročnika in njegovih organizacijskih enot pripeljati osebe, ki niso v delovnem ali pogodbenem razmerju z izvajalcem oz. podizvajalcem, in o katerih naročnik ni predhodno obveščen.</w:t>
      </w:r>
    </w:p>
    <w:p w14:paraId="14EA0657" w14:textId="77777777" w:rsidR="006B3267" w:rsidRPr="007F0A46" w:rsidRDefault="006B3267" w:rsidP="006B3267">
      <w:pPr>
        <w:ind w:right="-1"/>
        <w:jc w:val="both"/>
        <w:rPr>
          <w:rFonts w:ascii="Arial" w:hAnsi="Arial" w:cs="Arial"/>
          <w:color w:val="000000" w:themeColor="text1"/>
          <w:sz w:val="18"/>
          <w:szCs w:val="18"/>
        </w:rPr>
      </w:pPr>
    </w:p>
    <w:p w14:paraId="7101E310" w14:textId="77777777" w:rsidR="006B3267" w:rsidRPr="008A3C5F"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8A3C5F">
        <w:rPr>
          <w:rFonts w:ascii="Arial" w:hAnsi="Arial" w:cs="Arial"/>
          <w:b/>
          <w:bCs/>
          <w:i w:val="0"/>
          <w:iCs w:val="0"/>
          <w:color w:val="000000" w:themeColor="text1"/>
          <w:sz w:val="18"/>
          <w:szCs w:val="18"/>
        </w:rPr>
        <w:t>OBVEZNOSTI NAROČNIKA</w:t>
      </w:r>
    </w:p>
    <w:p w14:paraId="7070C423" w14:textId="77777777" w:rsidR="006B3267" w:rsidRPr="007F0A46" w:rsidRDefault="006B3267" w:rsidP="00D74FF5">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777C22F5" w14:textId="77777777" w:rsidR="00197E8E" w:rsidRPr="0048653F" w:rsidRDefault="00197E8E" w:rsidP="00197E8E">
      <w:pPr>
        <w:spacing w:before="225" w:after="225"/>
        <w:jc w:val="both"/>
        <w:rPr>
          <w:rFonts w:ascii="Arial" w:hAnsi="Arial" w:cs="Arial"/>
          <w:color w:val="000000"/>
          <w:sz w:val="18"/>
          <w:szCs w:val="18"/>
        </w:rPr>
      </w:pPr>
      <w:r w:rsidRPr="0048653F">
        <w:rPr>
          <w:rFonts w:ascii="Arial" w:hAnsi="Arial" w:cs="Arial"/>
          <w:color w:val="000000"/>
          <w:sz w:val="18"/>
          <w:szCs w:val="18"/>
        </w:rPr>
        <w:t>Naročnik se obvezuje, da bo:</w:t>
      </w:r>
    </w:p>
    <w:p w14:paraId="70560F2E" w14:textId="77777777" w:rsidR="00197E8E" w:rsidRDefault="00197E8E" w:rsidP="00197E8E">
      <w:pPr>
        <w:pStyle w:val="Odstavekseznama"/>
        <w:numPr>
          <w:ilvl w:val="0"/>
          <w:numId w:val="197"/>
        </w:numPr>
        <w:spacing w:before="225" w:after="225"/>
        <w:jc w:val="both"/>
        <w:rPr>
          <w:rFonts w:ascii="Arial" w:hAnsi="Arial" w:cs="Arial"/>
          <w:color w:val="000000"/>
          <w:sz w:val="18"/>
          <w:szCs w:val="18"/>
        </w:rPr>
      </w:pPr>
      <w:r w:rsidRPr="0048653F">
        <w:rPr>
          <w:rFonts w:ascii="Arial" w:hAnsi="Arial" w:cs="Arial"/>
          <w:color w:val="000000"/>
          <w:sz w:val="18"/>
          <w:szCs w:val="18"/>
        </w:rPr>
        <w:t>dal izvajalcu na razpolago vse potrebne informacije, podatke in dokumente, s katerimi razpolaga, in so vezani na izvedbo storitve po tej pogodbi,</w:t>
      </w:r>
    </w:p>
    <w:p w14:paraId="3091536B" w14:textId="77777777" w:rsidR="00197E8E" w:rsidRDefault="00197E8E" w:rsidP="00197E8E">
      <w:pPr>
        <w:pStyle w:val="Odstavekseznama"/>
        <w:numPr>
          <w:ilvl w:val="0"/>
          <w:numId w:val="197"/>
        </w:numPr>
        <w:spacing w:before="225" w:after="225"/>
        <w:jc w:val="both"/>
        <w:rPr>
          <w:rFonts w:ascii="Arial" w:hAnsi="Arial" w:cs="Arial"/>
          <w:color w:val="000000"/>
          <w:sz w:val="18"/>
          <w:szCs w:val="18"/>
        </w:rPr>
      </w:pPr>
      <w:r w:rsidRPr="0048653F">
        <w:rPr>
          <w:rFonts w:ascii="Arial" w:hAnsi="Arial" w:cs="Arial"/>
          <w:color w:val="000000"/>
          <w:sz w:val="18"/>
          <w:szCs w:val="18"/>
        </w:rPr>
        <w:t>sodeloval s pooblaščenim predstavnikom izvajalca,</w:t>
      </w:r>
    </w:p>
    <w:p w14:paraId="523A0583" w14:textId="77777777" w:rsidR="00197E8E" w:rsidRDefault="00197E8E" w:rsidP="00197E8E">
      <w:pPr>
        <w:pStyle w:val="Odstavekseznama"/>
        <w:numPr>
          <w:ilvl w:val="0"/>
          <w:numId w:val="197"/>
        </w:numPr>
        <w:spacing w:before="225" w:after="225"/>
        <w:jc w:val="both"/>
        <w:rPr>
          <w:rFonts w:ascii="Arial" w:hAnsi="Arial" w:cs="Arial"/>
          <w:color w:val="000000"/>
          <w:sz w:val="18"/>
          <w:szCs w:val="18"/>
        </w:rPr>
      </w:pPr>
      <w:r w:rsidRPr="0048653F">
        <w:rPr>
          <w:rFonts w:ascii="Arial" w:hAnsi="Arial" w:cs="Arial"/>
          <w:color w:val="000000"/>
          <w:sz w:val="18"/>
          <w:szCs w:val="18"/>
        </w:rPr>
        <w:t>posredoval svoje zahteve izvajalcu v roku, ki bo omogočal normalno izvedbo pogodbenih obveznosti,</w:t>
      </w:r>
    </w:p>
    <w:p w14:paraId="1BB35D92" w14:textId="77777777" w:rsidR="00197E8E" w:rsidRDefault="00197E8E" w:rsidP="00197E8E">
      <w:pPr>
        <w:pStyle w:val="Odstavekseznama"/>
        <w:numPr>
          <w:ilvl w:val="0"/>
          <w:numId w:val="197"/>
        </w:numPr>
        <w:spacing w:before="225" w:after="225"/>
        <w:jc w:val="both"/>
        <w:rPr>
          <w:rFonts w:ascii="Arial" w:hAnsi="Arial" w:cs="Arial"/>
          <w:color w:val="000000"/>
          <w:sz w:val="18"/>
          <w:szCs w:val="18"/>
        </w:rPr>
      </w:pPr>
      <w:r w:rsidRPr="0048653F">
        <w:rPr>
          <w:rFonts w:ascii="Arial" w:hAnsi="Arial" w:cs="Arial"/>
          <w:color w:val="000000"/>
          <w:sz w:val="18"/>
          <w:szCs w:val="18"/>
        </w:rPr>
        <w:t>obveščal izvajalca o vseh morebitnih spremembah in novo nastalih situacijah, ki bi lahko vplivale na izvedbo predmeta te pogodbe,</w:t>
      </w:r>
    </w:p>
    <w:p w14:paraId="4F47B2FD" w14:textId="0B6B54E4" w:rsidR="006B3267" w:rsidRPr="00197E8E" w:rsidRDefault="00197E8E" w:rsidP="00197E8E">
      <w:pPr>
        <w:pStyle w:val="Odstavekseznama"/>
        <w:numPr>
          <w:ilvl w:val="0"/>
          <w:numId w:val="197"/>
        </w:numPr>
        <w:spacing w:before="225" w:after="225"/>
        <w:jc w:val="both"/>
        <w:rPr>
          <w:rFonts w:ascii="Arial" w:hAnsi="Arial" w:cs="Arial"/>
          <w:color w:val="000000"/>
          <w:sz w:val="18"/>
          <w:szCs w:val="18"/>
        </w:rPr>
      </w:pPr>
      <w:r w:rsidRPr="00197E8E">
        <w:rPr>
          <w:rFonts w:ascii="Arial" w:hAnsi="Arial" w:cs="Arial"/>
          <w:color w:val="000000"/>
          <w:sz w:val="18"/>
          <w:szCs w:val="18"/>
        </w:rPr>
        <w:t xml:space="preserve">po zaključenem postopku preveril poročilo izvajalca skupaj s specifikacijo opravljenih del v skladu s tehničnimi zahtevami </w:t>
      </w:r>
      <w:r>
        <w:rPr>
          <w:rFonts w:ascii="Arial" w:hAnsi="Arial" w:cs="Arial"/>
          <w:color w:val="000000"/>
          <w:sz w:val="18"/>
          <w:szCs w:val="18"/>
        </w:rPr>
        <w:t>razpisne dokumentacije</w:t>
      </w:r>
      <w:r w:rsidRPr="00197E8E">
        <w:rPr>
          <w:rFonts w:ascii="Arial" w:hAnsi="Arial" w:cs="Arial"/>
          <w:color w:val="000000"/>
          <w:sz w:val="18"/>
          <w:szCs w:val="18"/>
        </w:rPr>
        <w:t>, ki je priloga pogodbe.</w:t>
      </w:r>
    </w:p>
    <w:p w14:paraId="0CAA7732" w14:textId="77777777" w:rsidR="006B3267" w:rsidRDefault="006B3267" w:rsidP="00197E8E">
      <w:pPr>
        <w:spacing w:after="0"/>
        <w:jc w:val="both"/>
        <w:rPr>
          <w:rFonts w:ascii="Arial" w:hAnsi="Arial" w:cs="Arial"/>
          <w:color w:val="000000" w:themeColor="text1"/>
          <w:sz w:val="18"/>
          <w:szCs w:val="18"/>
        </w:rPr>
      </w:pPr>
    </w:p>
    <w:p w14:paraId="7921CE6D" w14:textId="3C4161CE" w:rsidR="00197E8E" w:rsidRPr="008A3C5F" w:rsidRDefault="00197E8E" w:rsidP="00197E8E">
      <w:pPr>
        <w:pStyle w:val="Naslov4"/>
        <w:numPr>
          <w:ilvl w:val="0"/>
          <w:numId w:val="163"/>
        </w:numPr>
        <w:spacing w:before="0"/>
        <w:ind w:left="720" w:hanging="360"/>
        <w:rPr>
          <w:rFonts w:ascii="Arial" w:hAnsi="Arial" w:cs="Arial"/>
          <w:b/>
          <w:bCs/>
          <w:i w:val="0"/>
          <w:iCs w:val="0"/>
          <w:color w:val="000000" w:themeColor="text1"/>
          <w:sz w:val="18"/>
          <w:szCs w:val="18"/>
        </w:rPr>
      </w:pPr>
      <w:r>
        <w:rPr>
          <w:rFonts w:ascii="Arial" w:hAnsi="Arial" w:cs="Arial"/>
          <w:b/>
          <w:bCs/>
          <w:i w:val="0"/>
          <w:iCs w:val="0"/>
          <w:color w:val="000000" w:themeColor="text1"/>
          <w:sz w:val="18"/>
          <w:szCs w:val="18"/>
        </w:rPr>
        <w:t>ODZIVNI ČASI IN ROKI</w:t>
      </w:r>
    </w:p>
    <w:p w14:paraId="20F92D13" w14:textId="77777777" w:rsidR="00197E8E" w:rsidRPr="007F0A46" w:rsidRDefault="00197E8E" w:rsidP="00197E8E">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7C6B95D1" w14:textId="47C5F4E0" w:rsidR="00197E8E" w:rsidRPr="00DF21B9" w:rsidRDefault="00197E8E" w:rsidP="00197E8E">
      <w:pPr>
        <w:spacing w:before="225" w:after="225"/>
        <w:jc w:val="both"/>
        <w:rPr>
          <w:rFonts w:ascii="Arial" w:hAnsi="Arial" w:cs="Arial"/>
          <w:color w:val="000000"/>
          <w:sz w:val="18"/>
          <w:szCs w:val="18"/>
        </w:rPr>
      </w:pPr>
      <w:r w:rsidRPr="00DF21B9">
        <w:rPr>
          <w:rFonts w:ascii="Arial" w:hAnsi="Arial" w:cs="Arial"/>
          <w:color w:val="000000"/>
          <w:sz w:val="18"/>
          <w:szCs w:val="18"/>
        </w:rPr>
        <w:t>Izvajalec bo odpravljal napake skladno z režimom odprave napak in odzivnimi časi, kot opredeljeno v tehničnih specifikacijah</w:t>
      </w:r>
      <w:r>
        <w:rPr>
          <w:rFonts w:ascii="Arial" w:hAnsi="Arial" w:cs="Arial"/>
          <w:color w:val="000000"/>
          <w:sz w:val="18"/>
          <w:szCs w:val="18"/>
        </w:rPr>
        <w:t xml:space="preserve"> razpisne dokumentacije.</w:t>
      </w:r>
    </w:p>
    <w:p w14:paraId="5D900522" w14:textId="465F7DB1" w:rsidR="00197E8E" w:rsidRDefault="00197E8E" w:rsidP="00197E8E">
      <w:pPr>
        <w:ind w:right="-1"/>
        <w:jc w:val="both"/>
        <w:rPr>
          <w:rFonts w:ascii="Arial" w:hAnsi="Arial" w:cs="Arial"/>
          <w:color w:val="000000" w:themeColor="text1"/>
          <w:sz w:val="18"/>
          <w:szCs w:val="18"/>
        </w:rPr>
      </w:pPr>
      <w:r w:rsidRPr="00DF21B9">
        <w:rPr>
          <w:rFonts w:ascii="Arial" w:hAnsi="Arial" w:cs="Arial"/>
          <w:color w:val="000000"/>
          <w:sz w:val="18"/>
          <w:szCs w:val="18"/>
        </w:rPr>
        <w:t>Po vsaki zaključeni nadgradnji bo izvajalec pripravil poročilo. Izvajalec se zavezuje obravnavati morebitne težave, ki bi nastale kot posledica izvedene nadgradnje v skladu z roki in odzivnimi časi, opredeljenimi v tehničnih specifikacijah.</w:t>
      </w:r>
    </w:p>
    <w:p w14:paraId="4D54B45E" w14:textId="77777777" w:rsidR="00197E8E" w:rsidRDefault="00197E8E" w:rsidP="006B3267">
      <w:pPr>
        <w:ind w:right="-1"/>
        <w:jc w:val="both"/>
        <w:rPr>
          <w:rFonts w:ascii="Arial" w:hAnsi="Arial" w:cs="Arial"/>
          <w:color w:val="000000" w:themeColor="text1"/>
          <w:sz w:val="18"/>
          <w:szCs w:val="18"/>
        </w:rPr>
      </w:pPr>
    </w:p>
    <w:p w14:paraId="02AB6021" w14:textId="77777777" w:rsidR="006B3267" w:rsidRPr="008A3C5F"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8A3C5F">
        <w:rPr>
          <w:rFonts w:ascii="Arial" w:hAnsi="Arial" w:cs="Arial"/>
          <w:b/>
          <w:bCs/>
          <w:i w:val="0"/>
          <w:iCs w:val="0"/>
          <w:color w:val="000000" w:themeColor="text1"/>
          <w:sz w:val="18"/>
          <w:szCs w:val="18"/>
        </w:rPr>
        <w:t>GARANCIJA IN JAMSTVA</w:t>
      </w:r>
    </w:p>
    <w:p w14:paraId="039396DA" w14:textId="77777777" w:rsidR="006B3267" w:rsidRPr="007F0A46" w:rsidRDefault="006B3267" w:rsidP="00EB3116">
      <w:pPr>
        <w:numPr>
          <w:ilvl w:val="0"/>
          <w:numId w:val="162"/>
        </w:numPr>
        <w:spacing w:before="24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64CA3FF0" w14:textId="77777777" w:rsidR="006B3267" w:rsidRPr="007F0A46" w:rsidRDefault="006B3267" w:rsidP="008D63EA">
      <w:pPr>
        <w:pStyle w:val="paragraph"/>
        <w:spacing w:before="0" w:beforeAutospacing="0" w:after="120" w:afterAutospacing="0"/>
        <w:ind w:right="-17"/>
        <w:jc w:val="both"/>
        <w:textAlignment w:val="baseline"/>
        <w:rPr>
          <w:rStyle w:val="normaltextrun"/>
          <w:rFonts w:ascii="Arial" w:hAnsi="Arial" w:cs="Arial"/>
          <w:color w:val="000000" w:themeColor="text1"/>
          <w:sz w:val="18"/>
          <w:szCs w:val="18"/>
        </w:rPr>
      </w:pPr>
      <w:r w:rsidRPr="007F0A46">
        <w:rPr>
          <w:rStyle w:val="normaltextrun"/>
          <w:rFonts w:ascii="Arial" w:hAnsi="Arial" w:cs="Arial"/>
          <w:color w:val="000000" w:themeColor="text1"/>
          <w:sz w:val="18"/>
          <w:szCs w:val="18"/>
        </w:rPr>
        <w:t>Izvajalec ves čas trajanja pogodbenega razmerja jamči za dobro in pravilno izvedbo predmeta te pogodbe.  </w:t>
      </w:r>
    </w:p>
    <w:p w14:paraId="430CD9B1" w14:textId="5DCF1265" w:rsidR="008D63EA" w:rsidRDefault="00D74FF5" w:rsidP="006B3267">
      <w:pPr>
        <w:pStyle w:val="paragraph"/>
        <w:spacing w:before="0" w:beforeAutospacing="0" w:after="0" w:afterAutospacing="0"/>
        <w:ind w:right="-15"/>
        <w:jc w:val="both"/>
        <w:textAlignment w:val="baseline"/>
        <w:rPr>
          <w:rStyle w:val="normaltextrun"/>
          <w:rFonts w:ascii="Arial" w:hAnsi="Arial" w:cs="Arial"/>
          <w:color w:val="000000" w:themeColor="text1"/>
          <w:sz w:val="18"/>
          <w:szCs w:val="18"/>
        </w:rPr>
      </w:pPr>
      <w:r w:rsidRPr="00D74FF5">
        <w:rPr>
          <w:rStyle w:val="normaltextrun"/>
          <w:rFonts w:ascii="Arial" w:hAnsi="Arial" w:cs="Arial"/>
          <w:color w:val="000000" w:themeColor="text1"/>
          <w:sz w:val="18"/>
          <w:szCs w:val="18"/>
        </w:rPr>
        <w:t>Izvajalec za vs</w:t>
      </w:r>
      <w:r>
        <w:rPr>
          <w:rStyle w:val="normaltextrun"/>
          <w:rFonts w:ascii="Arial" w:hAnsi="Arial" w:cs="Arial"/>
          <w:color w:val="000000" w:themeColor="text1"/>
          <w:sz w:val="18"/>
          <w:szCs w:val="18"/>
        </w:rPr>
        <w:t>e</w:t>
      </w:r>
      <w:r w:rsidRPr="00D74FF5">
        <w:rPr>
          <w:rStyle w:val="normaltextrun"/>
          <w:rFonts w:ascii="Arial" w:hAnsi="Arial" w:cs="Arial"/>
          <w:color w:val="000000" w:themeColor="text1"/>
          <w:sz w:val="18"/>
          <w:szCs w:val="18"/>
        </w:rPr>
        <w:t xml:space="preserve"> </w:t>
      </w:r>
      <w:r>
        <w:rPr>
          <w:rStyle w:val="normaltextrun"/>
          <w:rFonts w:ascii="Arial" w:hAnsi="Arial" w:cs="Arial"/>
          <w:color w:val="000000" w:themeColor="text1"/>
          <w:sz w:val="18"/>
          <w:szCs w:val="18"/>
        </w:rPr>
        <w:t xml:space="preserve">opravljene storitve </w:t>
      </w:r>
      <w:r w:rsidRPr="00D74FF5">
        <w:rPr>
          <w:rStyle w:val="normaltextrun"/>
          <w:rFonts w:ascii="Arial" w:hAnsi="Arial" w:cs="Arial"/>
          <w:color w:val="000000" w:themeColor="text1"/>
          <w:sz w:val="18"/>
          <w:szCs w:val="18"/>
        </w:rPr>
        <w:t>(tehnično in dopolnilno vzdrževanje, migracija in nadgradnje, vzdrževanje strežnikov idr.) priznava garancijo do izteka letnega cikla aplikacije (konec šolskega leta s presečnim datumom 31.8.) oz. 3 mesece, če je</w:t>
      </w:r>
      <w:r>
        <w:rPr>
          <w:rStyle w:val="normaltextrun"/>
          <w:rFonts w:ascii="Arial" w:hAnsi="Arial" w:cs="Arial"/>
          <w:color w:val="000000" w:themeColor="text1"/>
          <w:sz w:val="18"/>
          <w:szCs w:val="18"/>
        </w:rPr>
        <w:t xml:space="preserve"> bila</w:t>
      </w:r>
      <w:r w:rsidRPr="00D74FF5">
        <w:rPr>
          <w:rStyle w:val="normaltextrun"/>
          <w:rFonts w:ascii="Arial" w:hAnsi="Arial" w:cs="Arial"/>
          <w:color w:val="000000" w:themeColor="text1"/>
          <w:sz w:val="18"/>
          <w:szCs w:val="18"/>
        </w:rPr>
        <w:t xml:space="preserve"> </w:t>
      </w:r>
      <w:r>
        <w:rPr>
          <w:rStyle w:val="normaltextrun"/>
          <w:rFonts w:ascii="Arial" w:hAnsi="Arial" w:cs="Arial"/>
          <w:color w:val="000000" w:themeColor="text1"/>
          <w:sz w:val="18"/>
          <w:szCs w:val="18"/>
        </w:rPr>
        <w:t>storitev izvedena</w:t>
      </w:r>
      <w:r w:rsidRPr="00D74FF5">
        <w:rPr>
          <w:rStyle w:val="normaltextrun"/>
          <w:rFonts w:ascii="Arial" w:hAnsi="Arial" w:cs="Arial"/>
          <w:color w:val="000000" w:themeColor="text1"/>
          <w:sz w:val="18"/>
          <w:szCs w:val="18"/>
        </w:rPr>
        <w:t xml:space="preserve"> izvedeno v obdobju junij</w:t>
      </w:r>
      <w:r>
        <w:rPr>
          <w:rStyle w:val="normaltextrun"/>
          <w:rFonts w:ascii="Arial" w:hAnsi="Arial" w:cs="Arial"/>
          <w:color w:val="000000" w:themeColor="text1"/>
          <w:sz w:val="18"/>
          <w:szCs w:val="18"/>
        </w:rPr>
        <w:t xml:space="preserve"> </w:t>
      </w:r>
      <w:r w:rsidRPr="00D74FF5">
        <w:rPr>
          <w:rStyle w:val="normaltextrun"/>
          <w:rFonts w:ascii="Arial" w:hAnsi="Arial" w:cs="Arial"/>
          <w:color w:val="000000" w:themeColor="text1"/>
          <w:sz w:val="18"/>
          <w:szCs w:val="18"/>
        </w:rPr>
        <w:t>-</w:t>
      </w:r>
      <w:r>
        <w:rPr>
          <w:rStyle w:val="normaltextrun"/>
          <w:rFonts w:ascii="Arial" w:hAnsi="Arial" w:cs="Arial"/>
          <w:color w:val="000000" w:themeColor="text1"/>
          <w:sz w:val="18"/>
          <w:szCs w:val="18"/>
        </w:rPr>
        <w:t xml:space="preserve"> </w:t>
      </w:r>
      <w:r w:rsidRPr="00D74FF5">
        <w:rPr>
          <w:rStyle w:val="normaltextrun"/>
          <w:rFonts w:ascii="Arial" w:hAnsi="Arial" w:cs="Arial"/>
          <w:color w:val="000000" w:themeColor="text1"/>
          <w:sz w:val="18"/>
          <w:szCs w:val="18"/>
        </w:rPr>
        <w:t>avgust. Ta garancija vključuje odpravo napak, ki bi jih kot ‘stranski produkt’ povzročila določena odprava napak na programski opremi ali sistemu (bux-fix).</w:t>
      </w:r>
    </w:p>
    <w:p w14:paraId="4BA088DB" w14:textId="77777777" w:rsidR="00D74FF5" w:rsidRPr="007F0A46" w:rsidRDefault="00D74FF5" w:rsidP="006B3267">
      <w:pPr>
        <w:pStyle w:val="paragraph"/>
        <w:spacing w:before="0" w:beforeAutospacing="0" w:after="0" w:afterAutospacing="0"/>
        <w:ind w:right="-15"/>
        <w:jc w:val="both"/>
        <w:textAlignment w:val="baseline"/>
        <w:rPr>
          <w:rFonts w:ascii="Arial" w:hAnsi="Arial" w:cs="Arial"/>
          <w:color w:val="000000" w:themeColor="text1"/>
          <w:sz w:val="18"/>
          <w:szCs w:val="18"/>
        </w:rPr>
      </w:pPr>
    </w:p>
    <w:p w14:paraId="0522BFD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r w:rsidRPr="007F0A46">
        <w:rPr>
          <w:rStyle w:val="eop"/>
          <w:rFonts w:ascii="Arial" w:hAnsi="Arial" w:cs="Arial"/>
          <w:color w:val="000000" w:themeColor="text1"/>
          <w:sz w:val="18"/>
          <w:szCs w:val="18"/>
        </w:rPr>
        <w:t> </w:t>
      </w:r>
    </w:p>
    <w:p w14:paraId="0CC5307B"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bookmarkStart w:id="24" w:name="_Toc4501887"/>
      <w:bookmarkStart w:id="25" w:name="_Toc17273436"/>
      <w:r w:rsidRPr="009C39D5">
        <w:rPr>
          <w:rFonts w:ascii="Arial" w:hAnsi="Arial" w:cs="Arial"/>
          <w:b/>
          <w:bCs/>
          <w:i w:val="0"/>
          <w:iCs w:val="0"/>
          <w:color w:val="000000" w:themeColor="text1"/>
          <w:sz w:val="18"/>
          <w:szCs w:val="18"/>
        </w:rPr>
        <w:t>ZAVAROVANJE ZA DOBRO IZVEDBO POGODBENIH OBVEZNOSTI</w:t>
      </w:r>
      <w:bookmarkEnd w:id="24"/>
      <w:bookmarkEnd w:id="25"/>
    </w:p>
    <w:p w14:paraId="03E19F0D" w14:textId="77777777" w:rsidR="006B3267" w:rsidRPr="007F0A46" w:rsidRDefault="006B3267" w:rsidP="00D74FF5">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5BBEB942" w14:textId="78428CBA" w:rsidR="006B3267" w:rsidRPr="007F0A46" w:rsidRDefault="006B3267" w:rsidP="006B3267">
      <w:pPr>
        <w:ind w:right="-1"/>
        <w:jc w:val="both"/>
        <w:rPr>
          <w:rFonts w:ascii="Arial" w:hAnsi="Arial" w:cs="Arial"/>
          <w:color w:val="000000" w:themeColor="text1"/>
          <w:sz w:val="18"/>
          <w:szCs w:val="18"/>
        </w:rPr>
      </w:pPr>
      <w:bookmarkStart w:id="26" w:name="_Hlk11225885"/>
      <w:r w:rsidRPr="007F0A46">
        <w:rPr>
          <w:rFonts w:ascii="Arial" w:hAnsi="Arial" w:cs="Arial"/>
          <w:color w:val="000000" w:themeColor="text1"/>
          <w:sz w:val="18"/>
          <w:szCs w:val="18"/>
        </w:rPr>
        <w:t xml:space="preserve">Izvajalec se zaveže, da bo naročniku </w:t>
      </w:r>
      <w:r w:rsidR="009C39D5">
        <w:rPr>
          <w:rFonts w:ascii="Arial" w:hAnsi="Arial" w:cs="Arial"/>
          <w:color w:val="000000" w:themeColor="text1"/>
          <w:sz w:val="18"/>
          <w:szCs w:val="18"/>
        </w:rPr>
        <w:t xml:space="preserve">v rokih opredeljenih v razpisni dokumentaciji </w:t>
      </w:r>
      <w:r w:rsidRPr="007F0A46">
        <w:rPr>
          <w:rFonts w:ascii="Arial" w:hAnsi="Arial" w:cs="Arial"/>
          <w:color w:val="000000" w:themeColor="text1"/>
          <w:sz w:val="18"/>
          <w:szCs w:val="18"/>
        </w:rPr>
        <w:t xml:space="preserve">predložil finančno zavarovanje za dobro izvedbo pogodbenih obveznosti v višini 10 % pogodbene vrednosti v EUR z DDV.                                                            </w:t>
      </w:r>
    </w:p>
    <w:p w14:paraId="32FBE01A" w14:textId="3C740423" w:rsidR="006B3267" w:rsidRPr="007F0A46" w:rsidRDefault="006B3267" w:rsidP="006B3267">
      <w:pPr>
        <w:ind w:right="-1"/>
        <w:jc w:val="both"/>
        <w:rPr>
          <w:rFonts w:ascii="Arial" w:hAnsi="Arial" w:cs="Arial"/>
          <w:b/>
          <w:color w:val="000000" w:themeColor="text1"/>
          <w:sz w:val="18"/>
          <w:szCs w:val="18"/>
        </w:rPr>
      </w:pPr>
      <w:r w:rsidRPr="007F0A46">
        <w:rPr>
          <w:rFonts w:ascii="Arial" w:hAnsi="Arial" w:cs="Arial"/>
          <w:color w:val="000000" w:themeColor="text1"/>
          <w:sz w:val="18"/>
          <w:szCs w:val="18"/>
        </w:rPr>
        <w:t xml:space="preserve">Finančno zavarovanje mora biti brezpogojno in plačljivo na prvi poziv. Veljavnost finančnega zavarovanja je </w:t>
      </w:r>
      <w:r w:rsidR="00D74FF5">
        <w:rPr>
          <w:rFonts w:ascii="Arial" w:hAnsi="Arial" w:cs="Arial"/>
          <w:color w:val="000000" w:themeColor="text1"/>
          <w:sz w:val="18"/>
          <w:szCs w:val="18"/>
        </w:rPr>
        <w:t>najmanj do 30. 3. 2031</w:t>
      </w:r>
      <w:r w:rsidRPr="007F0A46">
        <w:rPr>
          <w:rFonts w:ascii="Arial" w:hAnsi="Arial" w:cs="Arial"/>
          <w:color w:val="000000" w:themeColor="text1"/>
          <w:sz w:val="18"/>
          <w:szCs w:val="18"/>
        </w:rPr>
        <w:t xml:space="preserve">. </w:t>
      </w:r>
    </w:p>
    <w:p w14:paraId="03D12116" w14:textId="6AC22F53"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lastRenderedPageBreak/>
        <w:t xml:space="preserve">Predložitev finančnega zavarovanja za dobro izvedbo pogodbenih obveznosti je pogoj za </w:t>
      </w:r>
      <w:r w:rsidR="00D74FF5">
        <w:rPr>
          <w:rFonts w:ascii="Arial" w:hAnsi="Arial" w:cs="Arial"/>
          <w:color w:val="000000" w:themeColor="text1"/>
          <w:sz w:val="18"/>
          <w:szCs w:val="18"/>
        </w:rPr>
        <w:t xml:space="preserve">celotno </w:t>
      </w:r>
      <w:r w:rsidRPr="007F0A46">
        <w:rPr>
          <w:rFonts w:ascii="Arial" w:hAnsi="Arial" w:cs="Arial"/>
          <w:color w:val="000000" w:themeColor="text1"/>
          <w:sz w:val="18"/>
          <w:szCs w:val="18"/>
        </w:rPr>
        <w:t xml:space="preserve">veljavnost pogodbe. Če izvajalec v roku, navedenem v </w:t>
      </w:r>
      <w:r w:rsidR="00D74FF5">
        <w:rPr>
          <w:rFonts w:ascii="Arial" w:hAnsi="Arial" w:cs="Arial"/>
          <w:color w:val="000000" w:themeColor="text1"/>
          <w:sz w:val="18"/>
          <w:szCs w:val="18"/>
        </w:rPr>
        <w:t xml:space="preserve">prvem </w:t>
      </w:r>
      <w:r w:rsidRPr="007F0A46">
        <w:rPr>
          <w:rFonts w:ascii="Arial" w:hAnsi="Arial" w:cs="Arial"/>
          <w:color w:val="000000" w:themeColor="text1"/>
          <w:sz w:val="18"/>
          <w:szCs w:val="18"/>
        </w:rPr>
        <w:t>odstavku tega člena, ne predloži finančnega zavarovanja za dobro izvedbo pogodbenih obveznosti (razen v primeru, ko obvesti naročnika o utemeljenih razlogih za zamudo), se šteje, da pogodba ni veljavna.</w:t>
      </w:r>
    </w:p>
    <w:p w14:paraId="08EF0217" w14:textId="77777777" w:rsidR="006B3267" w:rsidRPr="007F0A46" w:rsidRDefault="006B3267" w:rsidP="006B3267">
      <w:pPr>
        <w:spacing w:before="120" w:after="120"/>
        <w:rPr>
          <w:rFonts w:ascii="Arial" w:hAnsi="Arial" w:cs="Arial"/>
          <w:color w:val="000000" w:themeColor="text1"/>
          <w:sz w:val="18"/>
          <w:szCs w:val="18"/>
        </w:rPr>
      </w:pPr>
      <w:r w:rsidRPr="007F0A46">
        <w:rPr>
          <w:rFonts w:ascii="Arial" w:hAnsi="Arial" w:cs="Arial"/>
          <w:color w:val="000000" w:themeColor="text1"/>
          <w:sz w:val="18"/>
          <w:szCs w:val="18"/>
        </w:rPr>
        <w:t>Naročnik bo unovčil zavarovanje za dobro izvedbo obveznosti v primeru, če:</w:t>
      </w:r>
    </w:p>
    <w:p w14:paraId="542FEF91" w14:textId="77777777" w:rsidR="006B3267" w:rsidRPr="007F0A46" w:rsidRDefault="006B3267" w:rsidP="00EB3116">
      <w:pPr>
        <w:pStyle w:val="Glava"/>
        <w:numPr>
          <w:ilvl w:val="0"/>
          <w:numId w:val="165"/>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izbrani ponudnik ne bo pričel izvajati svojih pogodbenih obveznosti v skladu z določili pogodbe,</w:t>
      </w:r>
    </w:p>
    <w:p w14:paraId="4E0664E4" w14:textId="77777777" w:rsidR="006B3267" w:rsidRPr="007F0A46" w:rsidRDefault="006B3267" w:rsidP="00EB3116">
      <w:pPr>
        <w:pStyle w:val="Glava"/>
        <w:numPr>
          <w:ilvl w:val="0"/>
          <w:numId w:val="165"/>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izbrani ponudnik ne bo pravočasno in pravilno izpolnil svojih pogodbenih obveznosti v skladu z določili pogodbe,</w:t>
      </w:r>
    </w:p>
    <w:p w14:paraId="66596926" w14:textId="13CCF982" w:rsidR="006B3267" w:rsidRDefault="006B3267" w:rsidP="00EB3116">
      <w:pPr>
        <w:pStyle w:val="Glava"/>
        <w:numPr>
          <w:ilvl w:val="0"/>
          <w:numId w:val="165"/>
        </w:numPr>
        <w:tabs>
          <w:tab w:val="clear" w:pos="4536"/>
          <w:tab w:val="clear" w:pos="9072"/>
          <w:tab w:val="left" w:pos="360"/>
        </w:tabs>
        <w:jc w:val="both"/>
        <w:rPr>
          <w:rFonts w:ascii="Arial" w:hAnsi="Arial" w:cs="Arial"/>
          <w:color w:val="000000" w:themeColor="text1"/>
          <w:sz w:val="18"/>
          <w:szCs w:val="18"/>
        </w:rPr>
      </w:pPr>
      <w:r w:rsidRPr="007F0A46">
        <w:rPr>
          <w:rFonts w:ascii="Arial" w:hAnsi="Arial" w:cs="Arial"/>
          <w:color w:val="000000" w:themeColor="text1"/>
          <w:sz w:val="18"/>
          <w:szCs w:val="18"/>
        </w:rPr>
        <w:t>bo izbrani ponudnik prenehal izpolnjevati svoje pogodbene obveznosti v skladu z določili pogodbe</w:t>
      </w:r>
      <w:r w:rsidR="00D74FF5">
        <w:rPr>
          <w:rFonts w:ascii="Arial" w:hAnsi="Arial" w:cs="Arial"/>
          <w:color w:val="000000" w:themeColor="text1"/>
          <w:sz w:val="18"/>
          <w:szCs w:val="18"/>
        </w:rPr>
        <w:t xml:space="preserve"> in</w:t>
      </w:r>
    </w:p>
    <w:p w14:paraId="6220B131" w14:textId="32813D32" w:rsidR="00D74FF5" w:rsidRPr="007F0A46" w:rsidRDefault="00D74FF5" w:rsidP="00EB3116">
      <w:pPr>
        <w:pStyle w:val="Glava"/>
        <w:numPr>
          <w:ilvl w:val="0"/>
          <w:numId w:val="165"/>
        </w:numPr>
        <w:tabs>
          <w:tab w:val="clear" w:pos="4536"/>
          <w:tab w:val="clear" w:pos="9072"/>
          <w:tab w:val="left" w:pos="360"/>
        </w:tabs>
        <w:jc w:val="both"/>
        <w:rPr>
          <w:rFonts w:ascii="Arial" w:hAnsi="Arial" w:cs="Arial"/>
          <w:color w:val="000000" w:themeColor="text1"/>
          <w:sz w:val="18"/>
          <w:szCs w:val="18"/>
        </w:rPr>
      </w:pPr>
      <w:r>
        <w:rPr>
          <w:rFonts w:ascii="Arial" w:hAnsi="Arial" w:cs="Arial"/>
          <w:color w:val="000000" w:themeColor="text1"/>
          <w:sz w:val="18"/>
          <w:szCs w:val="18"/>
        </w:rPr>
        <w:t>če izbrani ponudnik ne bo odpravljal napak.</w:t>
      </w:r>
    </w:p>
    <w:p w14:paraId="0F23CD58" w14:textId="1F6246E6" w:rsidR="006B3267" w:rsidRPr="007F0A46" w:rsidRDefault="006B3267" w:rsidP="006B3267">
      <w:pPr>
        <w:spacing w:before="120"/>
        <w:jc w:val="both"/>
        <w:rPr>
          <w:rFonts w:ascii="Arial" w:hAnsi="Arial" w:cs="Arial"/>
          <w:color w:val="000000" w:themeColor="text1"/>
          <w:sz w:val="18"/>
          <w:szCs w:val="18"/>
        </w:rPr>
      </w:pPr>
      <w:r w:rsidRPr="62022E17">
        <w:rPr>
          <w:rFonts w:ascii="Arial" w:hAnsi="Arial" w:cs="Arial"/>
          <w:color w:val="000000" w:themeColor="text1"/>
          <w:sz w:val="18"/>
          <w:szCs w:val="18"/>
        </w:rPr>
        <w:t>Če se bodo med trajanjem sporazuma spremenili roki za izvedbo posla ali skupna pogodbena vrednost, bo moral izvajalec temu ustrezno spremeniti tudi zavarovanje oziroma podaljšati njegovo veljavnost.</w:t>
      </w:r>
    </w:p>
    <w:p w14:paraId="6B896A14" w14:textId="77777777" w:rsidR="006B3267" w:rsidRPr="007F0A46" w:rsidRDefault="006B3267" w:rsidP="006B3267">
      <w:pPr>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Po preteku veljavnosti finančnega zavarovanja za dobro izvedbo pogodbenih obveznosti, obveznost avtomatično ugasne, ne glede na to, ali je finančno zavarovanje vrnjeno.</w:t>
      </w:r>
    </w:p>
    <w:p w14:paraId="470B947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Finančno zavarovanje mora vsebovati določilo, iz katerega jasno izhaja, da za finančno zavarovanje veljajo Enotna pravila za garancije na poziv (EPGP), revizija iz leta 2010, izdane pri MTZ pod št. 758, ter mora vsebovati določilo (klavzulo), da poleg izjave zahtevi za plačilo ni potrebno priložiti nobene druge listine.</w:t>
      </w:r>
    </w:p>
    <w:p w14:paraId="1B677505" w14:textId="77777777" w:rsidR="006B3267" w:rsidRPr="007F0A46" w:rsidRDefault="006B3267" w:rsidP="006B3267">
      <w:pPr>
        <w:ind w:right="-1"/>
        <w:jc w:val="both"/>
        <w:rPr>
          <w:rFonts w:ascii="Arial" w:hAnsi="Arial" w:cs="Arial"/>
          <w:color w:val="000000" w:themeColor="text1"/>
          <w:sz w:val="18"/>
          <w:szCs w:val="18"/>
        </w:rPr>
      </w:pPr>
    </w:p>
    <w:p w14:paraId="6B010047"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ZAMUDA IN POGODBENA KAZEN</w:t>
      </w:r>
    </w:p>
    <w:p w14:paraId="20749E3A" w14:textId="77777777" w:rsidR="006B3267" w:rsidRPr="007F0A46" w:rsidRDefault="006B3267" w:rsidP="00D74FF5">
      <w:pPr>
        <w:numPr>
          <w:ilvl w:val="0"/>
          <w:numId w:val="162"/>
        </w:numPr>
        <w:spacing w:before="24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35DF4C72" w14:textId="77777777" w:rsidR="00D74FF5" w:rsidRPr="008B486C" w:rsidRDefault="00D74FF5" w:rsidP="00D74FF5">
      <w:pPr>
        <w:spacing w:after="0" w:line="240" w:lineRule="auto"/>
        <w:jc w:val="both"/>
        <w:rPr>
          <w:rFonts w:ascii="Arial" w:hAnsi="Arial" w:cs="Arial"/>
          <w:color w:val="000000"/>
          <w:sz w:val="18"/>
          <w:szCs w:val="18"/>
        </w:rPr>
      </w:pPr>
      <w:r w:rsidRPr="008B486C">
        <w:rPr>
          <w:rFonts w:ascii="Arial" w:hAnsi="Arial" w:cs="Arial"/>
          <w:color w:val="000000"/>
          <w:sz w:val="18"/>
          <w:szCs w:val="18"/>
        </w:rPr>
        <w:t>V primeru, da izvajalec zamuja z izvedbo storitev iz razlogov, ki niso na strani naročnika ter ne gre za opravičeno zamudo, je dolžan plačati pogodbeno kazen v višini 0,5 % od pogodbene vrednosti za vsak dan zamude, vendar največ 10 % pogodbene vrednosti z DDV. O upravičenosti zamude presoja naročnik na podlagi pisnega pojasnila izvajalca.</w:t>
      </w:r>
    </w:p>
    <w:p w14:paraId="5284845C" w14:textId="77777777" w:rsidR="00D74FF5" w:rsidRPr="008B486C" w:rsidRDefault="00D74FF5" w:rsidP="00D74FF5">
      <w:pPr>
        <w:spacing w:after="0" w:line="240" w:lineRule="auto"/>
        <w:jc w:val="both"/>
        <w:rPr>
          <w:rFonts w:ascii="Arial" w:hAnsi="Arial" w:cs="Arial"/>
          <w:color w:val="000000"/>
          <w:sz w:val="18"/>
          <w:szCs w:val="18"/>
        </w:rPr>
      </w:pPr>
    </w:p>
    <w:p w14:paraId="40D69A2F" w14:textId="77777777" w:rsidR="00D74FF5" w:rsidRPr="008B486C" w:rsidRDefault="00D74FF5" w:rsidP="00D74FF5">
      <w:pPr>
        <w:spacing w:after="0" w:line="240" w:lineRule="auto"/>
        <w:jc w:val="both"/>
        <w:rPr>
          <w:rFonts w:ascii="Arial" w:hAnsi="Arial" w:cs="Arial"/>
          <w:color w:val="000000"/>
          <w:sz w:val="18"/>
          <w:szCs w:val="18"/>
        </w:rPr>
      </w:pPr>
      <w:r w:rsidRPr="008B486C">
        <w:rPr>
          <w:rFonts w:ascii="Arial" w:hAnsi="Arial" w:cs="Arial"/>
          <w:color w:val="000000"/>
          <w:sz w:val="18"/>
          <w:szCs w:val="18"/>
        </w:rPr>
        <w:t>V primeru, da zamuda ali napake pri izvedbi onemogočajo namen posla, lahko naročnik pisno odstopi od pogodbe o in zahteva odškodnino.</w:t>
      </w:r>
    </w:p>
    <w:p w14:paraId="03E5D1F9" w14:textId="77777777" w:rsidR="00D74FF5" w:rsidRPr="008B486C" w:rsidRDefault="00D74FF5" w:rsidP="00D74FF5">
      <w:pPr>
        <w:spacing w:after="0" w:line="240" w:lineRule="auto"/>
        <w:jc w:val="both"/>
        <w:rPr>
          <w:rFonts w:ascii="Arial" w:hAnsi="Arial" w:cs="Arial"/>
          <w:color w:val="000000"/>
          <w:sz w:val="18"/>
          <w:szCs w:val="18"/>
        </w:rPr>
      </w:pPr>
    </w:p>
    <w:p w14:paraId="22B4E938" w14:textId="77777777" w:rsidR="00D74FF5" w:rsidRPr="008B486C" w:rsidRDefault="00D74FF5" w:rsidP="00D74FF5">
      <w:pPr>
        <w:spacing w:after="0" w:line="240" w:lineRule="auto"/>
        <w:jc w:val="both"/>
        <w:rPr>
          <w:rFonts w:ascii="Arial" w:hAnsi="Arial" w:cs="Arial"/>
          <w:color w:val="000000"/>
          <w:sz w:val="18"/>
          <w:szCs w:val="18"/>
        </w:rPr>
      </w:pPr>
      <w:r w:rsidRPr="008B486C">
        <w:rPr>
          <w:rFonts w:ascii="Arial" w:hAnsi="Arial" w:cs="Arial"/>
          <w:color w:val="000000"/>
          <w:sz w:val="18"/>
          <w:szCs w:val="18"/>
        </w:rPr>
        <w:t>V primeru, da izvajalec pogodbene kazni ne plača, ima naročnik pravico, da jo odšteje od še neplačanih obveznosti, ki jih ima do izvajalca po tej pogodbi.</w:t>
      </w:r>
    </w:p>
    <w:p w14:paraId="1163BFD2" w14:textId="77777777" w:rsidR="00D74FF5" w:rsidRPr="008B486C" w:rsidRDefault="00D74FF5" w:rsidP="00D74FF5">
      <w:pPr>
        <w:spacing w:after="0" w:line="240" w:lineRule="auto"/>
        <w:jc w:val="both"/>
        <w:rPr>
          <w:rFonts w:ascii="Arial" w:hAnsi="Arial" w:cs="Arial"/>
          <w:color w:val="000000"/>
          <w:sz w:val="18"/>
          <w:szCs w:val="18"/>
        </w:rPr>
      </w:pPr>
    </w:p>
    <w:p w14:paraId="3AC290CA" w14:textId="77777777" w:rsidR="00D74FF5" w:rsidRDefault="00D74FF5" w:rsidP="00D74FF5">
      <w:pPr>
        <w:spacing w:after="0" w:line="240" w:lineRule="auto"/>
        <w:jc w:val="both"/>
        <w:rPr>
          <w:rFonts w:ascii="Arial" w:hAnsi="Arial" w:cs="Arial"/>
          <w:color w:val="000000"/>
          <w:sz w:val="18"/>
          <w:szCs w:val="18"/>
        </w:rPr>
      </w:pPr>
      <w:r w:rsidRPr="008B486C">
        <w:rPr>
          <w:rFonts w:ascii="Arial" w:hAnsi="Arial" w:cs="Arial"/>
          <w:color w:val="000000"/>
          <w:sz w:val="18"/>
          <w:szCs w:val="18"/>
        </w:rPr>
        <w:t>Če je škoda, ki jo utrpi naročnik zaradi zamude pogodbeno dogovorjenega roka za dokončanje prevzetih obveznosti večja od pogodbene kazni, mora izvajalec naročniku povrniti razliko do popolne odškodnine.</w:t>
      </w:r>
    </w:p>
    <w:p w14:paraId="5F459A3B" w14:textId="77777777" w:rsidR="00D74FF5" w:rsidRDefault="00D74FF5" w:rsidP="00D74FF5">
      <w:pPr>
        <w:spacing w:after="0" w:line="240" w:lineRule="auto"/>
        <w:jc w:val="both"/>
        <w:rPr>
          <w:rFonts w:ascii="Arial" w:hAnsi="Arial" w:cs="Arial"/>
          <w:color w:val="000000"/>
          <w:sz w:val="18"/>
          <w:szCs w:val="18"/>
        </w:rPr>
      </w:pPr>
    </w:p>
    <w:p w14:paraId="034B4068" w14:textId="77777777" w:rsidR="00D74FF5" w:rsidRDefault="00D74FF5" w:rsidP="00D74FF5">
      <w:pPr>
        <w:spacing w:after="0" w:line="240" w:lineRule="auto"/>
        <w:jc w:val="both"/>
        <w:rPr>
          <w:rFonts w:ascii="Arial" w:hAnsi="Arial" w:cs="Arial"/>
          <w:b/>
          <w:bCs/>
          <w:color w:val="000000"/>
          <w:sz w:val="18"/>
          <w:szCs w:val="18"/>
        </w:rPr>
      </w:pPr>
    </w:p>
    <w:p w14:paraId="1F18607D" w14:textId="77777777" w:rsidR="006B3267" w:rsidRPr="007F0A46" w:rsidRDefault="006B3267" w:rsidP="00EB3116">
      <w:pPr>
        <w:pStyle w:val="Odstavekseznama"/>
        <w:numPr>
          <w:ilvl w:val="0"/>
          <w:numId w:val="163"/>
        </w:numPr>
        <w:spacing w:before="120" w:after="120" w:line="240" w:lineRule="auto"/>
        <w:contextualSpacing w:val="0"/>
        <w:rPr>
          <w:rFonts w:ascii="Arial" w:hAnsi="Arial" w:cs="Arial"/>
          <w:b/>
          <w:color w:val="000000" w:themeColor="text1"/>
          <w:sz w:val="18"/>
          <w:szCs w:val="18"/>
        </w:rPr>
      </w:pPr>
      <w:r w:rsidRPr="007F0A46">
        <w:rPr>
          <w:rFonts w:ascii="Arial" w:hAnsi="Arial" w:cs="Arial"/>
          <w:b/>
          <w:bCs/>
          <w:color w:val="000000" w:themeColor="text1"/>
          <w:sz w:val="18"/>
          <w:szCs w:val="18"/>
        </w:rPr>
        <w:t>VIŠJA SILA</w:t>
      </w:r>
    </w:p>
    <w:p w14:paraId="053A50EA" w14:textId="77777777" w:rsidR="006B3267" w:rsidRPr="007F0A46" w:rsidRDefault="006B3267" w:rsidP="00D74FF5">
      <w:pPr>
        <w:numPr>
          <w:ilvl w:val="0"/>
          <w:numId w:val="162"/>
        </w:numPr>
        <w:spacing w:before="12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D5A28E6" w14:textId="3FA6C7B2" w:rsidR="00D74FF5" w:rsidRPr="00D74FF5" w:rsidRDefault="00D74FF5" w:rsidP="00D74FF5">
      <w:pPr>
        <w:spacing w:before="120"/>
        <w:jc w:val="both"/>
        <w:rPr>
          <w:rFonts w:ascii="Arial" w:hAnsi="Arial" w:cs="Arial"/>
          <w:color w:val="000000" w:themeColor="text1"/>
          <w:sz w:val="18"/>
          <w:szCs w:val="18"/>
        </w:rPr>
      </w:pPr>
      <w:r w:rsidRPr="00D74FF5">
        <w:rPr>
          <w:rFonts w:ascii="Arial" w:hAnsi="Arial" w:cs="Arial"/>
          <w:color w:val="000000" w:themeColor="text1"/>
          <w:sz w:val="18"/>
          <w:szCs w:val="18"/>
        </w:rPr>
        <w:t>Pod višjo silo se razumejo vsi nepredvideni in nepričakovani dogodki, ki nastopijo neodvisno od volje pogodbenih strank in ki jih pogodbeni stranki nista mogli predvideti ob sklepanju pogodbe ter kakorkoli vplivajo na izvedbo pogodbenih obveznosti.</w:t>
      </w:r>
    </w:p>
    <w:p w14:paraId="56DFB0A2" w14:textId="77777777" w:rsidR="00D74FF5" w:rsidRPr="00D74FF5" w:rsidRDefault="00D74FF5" w:rsidP="00D74FF5">
      <w:pPr>
        <w:spacing w:before="120"/>
        <w:jc w:val="both"/>
        <w:rPr>
          <w:rFonts w:ascii="Arial" w:hAnsi="Arial" w:cs="Arial"/>
          <w:color w:val="000000" w:themeColor="text1"/>
          <w:sz w:val="18"/>
          <w:szCs w:val="18"/>
        </w:rPr>
      </w:pPr>
      <w:r w:rsidRPr="00D74FF5">
        <w:rPr>
          <w:rFonts w:ascii="Arial" w:hAnsi="Arial" w:cs="Arial"/>
          <w:color w:val="000000" w:themeColor="text1"/>
          <w:sz w:val="18"/>
          <w:szCs w:val="18"/>
        </w:rPr>
        <w:t>Pogodbena stranka, na katere strani je višja sila nastala, je dolžna sopogodbenika pisno obvestiti o nastopu in tudi o prenehanju višje sile takoj, najkasneje pa naslednji delovni dan, šteto od njenega nastanka, prav tako je dolžna sopogodbenika obvestiti tudi o prenehanju višje sile. Poleg tega je dolžna sopogodbeniku predložiti verodostojne dokaze o obstoju in trajanju višje sile najkasneje v roku dveh delovnih dni po nastopu oziroma prenehanju višje sile.</w:t>
      </w:r>
    </w:p>
    <w:p w14:paraId="6A58BFA1" w14:textId="5E880FB7" w:rsidR="006B3267" w:rsidRDefault="00D74FF5" w:rsidP="00D74FF5">
      <w:pPr>
        <w:spacing w:before="120"/>
        <w:jc w:val="both"/>
        <w:rPr>
          <w:rFonts w:ascii="Arial" w:hAnsi="Arial" w:cs="Arial"/>
          <w:color w:val="000000" w:themeColor="text1"/>
          <w:sz w:val="18"/>
          <w:szCs w:val="18"/>
        </w:rPr>
      </w:pPr>
      <w:r w:rsidRPr="00D74FF5">
        <w:rPr>
          <w:rFonts w:ascii="Arial" w:hAnsi="Arial" w:cs="Arial"/>
          <w:color w:val="000000" w:themeColor="text1"/>
          <w:sz w:val="18"/>
          <w:szCs w:val="18"/>
        </w:rPr>
        <w:t>Nobena od pogodbenih strank ni odgovorna za neizpolnitev katerekoli izmed svojih obveznosti iz razlogov, ki so izven njenega nadzora.</w:t>
      </w:r>
    </w:p>
    <w:p w14:paraId="69C738D6" w14:textId="77777777" w:rsidR="00D74FF5" w:rsidRPr="007F0A46" w:rsidRDefault="00D74FF5" w:rsidP="00D74FF5">
      <w:pPr>
        <w:spacing w:before="120"/>
        <w:jc w:val="both"/>
        <w:rPr>
          <w:rFonts w:ascii="Arial" w:hAnsi="Arial" w:cs="Arial"/>
          <w:color w:val="000000" w:themeColor="text1"/>
          <w:sz w:val="18"/>
          <w:szCs w:val="18"/>
        </w:rPr>
      </w:pPr>
    </w:p>
    <w:bookmarkEnd w:id="26"/>
    <w:p w14:paraId="69BC7E38"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7F0A46">
        <w:rPr>
          <w:rFonts w:ascii="Arial" w:hAnsi="Arial" w:cs="Arial"/>
          <w:color w:val="000000" w:themeColor="text1"/>
          <w:sz w:val="18"/>
          <w:szCs w:val="18"/>
        </w:rPr>
        <w:t xml:space="preserve">  </w:t>
      </w:r>
      <w:r w:rsidRPr="009C39D5">
        <w:rPr>
          <w:rFonts w:ascii="Arial" w:hAnsi="Arial" w:cs="Arial"/>
          <w:b/>
          <w:bCs/>
          <w:i w:val="0"/>
          <w:iCs w:val="0"/>
          <w:color w:val="000000" w:themeColor="text1"/>
          <w:sz w:val="18"/>
          <w:szCs w:val="18"/>
        </w:rPr>
        <w:t>SKRBNIŠTVO</w:t>
      </w:r>
    </w:p>
    <w:p w14:paraId="7F431869" w14:textId="77777777" w:rsidR="006B3267" w:rsidRPr="007F0A46" w:rsidRDefault="006B3267" w:rsidP="00D74FF5">
      <w:pPr>
        <w:numPr>
          <w:ilvl w:val="0"/>
          <w:numId w:val="162"/>
        </w:numPr>
        <w:spacing w:before="120" w:after="120" w:line="240" w:lineRule="auto"/>
        <w:ind w:left="714" w:hanging="357"/>
        <w:jc w:val="center"/>
        <w:rPr>
          <w:rFonts w:ascii="Arial" w:hAnsi="Arial" w:cs="Arial"/>
          <w:b/>
          <w:color w:val="000000" w:themeColor="text1"/>
          <w:sz w:val="18"/>
          <w:szCs w:val="18"/>
        </w:rPr>
      </w:pPr>
      <w:r w:rsidRPr="007F0A46">
        <w:rPr>
          <w:rFonts w:ascii="Arial" w:hAnsi="Arial" w:cs="Arial"/>
          <w:b/>
          <w:bCs/>
          <w:color w:val="000000" w:themeColor="text1"/>
          <w:sz w:val="18"/>
          <w:szCs w:val="18"/>
        </w:rPr>
        <w:t>člen</w:t>
      </w:r>
    </w:p>
    <w:p w14:paraId="13DE3742" w14:textId="77777777" w:rsidR="006B3267" w:rsidRPr="007F0A46" w:rsidRDefault="006B3267" w:rsidP="006B3267">
      <w:pPr>
        <w:pStyle w:val="Odstavekseznama"/>
        <w:ind w:left="0"/>
        <w:jc w:val="both"/>
        <w:rPr>
          <w:rStyle w:val="normaltextrun"/>
          <w:rFonts w:ascii="Arial" w:hAnsi="Arial" w:cs="Arial"/>
          <w:color w:val="000000" w:themeColor="text1"/>
          <w:sz w:val="18"/>
          <w:szCs w:val="18"/>
          <w:shd w:val="clear" w:color="auto" w:fill="FFFFFF"/>
        </w:rPr>
      </w:pPr>
      <w:r w:rsidRPr="007F0A46">
        <w:rPr>
          <w:rStyle w:val="normaltextrun"/>
          <w:rFonts w:ascii="Arial" w:hAnsi="Arial" w:cs="Arial"/>
          <w:color w:val="000000" w:themeColor="text1"/>
          <w:sz w:val="18"/>
          <w:szCs w:val="18"/>
          <w:shd w:val="clear" w:color="auto" w:fill="FFFFFF"/>
        </w:rPr>
        <w:lastRenderedPageBreak/>
        <w:t xml:space="preserve">Naročanje storitev po tej pogodbi potrdi le skrbnik pogodbe ali pooblaščena oseba na strani naročnika. Proces definiranja obsega, prioritet, terminskega načrta ali katerih drugih pomembnih </w:t>
      </w:r>
      <w:r w:rsidRPr="007F0A46">
        <w:rPr>
          <w:rStyle w:val="findhit"/>
          <w:rFonts w:ascii="Arial" w:hAnsi="Arial" w:cs="Arial"/>
          <w:color w:val="000000" w:themeColor="text1"/>
          <w:sz w:val="18"/>
          <w:szCs w:val="18"/>
          <w:shd w:val="clear" w:color="auto" w:fill="FFFFFF"/>
        </w:rPr>
        <w:t>podatko</w:t>
      </w:r>
      <w:r w:rsidRPr="007F0A46">
        <w:rPr>
          <w:rStyle w:val="normaltextrun"/>
          <w:rFonts w:ascii="Arial" w:hAnsi="Arial" w:cs="Arial"/>
          <w:color w:val="000000" w:themeColor="text1"/>
          <w:sz w:val="18"/>
          <w:szCs w:val="18"/>
          <w:shd w:val="clear" w:color="auto" w:fill="FFFFFF"/>
        </w:rPr>
        <w:t>v se lahko izvaja tudi na drugih ravneh, vendar se šteje kot veljavno naročilo zgolj tisto, ki ga potrdi skrbnik pogodbe ali pooblaščena oseba na strani naročnika.</w:t>
      </w:r>
    </w:p>
    <w:p w14:paraId="4EFA9F44" w14:textId="77777777" w:rsidR="006B3267" w:rsidRPr="007F0A46" w:rsidRDefault="006B3267" w:rsidP="006B3267">
      <w:pPr>
        <w:pStyle w:val="Odstavekseznama"/>
        <w:ind w:left="0"/>
        <w:jc w:val="both"/>
        <w:rPr>
          <w:rStyle w:val="eop"/>
          <w:rFonts w:ascii="Arial" w:hAnsi="Arial" w:cs="Arial"/>
          <w:color w:val="000000" w:themeColor="text1"/>
          <w:sz w:val="18"/>
          <w:szCs w:val="18"/>
          <w:shd w:val="clear" w:color="auto" w:fill="FFFFFF"/>
        </w:rPr>
      </w:pPr>
    </w:p>
    <w:p w14:paraId="7FBCC7B2" w14:textId="77777777" w:rsidR="006B3267" w:rsidRPr="007F0A46" w:rsidRDefault="006B3267" w:rsidP="006B3267">
      <w:pPr>
        <w:pStyle w:val="Odstavekseznama"/>
        <w:ind w:left="0"/>
        <w:jc w:val="both"/>
        <w:rPr>
          <w:rStyle w:val="eop"/>
          <w:rFonts w:ascii="Arial" w:hAnsi="Arial" w:cs="Arial"/>
          <w:color w:val="000000" w:themeColor="text1"/>
          <w:sz w:val="18"/>
          <w:szCs w:val="18"/>
          <w:shd w:val="clear" w:color="auto" w:fill="FFFFFF"/>
        </w:rPr>
      </w:pPr>
      <w:r w:rsidRPr="007F0A46">
        <w:rPr>
          <w:rFonts w:ascii="Arial" w:hAnsi="Arial" w:cs="Arial"/>
          <w:color w:val="000000" w:themeColor="text1"/>
          <w:sz w:val="18"/>
          <w:szCs w:val="18"/>
          <w:shd w:val="clear" w:color="auto" w:fill="FFFFFF"/>
        </w:rPr>
        <w:t>Podpora se na vseh navedenih področjih izvaja pod nadzorom skrbnika sistema naročnika, po prioritetah, ki jih postavi naročnik, oziroma omenjeni skrbnik aplikacije.</w:t>
      </w:r>
    </w:p>
    <w:p w14:paraId="7D124A89" w14:textId="77777777" w:rsidR="006B3267" w:rsidRPr="007F0A46" w:rsidRDefault="006B3267" w:rsidP="006B3267">
      <w:pPr>
        <w:tabs>
          <w:tab w:val="left" w:pos="720"/>
        </w:tabs>
        <w:jc w:val="both"/>
        <w:rPr>
          <w:rFonts w:ascii="Arial" w:hAnsi="Arial" w:cs="Arial"/>
          <w:bCs/>
          <w:color w:val="000000" w:themeColor="text1"/>
          <w:sz w:val="18"/>
          <w:szCs w:val="18"/>
        </w:rPr>
      </w:pPr>
      <w:r w:rsidRPr="007F0A46">
        <w:rPr>
          <w:rFonts w:ascii="Arial" w:hAnsi="Arial" w:cs="Arial"/>
          <w:bCs/>
          <w:color w:val="000000" w:themeColor="text1"/>
          <w:sz w:val="18"/>
          <w:szCs w:val="18"/>
        </w:rPr>
        <w:t>Pogodbeni stranki določata naslednja skrbnika za izvajanje pogodbe:</w:t>
      </w:r>
    </w:p>
    <w:p w14:paraId="5A096B65" w14:textId="77777777" w:rsidR="006B3267" w:rsidRPr="007F0A46" w:rsidRDefault="006B3267" w:rsidP="00EB3116">
      <w:pPr>
        <w:numPr>
          <w:ilvl w:val="0"/>
          <w:numId w:val="164"/>
        </w:numPr>
        <w:tabs>
          <w:tab w:val="left" w:pos="720"/>
        </w:tabs>
        <w:spacing w:after="0" w:line="240" w:lineRule="auto"/>
        <w:jc w:val="both"/>
        <w:rPr>
          <w:rFonts w:ascii="Arial" w:hAnsi="Arial" w:cs="Arial"/>
          <w:bCs/>
          <w:color w:val="000000" w:themeColor="text1"/>
          <w:sz w:val="18"/>
          <w:szCs w:val="18"/>
        </w:rPr>
      </w:pPr>
      <w:r w:rsidRPr="007F0A46">
        <w:rPr>
          <w:rFonts w:ascii="Arial" w:hAnsi="Arial" w:cs="Arial"/>
          <w:bCs/>
          <w:color w:val="000000" w:themeColor="text1"/>
          <w:sz w:val="18"/>
          <w:szCs w:val="18"/>
        </w:rPr>
        <w:t>na strani naročnika:</w:t>
      </w:r>
      <w:r w:rsidRPr="007F0A46">
        <w:rPr>
          <w:rFonts w:ascii="Arial" w:hAnsi="Arial" w:cs="Arial"/>
          <w:color w:val="000000" w:themeColor="text1"/>
          <w:sz w:val="18"/>
          <w:szCs w:val="18"/>
        </w:rPr>
        <w:t xml:space="preserve"> </w:t>
      </w:r>
      <w:r w:rsidRPr="007F0A46">
        <w:rPr>
          <w:rFonts w:ascii="Arial" w:hAnsi="Arial" w:cs="Arial"/>
          <w:color w:val="000000" w:themeColor="text1"/>
          <w:sz w:val="18"/>
          <w:szCs w:val="18"/>
          <w:u w:val="single"/>
        </w:rPr>
        <w:tab/>
      </w:r>
      <w:r w:rsidRPr="007F0A46">
        <w:rPr>
          <w:rFonts w:ascii="Arial" w:hAnsi="Arial" w:cs="Arial"/>
          <w:color w:val="000000" w:themeColor="text1"/>
          <w:sz w:val="18"/>
          <w:szCs w:val="18"/>
          <w:u w:val="single"/>
        </w:rPr>
        <w:tab/>
      </w:r>
      <w:r w:rsidRPr="007F0A46">
        <w:rPr>
          <w:rFonts w:ascii="Arial" w:hAnsi="Arial" w:cs="Arial"/>
          <w:bCs/>
          <w:color w:val="000000" w:themeColor="text1"/>
          <w:sz w:val="18"/>
          <w:szCs w:val="18"/>
        </w:rPr>
        <w:t xml:space="preserve">, telefonska števila: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elektronski naslov: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w:t>
      </w:r>
    </w:p>
    <w:p w14:paraId="3669EFFD" w14:textId="77777777" w:rsidR="006B3267" w:rsidRPr="007F0A46" w:rsidRDefault="006B3267" w:rsidP="00EB3116">
      <w:pPr>
        <w:numPr>
          <w:ilvl w:val="0"/>
          <w:numId w:val="164"/>
        </w:numPr>
        <w:tabs>
          <w:tab w:val="left" w:pos="720"/>
        </w:tabs>
        <w:spacing w:after="0" w:line="240" w:lineRule="auto"/>
        <w:jc w:val="both"/>
        <w:rPr>
          <w:rFonts w:ascii="Arial" w:hAnsi="Arial" w:cs="Arial"/>
          <w:bCs/>
          <w:color w:val="000000" w:themeColor="text1"/>
          <w:sz w:val="18"/>
          <w:szCs w:val="18"/>
        </w:rPr>
      </w:pPr>
      <w:r w:rsidRPr="007F0A46">
        <w:rPr>
          <w:rFonts w:ascii="Arial" w:hAnsi="Arial" w:cs="Arial"/>
          <w:bCs/>
          <w:color w:val="000000" w:themeColor="text1"/>
          <w:sz w:val="18"/>
          <w:szCs w:val="18"/>
        </w:rPr>
        <w:t>na strani i</w:t>
      </w:r>
      <w:r w:rsidRPr="007F0A46">
        <w:rPr>
          <w:rFonts w:ascii="Arial" w:hAnsi="Arial" w:cs="Arial"/>
          <w:color w:val="000000" w:themeColor="text1"/>
          <w:sz w:val="18"/>
          <w:szCs w:val="18"/>
        </w:rPr>
        <w:t>zvajalca</w:t>
      </w:r>
      <w:r w:rsidRPr="007F0A46">
        <w:rPr>
          <w:rFonts w:ascii="Arial" w:hAnsi="Arial" w:cs="Arial"/>
          <w:bCs/>
          <w:color w:val="000000" w:themeColor="text1"/>
          <w:sz w:val="18"/>
          <w:szCs w:val="18"/>
        </w:rPr>
        <w:t xml:space="preserve">: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telefonska števila: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 xml:space="preserve">, elektronski naslov: </w:t>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u w:val="single"/>
        </w:rPr>
        <w:tab/>
      </w:r>
      <w:r w:rsidRPr="007F0A46">
        <w:rPr>
          <w:rFonts w:ascii="Arial" w:hAnsi="Arial" w:cs="Arial"/>
          <w:bCs/>
          <w:color w:val="000000" w:themeColor="text1"/>
          <w:sz w:val="18"/>
          <w:szCs w:val="18"/>
        </w:rPr>
        <w:t>.</w:t>
      </w:r>
    </w:p>
    <w:p w14:paraId="19287EC6" w14:textId="77777777" w:rsidR="006B3267" w:rsidRPr="007F0A46" w:rsidRDefault="006B3267" w:rsidP="006B3267">
      <w:pPr>
        <w:tabs>
          <w:tab w:val="left" w:pos="720"/>
        </w:tabs>
        <w:spacing w:before="120"/>
        <w:jc w:val="both"/>
        <w:rPr>
          <w:rFonts w:ascii="Arial" w:hAnsi="Arial" w:cs="Arial"/>
          <w:bCs/>
          <w:color w:val="000000" w:themeColor="text1"/>
          <w:sz w:val="18"/>
          <w:szCs w:val="18"/>
        </w:rPr>
      </w:pPr>
      <w:r w:rsidRPr="007F0A46">
        <w:rPr>
          <w:rFonts w:ascii="Arial" w:hAnsi="Arial" w:cs="Arial"/>
          <w:bCs/>
          <w:color w:val="000000" w:themeColor="text1"/>
          <w:sz w:val="18"/>
          <w:szCs w:val="18"/>
        </w:rPr>
        <w:t>Morebitne podrobnosti o medsebojnem obveščanju in komuniciranju uredita stranki s posebnim dogovorom.</w:t>
      </w:r>
    </w:p>
    <w:p w14:paraId="41943ECE" w14:textId="77777777" w:rsidR="006B3267" w:rsidRPr="007F0A46" w:rsidRDefault="006B3267" w:rsidP="006B3267">
      <w:pPr>
        <w:tabs>
          <w:tab w:val="left" w:pos="720"/>
        </w:tabs>
        <w:spacing w:before="120"/>
        <w:jc w:val="both"/>
        <w:rPr>
          <w:rFonts w:ascii="Arial" w:hAnsi="Arial" w:cs="Arial"/>
          <w:bCs/>
          <w:color w:val="000000" w:themeColor="text1"/>
          <w:sz w:val="18"/>
          <w:szCs w:val="18"/>
        </w:rPr>
      </w:pPr>
      <w:r w:rsidRPr="007F0A46">
        <w:rPr>
          <w:rFonts w:ascii="Arial" w:hAnsi="Arial" w:cs="Arial"/>
          <w:bCs/>
          <w:color w:val="000000" w:themeColor="text1"/>
          <w:sz w:val="18"/>
          <w:szCs w:val="18"/>
        </w:rPr>
        <w:t xml:space="preserve">Pogodbeni stranki smeta v primeru objektivnih razlogov zamenjati skrbnika pogodbe. Zamenjava skrbnikov pogodbe ni razlog za spremembo določil te pogodbe oziroma za sklenitev dodatka k tej pogodbi. </w:t>
      </w:r>
    </w:p>
    <w:p w14:paraId="6F3A4C9C" w14:textId="77777777" w:rsidR="006B3267" w:rsidRPr="007F0A46" w:rsidRDefault="006B3267" w:rsidP="006B3267">
      <w:pPr>
        <w:tabs>
          <w:tab w:val="left" w:pos="720"/>
        </w:tabs>
        <w:spacing w:before="120"/>
        <w:jc w:val="both"/>
        <w:rPr>
          <w:rFonts w:ascii="Arial" w:hAnsi="Arial" w:cs="Arial"/>
          <w:color w:val="000000" w:themeColor="text1"/>
          <w:sz w:val="18"/>
          <w:szCs w:val="18"/>
        </w:rPr>
      </w:pPr>
      <w:r w:rsidRPr="007F0A46">
        <w:rPr>
          <w:rFonts w:ascii="Arial" w:hAnsi="Arial" w:cs="Arial"/>
          <w:color w:val="000000" w:themeColor="text1"/>
          <w:sz w:val="18"/>
          <w:szCs w:val="18"/>
        </w:rPr>
        <w:t>Skrbnika sproti ocenjujeta kakovost opravljenih pogodbenih obveznosti in razrešujeta morebitna nesoglasja, reklamacije in podobno. V kolikor naročnik poda pisne pripombe, jih je izvajalec dolžan upoštevati in odpraviti na svoje stroške.</w:t>
      </w:r>
    </w:p>
    <w:p w14:paraId="6E116B5E" w14:textId="77777777" w:rsidR="006B3267" w:rsidRDefault="006B3267" w:rsidP="006B3267">
      <w:pPr>
        <w:jc w:val="both"/>
        <w:rPr>
          <w:rFonts w:ascii="Arial" w:eastAsia="Calibri" w:hAnsi="Arial" w:cs="Arial"/>
          <w:color w:val="000000" w:themeColor="text1"/>
          <w:sz w:val="18"/>
          <w:szCs w:val="18"/>
        </w:rPr>
      </w:pPr>
      <w:r w:rsidRPr="007F0A46">
        <w:rPr>
          <w:rFonts w:ascii="Arial" w:eastAsia="Calibri" w:hAnsi="Arial" w:cs="Arial"/>
          <w:color w:val="000000" w:themeColor="text1"/>
          <w:sz w:val="18"/>
          <w:szCs w:val="18"/>
        </w:rPr>
        <w:t>Pogodbeni stranki se zavezujeta, da bosta druga drugo nemudoma pisno obvestili o vsaki morebitni bistveni spremembi okoliščin, ki bi lahko vplivale na izvajanje storitev po tej pogodbi.</w:t>
      </w:r>
    </w:p>
    <w:p w14:paraId="7A7FF904" w14:textId="77777777" w:rsidR="00D74FF5" w:rsidRPr="007F0A46" w:rsidRDefault="00D74FF5" w:rsidP="006B3267">
      <w:pPr>
        <w:jc w:val="both"/>
        <w:rPr>
          <w:rStyle w:val="eop"/>
          <w:rFonts w:ascii="Arial" w:eastAsia="Calibri" w:hAnsi="Arial" w:cs="Arial"/>
          <w:color w:val="000000" w:themeColor="text1"/>
          <w:sz w:val="18"/>
          <w:szCs w:val="18"/>
        </w:rPr>
      </w:pPr>
    </w:p>
    <w:p w14:paraId="13158F93"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PROTIKORUPCIJSKA KLAVZULA</w:t>
      </w:r>
    </w:p>
    <w:p w14:paraId="3D31A3C3" w14:textId="77777777" w:rsidR="006B3267" w:rsidRPr="007F0A46" w:rsidRDefault="006B3267" w:rsidP="00D74FF5">
      <w:pPr>
        <w:numPr>
          <w:ilvl w:val="0"/>
          <w:numId w:val="162"/>
        </w:numPr>
        <w:spacing w:before="12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346453DF"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Na podlagi določb 1. točke 14. člena Zakona o integriteti in preprečevanju korupcije (Uradni list RS, št. 69/11 – uradno prečiščeno besedilo, 158/20, 3/22 – ZDeb in 16/23 - ZZPri; v nadaljevanju besedila: ZIntPK) je pogodba, pri kateri kdo v imenu ali na račun druge pogodbene stranke, predstavniku ali posredniku organa ali organizacije iz javnega sektorja obljubi, ponudi ali da kakšno nedovoljeno korist za:</w:t>
      </w:r>
    </w:p>
    <w:p w14:paraId="07F2584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pridobitev posla ali</w:t>
      </w:r>
    </w:p>
    <w:p w14:paraId="77321D9E" w14:textId="77777777" w:rsidR="006B3267" w:rsidRPr="007F0A46" w:rsidRDefault="006B3267" w:rsidP="00EB3116">
      <w:pPr>
        <w:pStyle w:val="Odstavekseznama"/>
        <w:numPr>
          <w:ilvl w:val="0"/>
          <w:numId w:val="168"/>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sklenitev posla pod ugodnejšimi pogoji ali</w:t>
      </w:r>
    </w:p>
    <w:p w14:paraId="58A73793" w14:textId="77777777" w:rsidR="006B3267" w:rsidRPr="007F0A46" w:rsidRDefault="006B3267" w:rsidP="00EB3116">
      <w:pPr>
        <w:pStyle w:val="Odstavekseznama"/>
        <w:numPr>
          <w:ilvl w:val="0"/>
          <w:numId w:val="168"/>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opustitev dolžnega nadzora nad izvajanjem pogodbenih obveznosti ali</w:t>
      </w:r>
    </w:p>
    <w:p w14:paraId="220BE1F0" w14:textId="77777777" w:rsidR="006B3267" w:rsidRPr="007F0A46" w:rsidRDefault="006B3267" w:rsidP="00EB3116">
      <w:pPr>
        <w:pStyle w:val="Odstavekseznama"/>
        <w:numPr>
          <w:ilvl w:val="0"/>
          <w:numId w:val="168"/>
        </w:numPr>
        <w:autoSpaceDE w:val="0"/>
        <w:autoSpaceDN w:val="0"/>
        <w:adjustRightInd w:val="0"/>
        <w:spacing w:after="0" w:line="240" w:lineRule="auto"/>
        <w:ind w:right="-1"/>
        <w:contextualSpacing w:val="0"/>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E77E5E"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nična.</w:t>
      </w:r>
    </w:p>
    <w:p w14:paraId="2E3AC839"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6943F4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rPr>
      </w:pPr>
    </w:p>
    <w:p w14:paraId="004CF60B" w14:textId="77777777" w:rsidR="006B3267" w:rsidRPr="009C39D5" w:rsidRDefault="006B3267" w:rsidP="00EB3116">
      <w:pPr>
        <w:pStyle w:val="Naslov4"/>
        <w:numPr>
          <w:ilvl w:val="0"/>
          <w:numId w:val="163"/>
        </w:numPr>
        <w:spacing w:before="0"/>
        <w:ind w:left="720" w:hanging="360"/>
        <w:jc w:val="both"/>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VARSTVO IN ZAUPNOST PODATKOV</w:t>
      </w:r>
    </w:p>
    <w:p w14:paraId="2387B6A6" w14:textId="77777777" w:rsidR="006B3267" w:rsidRPr="007F0A46" w:rsidRDefault="006B3267" w:rsidP="00D74FF5">
      <w:pPr>
        <w:numPr>
          <w:ilvl w:val="0"/>
          <w:numId w:val="162"/>
        </w:numPr>
        <w:spacing w:before="120" w:after="120" w:line="240" w:lineRule="auto"/>
        <w:ind w:left="714" w:hanging="357"/>
        <w:jc w:val="center"/>
        <w:rPr>
          <w:rFonts w:ascii="Arial" w:hAnsi="Arial" w:cs="Arial"/>
          <w:b/>
          <w:bCs/>
          <w:color w:val="000000" w:themeColor="text1"/>
          <w:sz w:val="18"/>
          <w:szCs w:val="18"/>
          <w:lang w:eastAsia="x-none"/>
        </w:rPr>
      </w:pPr>
      <w:r w:rsidRPr="007F0A46">
        <w:rPr>
          <w:rFonts w:ascii="Arial" w:hAnsi="Arial" w:cs="Arial"/>
          <w:b/>
          <w:bCs/>
          <w:color w:val="000000" w:themeColor="text1"/>
          <w:sz w:val="18"/>
          <w:szCs w:val="18"/>
          <w:lang w:eastAsia="x-none"/>
        </w:rPr>
        <w:t>člen</w:t>
      </w:r>
    </w:p>
    <w:p w14:paraId="2876D00E" w14:textId="2E0A7456"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sta sporazumni, da bosta osebne podatke, še posebej posebne vrste osebnih podatkov, obdelovali in varovali v skladu z določili Zakona o varstvu osebnih podatkov – ZVOP-2 (</w:t>
      </w:r>
      <w:r w:rsidR="00D74FF5" w:rsidRPr="00D74FF5">
        <w:rPr>
          <w:rFonts w:ascii="Arial" w:hAnsi="Arial" w:cs="Arial"/>
          <w:color w:val="000000" w:themeColor="text1"/>
          <w:sz w:val="18"/>
          <w:szCs w:val="18"/>
          <w:lang w:eastAsia="x-none"/>
        </w:rPr>
        <w:t>Uradni list RS, št. 163/22 in 40/25 – ZInfV-1</w:t>
      </w:r>
      <w:r w:rsidRPr="007F0A46">
        <w:rPr>
          <w:rFonts w:ascii="Arial" w:hAnsi="Arial" w:cs="Arial"/>
          <w:color w:val="000000" w:themeColor="text1"/>
          <w:sz w:val="18"/>
          <w:szCs w:val="18"/>
          <w:lang w:eastAsia="x-none"/>
        </w:rPr>
        <w:t>),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51C5CDE7"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lastRenderedPageBreak/>
        <w:t>Izvajalec se zavezuje, da osebnih podatkov, s katerimi bi se srečal pri izpolnjevanju/izvrševanju te pogodbe, ne bo obdeloval za noben drug namen, kot za namen izpolnjevanja predmeta te pogodbe.</w:t>
      </w:r>
    </w:p>
    <w:p w14:paraId="36D5D2DB" w14:textId="77777777" w:rsidR="006B3267" w:rsidRPr="007F0A46" w:rsidRDefault="006B3267" w:rsidP="006B3267">
      <w:pPr>
        <w:pStyle w:val="paragraph"/>
        <w:spacing w:before="0" w:beforeAutospacing="0" w:after="0" w:afterAutospacing="0"/>
        <w:ind w:right="-15"/>
        <w:jc w:val="both"/>
        <w:textAlignment w:val="baseline"/>
        <w:rPr>
          <w:rStyle w:val="eop"/>
          <w:rFonts w:ascii="Arial" w:hAnsi="Arial" w:cs="Arial"/>
          <w:color w:val="000000" w:themeColor="text1"/>
          <w:sz w:val="18"/>
          <w:szCs w:val="18"/>
        </w:rPr>
      </w:pPr>
      <w:r w:rsidRPr="007F0A46">
        <w:rPr>
          <w:rStyle w:val="normaltextrun"/>
          <w:rFonts w:ascii="Arial" w:hAnsi="Arial" w:cs="Arial"/>
          <w:color w:val="000000" w:themeColor="text1"/>
          <w:sz w:val="18"/>
          <w:szCs w:val="18"/>
          <w:shd w:val="clear" w:color="auto" w:fill="FFFFFF"/>
        </w:rPr>
        <w:t>Izvajalec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r w:rsidRPr="007F0A46">
        <w:rPr>
          <w:rStyle w:val="eop"/>
          <w:rFonts w:ascii="Arial" w:hAnsi="Arial" w:cs="Arial"/>
          <w:color w:val="000000" w:themeColor="text1"/>
          <w:sz w:val="18"/>
          <w:szCs w:val="18"/>
        </w:rPr>
        <w:t> </w:t>
      </w:r>
    </w:p>
    <w:p w14:paraId="4406F21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p>
    <w:p w14:paraId="5982A16A" w14:textId="77777777" w:rsidR="006B3267" w:rsidRPr="007F0A46" w:rsidRDefault="006B3267" w:rsidP="006B3267">
      <w:pPr>
        <w:pStyle w:val="paragraph"/>
        <w:spacing w:before="0" w:beforeAutospacing="0" w:after="0" w:afterAutospacing="0"/>
        <w:ind w:right="-15"/>
        <w:jc w:val="both"/>
        <w:textAlignment w:val="baseline"/>
        <w:rPr>
          <w:rFonts w:ascii="Arial" w:hAnsi="Arial" w:cs="Arial"/>
          <w:color w:val="000000" w:themeColor="text1"/>
          <w:sz w:val="18"/>
          <w:szCs w:val="18"/>
        </w:rPr>
      </w:pPr>
      <w:r w:rsidRPr="007F0A46">
        <w:rPr>
          <w:rFonts w:ascii="Arial" w:hAnsi="Arial" w:cs="Arial"/>
          <w:color w:val="000000" w:themeColor="text1"/>
          <w:sz w:val="18"/>
          <w:szCs w:val="18"/>
        </w:rPr>
        <w:t>Pogodbeni stranki se zavezujeta, da bosta vse podatke, ki izhajajo iz pogodbene dokumentacije in druge podatke, ki izvirajo iz pogodbenega razmerja, ohranjali kot zaupne ves čas trajanja pogodbe in še deset (10) let po izpolnitvi pogodbe. </w:t>
      </w:r>
    </w:p>
    <w:p w14:paraId="037754C6" w14:textId="77777777" w:rsidR="006B3267" w:rsidRPr="007F0A46" w:rsidRDefault="006B3267" w:rsidP="006B3267">
      <w:pPr>
        <w:pStyle w:val="paragraph"/>
        <w:spacing w:before="0" w:beforeAutospacing="0" w:after="0" w:afterAutospacing="0"/>
        <w:ind w:right="-15"/>
        <w:jc w:val="both"/>
        <w:textAlignment w:val="baseline"/>
        <w:rPr>
          <w:rStyle w:val="eop"/>
          <w:rFonts w:ascii="Arial" w:hAnsi="Arial" w:cs="Arial"/>
          <w:color w:val="000000" w:themeColor="text1"/>
          <w:sz w:val="18"/>
          <w:szCs w:val="18"/>
        </w:rPr>
      </w:pPr>
    </w:p>
    <w:p w14:paraId="13FBEDAC" w14:textId="77777777" w:rsidR="006B3267" w:rsidRPr="007F0A46" w:rsidRDefault="006B3267" w:rsidP="006B3267">
      <w:pPr>
        <w:pStyle w:val="paragraph"/>
        <w:spacing w:before="0" w:beforeAutospacing="0" w:after="0" w:afterAutospacing="0"/>
        <w:ind w:right="-15"/>
        <w:jc w:val="both"/>
        <w:textAlignment w:val="baseline"/>
        <w:rPr>
          <w:rStyle w:val="normaltextrun"/>
          <w:rFonts w:ascii="Arial" w:hAnsi="Arial" w:cs="Arial"/>
          <w:color w:val="000000" w:themeColor="text1"/>
          <w:sz w:val="18"/>
          <w:szCs w:val="18"/>
          <w:shd w:val="clear" w:color="auto" w:fill="FFFFFF"/>
        </w:rPr>
      </w:pPr>
      <w:r w:rsidRPr="007F0A46">
        <w:rPr>
          <w:rStyle w:val="normaltextrun"/>
          <w:rFonts w:ascii="Arial" w:hAnsi="Arial" w:cs="Arial"/>
          <w:color w:val="000000" w:themeColor="text1"/>
          <w:sz w:val="18"/>
          <w:szCs w:val="18"/>
          <w:shd w:val="clear" w:color="auto" w:fill="FFFFFF"/>
        </w:rPr>
        <w:t>Če izvajalec krši določbo 3. odstavka tega člena je naročniku odškodninsko odgovoren za premoženjsko in nepremoženjsko škodo, in sicer za vsakršno nepooblaščeno širjenje podatkov in informacij. Izvajalec je odškodninsko odgovoren tudi za nepooblaščeno širjenje podatkov in informacij, za katere bi mogel in moral vedeti, da so zaupni oziroma, da z nepooblaščenim širjenjem takih podatkov lahko naročniku povzroči škodo.</w:t>
      </w:r>
    </w:p>
    <w:p w14:paraId="42D9ACBC"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p>
    <w:p w14:paraId="33C48C8D" w14:textId="77777777" w:rsidR="006B3267" w:rsidRPr="007F0A46" w:rsidRDefault="006B3267" w:rsidP="009040D3">
      <w:pPr>
        <w:numPr>
          <w:ilvl w:val="0"/>
          <w:numId w:val="162"/>
        </w:numPr>
        <w:spacing w:before="120" w:after="120" w:line="240" w:lineRule="auto"/>
        <w:ind w:left="714" w:hanging="357"/>
        <w:jc w:val="center"/>
        <w:rPr>
          <w:rFonts w:ascii="Arial" w:hAnsi="Arial" w:cs="Arial"/>
          <w:color w:val="000000" w:themeColor="text1"/>
          <w:sz w:val="18"/>
          <w:szCs w:val="18"/>
        </w:rPr>
      </w:pPr>
      <w:r w:rsidRPr="007F0A46">
        <w:rPr>
          <w:rFonts w:ascii="Arial" w:hAnsi="Arial" w:cs="Arial"/>
          <w:b/>
          <w:bCs/>
          <w:color w:val="000000" w:themeColor="text1"/>
          <w:sz w:val="18"/>
          <w:szCs w:val="18"/>
        </w:rPr>
        <w:t>člen</w:t>
      </w:r>
    </w:p>
    <w:p w14:paraId="1650D86A" w14:textId="7DA1C73A"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Obveznost pogodbenikov, da ohranita zaupnost dokumentov, podatkov in pisnih informacij, ne velja za dokumente, podatke in pisne informacije, ki so lahko predmet razkritja po Zakonu o dostopu do informacij javnega značaja (</w:t>
      </w:r>
      <w:r w:rsidR="009040D3" w:rsidRPr="009040D3">
        <w:rPr>
          <w:rFonts w:ascii="Arial" w:hAnsi="Arial" w:cs="Arial"/>
          <w:color w:val="000000" w:themeColor="text1"/>
          <w:sz w:val="18"/>
          <w:szCs w:val="18"/>
          <w:lang w:eastAsia="x-none"/>
        </w:rPr>
        <w:t>Uradni list RS, št. 51/06 – uradno prečiščeno besedilo, 117/06 – ZDavP-2, 23/14, 50/14, 19/15 – odl. US, 102/15, 7/18, 141/22 in 40/25 – ZInfV-1</w:t>
      </w:r>
      <w:r w:rsidRPr="007F0A46">
        <w:rPr>
          <w:rFonts w:ascii="Arial" w:hAnsi="Arial" w:cs="Arial"/>
          <w:color w:val="000000" w:themeColor="text1"/>
          <w:sz w:val="18"/>
          <w:szCs w:val="18"/>
          <w:lang w:eastAsia="x-none"/>
        </w:rPr>
        <w:t>; v nadaljevanju besedila: ZDIJZ).</w:t>
      </w:r>
    </w:p>
    <w:p w14:paraId="0FF7AA79" w14:textId="77777777" w:rsidR="006B3267" w:rsidRPr="007F0A46"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sta seznanjeni z dejstvom, da so lahko skladno z ZDIJZ pogodba in/ali njeni sestavni deli predmet objave oziroma razkritja.</w:t>
      </w:r>
    </w:p>
    <w:p w14:paraId="2B3A8B97" w14:textId="3E0A2E6E" w:rsidR="006B3267" w:rsidRDefault="009C39D5" w:rsidP="009040D3">
      <w:pPr>
        <w:pStyle w:val="Odstavekseznama"/>
        <w:numPr>
          <w:ilvl w:val="0"/>
          <w:numId w:val="162"/>
        </w:numPr>
        <w:spacing w:after="0" w:line="240" w:lineRule="auto"/>
        <w:ind w:left="714" w:hanging="357"/>
        <w:contextualSpacing w:val="0"/>
        <w:jc w:val="center"/>
        <w:rPr>
          <w:rFonts w:ascii="Arial" w:hAnsi="Arial" w:cs="Arial"/>
          <w:b/>
          <w:bCs/>
          <w:color w:val="000000" w:themeColor="text1"/>
          <w:sz w:val="18"/>
          <w:szCs w:val="18"/>
        </w:rPr>
      </w:pPr>
      <w:r>
        <w:rPr>
          <w:rFonts w:ascii="Arial" w:hAnsi="Arial" w:cs="Arial"/>
          <w:b/>
          <w:bCs/>
          <w:color w:val="000000" w:themeColor="text1"/>
          <w:sz w:val="18"/>
          <w:szCs w:val="18"/>
        </w:rPr>
        <w:t>č</w:t>
      </w:r>
      <w:r w:rsidR="006B3267" w:rsidRPr="007F0A46">
        <w:rPr>
          <w:rFonts w:ascii="Arial" w:hAnsi="Arial" w:cs="Arial"/>
          <w:b/>
          <w:bCs/>
          <w:color w:val="000000" w:themeColor="text1"/>
          <w:sz w:val="18"/>
          <w:szCs w:val="18"/>
        </w:rPr>
        <w:t>len</w:t>
      </w:r>
    </w:p>
    <w:p w14:paraId="69916DC7" w14:textId="77777777" w:rsidR="009C39D5" w:rsidRPr="007F0A46" w:rsidRDefault="009C39D5" w:rsidP="009C39D5">
      <w:pPr>
        <w:pStyle w:val="Odstavekseznama"/>
        <w:spacing w:after="0" w:line="240" w:lineRule="auto"/>
        <w:ind w:left="5180"/>
        <w:contextualSpacing w:val="0"/>
        <w:jc w:val="both"/>
        <w:rPr>
          <w:rFonts w:ascii="Arial" w:hAnsi="Arial" w:cs="Arial"/>
          <w:b/>
          <w:bCs/>
          <w:color w:val="000000" w:themeColor="text1"/>
          <w:sz w:val="18"/>
          <w:szCs w:val="18"/>
        </w:rPr>
      </w:pPr>
    </w:p>
    <w:p w14:paraId="176FADDA" w14:textId="77777777" w:rsidR="006B3267" w:rsidRDefault="006B3267" w:rsidP="006B3267">
      <w:pPr>
        <w:autoSpaceDE w:val="0"/>
        <w:autoSpaceDN w:val="0"/>
        <w:adjustRightInd w:val="0"/>
        <w:ind w:right="-1"/>
        <w:jc w:val="both"/>
        <w:rPr>
          <w:rFonts w:ascii="Arial" w:hAnsi="Arial" w:cs="Arial"/>
          <w:color w:val="000000" w:themeColor="text1"/>
          <w:sz w:val="18"/>
          <w:szCs w:val="18"/>
          <w:lang w:eastAsia="x-none"/>
        </w:rPr>
      </w:pPr>
      <w:r w:rsidRPr="007F0A46">
        <w:rPr>
          <w:rFonts w:ascii="Arial" w:hAnsi="Arial" w:cs="Arial"/>
          <w:color w:val="000000" w:themeColor="text1"/>
          <w:sz w:val="18"/>
          <w:szCs w:val="18"/>
          <w:lang w:eastAsia="x-none"/>
        </w:rPr>
        <w:t>Pogodbeni stranki se obvezujeta, da bosta varovali podatke o izvorni in strojni kodi računalniških programov in zaupne podatke tehničnega in poslovnega značaja, do katerih imata dostop pri izvajanju te pogodbe (npr. rezultati varnostnih testov, poročila varnostnega pregleda, poročila o varnostnih incidentih ipd.), ter podatke, za katere je očitno, da bi nastala občutna škoda, če bi zanje izvedela nepooblaščena oseba, in sicer kot poslovno skrivnost izvajalca oziroma uradno skrivnost naročnika skozi ves pogodbeni rok ter še najmanj deset (10) let po preteku le-tega.</w:t>
      </w:r>
    </w:p>
    <w:p w14:paraId="38F226CC" w14:textId="77777777" w:rsidR="009040D3" w:rsidRPr="007F0A46" w:rsidRDefault="009040D3" w:rsidP="006B3267">
      <w:pPr>
        <w:autoSpaceDE w:val="0"/>
        <w:autoSpaceDN w:val="0"/>
        <w:adjustRightInd w:val="0"/>
        <w:ind w:right="-1"/>
        <w:jc w:val="both"/>
        <w:rPr>
          <w:rFonts w:ascii="Arial" w:hAnsi="Arial" w:cs="Arial"/>
          <w:color w:val="000000" w:themeColor="text1"/>
          <w:sz w:val="18"/>
          <w:szCs w:val="18"/>
          <w:lang w:eastAsia="x-none"/>
        </w:rPr>
      </w:pPr>
    </w:p>
    <w:p w14:paraId="230C002B" w14:textId="77777777" w:rsidR="006B3267" w:rsidRPr="009C39D5" w:rsidRDefault="006B3267" w:rsidP="1D176522">
      <w:pPr>
        <w:pStyle w:val="Naslov4"/>
        <w:numPr>
          <w:ilvl w:val="0"/>
          <w:numId w:val="163"/>
        </w:numPr>
        <w:spacing w:before="120"/>
        <w:ind w:left="1077" w:hanging="360"/>
        <w:rPr>
          <w:rFonts w:ascii="Arial" w:hAnsi="Arial" w:cs="Arial"/>
          <w:b/>
          <w:bCs/>
          <w:i w:val="0"/>
          <w:iCs w:val="0"/>
          <w:color w:val="000000" w:themeColor="text1"/>
          <w:sz w:val="18"/>
          <w:szCs w:val="18"/>
        </w:rPr>
      </w:pPr>
      <w:r w:rsidRPr="1D176522">
        <w:rPr>
          <w:rFonts w:ascii="Arial" w:hAnsi="Arial" w:cs="Arial"/>
          <w:b/>
          <w:bCs/>
          <w:i w:val="0"/>
          <w:iCs w:val="0"/>
          <w:color w:val="000000" w:themeColor="text1"/>
          <w:sz w:val="18"/>
          <w:szCs w:val="18"/>
        </w:rPr>
        <w:t xml:space="preserve">AVTORSKE PRAVICE IN PRAVICE INTELEKTUALNE LASTNINE  </w:t>
      </w:r>
    </w:p>
    <w:p w14:paraId="1E6F30D3" w14:textId="51334C52" w:rsidR="006B3267" w:rsidRDefault="0008053F" w:rsidP="009040D3">
      <w:pPr>
        <w:numPr>
          <w:ilvl w:val="0"/>
          <w:numId w:val="162"/>
        </w:numPr>
        <w:spacing w:before="120" w:after="120" w:line="240" w:lineRule="auto"/>
        <w:ind w:left="714" w:hanging="357"/>
        <w:jc w:val="center"/>
        <w:rPr>
          <w:rFonts w:ascii="Arial" w:hAnsi="Arial" w:cs="Arial"/>
          <w:b/>
          <w:bCs/>
          <w:color w:val="000000" w:themeColor="text1"/>
          <w:sz w:val="18"/>
          <w:szCs w:val="18"/>
        </w:rPr>
      </w:pPr>
      <w:r w:rsidRPr="1D176522">
        <w:rPr>
          <w:rFonts w:ascii="Arial" w:hAnsi="Arial" w:cs="Arial"/>
          <w:b/>
          <w:bCs/>
          <w:color w:val="000000" w:themeColor="text1"/>
          <w:sz w:val="18"/>
          <w:szCs w:val="18"/>
        </w:rPr>
        <w:t>Č</w:t>
      </w:r>
      <w:r w:rsidR="006B3267" w:rsidRPr="1D176522">
        <w:rPr>
          <w:rFonts w:ascii="Arial" w:hAnsi="Arial" w:cs="Arial"/>
          <w:b/>
          <w:bCs/>
          <w:color w:val="000000" w:themeColor="text1"/>
          <w:sz w:val="18"/>
          <w:szCs w:val="18"/>
        </w:rPr>
        <w:t>len</w:t>
      </w:r>
    </w:p>
    <w:p w14:paraId="45757E8E" w14:textId="77777777" w:rsidR="0008053F" w:rsidRPr="007F0A46" w:rsidRDefault="0008053F" w:rsidP="0008053F">
      <w:pPr>
        <w:spacing w:before="120" w:after="120" w:line="240" w:lineRule="auto"/>
        <w:ind w:left="714"/>
        <w:rPr>
          <w:rFonts w:ascii="Arial" w:hAnsi="Arial" w:cs="Arial"/>
          <w:b/>
          <w:bCs/>
          <w:color w:val="000000" w:themeColor="text1"/>
          <w:sz w:val="18"/>
          <w:szCs w:val="18"/>
        </w:rPr>
      </w:pPr>
    </w:p>
    <w:p w14:paraId="756A9A77" w14:textId="77777777" w:rsidR="0008053F" w:rsidRPr="0008053F" w:rsidRDefault="6F0DEB51" w:rsidP="0008053F">
      <w:pPr>
        <w:autoSpaceDE w:val="0"/>
        <w:autoSpaceDN w:val="0"/>
        <w:adjustRightInd w:val="0"/>
        <w:ind w:right="-1"/>
        <w:jc w:val="center"/>
        <w:rPr>
          <w:rFonts w:ascii="Arial" w:hAnsi="Arial" w:cs="Arial"/>
          <w:b/>
          <w:bCs/>
          <w:color w:val="000000" w:themeColor="text1"/>
          <w:sz w:val="18"/>
          <w:szCs w:val="18"/>
          <w:lang w:eastAsia="x-none"/>
        </w:rPr>
      </w:pPr>
      <w:r w:rsidRPr="0008053F">
        <w:rPr>
          <w:rFonts w:ascii="Arial" w:hAnsi="Arial" w:cs="Arial"/>
          <w:b/>
          <w:bCs/>
          <w:color w:val="000000" w:themeColor="text1"/>
          <w:sz w:val="18"/>
          <w:szCs w:val="18"/>
          <w:lang w:eastAsia="x-none"/>
        </w:rPr>
        <w:t>Avtorske</w:t>
      </w:r>
      <w:r w:rsidR="0008053F" w:rsidRPr="0008053F">
        <w:rPr>
          <w:rFonts w:ascii="Arial" w:hAnsi="Arial" w:cs="Arial"/>
          <w:b/>
          <w:bCs/>
          <w:color w:val="000000" w:themeColor="text1"/>
          <w:sz w:val="18"/>
          <w:szCs w:val="18"/>
          <w:lang w:eastAsia="x-none"/>
        </w:rPr>
        <w:t xml:space="preserve"> </w:t>
      </w:r>
      <w:r w:rsidRPr="0008053F">
        <w:rPr>
          <w:rFonts w:ascii="Arial" w:hAnsi="Arial" w:cs="Arial"/>
          <w:b/>
          <w:bCs/>
          <w:color w:val="000000" w:themeColor="text1"/>
          <w:sz w:val="18"/>
          <w:szCs w:val="18"/>
          <w:lang w:eastAsia="x-none"/>
        </w:rPr>
        <w:t>pravice in prenos uporabe</w:t>
      </w:r>
    </w:p>
    <w:p w14:paraId="6D11380F" w14:textId="2FBC6B40" w:rsidR="0008053F" w:rsidRDefault="6F0DEB51" w:rsidP="0008053F">
      <w:pPr>
        <w:autoSpaceDE w:val="0"/>
        <w:autoSpaceDN w:val="0"/>
        <w:adjustRightInd w:val="0"/>
        <w:ind w:right="-1"/>
        <w:jc w:val="both"/>
        <w:rPr>
          <w:rFonts w:ascii="Arial" w:hAnsi="Arial" w:cs="Arial"/>
          <w:color w:val="000000" w:themeColor="text1"/>
          <w:sz w:val="18"/>
          <w:szCs w:val="18"/>
          <w:lang w:eastAsia="x-none"/>
        </w:rPr>
      </w:pPr>
      <w:r w:rsidRPr="00A87B48">
        <w:rPr>
          <w:rFonts w:ascii="Arial" w:hAnsi="Arial" w:cs="Arial"/>
          <w:color w:val="000000" w:themeColor="text1"/>
          <w:sz w:val="18"/>
          <w:szCs w:val="18"/>
          <w:lang w:eastAsia="x-none"/>
        </w:rPr>
        <w:t>Vse avtorske pravice na programski kodi, dokumentaciji, grafičnih elementih in drugih avtorskih delih, ki jih izvajalec razvije posebej za naročnika v okviru te pogodbe, ostanejo v lasti izvajalca.</w:t>
      </w:r>
      <w:r w:rsidR="006B3267" w:rsidRPr="00A87B48">
        <w:rPr>
          <w:rFonts w:ascii="Arial" w:hAnsi="Arial" w:cs="Arial"/>
          <w:color w:val="000000" w:themeColor="text1"/>
          <w:sz w:val="18"/>
          <w:szCs w:val="18"/>
          <w:lang w:eastAsia="x-none"/>
        </w:rPr>
        <w:br/>
      </w:r>
      <w:r w:rsidRPr="00A87B48">
        <w:rPr>
          <w:rFonts w:ascii="Arial" w:hAnsi="Arial" w:cs="Arial"/>
          <w:color w:val="000000" w:themeColor="text1"/>
          <w:sz w:val="18"/>
          <w:szCs w:val="18"/>
          <w:lang w:eastAsia="x-none"/>
        </w:rPr>
        <w:t>Izvajalec naročniku podeljuje trajno, neomejeno, neprenosljivo in neizključno pravico do uporabe, spreminjanja, integracije in javne objave razvite programske rešitve za lastne potrebe ali za širšo javnost.</w:t>
      </w:r>
    </w:p>
    <w:p w14:paraId="09F8CCAA" w14:textId="45231DD2" w:rsidR="0008053F" w:rsidRPr="0008053F" w:rsidRDefault="6F0DEB51" w:rsidP="0008053F">
      <w:pPr>
        <w:autoSpaceDE w:val="0"/>
        <w:autoSpaceDN w:val="0"/>
        <w:adjustRightInd w:val="0"/>
        <w:ind w:right="-1"/>
        <w:jc w:val="center"/>
        <w:rPr>
          <w:rFonts w:ascii="Arial" w:hAnsi="Arial" w:cs="Arial"/>
          <w:b/>
          <w:bCs/>
          <w:color w:val="000000" w:themeColor="text1"/>
          <w:sz w:val="18"/>
          <w:szCs w:val="18"/>
          <w:lang w:eastAsia="x-none"/>
        </w:rPr>
      </w:pPr>
      <w:r w:rsidRPr="0008053F">
        <w:rPr>
          <w:rFonts w:ascii="Arial" w:hAnsi="Arial" w:cs="Arial"/>
          <w:b/>
          <w:bCs/>
          <w:color w:val="000000" w:themeColor="text1"/>
          <w:sz w:val="18"/>
          <w:szCs w:val="18"/>
          <w:lang w:eastAsia="x-none"/>
        </w:rPr>
        <w:t>Ponovna uporaba znanja in kode s strani izvajalca</w:t>
      </w:r>
    </w:p>
    <w:p w14:paraId="6AD562BB" w14:textId="0320520F" w:rsidR="006B3267" w:rsidRDefault="6F0DEB51" w:rsidP="0008053F">
      <w:pPr>
        <w:autoSpaceDE w:val="0"/>
        <w:autoSpaceDN w:val="0"/>
        <w:adjustRightInd w:val="0"/>
        <w:ind w:right="-1"/>
        <w:jc w:val="both"/>
        <w:rPr>
          <w:rFonts w:ascii="Arial" w:hAnsi="Arial" w:cs="Arial"/>
          <w:color w:val="000000" w:themeColor="text1"/>
          <w:sz w:val="18"/>
          <w:szCs w:val="18"/>
          <w:lang w:eastAsia="x-none"/>
        </w:rPr>
      </w:pPr>
      <w:r w:rsidRPr="00A87B48">
        <w:rPr>
          <w:rFonts w:ascii="Arial" w:hAnsi="Arial" w:cs="Arial"/>
          <w:color w:val="000000" w:themeColor="text1"/>
          <w:sz w:val="18"/>
          <w:szCs w:val="18"/>
          <w:lang w:eastAsia="x-none"/>
        </w:rPr>
        <w:t>Izvajalec sme v drugih projektih in za druge naročnike ponovno uporabiti vse znanje, izkušnje, koncepte, arhitekturo, algoritme, izvorno kodo, knjižnice ali dele kode, razvite v okviru tega projekta, razen tistih, ki vsebujejo zaupne podatke</w:t>
      </w:r>
      <w:r w:rsidR="0008053F">
        <w:rPr>
          <w:rFonts w:ascii="Arial" w:hAnsi="Arial" w:cs="Arial"/>
          <w:color w:val="000000" w:themeColor="text1"/>
          <w:sz w:val="18"/>
          <w:szCs w:val="18"/>
          <w:lang w:eastAsia="x-none"/>
        </w:rPr>
        <w:t xml:space="preserve"> </w:t>
      </w:r>
      <w:r w:rsidRPr="00A87B48">
        <w:rPr>
          <w:rFonts w:ascii="Arial" w:hAnsi="Arial" w:cs="Arial"/>
          <w:color w:val="000000" w:themeColor="text1"/>
          <w:sz w:val="18"/>
          <w:szCs w:val="18"/>
          <w:lang w:eastAsia="x-none"/>
        </w:rPr>
        <w:t>naročnika.</w:t>
      </w:r>
      <w:r w:rsidR="0008053F">
        <w:rPr>
          <w:rFonts w:ascii="Arial" w:hAnsi="Arial" w:cs="Arial"/>
          <w:color w:val="000000" w:themeColor="text1"/>
          <w:sz w:val="18"/>
          <w:szCs w:val="18"/>
          <w:lang w:eastAsia="x-none"/>
        </w:rPr>
        <w:t xml:space="preserve"> </w:t>
      </w:r>
      <w:r w:rsidRPr="00A87B48">
        <w:rPr>
          <w:rFonts w:ascii="Arial" w:hAnsi="Arial" w:cs="Arial"/>
          <w:color w:val="000000" w:themeColor="text1"/>
          <w:sz w:val="18"/>
          <w:szCs w:val="18"/>
          <w:lang w:eastAsia="x-none"/>
        </w:rPr>
        <w:t>Takšna ponovna uporaba se ne šteje za kršitev avtorskih pravic ali obveznosti do naročnika.</w:t>
      </w:r>
    </w:p>
    <w:p w14:paraId="5931CFFD" w14:textId="77777777" w:rsidR="0008053F" w:rsidRPr="0008053F" w:rsidRDefault="7CF7F51C" w:rsidP="0008053F">
      <w:pPr>
        <w:autoSpaceDE w:val="0"/>
        <w:autoSpaceDN w:val="0"/>
        <w:adjustRightInd w:val="0"/>
        <w:ind w:right="-1"/>
        <w:jc w:val="center"/>
        <w:rPr>
          <w:rFonts w:ascii="Arial" w:hAnsi="Arial" w:cs="Arial"/>
          <w:b/>
          <w:bCs/>
          <w:color w:val="000000" w:themeColor="text1"/>
          <w:sz w:val="18"/>
          <w:szCs w:val="18"/>
          <w:lang w:eastAsia="x-none"/>
        </w:rPr>
      </w:pPr>
      <w:r w:rsidRPr="0008053F">
        <w:rPr>
          <w:rFonts w:ascii="Arial" w:hAnsi="Arial" w:cs="Arial"/>
          <w:b/>
          <w:bCs/>
          <w:color w:val="000000" w:themeColor="text1"/>
          <w:sz w:val="18"/>
          <w:szCs w:val="18"/>
          <w:lang w:eastAsia="x-none"/>
        </w:rPr>
        <w:t>Uporaba odprtokodne programske opreme</w:t>
      </w:r>
    </w:p>
    <w:p w14:paraId="4E6D8E74" w14:textId="6704FB21" w:rsidR="006B3267" w:rsidRPr="00A87B48" w:rsidRDefault="7CF7F51C" w:rsidP="0008053F">
      <w:pPr>
        <w:autoSpaceDE w:val="0"/>
        <w:autoSpaceDN w:val="0"/>
        <w:adjustRightInd w:val="0"/>
        <w:ind w:right="-1"/>
        <w:rPr>
          <w:rFonts w:ascii="Arial" w:hAnsi="Arial" w:cs="Arial"/>
          <w:color w:val="000000" w:themeColor="text1"/>
          <w:sz w:val="18"/>
          <w:szCs w:val="18"/>
          <w:lang w:eastAsia="x-none"/>
        </w:rPr>
      </w:pPr>
      <w:r w:rsidRPr="4D2F970B">
        <w:rPr>
          <w:rFonts w:ascii="Arial" w:hAnsi="Arial" w:cs="Arial"/>
          <w:color w:val="000000" w:themeColor="text1"/>
          <w:sz w:val="18"/>
          <w:szCs w:val="18"/>
          <w:lang w:eastAsia="x-none"/>
        </w:rPr>
        <w:t>Izvajalec lahko pri razvoju uporablja odprtokodne knjižnice ali komponente pod pogoji ustreznih odprtokodnih licenc (npr. MIT, Apache 2.0, GPL, LGPL ipd.).</w:t>
      </w:r>
      <w:r w:rsidR="0008053F">
        <w:rPr>
          <w:rFonts w:ascii="Arial" w:hAnsi="Arial" w:cs="Arial"/>
          <w:color w:val="000000" w:themeColor="text1"/>
          <w:sz w:val="18"/>
          <w:szCs w:val="18"/>
          <w:lang w:eastAsia="x-none"/>
        </w:rPr>
        <w:t xml:space="preserve"> </w:t>
      </w:r>
      <w:r w:rsidRPr="4D2F970B">
        <w:rPr>
          <w:rFonts w:ascii="Arial" w:hAnsi="Arial" w:cs="Arial"/>
          <w:color w:val="000000" w:themeColor="text1"/>
          <w:sz w:val="18"/>
          <w:szCs w:val="18"/>
          <w:lang w:eastAsia="x-none"/>
        </w:rPr>
        <w:t>Izvajalec se zavezuje, da bo:</w:t>
      </w:r>
    </w:p>
    <w:p w14:paraId="220DE4D5" w14:textId="69B70FD0" w:rsidR="006B3267" w:rsidRPr="0008053F" w:rsidRDefault="6F0DEB51"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08053F">
        <w:rPr>
          <w:rFonts w:ascii="Arial" w:hAnsi="Arial" w:cs="Arial"/>
          <w:color w:val="000000" w:themeColor="text1"/>
          <w:sz w:val="18"/>
          <w:szCs w:val="18"/>
        </w:rPr>
        <w:t>uporabil le odprtokodne komponente, katerih licence dopuščajo njihovo uporabo v okviru projekta,</w:t>
      </w:r>
    </w:p>
    <w:p w14:paraId="7A5F4B4D" w14:textId="31AF8B73" w:rsidR="006B3267" w:rsidRPr="0008053F" w:rsidRDefault="6F0DEB51"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08053F">
        <w:rPr>
          <w:rFonts w:ascii="Arial" w:hAnsi="Arial" w:cs="Arial"/>
          <w:color w:val="000000" w:themeColor="text1"/>
          <w:sz w:val="18"/>
          <w:szCs w:val="18"/>
        </w:rPr>
        <w:t>navedel vse uporabljene odprtokodne komponente in licence v tehnični dokumentaciji,</w:t>
      </w:r>
    </w:p>
    <w:p w14:paraId="5B7D1653" w14:textId="64864A1C" w:rsidR="006B3267" w:rsidRDefault="6F0DEB51"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08053F">
        <w:rPr>
          <w:rFonts w:ascii="Arial" w:hAnsi="Arial" w:cs="Arial"/>
          <w:color w:val="000000" w:themeColor="text1"/>
          <w:sz w:val="18"/>
          <w:szCs w:val="18"/>
        </w:rPr>
        <w:lastRenderedPageBreak/>
        <w:t>zagotovil, da uporaba odprtokodnih komponent ne bo omejevala naročnikove pravice do nadaljnje uporabe ali distribucije rešitve.</w:t>
      </w:r>
    </w:p>
    <w:p w14:paraId="2D086F78" w14:textId="77777777" w:rsidR="0008053F" w:rsidRDefault="0008053F" w:rsidP="0008053F">
      <w:pPr>
        <w:autoSpaceDE w:val="0"/>
        <w:autoSpaceDN w:val="0"/>
        <w:adjustRightInd w:val="0"/>
        <w:ind w:right="-1"/>
        <w:jc w:val="center"/>
        <w:rPr>
          <w:rFonts w:ascii="Arial" w:hAnsi="Arial" w:cs="Arial"/>
          <w:b/>
          <w:bCs/>
          <w:color w:val="000000" w:themeColor="text1"/>
          <w:sz w:val="18"/>
          <w:szCs w:val="18"/>
          <w:lang w:eastAsia="x-none"/>
        </w:rPr>
      </w:pPr>
    </w:p>
    <w:p w14:paraId="34C4106F" w14:textId="45C18B43" w:rsidR="0008053F" w:rsidRPr="0008053F" w:rsidRDefault="6F0DEB51" w:rsidP="0008053F">
      <w:pPr>
        <w:autoSpaceDE w:val="0"/>
        <w:autoSpaceDN w:val="0"/>
        <w:adjustRightInd w:val="0"/>
        <w:ind w:right="-1"/>
        <w:jc w:val="center"/>
        <w:rPr>
          <w:rFonts w:ascii="Arial" w:hAnsi="Arial" w:cs="Arial"/>
          <w:b/>
          <w:bCs/>
          <w:color w:val="000000" w:themeColor="text1"/>
          <w:sz w:val="18"/>
          <w:szCs w:val="18"/>
          <w:lang w:eastAsia="x-none"/>
        </w:rPr>
      </w:pPr>
      <w:r w:rsidRPr="0008053F">
        <w:rPr>
          <w:rFonts w:ascii="Arial" w:hAnsi="Arial" w:cs="Arial"/>
          <w:b/>
          <w:bCs/>
          <w:color w:val="000000" w:themeColor="text1"/>
          <w:sz w:val="18"/>
          <w:szCs w:val="18"/>
          <w:lang w:eastAsia="x-none"/>
        </w:rPr>
        <w:t>Javna objava kode s strani naročnika</w:t>
      </w:r>
    </w:p>
    <w:p w14:paraId="04AECE21" w14:textId="7195E893" w:rsidR="006B3267" w:rsidRPr="00A87B48" w:rsidRDefault="6F0DEB51" w:rsidP="0008053F">
      <w:pPr>
        <w:autoSpaceDE w:val="0"/>
        <w:autoSpaceDN w:val="0"/>
        <w:adjustRightInd w:val="0"/>
        <w:ind w:right="-1"/>
        <w:rPr>
          <w:rFonts w:ascii="Arial" w:hAnsi="Arial" w:cs="Arial"/>
          <w:color w:val="000000" w:themeColor="text1"/>
          <w:sz w:val="18"/>
          <w:szCs w:val="18"/>
          <w:lang w:eastAsia="x-none"/>
        </w:rPr>
      </w:pPr>
      <w:r w:rsidRPr="00A87B48">
        <w:rPr>
          <w:rFonts w:ascii="Arial" w:hAnsi="Arial" w:cs="Arial"/>
          <w:color w:val="000000" w:themeColor="text1"/>
          <w:sz w:val="18"/>
          <w:szCs w:val="18"/>
          <w:lang w:eastAsia="x-none"/>
        </w:rPr>
        <w:t>Naročnik ima pravico, da po lastni presoji javno objavi celotno rešitev ali posamezne dele kode (npr. na odprtokodnih repozitorijih), z namenom omogočiti uporabo, predelavo ali nadgradnjo s strani širše skupnosti, pod pogoji odprtokodne licence, ki jo izbere naročnik.</w:t>
      </w:r>
      <w:r w:rsidR="0008053F">
        <w:rPr>
          <w:rFonts w:ascii="Arial" w:hAnsi="Arial" w:cs="Arial"/>
          <w:color w:val="000000" w:themeColor="text1"/>
          <w:sz w:val="18"/>
          <w:szCs w:val="18"/>
          <w:lang w:eastAsia="x-none"/>
        </w:rPr>
        <w:t xml:space="preserve"> </w:t>
      </w:r>
      <w:r w:rsidRPr="00A87B48">
        <w:rPr>
          <w:rFonts w:ascii="Arial" w:hAnsi="Arial" w:cs="Arial"/>
          <w:color w:val="000000" w:themeColor="text1"/>
          <w:sz w:val="18"/>
          <w:szCs w:val="18"/>
          <w:lang w:eastAsia="x-none"/>
        </w:rPr>
        <w:t>Izvajalec se s tem strinja, da taka objava ne pomeni kršitve njegovih avtorskih pravic.</w:t>
      </w:r>
    </w:p>
    <w:p w14:paraId="3932B035" w14:textId="689EC5A8" w:rsidR="0008053F" w:rsidRPr="0008053F" w:rsidRDefault="6F0DEB51" w:rsidP="0008053F">
      <w:pPr>
        <w:autoSpaceDE w:val="0"/>
        <w:autoSpaceDN w:val="0"/>
        <w:adjustRightInd w:val="0"/>
        <w:ind w:right="-1"/>
        <w:jc w:val="center"/>
        <w:rPr>
          <w:rFonts w:ascii="Arial" w:hAnsi="Arial" w:cs="Arial"/>
          <w:b/>
          <w:bCs/>
          <w:color w:val="000000" w:themeColor="text1"/>
          <w:sz w:val="18"/>
          <w:szCs w:val="18"/>
          <w:lang w:eastAsia="x-none"/>
        </w:rPr>
      </w:pPr>
      <w:r w:rsidRPr="0008053F">
        <w:rPr>
          <w:rFonts w:ascii="Arial" w:hAnsi="Arial" w:cs="Arial"/>
          <w:b/>
          <w:bCs/>
          <w:color w:val="000000" w:themeColor="text1"/>
          <w:sz w:val="18"/>
          <w:szCs w:val="18"/>
          <w:lang w:eastAsia="x-none"/>
        </w:rPr>
        <w:t>Jamstvo za skladnost</w:t>
      </w:r>
    </w:p>
    <w:p w14:paraId="52689D70" w14:textId="3DD89757" w:rsidR="006B3267" w:rsidRPr="00A87B48" w:rsidRDefault="6F0DEB51" w:rsidP="0008053F">
      <w:pPr>
        <w:autoSpaceDE w:val="0"/>
        <w:autoSpaceDN w:val="0"/>
        <w:adjustRightInd w:val="0"/>
        <w:ind w:right="-1"/>
        <w:rPr>
          <w:rFonts w:ascii="Arial" w:hAnsi="Arial" w:cs="Arial"/>
          <w:color w:val="000000" w:themeColor="text1"/>
          <w:sz w:val="18"/>
          <w:szCs w:val="18"/>
          <w:lang w:eastAsia="x-none"/>
        </w:rPr>
      </w:pPr>
      <w:r w:rsidRPr="00A87B48">
        <w:rPr>
          <w:rFonts w:ascii="Arial" w:hAnsi="Arial" w:cs="Arial"/>
          <w:color w:val="000000" w:themeColor="text1"/>
          <w:sz w:val="18"/>
          <w:szCs w:val="18"/>
          <w:lang w:eastAsia="x-none"/>
        </w:rPr>
        <w:t>Izvajalec jamči, da z uporabo kode in odprtokodnih komponent ne krši avtorskih pravic tretjih oseb in da bo v primeru zahtevkov tretjih oseb naročnika zaščitil pred morebitnimi zahtevami ali škodo, ki bi iz tega izhajala.</w:t>
      </w:r>
    </w:p>
    <w:p w14:paraId="2C593D4B" w14:textId="4D337E26" w:rsidR="006B3267" w:rsidRPr="007F0A46" w:rsidRDefault="006B3267" w:rsidP="00516AF2">
      <w:pPr>
        <w:spacing w:after="160"/>
        <w:jc w:val="both"/>
        <w:rPr>
          <w:rFonts w:ascii="Aptos" w:eastAsia="Aptos" w:hAnsi="Aptos" w:cs="Aptos"/>
          <w:sz w:val="24"/>
          <w:szCs w:val="24"/>
        </w:rPr>
      </w:pPr>
    </w:p>
    <w:p w14:paraId="638AE738" w14:textId="77777777" w:rsidR="006B3267" w:rsidRPr="009C39D5" w:rsidRDefault="006B3267" w:rsidP="006B3267">
      <w:pPr>
        <w:jc w:val="both"/>
        <w:rPr>
          <w:rFonts w:ascii="Arial" w:hAnsi="Arial" w:cs="Arial"/>
          <w:b/>
          <w:bCs/>
          <w:color w:val="000000" w:themeColor="text1"/>
          <w:sz w:val="18"/>
          <w:szCs w:val="18"/>
        </w:rPr>
      </w:pPr>
    </w:p>
    <w:p w14:paraId="62D53432"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PODIZVAJALCI</w:t>
      </w:r>
    </w:p>
    <w:p w14:paraId="28404EBD" w14:textId="77777777" w:rsidR="006B3267" w:rsidRPr="007F0A46" w:rsidRDefault="006B3267" w:rsidP="009040D3">
      <w:pPr>
        <w:pStyle w:val="Odstavekseznama"/>
        <w:numPr>
          <w:ilvl w:val="0"/>
          <w:numId w:val="162"/>
        </w:numPr>
        <w:spacing w:before="120" w:after="120" w:line="240" w:lineRule="auto"/>
        <w:ind w:left="714" w:hanging="357"/>
        <w:contextualSpacing w:val="0"/>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7A88251" w14:textId="77777777" w:rsidR="006B3267" w:rsidRPr="0008053F" w:rsidRDefault="006B3267" w:rsidP="006B3267">
      <w:pPr>
        <w:numPr>
          <w:ilvl w:val="12"/>
          <w:numId w:val="0"/>
        </w:numPr>
        <w:jc w:val="both"/>
        <w:rPr>
          <w:rFonts w:ascii="Arial" w:hAnsi="Arial" w:cs="Arial"/>
          <w:i/>
          <w:iCs/>
          <w:color w:val="000000" w:themeColor="text1"/>
          <w:sz w:val="18"/>
          <w:szCs w:val="18"/>
        </w:rPr>
      </w:pPr>
      <w:r w:rsidRPr="0008053F">
        <w:rPr>
          <w:rFonts w:ascii="Arial" w:hAnsi="Arial" w:cs="Arial"/>
          <w:i/>
          <w:iCs/>
          <w:color w:val="000000" w:themeColor="text1"/>
          <w:sz w:val="18"/>
          <w:szCs w:val="18"/>
        </w:rPr>
        <w:t>(opomba: v primeru, da izvajalec sodeluje s podizvajalci, se uporabi spodnje besedilo):</w:t>
      </w:r>
    </w:p>
    <w:p w14:paraId="0A6F948B"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Izvajalec bo pogodbene storitve izvedel v sodelovanju s podizvajalci, navedenimi v ponudbi:</w:t>
      </w:r>
      <w:r w:rsidRPr="007F0A46">
        <w:rPr>
          <w:rStyle w:val="Sprotnaopomba-sklic"/>
          <w:rFonts w:ascii="Arial" w:hAnsi="Arial" w:cs="Arial"/>
          <w:color w:val="000000" w:themeColor="text1"/>
          <w:sz w:val="18"/>
          <w:szCs w:val="18"/>
        </w:rPr>
        <w:footnoteReference w:id="1"/>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F0A46" w:rsidRPr="007F0A46" w14:paraId="4B8CE817" w14:textId="77777777">
        <w:trPr>
          <w:trHeight w:val="567"/>
        </w:trPr>
        <w:tc>
          <w:tcPr>
            <w:tcW w:w="567" w:type="dxa"/>
            <w:vAlign w:val="center"/>
          </w:tcPr>
          <w:p w14:paraId="70884743" w14:textId="77777777" w:rsidR="006B3267" w:rsidRPr="007F0A46" w:rsidRDefault="006B3267">
            <w:pPr>
              <w:rPr>
                <w:rFonts w:ascii="Arial" w:hAnsi="Arial" w:cs="Arial"/>
                <w:color w:val="000000" w:themeColor="text1"/>
                <w:sz w:val="18"/>
                <w:szCs w:val="18"/>
              </w:rPr>
            </w:pPr>
            <w:r w:rsidRPr="007F0A46">
              <w:rPr>
                <w:rFonts w:ascii="Arial" w:hAnsi="Arial" w:cs="Arial"/>
                <w:color w:val="000000" w:themeColor="text1"/>
                <w:sz w:val="18"/>
                <w:szCs w:val="18"/>
              </w:rPr>
              <w:t>1.</w:t>
            </w:r>
          </w:p>
        </w:tc>
        <w:tc>
          <w:tcPr>
            <w:tcW w:w="8253" w:type="dxa"/>
            <w:vAlign w:val="center"/>
          </w:tcPr>
          <w:p w14:paraId="3722C283" w14:textId="77777777" w:rsidR="006B3267" w:rsidRPr="007F0A46" w:rsidRDefault="006B3267">
            <w:pPr>
              <w:numPr>
                <w:ilvl w:val="12"/>
                <w:numId w:val="0"/>
              </w:numPr>
              <w:rPr>
                <w:rFonts w:ascii="Arial" w:hAnsi="Arial" w:cs="Arial"/>
                <w:color w:val="000000" w:themeColor="text1"/>
                <w:sz w:val="18"/>
                <w:szCs w:val="18"/>
              </w:rPr>
            </w:pPr>
          </w:p>
        </w:tc>
      </w:tr>
      <w:tr w:rsidR="007F0A46" w:rsidRPr="007F0A46" w14:paraId="164632BC" w14:textId="77777777">
        <w:trPr>
          <w:trHeight w:val="567"/>
        </w:trPr>
        <w:tc>
          <w:tcPr>
            <w:tcW w:w="567" w:type="dxa"/>
            <w:vAlign w:val="center"/>
          </w:tcPr>
          <w:p w14:paraId="77B0A5A6" w14:textId="77777777" w:rsidR="006B3267" w:rsidRPr="007F0A46" w:rsidRDefault="006B3267">
            <w:pPr>
              <w:rPr>
                <w:rFonts w:ascii="Arial" w:hAnsi="Arial" w:cs="Arial"/>
                <w:color w:val="000000" w:themeColor="text1"/>
                <w:sz w:val="18"/>
                <w:szCs w:val="18"/>
              </w:rPr>
            </w:pPr>
            <w:r w:rsidRPr="007F0A46">
              <w:rPr>
                <w:rFonts w:ascii="Arial" w:hAnsi="Arial" w:cs="Arial"/>
                <w:color w:val="000000" w:themeColor="text1"/>
                <w:sz w:val="18"/>
                <w:szCs w:val="18"/>
              </w:rPr>
              <w:t>2.</w:t>
            </w:r>
          </w:p>
        </w:tc>
        <w:tc>
          <w:tcPr>
            <w:tcW w:w="8253" w:type="dxa"/>
            <w:vAlign w:val="center"/>
          </w:tcPr>
          <w:p w14:paraId="4ECFD5B4" w14:textId="77777777" w:rsidR="006B3267" w:rsidRPr="007F0A46" w:rsidRDefault="006B3267">
            <w:pPr>
              <w:numPr>
                <w:ilvl w:val="12"/>
                <w:numId w:val="0"/>
              </w:numPr>
              <w:rPr>
                <w:rFonts w:ascii="Arial" w:hAnsi="Arial" w:cs="Arial"/>
                <w:color w:val="000000" w:themeColor="text1"/>
                <w:sz w:val="18"/>
                <w:szCs w:val="18"/>
              </w:rPr>
            </w:pPr>
          </w:p>
        </w:tc>
      </w:tr>
    </w:tbl>
    <w:p w14:paraId="1E150FB2" w14:textId="77777777" w:rsidR="006B3267" w:rsidRPr="007F0A46" w:rsidRDefault="006B3267" w:rsidP="006B3267">
      <w:pPr>
        <w:numPr>
          <w:ilvl w:val="12"/>
          <w:numId w:val="0"/>
        </w:numPr>
        <w:jc w:val="both"/>
        <w:rPr>
          <w:rFonts w:ascii="Arial" w:hAnsi="Arial" w:cs="Arial"/>
          <w:color w:val="000000" w:themeColor="text1"/>
          <w:sz w:val="18"/>
          <w:szCs w:val="18"/>
        </w:rPr>
      </w:pPr>
    </w:p>
    <w:p w14:paraId="2907D863"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mora med izvajanjem javnega naročila uporabnika obvestiti o morebitnih spremembah informacij iz prejšnjega odstavka in poslati informacije o novih podizvajalcih, ki jih namerava naknadno vključiti v izvajanje storitev in dobav, in sicer najkasneje v 5 (petih) dneh po spremembi. </w:t>
      </w:r>
    </w:p>
    <w:p w14:paraId="36F7DC7D"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vključitve novih podizvajalcev mora glavni izvajalec skupaj z obvestilom posredovati tudi naslednje podatke in dokumente:</w:t>
      </w:r>
    </w:p>
    <w:p w14:paraId="5DD2697F"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naziv, polni naslov, matična številka, davčna številka, transakcijski račun, zakonite zastopnike predlaganih podizvajalcev,</w:t>
      </w:r>
    </w:p>
    <w:p w14:paraId="6C260EEA"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vrsto storitev, ki jih bo izvedel posamezni podizvajalec,</w:t>
      </w:r>
    </w:p>
    <w:p w14:paraId="0B1728CA"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predmet, količina, vrednost, kraj in rok izvedbe storitev,</w:t>
      </w:r>
    </w:p>
    <w:p w14:paraId="12847194"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zahtevo podizvajalca za neposredno plačilo, če podizvajalec/-ci to zahteva/jo.</w:t>
      </w:r>
    </w:p>
    <w:p w14:paraId="7E05E3F9" w14:textId="77777777" w:rsidR="006B3267" w:rsidRPr="007F0A46" w:rsidRDefault="006B3267" w:rsidP="006B3267">
      <w:pPr>
        <w:pStyle w:val="Glava"/>
        <w:ind w:left="720"/>
        <w:jc w:val="both"/>
        <w:rPr>
          <w:rFonts w:ascii="Arial" w:hAnsi="Arial" w:cs="Arial"/>
          <w:color w:val="000000" w:themeColor="text1"/>
          <w:sz w:val="18"/>
          <w:szCs w:val="18"/>
        </w:rPr>
      </w:pPr>
    </w:p>
    <w:p w14:paraId="4307C3EA"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6FB146E6"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dela izvaja podizvajalec, ki ga izvajalec ni navedel v svoji ponudbi oziroma ni dogovorjen s to pogodbo, ima pravico odpovedati to pogodbo.</w:t>
      </w:r>
    </w:p>
    <w:p w14:paraId="54858E7F" w14:textId="374927EA"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V kolikor izvajalec pri izvedbi pogodbenih obveznosti iz te pogodbe nastopa skupaj s podizvajalci, ki zahtevajo neposredno plačilo, izvajalec v skladu z določili Zakona o javnem naročanju pooblašča uporabnika in plačnika, da na podlagi potrjenega računa s strani izvajalca neposredno plačuje podizvajalcem. Podizvajalec mora predložiti soglasje, na podlagi katerega naročnik namesto izvajalca poravna podizvajalčevo terjatev do izvajalca. Izvajalec </w:t>
      </w:r>
      <w:r w:rsidRPr="007F0A46">
        <w:rPr>
          <w:rFonts w:ascii="Arial" w:hAnsi="Arial" w:cs="Arial"/>
          <w:color w:val="000000" w:themeColor="text1"/>
          <w:sz w:val="18"/>
          <w:szCs w:val="18"/>
        </w:rPr>
        <w:lastRenderedPageBreak/>
        <w:t>se zavezuje, da bo svojemu računu obvezno priložil z njegove strani predhodno potrjene račune njegovih podizvajalcev.</w:t>
      </w:r>
    </w:p>
    <w:p w14:paraId="1D3DDCB2"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za vse dobave oziroma storitve izvedene po tej pogodbi, ki jih izvedejo podizvajalci, odgovarja, kot da bi dobave oz. storitve opravil sam.</w:t>
      </w:r>
    </w:p>
    <w:p w14:paraId="19FEE051"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(Opomba: v primeru, da izvajalec ne priglasi podizvajalcev, se uporabi besedilo):</w:t>
      </w:r>
    </w:p>
    <w:p w14:paraId="58010762" w14:textId="77777777" w:rsidR="006B3267" w:rsidRPr="007F0A46" w:rsidRDefault="006B3267" w:rsidP="006B3267">
      <w:pPr>
        <w:numPr>
          <w:ilvl w:val="12"/>
          <w:numId w:val="0"/>
        </w:numPr>
        <w:jc w:val="both"/>
        <w:rPr>
          <w:rFonts w:ascii="Arial" w:hAnsi="Arial" w:cs="Arial"/>
          <w:color w:val="000000" w:themeColor="text1"/>
          <w:sz w:val="18"/>
          <w:szCs w:val="18"/>
        </w:rPr>
      </w:pPr>
      <w:r w:rsidRPr="007F0A46">
        <w:rPr>
          <w:rFonts w:ascii="Arial" w:hAnsi="Arial" w:cs="Arial"/>
          <w:color w:val="000000" w:themeColor="text1"/>
          <w:sz w:val="18"/>
          <w:szCs w:val="18"/>
        </w:rPr>
        <w:t>Izvajalec bo pogodbene storitve izvedel sam, brez sodelovanja s podizvajalci.</w:t>
      </w:r>
    </w:p>
    <w:p w14:paraId="1D76CFD9"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mora med izvajanjem javnega naročila naročnika obvestiti o morebitnih spremembah informacij iz prejšnjega odstavka in poslati informacije o novih podizvajalcih, ki jih namerava naknadno vključiti v izvajanje storitev, in dobav in sicer najkasneje v petih (5) dneh po spremembi. </w:t>
      </w:r>
    </w:p>
    <w:p w14:paraId="7C3EF85E"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vključitve novih podizvajalcev mora glavni izvajalec skupaj z obvestilom posredovati tudi naslednje podatke in dokumente:</w:t>
      </w:r>
    </w:p>
    <w:p w14:paraId="16CB1C39"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naziv, polni naslov, matična številka, davčna številka, transakcijski račun, zakonite zastopnike predlaganih podizvajalcev,</w:t>
      </w:r>
    </w:p>
    <w:p w14:paraId="090663BE"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vrsto storitev, ki jih bo izvedel posamezni podizvajalec,</w:t>
      </w:r>
    </w:p>
    <w:p w14:paraId="552D29DE"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predmet, količina, vrednost, kraj in rok izvedbe storitev,</w:t>
      </w:r>
    </w:p>
    <w:p w14:paraId="40AC0C2E"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zahtevo podizvajalca za neposredno plačilo, če podizvajalec/-ci to zahteva/jo.</w:t>
      </w:r>
    </w:p>
    <w:p w14:paraId="679AAC69" w14:textId="77777777" w:rsidR="009C39D5" w:rsidRDefault="009C39D5" w:rsidP="006B3267">
      <w:pPr>
        <w:jc w:val="both"/>
        <w:rPr>
          <w:rFonts w:ascii="Arial" w:hAnsi="Arial" w:cs="Arial"/>
          <w:color w:val="000000" w:themeColor="text1"/>
          <w:sz w:val="18"/>
          <w:szCs w:val="18"/>
        </w:rPr>
      </w:pPr>
    </w:p>
    <w:p w14:paraId="1EA18E56" w14:textId="0DA0A9B1"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Izvajalec, ki izvaja javno naročilo z enim ali več podizvajalci, mora imeti ob sklenitvi pogodbe z naročnikom ali med njenim izvajanjem, sklenjene pogodbe s podizvajalci. Izvajalec mora naročniku posredovati kopijo pogodbe, ki jo je sklenil s svojim podizvajalcem, v petih (5) dneh od sklenitve te pogodbe.</w:t>
      </w:r>
    </w:p>
    <w:p w14:paraId="092C098E"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Če naročnik ugotovi, da dela izvaja podizvajalec, ki ga izvajalec ni navedel v svoji ponudbi oziroma ni dogovorjen s to pogodbo, ima pravico odpovedati to pogodbo.</w:t>
      </w:r>
    </w:p>
    <w:p w14:paraId="20BA6E89" w14:textId="1B589775" w:rsidR="006B3267" w:rsidRPr="007F0A46" w:rsidRDefault="3A78C71C" w:rsidP="006B3267">
      <w:pPr>
        <w:jc w:val="both"/>
        <w:rPr>
          <w:rFonts w:ascii="Arial" w:hAnsi="Arial" w:cs="Arial"/>
          <w:color w:val="000000" w:themeColor="text1"/>
          <w:sz w:val="18"/>
          <w:szCs w:val="18"/>
        </w:rPr>
      </w:pPr>
      <w:r w:rsidRPr="4D2F970B">
        <w:rPr>
          <w:rFonts w:ascii="Arial" w:hAnsi="Arial" w:cs="Arial"/>
          <w:color w:val="000000" w:themeColor="text1"/>
          <w:sz w:val="18"/>
          <w:szCs w:val="18"/>
        </w:rPr>
        <w:t>V kolikor bo izvajalec pri izvedbi pogodbenih obveznosti iz te pogodbe nastopal skupaj s podizvajalci, ki zahtevajo neposredno plačilo, izvajalec v skladu z določili Zakona o javnem naročanju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podizvajalcev.zvajalec za vse storitve oziroma dobave izvedene po tej pogodbi, ki jih izvedejo podizvajalci, odgovarja, kot da bi storitve oz. dobave opravil sam.</w:t>
      </w:r>
    </w:p>
    <w:p w14:paraId="4C8F6EE9" w14:textId="77777777" w:rsidR="006B3267" w:rsidRPr="007F0A46" w:rsidRDefault="006B3267" w:rsidP="006B3267">
      <w:pPr>
        <w:rPr>
          <w:rFonts w:ascii="Arial" w:hAnsi="Arial" w:cs="Arial"/>
          <w:color w:val="000000" w:themeColor="text1"/>
          <w:sz w:val="18"/>
          <w:szCs w:val="18"/>
        </w:rPr>
      </w:pPr>
    </w:p>
    <w:p w14:paraId="359ECBCB" w14:textId="77777777" w:rsidR="006B3267" w:rsidRPr="009C39D5" w:rsidRDefault="006B3267" w:rsidP="00EB3116">
      <w:pPr>
        <w:pStyle w:val="Naslov4"/>
        <w:numPr>
          <w:ilvl w:val="0"/>
          <w:numId w:val="163"/>
        </w:numPr>
        <w:spacing w:before="0"/>
        <w:ind w:left="720" w:hanging="360"/>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ODSTOP OD POGODBE</w:t>
      </w:r>
    </w:p>
    <w:p w14:paraId="27FCFAD9" w14:textId="77777777" w:rsidR="006B3267" w:rsidRPr="007F0A46" w:rsidRDefault="006B3267" w:rsidP="009040D3">
      <w:pPr>
        <w:numPr>
          <w:ilvl w:val="0"/>
          <w:numId w:val="162"/>
        </w:numPr>
        <w:spacing w:before="120" w:after="120" w:line="240" w:lineRule="auto"/>
        <w:ind w:left="714" w:hanging="357"/>
        <w:jc w:val="center"/>
        <w:rPr>
          <w:rFonts w:ascii="Arial" w:hAnsi="Arial" w:cs="Arial"/>
          <w:b/>
          <w:color w:val="000000" w:themeColor="text1"/>
          <w:sz w:val="18"/>
          <w:szCs w:val="18"/>
        </w:rPr>
      </w:pPr>
      <w:r w:rsidRPr="007F0A46">
        <w:rPr>
          <w:rFonts w:ascii="Arial" w:hAnsi="Arial" w:cs="Arial"/>
          <w:b/>
          <w:bCs/>
          <w:color w:val="000000" w:themeColor="text1"/>
          <w:sz w:val="18"/>
          <w:szCs w:val="18"/>
        </w:rPr>
        <w:t>člen</w:t>
      </w:r>
    </w:p>
    <w:p w14:paraId="2F3010FA"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V primeru, da izvajalec ne izpolnjuje pogodbenih obveznosti na način, predviden v tej pogodbi, si naročnik pridržuje pravico, da začne ustrezne postopke za njeno prekinitev.</w:t>
      </w:r>
    </w:p>
    <w:p w14:paraId="6C94C82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Naročnik lahko odstopi od pogodbe brez odpovednega roka, če:</w:t>
      </w:r>
    </w:p>
    <w:p w14:paraId="22D00931" w14:textId="77777777" w:rsidR="006B3267" w:rsidRPr="007F0A46" w:rsidRDefault="006B3267" w:rsidP="00EB3116">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izvajalec ne izpolnjuje svojih obveznosti na način, kot je določen v tej pogodbi,</w:t>
      </w:r>
    </w:p>
    <w:p w14:paraId="21FD621D" w14:textId="77777777" w:rsidR="006B3267" w:rsidRPr="007F0A46" w:rsidRDefault="006B3267" w:rsidP="00EB3116">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naročnik ugotovi, da so bili podatki, ki jih je izvajalec navedel v ponudbi lažni oz. zavajajoči,</w:t>
      </w:r>
    </w:p>
    <w:p w14:paraId="10A9A6B0" w14:textId="77777777" w:rsidR="006B3267" w:rsidRPr="007F0A46" w:rsidRDefault="006B3267" w:rsidP="00EB3116">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je izvajalec kriv za zamudo pri opravljanju pogodbenih obveznosti in jih ne izpolni niti v dodatnem primernem roku, </w:t>
      </w:r>
    </w:p>
    <w:p w14:paraId="576C7199" w14:textId="77777777" w:rsidR="006B3267" w:rsidRPr="007F0A46" w:rsidRDefault="006B3267" w:rsidP="00EB3116">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izvajalec kako drugače huje krši določila te pogodbe,</w:t>
      </w:r>
    </w:p>
    <w:p w14:paraId="764ED53E" w14:textId="77777777" w:rsidR="006B3267" w:rsidRPr="007F0A46" w:rsidRDefault="006B3267" w:rsidP="00EB3116">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če za predmet pogodbe naročnik nima več zagotovljenih oziroma pripravljenih sredstev.</w:t>
      </w:r>
    </w:p>
    <w:p w14:paraId="14FC6A39" w14:textId="77777777" w:rsidR="009C39D5" w:rsidRDefault="009C39D5" w:rsidP="006B3267">
      <w:pPr>
        <w:jc w:val="both"/>
        <w:rPr>
          <w:rFonts w:ascii="Arial" w:hAnsi="Arial" w:cs="Arial"/>
          <w:color w:val="000000" w:themeColor="text1"/>
          <w:sz w:val="18"/>
          <w:szCs w:val="18"/>
        </w:rPr>
      </w:pPr>
    </w:p>
    <w:p w14:paraId="42279E8B" w14:textId="33D5326E"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Odstop mora biti podan v pisni obliki.</w:t>
      </w:r>
    </w:p>
    <w:p w14:paraId="4D781C47" w14:textId="010A4AC9" w:rsidR="006B3267" w:rsidRPr="007F0A46" w:rsidRDefault="006B3267" w:rsidP="009040D3">
      <w:pPr>
        <w:numPr>
          <w:ilvl w:val="0"/>
          <w:numId w:val="162"/>
        </w:numPr>
        <w:spacing w:before="12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3776A824" w14:textId="77777777" w:rsidR="009C39D5" w:rsidRDefault="009C39D5" w:rsidP="009C39D5">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w:t>
      </w:r>
      <w:r>
        <w:rPr>
          <w:rFonts w:ascii="Arial" w:hAnsi="Arial" w:cs="Arial"/>
          <w:color w:val="000000"/>
          <w:sz w:val="18"/>
          <w:szCs w:val="18"/>
        </w:rPr>
        <w:lastRenderedPageBreak/>
        <w:t>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E1D500F" w14:textId="77777777" w:rsidR="009C39D5" w:rsidRDefault="009C39D5" w:rsidP="009C39D5">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BE05056" w14:textId="25952744" w:rsidR="009C39D5" w:rsidRPr="007F0A46" w:rsidRDefault="009C39D5" w:rsidP="009C39D5">
      <w:pPr>
        <w:jc w:val="both"/>
        <w:rPr>
          <w:rFonts w:ascii="Arial" w:hAnsi="Arial" w:cs="Arial"/>
          <w:color w:val="000000" w:themeColor="text1"/>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DAEC2D7" w14:textId="77777777" w:rsidR="006B3267" w:rsidRPr="007F0A46" w:rsidRDefault="006B3267" w:rsidP="006B3267">
      <w:pPr>
        <w:jc w:val="both"/>
        <w:rPr>
          <w:rFonts w:ascii="Arial" w:hAnsi="Arial" w:cs="Arial"/>
          <w:color w:val="000000" w:themeColor="text1"/>
          <w:sz w:val="18"/>
          <w:szCs w:val="18"/>
        </w:rPr>
      </w:pPr>
    </w:p>
    <w:p w14:paraId="647591C9" w14:textId="77777777" w:rsidR="006B3267" w:rsidRPr="007F0A46" w:rsidRDefault="006B3267" w:rsidP="009040D3">
      <w:pPr>
        <w:numPr>
          <w:ilvl w:val="0"/>
          <w:numId w:val="162"/>
        </w:numPr>
        <w:spacing w:before="12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0D66CA94"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Med veljavnostjo pogodbe o izvedbi javnega naročila lahko naročnik ne glede na določbe zakona, ki ureja obligacijska razmerja in določila te pogodbe, odstopi od pogodbe v naslednjih okoliščinah:</w:t>
      </w:r>
    </w:p>
    <w:p w14:paraId="3B763B3A"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1D176522">
        <w:rPr>
          <w:rFonts w:ascii="Arial" w:hAnsi="Arial" w:cs="Arial"/>
          <w:color w:val="000000" w:themeColor="text1"/>
          <w:sz w:val="18"/>
          <w:szCs w:val="18"/>
        </w:rPr>
        <w:t>javno naročilo je bilo bistveno spremenjeno, kar terja nov postopek javnega naročanja,</w:t>
      </w:r>
    </w:p>
    <w:p w14:paraId="41CAE109"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27DC41" w14:textId="77777777" w:rsidR="006B3267" w:rsidRPr="007F0A46" w:rsidRDefault="006B3267" w:rsidP="0008053F">
      <w:pPr>
        <w:pStyle w:val="Odstavekseznama"/>
        <w:numPr>
          <w:ilvl w:val="0"/>
          <w:numId w:val="168"/>
        </w:numPr>
        <w:spacing w:after="0" w:line="240" w:lineRule="auto"/>
        <w:contextualSpacing w:val="0"/>
        <w:jc w:val="both"/>
        <w:rPr>
          <w:rFonts w:ascii="Arial" w:hAnsi="Arial" w:cs="Arial"/>
          <w:color w:val="000000" w:themeColor="text1"/>
          <w:sz w:val="18"/>
          <w:szCs w:val="18"/>
        </w:rPr>
      </w:pPr>
      <w:r w:rsidRPr="007F0A46">
        <w:rPr>
          <w:rFonts w:ascii="Arial" w:hAnsi="Arial" w:cs="Arial"/>
          <w:color w:val="000000" w:themeColor="text1"/>
          <w:sz w:val="18"/>
          <w:szCs w:val="18"/>
        </w:rPr>
        <w:t>zaradi hudih kršitev obveznosti iz PEU, PDEU in ZJN-3, ki jih je po postopku v skladu z 258. členom PDEU ugotovilo Sodišče Evropske unije, javno naročilo ne bi smelo biti oddano izvajalcu.</w:t>
      </w:r>
    </w:p>
    <w:p w14:paraId="6FEBAED2" w14:textId="77777777" w:rsidR="009C39D5" w:rsidRDefault="009C39D5" w:rsidP="006B3267">
      <w:pPr>
        <w:tabs>
          <w:tab w:val="left" w:pos="708"/>
        </w:tabs>
        <w:autoSpaceDE w:val="0"/>
        <w:autoSpaceDN w:val="0"/>
        <w:adjustRightInd w:val="0"/>
        <w:jc w:val="both"/>
        <w:rPr>
          <w:rFonts w:ascii="Arial" w:hAnsi="Arial" w:cs="Arial"/>
          <w:color w:val="000000" w:themeColor="text1"/>
          <w:sz w:val="18"/>
          <w:szCs w:val="18"/>
        </w:rPr>
      </w:pPr>
    </w:p>
    <w:p w14:paraId="527521D5" w14:textId="71AC093F"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Odstop od pogodbe učinkuje z dnem, ko izvajalec prejme pisno izjavo naročnika o odstopu.</w:t>
      </w:r>
    </w:p>
    <w:p w14:paraId="729FC669" w14:textId="77777777"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 xml:space="preserve">Izvajalec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66D68CB8" w14:textId="77777777" w:rsidR="006B3267" w:rsidRPr="007F0A46" w:rsidRDefault="006B3267" w:rsidP="006B3267">
      <w:pPr>
        <w:tabs>
          <w:tab w:val="left" w:pos="708"/>
        </w:tabs>
        <w:autoSpaceDE w:val="0"/>
        <w:autoSpaceDN w:val="0"/>
        <w:adjustRightInd w:val="0"/>
        <w:jc w:val="both"/>
        <w:rPr>
          <w:rFonts w:ascii="Arial" w:hAnsi="Arial" w:cs="Arial"/>
          <w:color w:val="000000" w:themeColor="text1"/>
          <w:sz w:val="18"/>
          <w:szCs w:val="18"/>
        </w:rPr>
      </w:pPr>
      <w:r w:rsidRPr="007F0A46">
        <w:rPr>
          <w:rFonts w:ascii="Arial" w:hAnsi="Arial" w:cs="Arial"/>
          <w:color w:val="000000" w:themeColor="text1"/>
          <w:sz w:val="18"/>
          <w:szCs w:val="18"/>
        </w:rPr>
        <w:t>Naročnik ne odgovarja za škodo, ki je ali bi iz zgornjih razlogov utegnila nastati izvajalcu.</w:t>
      </w:r>
    </w:p>
    <w:p w14:paraId="4FE15220" w14:textId="77777777" w:rsidR="006B3267" w:rsidRPr="009C39D5" w:rsidRDefault="006B3267" w:rsidP="006B3267">
      <w:pPr>
        <w:tabs>
          <w:tab w:val="left" w:pos="708"/>
        </w:tabs>
        <w:autoSpaceDE w:val="0"/>
        <w:autoSpaceDN w:val="0"/>
        <w:adjustRightInd w:val="0"/>
        <w:jc w:val="both"/>
        <w:rPr>
          <w:rFonts w:ascii="Arial" w:hAnsi="Arial" w:cs="Arial"/>
          <w:b/>
          <w:bCs/>
          <w:color w:val="000000" w:themeColor="text1"/>
          <w:sz w:val="18"/>
          <w:szCs w:val="18"/>
        </w:rPr>
      </w:pPr>
    </w:p>
    <w:p w14:paraId="121862F4" w14:textId="77777777" w:rsidR="006B3267" w:rsidRPr="009C39D5" w:rsidRDefault="006B3267" w:rsidP="00EB3116">
      <w:pPr>
        <w:pStyle w:val="Naslov4"/>
        <w:numPr>
          <w:ilvl w:val="0"/>
          <w:numId w:val="163"/>
        </w:numPr>
        <w:tabs>
          <w:tab w:val="left" w:pos="3765"/>
        </w:tabs>
        <w:spacing w:before="0"/>
        <w:ind w:left="714" w:hanging="357"/>
        <w:rPr>
          <w:rFonts w:ascii="Arial" w:hAnsi="Arial" w:cs="Arial"/>
          <w:b/>
          <w:bCs/>
          <w:i w:val="0"/>
          <w:iCs w:val="0"/>
          <w:color w:val="000000" w:themeColor="text1"/>
          <w:sz w:val="18"/>
          <w:szCs w:val="18"/>
        </w:rPr>
      </w:pPr>
      <w:r w:rsidRPr="009C39D5">
        <w:rPr>
          <w:rFonts w:ascii="Arial" w:hAnsi="Arial" w:cs="Arial"/>
          <w:b/>
          <w:bCs/>
          <w:i w:val="0"/>
          <w:iCs w:val="0"/>
          <w:color w:val="000000" w:themeColor="text1"/>
          <w:sz w:val="18"/>
          <w:szCs w:val="18"/>
        </w:rPr>
        <w:t>PREHODNE IN KONČNE DOLOČBE</w:t>
      </w:r>
    </w:p>
    <w:p w14:paraId="4C98EF80" w14:textId="2707D051" w:rsidR="006B3267" w:rsidRPr="007F0A46" w:rsidRDefault="006B3267" w:rsidP="009040D3">
      <w:pPr>
        <w:numPr>
          <w:ilvl w:val="0"/>
          <w:numId w:val="162"/>
        </w:numPr>
        <w:spacing w:before="120" w:after="120" w:line="240" w:lineRule="auto"/>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14090F11" w14:textId="7647E29A"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Ta pogodba se lahko spremeni ali dopolni s pisnim </w:t>
      </w:r>
      <w:r w:rsidR="009040D3">
        <w:rPr>
          <w:rFonts w:ascii="Arial" w:hAnsi="Arial" w:cs="Arial"/>
          <w:color w:val="000000" w:themeColor="text1"/>
          <w:sz w:val="18"/>
          <w:szCs w:val="18"/>
        </w:rPr>
        <w:t>dodatkom</w:t>
      </w:r>
      <w:r w:rsidRPr="007F0A46">
        <w:rPr>
          <w:rFonts w:ascii="Arial" w:hAnsi="Arial" w:cs="Arial"/>
          <w:color w:val="000000" w:themeColor="text1"/>
          <w:sz w:val="18"/>
          <w:szCs w:val="18"/>
        </w:rPr>
        <w:t>, ki ga sprejmeta in podpišeta obe pogodbeni stranki.</w:t>
      </w:r>
    </w:p>
    <w:p w14:paraId="4F02E4CC" w14:textId="77777777" w:rsidR="006B3267"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Za spremembo skrbnikov te pogodbe zadošča pisno obvestilo ene stranke drugi stranki.</w:t>
      </w:r>
    </w:p>
    <w:p w14:paraId="189AC2B1" w14:textId="77777777" w:rsidR="009040D3" w:rsidRDefault="009040D3" w:rsidP="006B3267">
      <w:pPr>
        <w:jc w:val="both"/>
        <w:rPr>
          <w:rFonts w:ascii="Arial" w:hAnsi="Arial" w:cs="Arial"/>
          <w:color w:val="000000" w:themeColor="text1"/>
          <w:sz w:val="18"/>
          <w:szCs w:val="18"/>
        </w:rPr>
      </w:pPr>
    </w:p>
    <w:p w14:paraId="1C85807E" w14:textId="77777777" w:rsidR="009040D3" w:rsidRPr="007F0A46" w:rsidRDefault="009040D3" w:rsidP="006B3267">
      <w:pPr>
        <w:jc w:val="both"/>
        <w:rPr>
          <w:rFonts w:ascii="Arial" w:hAnsi="Arial" w:cs="Arial"/>
          <w:color w:val="000000" w:themeColor="text1"/>
          <w:sz w:val="18"/>
          <w:szCs w:val="18"/>
        </w:rPr>
      </w:pPr>
    </w:p>
    <w:p w14:paraId="339D3D03" w14:textId="77777777" w:rsidR="006B3267" w:rsidRPr="007F0A46" w:rsidRDefault="006B3267" w:rsidP="009040D3">
      <w:pPr>
        <w:pStyle w:val="Glava"/>
        <w:numPr>
          <w:ilvl w:val="0"/>
          <w:numId w:val="162"/>
        </w:numPr>
        <w:tabs>
          <w:tab w:val="clear" w:pos="4536"/>
          <w:tab w:val="clear" w:pos="9072"/>
        </w:tabs>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lastRenderedPageBreak/>
        <w:t>člen</w:t>
      </w:r>
    </w:p>
    <w:p w14:paraId="04360664" w14:textId="1FF08C68"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 xml:space="preserve">Pogodbeni stranki spore rešujeta sporazumno. V nasprotnem primeru spore rešuje stvarno pristojno sodišče v </w:t>
      </w:r>
      <w:r w:rsidR="009C39D5">
        <w:rPr>
          <w:rFonts w:ascii="Arial" w:hAnsi="Arial" w:cs="Arial"/>
          <w:color w:val="000000" w:themeColor="text1"/>
          <w:sz w:val="18"/>
          <w:szCs w:val="18"/>
        </w:rPr>
        <w:t>Kopru</w:t>
      </w:r>
      <w:r w:rsidRPr="007F0A46">
        <w:rPr>
          <w:rFonts w:ascii="Arial" w:hAnsi="Arial" w:cs="Arial"/>
          <w:color w:val="000000" w:themeColor="text1"/>
          <w:sz w:val="18"/>
          <w:szCs w:val="18"/>
        </w:rPr>
        <w:t xml:space="preserve"> po slovenskem pravu. </w:t>
      </w:r>
    </w:p>
    <w:p w14:paraId="3C858891" w14:textId="77777777" w:rsidR="006B3267" w:rsidRPr="007F0A46" w:rsidRDefault="006B3267" w:rsidP="009040D3">
      <w:pPr>
        <w:pStyle w:val="Glava"/>
        <w:numPr>
          <w:ilvl w:val="0"/>
          <w:numId w:val="162"/>
        </w:numPr>
        <w:tabs>
          <w:tab w:val="clear" w:pos="4536"/>
          <w:tab w:val="clear" w:pos="9072"/>
        </w:tabs>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9D4F94A" w14:textId="77777777" w:rsidR="006B3267" w:rsidRPr="007F0A46" w:rsidRDefault="006B3267" w:rsidP="006B3267">
      <w:pPr>
        <w:pStyle w:val="Glava"/>
        <w:tabs>
          <w:tab w:val="clear" w:pos="4536"/>
          <w:tab w:val="clear" w:pos="9072"/>
        </w:tabs>
        <w:ind w:left="142"/>
        <w:rPr>
          <w:rFonts w:ascii="Arial" w:hAnsi="Arial" w:cs="Arial"/>
          <w:color w:val="000000" w:themeColor="text1"/>
          <w:sz w:val="18"/>
          <w:szCs w:val="18"/>
        </w:rPr>
      </w:pPr>
    </w:p>
    <w:p w14:paraId="2A6C8B30" w14:textId="77777777" w:rsidR="006B3267" w:rsidRPr="007F0A46" w:rsidRDefault="006B3267" w:rsidP="006B3267">
      <w:pPr>
        <w:overflowPunct w:val="0"/>
        <w:autoSpaceDE w:val="0"/>
        <w:autoSpaceDN w:val="0"/>
        <w:adjustRightInd w:val="0"/>
        <w:jc w:val="both"/>
        <w:textAlignment w:val="baseline"/>
        <w:rPr>
          <w:rFonts w:ascii="Arial" w:hAnsi="Arial" w:cs="Arial"/>
          <w:color w:val="000000" w:themeColor="text1"/>
          <w:sz w:val="18"/>
          <w:szCs w:val="18"/>
        </w:rPr>
      </w:pPr>
      <w:r w:rsidRPr="007F0A46">
        <w:rPr>
          <w:rFonts w:ascii="Arial" w:hAnsi="Arial" w:cs="Arial"/>
          <w:color w:val="000000" w:themeColor="text1"/>
          <w:sz w:val="18"/>
          <w:szCs w:val="18"/>
        </w:rPr>
        <w:t>Pogodba je sestavljena v štirih (4) enakih izvodih, od katerih vsaka pogodbena stranka prejme po dva (2) izvoda.</w:t>
      </w:r>
    </w:p>
    <w:p w14:paraId="21247B38" w14:textId="77777777" w:rsidR="006B3267" w:rsidRPr="007F0A46" w:rsidRDefault="006B3267" w:rsidP="006B3267">
      <w:pPr>
        <w:pStyle w:val="Glava"/>
        <w:ind w:left="502"/>
        <w:jc w:val="center"/>
        <w:rPr>
          <w:rFonts w:ascii="Arial" w:hAnsi="Arial" w:cs="Arial"/>
          <w:color w:val="000000" w:themeColor="text1"/>
          <w:sz w:val="18"/>
          <w:szCs w:val="18"/>
        </w:rPr>
      </w:pPr>
    </w:p>
    <w:p w14:paraId="0F97D176" w14:textId="77777777" w:rsidR="006B3267" w:rsidRPr="007F0A46" w:rsidRDefault="006B3267" w:rsidP="009040D3">
      <w:pPr>
        <w:pStyle w:val="Glava"/>
        <w:numPr>
          <w:ilvl w:val="0"/>
          <w:numId w:val="162"/>
        </w:numPr>
        <w:tabs>
          <w:tab w:val="clear" w:pos="4536"/>
          <w:tab w:val="clear" w:pos="9072"/>
        </w:tabs>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4E4B6599" w14:textId="77777777" w:rsidR="006B3267" w:rsidRPr="007F0A46" w:rsidRDefault="006B3267" w:rsidP="006B3267">
      <w:pPr>
        <w:pStyle w:val="Glava"/>
        <w:tabs>
          <w:tab w:val="clear" w:pos="4536"/>
          <w:tab w:val="clear" w:pos="9072"/>
        </w:tabs>
        <w:ind w:left="142"/>
        <w:rPr>
          <w:rFonts w:ascii="Arial" w:hAnsi="Arial" w:cs="Arial"/>
          <w:color w:val="000000" w:themeColor="text1"/>
          <w:sz w:val="18"/>
          <w:szCs w:val="18"/>
        </w:rPr>
      </w:pPr>
    </w:p>
    <w:p w14:paraId="3D856E3B" w14:textId="77777777" w:rsidR="006B3267" w:rsidRPr="007F0A46" w:rsidRDefault="006B3267" w:rsidP="006B3267">
      <w:pPr>
        <w:jc w:val="both"/>
        <w:rPr>
          <w:rFonts w:ascii="Arial" w:hAnsi="Arial" w:cs="Arial"/>
          <w:color w:val="000000" w:themeColor="text1"/>
          <w:sz w:val="18"/>
          <w:szCs w:val="18"/>
        </w:rPr>
      </w:pPr>
      <w:r w:rsidRPr="007F0A46">
        <w:rPr>
          <w:rFonts w:ascii="Arial" w:hAnsi="Arial" w:cs="Arial"/>
          <w:color w:val="000000" w:themeColor="text1"/>
          <w:sz w:val="18"/>
          <w:szCs w:val="18"/>
        </w:rPr>
        <w:t>Pogodbeni stranki se obvezujeta, da bosta storili vse, kar je potrebno za izvršitev te pogodbe in da bosta pri njenem izvrševanju ravnali s skrbnostjo dobrega strokovnjaka.</w:t>
      </w:r>
    </w:p>
    <w:p w14:paraId="0CB3948B" w14:textId="77777777" w:rsidR="006B3267" w:rsidRPr="007F0A46" w:rsidRDefault="006B3267" w:rsidP="009040D3">
      <w:pPr>
        <w:pStyle w:val="Glava"/>
        <w:numPr>
          <w:ilvl w:val="0"/>
          <w:numId w:val="162"/>
        </w:numPr>
        <w:tabs>
          <w:tab w:val="clear" w:pos="4536"/>
          <w:tab w:val="clear" w:pos="9072"/>
        </w:tabs>
        <w:ind w:left="714" w:hanging="357"/>
        <w:jc w:val="center"/>
        <w:rPr>
          <w:rFonts w:ascii="Arial" w:hAnsi="Arial" w:cs="Arial"/>
          <w:b/>
          <w:bCs/>
          <w:color w:val="000000" w:themeColor="text1"/>
          <w:sz w:val="18"/>
          <w:szCs w:val="18"/>
        </w:rPr>
      </w:pPr>
      <w:r w:rsidRPr="007F0A46">
        <w:rPr>
          <w:rFonts w:ascii="Arial" w:hAnsi="Arial" w:cs="Arial"/>
          <w:b/>
          <w:bCs/>
          <w:color w:val="000000" w:themeColor="text1"/>
          <w:sz w:val="18"/>
          <w:szCs w:val="18"/>
        </w:rPr>
        <w:t>člen</w:t>
      </w:r>
    </w:p>
    <w:p w14:paraId="60565A22" w14:textId="77777777" w:rsidR="006B3267" w:rsidRPr="007F0A46" w:rsidRDefault="006B3267" w:rsidP="006B3267">
      <w:pPr>
        <w:pStyle w:val="Glava"/>
        <w:tabs>
          <w:tab w:val="clear" w:pos="4536"/>
          <w:tab w:val="clear" w:pos="9072"/>
        </w:tabs>
        <w:ind w:left="142"/>
        <w:rPr>
          <w:rFonts w:ascii="Arial" w:hAnsi="Arial" w:cs="Arial"/>
          <w:color w:val="000000" w:themeColor="text1"/>
          <w:sz w:val="18"/>
          <w:szCs w:val="18"/>
        </w:rPr>
      </w:pPr>
    </w:p>
    <w:p w14:paraId="6BCCA8AF" w14:textId="77777777" w:rsidR="006B3267" w:rsidRPr="007F0A46" w:rsidRDefault="006B3267" w:rsidP="006B3267">
      <w:pPr>
        <w:pStyle w:val="Glava"/>
        <w:jc w:val="both"/>
        <w:rPr>
          <w:rFonts w:ascii="Arial" w:hAnsi="Arial" w:cs="Arial"/>
          <w:color w:val="000000" w:themeColor="text1"/>
          <w:sz w:val="18"/>
          <w:szCs w:val="18"/>
        </w:rPr>
      </w:pPr>
      <w:r w:rsidRPr="007F0A46">
        <w:rPr>
          <w:rFonts w:ascii="Arial" w:hAnsi="Arial" w:cs="Arial"/>
          <w:color w:val="000000" w:themeColor="text1"/>
          <w:sz w:val="18"/>
          <w:szCs w:val="18"/>
        </w:rPr>
        <w:t>Pogodba je sklenjena in prične veljati s podpisom obeh pogodbenih strank, pod pogojem, da izvajalec v predpisanem roku predloži finančno zavarovanje za dobro izvedbo pogodbenih obveznosti. Pogodba velja do izpolnitve vseh pogodbenih obveznosti.</w:t>
      </w:r>
    </w:p>
    <w:p w14:paraId="257035B7" w14:textId="77777777" w:rsidR="006B3267" w:rsidRPr="007F0A46" w:rsidRDefault="006B3267" w:rsidP="006B3267">
      <w:pPr>
        <w:spacing w:after="120"/>
        <w:jc w:val="both"/>
        <w:rPr>
          <w:rFonts w:ascii="Arial" w:hAnsi="Arial" w:cs="Arial"/>
          <w:color w:val="000000" w:themeColor="text1"/>
          <w:sz w:val="18"/>
          <w:szCs w:val="18"/>
        </w:rPr>
      </w:pPr>
    </w:p>
    <w:p w14:paraId="5CC975C9" w14:textId="77777777" w:rsidR="006B3267" w:rsidRPr="007F0A46" w:rsidRDefault="006B3267" w:rsidP="006B3267">
      <w:pPr>
        <w:jc w:val="both"/>
        <w:rPr>
          <w:rFonts w:ascii="Arial" w:hAnsi="Arial" w:cs="Arial"/>
          <w:color w:val="000000" w:themeColor="text1"/>
          <w:sz w:val="18"/>
          <w:szCs w:val="18"/>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7F0A46" w:rsidRPr="007F0A46" w14:paraId="2A88EA4D" w14:textId="77777777">
        <w:trPr>
          <w:jc w:val="center"/>
        </w:trPr>
        <w:tc>
          <w:tcPr>
            <w:tcW w:w="3670" w:type="dxa"/>
            <w:tcBorders>
              <w:bottom w:val="single" w:sz="4" w:space="0" w:color="auto"/>
            </w:tcBorders>
          </w:tcPr>
          <w:p w14:paraId="37B884B9" w14:textId="61E30249" w:rsidR="006B3267" w:rsidRPr="007F0A46" w:rsidRDefault="006B3267">
            <w:pPr>
              <w:numPr>
                <w:ilvl w:val="12"/>
                <w:numId w:val="0"/>
              </w:numPr>
              <w:rPr>
                <w:rFonts w:ascii="Arial" w:hAnsi="Arial" w:cs="Arial"/>
                <w:color w:val="000000" w:themeColor="text1"/>
                <w:sz w:val="18"/>
                <w:szCs w:val="18"/>
              </w:rPr>
            </w:pPr>
          </w:p>
        </w:tc>
        <w:tc>
          <w:tcPr>
            <w:tcW w:w="1440" w:type="dxa"/>
          </w:tcPr>
          <w:p w14:paraId="3CC88BD8" w14:textId="77777777" w:rsidR="006B3267" w:rsidRPr="007F0A46" w:rsidRDefault="006B3267">
            <w:pPr>
              <w:numPr>
                <w:ilvl w:val="12"/>
                <w:numId w:val="0"/>
              </w:numPr>
              <w:rPr>
                <w:rFonts w:ascii="Arial" w:hAnsi="Arial" w:cs="Arial"/>
                <w:color w:val="000000" w:themeColor="text1"/>
                <w:sz w:val="18"/>
                <w:szCs w:val="18"/>
              </w:rPr>
            </w:pPr>
          </w:p>
        </w:tc>
        <w:tc>
          <w:tcPr>
            <w:tcW w:w="3780" w:type="dxa"/>
            <w:tcBorders>
              <w:bottom w:val="single" w:sz="4" w:space="0" w:color="auto"/>
            </w:tcBorders>
          </w:tcPr>
          <w:p w14:paraId="74A9A0C0" w14:textId="2F54C3A9" w:rsidR="006B3267" w:rsidRPr="007F0A46" w:rsidRDefault="006B3267">
            <w:pPr>
              <w:numPr>
                <w:ilvl w:val="12"/>
                <w:numId w:val="0"/>
              </w:numPr>
              <w:rPr>
                <w:rFonts w:ascii="Arial" w:hAnsi="Arial" w:cs="Arial"/>
                <w:color w:val="000000" w:themeColor="text1"/>
                <w:sz w:val="18"/>
                <w:szCs w:val="18"/>
              </w:rPr>
            </w:pPr>
          </w:p>
        </w:tc>
      </w:tr>
      <w:tr w:rsidR="007F0A46" w:rsidRPr="007F0A46" w14:paraId="749C07D6" w14:textId="77777777">
        <w:trPr>
          <w:jc w:val="center"/>
        </w:trPr>
        <w:tc>
          <w:tcPr>
            <w:tcW w:w="3670" w:type="dxa"/>
            <w:tcBorders>
              <w:top w:val="single" w:sz="4" w:space="0" w:color="auto"/>
            </w:tcBorders>
          </w:tcPr>
          <w:p w14:paraId="1E191AFC" w14:textId="77777777" w:rsidR="006B3267" w:rsidRPr="007F0A46" w:rsidRDefault="006B3267">
            <w:pPr>
              <w:numPr>
                <w:ilvl w:val="12"/>
                <w:numId w:val="0"/>
              </w:numPr>
              <w:rPr>
                <w:rFonts w:ascii="Arial" w:hAnsi="Arial" w:cs="Arial"/>
                <w:b/>
                <w:color w:val="000000" w:themeColor="text1"/>
                <w:sz w:val="18"/>
                <w:szCs w:val="18"/>
              </w:rPr>
            </w:pPr>
          </w:p>
        </w:tc>
        <w:tc>
          <w:tcPr>
            <w:tcW w:w="1440" w:type="dxa"/>
          </w:tcPr>
          <w:p w14:paraId="442CEF04" w14:textId="77777777" w:rsidR="006B3267" w:rsidRPr="007F0A46" w:rsidRDefault="006B3267">
            <w:pPr>
              <w:numPr>
                <w:ilvl w:val="12"/>
                <w:numId w:val="0"/>
              </w:numPr>
              <w:rPr>
                <w:rFonts w:ascii="Arial" w:hAnsi="Arial" w:cs="Arial"/>
                <w:color w:val="000000" w:themeColor="text1"/>
                <w:sz w:val="18"/>
                <w:szCs w:val="18"/>
              </w:rPr>
            </w:pPr>
          </w:p>
        </w:tc>
        <w:tc>
          <w:tcPr>
            <w:tcW w:w="3780" w:type="dxa"/>
            <w:tcBorders>
              <w:top w:val="single" w:sz="4" w:space="0" w:color="auto"/>
            </w:tcBorders>
          </w:tcPr>
          <w:p w14:paraId="0ADA5282" w14:textId="77777777" w:rsidR="006B3267" w:rsidRPr="007F0A46" w:rsidRDefault="006B3267">
            <w:pPr>
              <w:numPr>
                <w:ilvl w:val="12"/>
                <w:numId w:val="0"/>
              </w:numPr>
              <w:rPr>
                <w:rFonts w:ascii="Arial" w:hAnsi="Arial" w:cs="Arial"/>
                <w:b/>
                <w:color w:val="000000" w:themeColor="text1"/>
                <w:sz w:val="18"/>
                <w:szCs w:val="18"/>
              </w:rPr>
            </w:pPr>
          </w:p>
        </w:tc>
      </w:tr>
      <w:tr w:rsidR="007F0A46" w:rsidRPr="007F0A46" w14:paraId="24930AFC" w14:textId="77777777">
        <w:trPr>
          <w:jc w:val="center"/>
        </w:trPr>
        <w:tc>
          <w:tcPr>
            <w:tcW w:w="3670" w:type="dxa"/>
            <w:tcBorders>
              <w:bottom w:val="single" w:sz="4" w:space="0" w:color="auto"/>
            </w:tcBorders>
          </w:tcPr>
          <w:p w14:paraId="0D0710E6" w14:textId="77777777" w:rsidR="006B3267" w:rsidRPr="007F0A46" w:rsidRDefault="006B3267">
            <w:pPr>
              <w:numPr>
                <w:ilvl w:val="12"/>
                <w:numId w:val="0"/>
              </w:numPr>
              <w:rPr>
                <w:rFonts w:ascii="Arial" w:hAnsi="Arial" w:cs="Arial"/>
                <w:b/>
                <w:color w:val="000000" w:themeColor="text1"/>
                <w:sz w:val="18"/>
                <w:szCs w:val="18"/>
              </w:rPr>
            </w:pPr>
          </w:p>
        </w:tc>
        <w:tc>
          <w:tcPr>
            <w:tcW w:w="1440" w:type="dxa"/>
          </w:tcPr>
          <w:p w14:paraId="631FFC87" w14:textId="77777777" w:rsidR="006B3267" w:rsidRPr="007F0A46" w:rsidRDefault="006B3267">
            <w:pPr>
              <w:numPr>
                <w:ilvl w:val="12"/>
                <w:numId w:val="0"/>
              </w:numPr>
              <w:rPr>
                <w:rFonts w:ascii="Arial" w:hAnsi="Arial" w:cs="Arial"/>
                <w:color w:val="000000" w:themeColor="text1"/>
                <w:sz w:val="18"/>
                <w:szCs w:val="18"/>
              </w:rPr>
            </w:pPr>
          </w:p>
        </w:tc>
        <w:tc>
          <w:tcPr>
            <w:tcW w:w="3780" w:type="dxa"/>
            <w:tcBorders>
              <w:bottom w:val="single" w:sz="4" w:space="0" w:color="auto"/>
            </w:tcBorders>
          </w:tcPr>
          <w:p w14:paraId="66033848" w14:textId="77777777" w:rsidR="006B3267" w:rsidRPr="007F0A46" w:rsidRDefault="006B3267">
            <w:pPr>
              <w:numPr>
                <w:ilvl w:val="12"/>
                <w:numId w:val="0"/>
              </w:numPr>
              <w:rPr>
                <w:rFonts w:ascii="Arial" w:hAnsi="Arial" w:cs="Arial"/>
                <w:b/>
                <w:color w:val="000000" w:themeColor="text1"/>
                <w:sz w:val="18"/>
                <w:szCs w:val="18"/>
              </w:rPr>
            </w:pPr>
          </w:p>
        </w:tc>
      </w:tr>
    </w:tbl>
    <w:p w14:paraId="38193472" w14:textId="77777777" w:rsidR="006B3267" w:rsidRPr="007F0A46" w:rsidRDefault="006B3267" w:rsidP="006B3267">
      <w:pPr>
        <w:pStyle w:val="Glava"/>
        <w:tabs>
          <w:tab w:val="left" w:pos="708"/>
        </w:tabs>
        <w:spacing w:before="120"/>
        <w:jc w:val="both"/>
        <w:rPr>
          <w:rFonts w:ascii="Arial" w:hAnsi="Arial" w:cs="Arial"/>
          <w:color w:val="000000" w:themeColor="text1"/>
          <w:sz w:val="18"/>
          <w:szCs w:val="18"/>
        </w:rPr>
      </w:pPr>
    </w:p>
    <w:p w14:paraId="39FDDD85" w14:textId="77777777" w:rsidR="006B3267" w:rsidRPr="007F0A46" w:rsidRDefault="006B3267" w:rsidP="006B3267">
      <w:pPr>
        <w:pStyle w:val="Glava"/>
        <w:jc w:val="both"/>
        <w:rPr>
          <w:rFonts w:ascii="Arial" w:hAnsi="Arial" w:cs="Arial"/>
          <w:color w:val="000000" w:themeColor="text1"/>
          <w:sz w:val="18"/>
          <w:szCs w:val="18"/>
        </w:rPr>
      </w:pPr>
    </w:p>
    <w:p w14:paraId="6B3B72AE" w14:textId="77777777" w:rsidR="006B3267" w:rsidRPr="001B3453" w:rsidRDefault="006B3267" w:rsidP="006B3267">
      <w:pPr>
        <w:jc w:val="both"/>
        <w:rPr>
          <w:rFonts w:ascii="Calibri" w:eastAsia="Calibri" w:hAnsi="Calibri" w:cs="Calibri"/>
          <w:color w:val="00B050"/>
        </w:rPr>
      </w:pPr>
    </w:p>
    <w:p w14:paraId="62AB606A" w14:textId="77777777" w:rsidR="006B3267" w:rsidRPr="001B3453" w:rsidRDefault="006B3267" w:rsidP="006B3267">
      <w:pPr>
        <w:contextualSpacing/>
        <w:jc w:val="both"/>
        <w:rPr>
          <w:rFonts w:asciiTheme="minorHAnsi" w:hAnsiTheme="minorHAnsi" w:cstheme="minorHAnsi"/>
          <w:bCs/>
          <w:i/>
        </w:rPr>
      </w:pPr>
    </w:p>
    <w:p w14:paraId="02211ADE" w14:textId="77777777" w:rsidR="00731C1F" w:rsidRPr="001E100A" w:rsidRDefault="00731C1F" w:rsidP="00731C1F">
      <w:pPr>
        <w:spacing w:after="0"/>
        <w:rPr>
          <w:rFonts w:ascii="Arial" w:eastAsia="Times New Roman" w:hAnsi="Arial" w:cs="Arial"/>
          <w:sz w:val="18"/>
          <w:szCs w:val="18"/>
          <w:lang w:eastAsia="sl-SI"/>
        </w:rPr>
      </w:pPr>
    </w:p>
    <w:p w14:paraId="4B10742A" w14:textId="77777777" w:rsidR="00731C1F" w:rsidRPr="001E100A" w:rsidRDefault="00731C1F" w:rsidP="00731C1F">
      <w:pPr>
        <w:spacing w:after="0"/>
        <w:rPr>
          <w:rFonts w:ascii="Arial" w:eastAsia="Times New Roman" w:hAnsi="Arial" w:cs="Arial"/>
          <w:sz w:val="18"/>
          <w:szCs w:val="18"/>
          <w:lang w:eastAsia="sl-SI"/>
        </w:rPr>
      </w:pPr>
    </w:p>
    <w:p w14:paraId="63E37A98" w14:textId="77777777" w:rsidR="009040D3" w:rsidRDefault="009040D3">
      <w:pPr>
        <w:rPr>
          <w:rFonts w:ascii="Arial" w:hAnsi="Arial" w:cs="Arial"/>
          <w:i/>
          <w:color w:val="000000"/>
          <w:sz w:val="18"/>
          <w:szCs w:val="18"/>
        </w:rPr>
      </w:pPr>
      <w:r>
        <w:rPr>
          <w:rFonts w:ascii="Arial" w:hAnsi="Arial" w:cs="Arial"/>
          <w:i/>
          <w:color w:val="000000"/>
          <w:sz w:val="18"/>
          <w:szCs w:val="18"/>
        </w:rPr>
        <w:br w:type="page"/>
      </w:r>
    </w:p>
    <w:p w14:paraId="069536CF" w14:textId="64D4CBBE"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lastRenderedPageBreak/>
        <w:t>UNIVERZA V LJUBLJANI, FAKULTETA ZA ŠPORT, Gortanova ulica 22, 1000 Ljubljana</w:t>
      </w:r>
    </w:p>
    <w:p w14:paraId="5B92D84E" w14:textId="1FAD274D"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davčna številka: SI 96040289</w:t>
      </w:r>
    </w:p>
    <w:p w14:paraId="595E1D4F" w14:textId="35CA532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matična številka: 1627040000</w:t>
      </w:r>
    </w:p>
    <w:p w14:paraId="0D487E50" w14:textId="07261197"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ki jo zastopa dekan, prof. dr. Damir Karpljuk  </w:t>
      </w:r>
    </w:p>
    <w:p w14:paraId="3F82A9B1" w14:textId="3AF01E29"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(v nadaljevanju UL FŠ in </w:t>
      </w:r>
      <w:r w:rsidRPr="0008053F">
        <w:rPr>
          <w:rFonts w:ascii="Arial" w:eastAsia="Garamond" w:hAnsi="Arial" w:cs="Arial"/>
          <w:b/>
          <w:bCs/>
          <w:sz w:val="18"/>
          <w:szCs w:val="18"/>
        </w:rPr>
        <w:t>»upravljavec«</w:t>
      </w:r>
      <w:r w:rsidRPr="0008053F">
        <w:rPr>
          <w:rFonts w:ascii="Arial" w:eastAsia="Garamond" w:hAnsi="Arial" w:cs="Arial"/>
          <w:sz w:val="18"/>
          <w:szCs w:val="18"/>
        </w:rPr>
        <w:t>)</w:t>
      </w:r>
    </w:p>
    <w:p w14:paraId="1FB40C2F" w14:textId="3D088FA7"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913955F" w14:textId="256910E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in </w:t>
      </w:r>
    </w:p>
    <w:p w14:paraId="182E33EB" w14:textId="4BDDAA2F"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595B0385" w14:textId="22EFA5D8"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NAZIV, naslov</w:t>
      </w:r>
    </w:p>
    <w:p w14:paraId="63305F4D" w14:textId="42585E48"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davčna številka: </w:t>
      </w:r>
    </w:p>
    <w:p w14:paraId="545763EB" w14:textId="06E09F8C"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matična številka: </w:t>
      </w:r>
    </w:p>
    <w:p w14:paraId="2491ADED" w14:textId="18C7794D"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ki jo zastopa ___________</w:t>
      </w:r>
      <w:r w:rsidR="00AB10FF">
        <w:rPr>
          <w:rFonts w:ascii="Arial" w:eastAsia="Garamond" w:hAnsi="Arial" w:cs="Arial"/>
          <w:sz w:val="18"/>
          <w:szCs w:val="18"/>
        </w:rPr>
        <w:t>_______________</w:t>
      </w:r>
      <w:r w:rsidRPr="0008053F">
        <w:rPr>
          <w:rFonts w:ascii="Arial" w:eastAsia="Garamond" w:hAnsi="Arial" w:cs="Arial"/>
          <w:sz w:val="18"/>
          <w:szCs w:val="18"/>
        </w:rPr>
        <w:t xml:space="preserve">_ </w:t>
      </w:r>
    </w:p>
    <w:p w14:paraId="52B86A8B" w14:textId="6F934EA1"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(v nadaljevanju ________</w:t>
      </w:r>
      <w:r w:rsidR="00AB10FF">
        <w:rPr>
          <w:rFonts w:ascii="Arial" w:eastAsia="Garamond" w:hAnsi="Arial" w:cs="Arial"/>
          <w:sz w:val="18"/>
          <w:szCs w:val="18"/>
        </w:rPr>
        <w:t>_________________</w:t>
      </w:r>
      <w:r w:rsidRPr="0008053F">
        <w:rPr>
          <w:rFonts w:ascii="Arial" w:eastAsia="Garamond" w:hAnsi="Arial" w:cs="Arial"/>
          <w:sz w:val="18"/>
          <w:szCs w:val="18"/>
        </w:rPr>
        <w:t xml:space="preserve"> in </w:t>
      </w:r>
      <w:r w:rsidRPr="0008053F">
        <w:rPr>
          <w:rFonts w:ascii="Arial" w:eastAsia="Garamond" w:hAnsi="Arial" w:cs="Arial"/>
          <w:b/>
          <w:bCs/>
          <w:sz w:val="18"/>
          <w:szCs w:val="18"/>
        </w:rPr>
        <w:t>»obdelovalec«)</w:t>
      </w:r>
      <w:r w:rsidRPr="0008053F">
        <w:rPr>
          <w:rFonts w:ascii="Arial" w:eastAsia="Garamond" w:hAnsi="Arial" w:cs="Arial"/>
          <w:sz w:val="18"/>
          <w:szCs w:val="18"/>
        </w:rPr>
        <w:t>,</w:t>
      </w:r>
    </w:p>
    <w:p w14:paraId="386AEE96" w14:textId="3D45C47C"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EF8FC63" w14:textId="13512063"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22E67CF5" w14:textId="52926AE8"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sz w:val="18"/>
          <w:szCs w:val="18"/>
        </w:rPr>
        <w:t xml:space="preserve">v nadaljevanju oba skupaj tudi </w:t>
      </w:r>
      <w:r w:rsidRPr="0008053F">
        <w:rPr>
          <w:rFonts w:ascii="Arial" w:eastAsia="Garamond" w:hAnsi="Arial" w:cs="Arial"/>
          <w:b/>
          <w:bCs/>
          <w:sz w:val="18"/>
          <w:szCs w:val="18"/>
        </w:rPr>
        <w:t>»pogodbenika«</w:t>
      </w:r>
    </w:p>
    <w:p w14:paraId="74623E2D" w14:textId="5532C49C"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2294B08A" w14:textId="3A4060DF"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20A47412" w14:textId="57E3C6AF"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skleneta </w:t>
      </w:r>
    </w:p>
    <w:p w14:paraId="504C258E" w14:textId="3CD55388"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25671A8E" w14:textId="050E56CC" w:rsidR="007B5B4A" w:rsidRPr="0008053F" w:rsidRDefault="0710D637" w:rsidP="008E2811">
      <w:pPr>
        <w:spacing w:after="0" w:line="240" w:lineRule="auto"/>
        <w:ind w:left="708"/>
        <w:jc w:val="center"/>
        <w:rPr>
          <w:rFonts w:ascii="Arial" w:eastAsia="Garamond" w:hAnsi="Arial" w:cs="Arial"/>
          <w:b/>
          <w:bCs/>
          <w:sz w:val="18"/>
          <w:szCs w:val="18"/>
        </w:rPr>
      </w:pPr>
      <w:r w:rsidRPr="0008053F">
        <w:rPr>
          <w:rFonts w:ascii="Arial" w:eastAsia="Garamond" w:hAnsi="Arial" w:cs="Arial"/>
          <w:b/>
          <w:bCs/>
          <w:sz w:val="18"/>
          <w:szCs w:val="18"/>
        </w:rPr>
        <w:t xml:space="preserve">POGODBO O OBDELAVI PODATKOV </w:t>
      </w:r>
    </w:p>
    <w:p w14:paraId="7D8E6895" w14:textId="3FC507B5"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962F7F4" w14:textId="3E741A59" w:rsidR="007B5B4A" w:rsidRPr="0008053F" w:rsidRDefault="0710D637" w:rsidP="008E2811">
      <w:pPr>
        <w:pStyle w:val="Naslov1"/>
        <w:numPr>
          <w:ilvl w:val="0"/>
          <w:numId w:val="40"/>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t>člen</w:t>
      </w:r>
    </w:p>
    <w:p w14:paraId="36FDE8B7" w14:textId="0A110D6B"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(Uvodne ugotovitve)</w:t>
      </w:r>
    </w:p>
    <w:p w14:paraId="596097F4" w14:textId="786EEB9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417681AE" w14:textId="51B26D5E"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 xml:space="preserve">Pogodbenika sta dne _________ sklenila </w:t>
      </w:r>
      <w:r w:rsidRPr="00AB10FF">
        <w:rPr>
          <w:rFonts w:ascii="Arial" w:eastAsia="Garamond" w:hAnsi="Arial" w:cs="Arial"/>
          <w:b/>
          <w:bCs/>
          <w:sz w:val="18"/>
          <w:szCs w:val="18"/>
          <w:lang w:val="de"/>
        </w:rPr>
        <w:t xml:space="preserve">POGODBO O VZDRŽEVANJU, RAZVOJU IN GOSTOVANJU SPLETNIH APLIKACIJ MOJ SLOFIT, SLOFIT IN FITBACK 2026 - 2030 </w:t>
      </w:r>
      <w:r w:rsidRPr="00AB10FF">
        <w:rPr>
          <w:rFonts w:ascii="Arial" w:eastAsia="Garamond" w:hAnsi="Arial" w:cs="Arial"/>
          <w:sz w:val="18"/>
          <w:szCs w:val="18"/>
          <w:lang w:val="de"/>
        </w:rPr>
        <w:t xml:space="preserve"> </w:t>
      </w:r>
      <w:r w:rsidRPr="00AB10FF">
        <w:rPr>
          <w:rFonts w:ascii="Arial" w:eastAsia="Garamond" w:hAnsi="Arial" w:cs="Arial"/>
          <w:sz w:val="18"/>
          <w:szCs w:val="18"/>
        </w:rPr>
        <w:t>(v nadaljevanju »Krovna pogodba«), na podlagi katere obdelovalec vzdržuje spletno aplikacijo Moj SLOfit (</w:t>
      </w:r>
      <w:hyperlink r:id="rId50" w:history="1">
        <w:r w:rsidRPr="00AB10FF">
          <w:rPr>
            <w:rStyle w:val="Hiperpovezava"/>
            <w:rFonts w:ascii="Arial" w:eastAsia="Garamond" w:hAnsi="Arial" w:cs="Arial"/>
            <w:color w:val="0000FF"/>
            <w:sz w:val="18"/>
            <w:szCs w:val="18"/>
            <w:lang w:val="sl"/>
          </w:rPr>
          <w:t>https://moj.slofit.org</w:t>
        </w:r>
      </w:hyperlink>
      <w:r w:rsidRPr="00AB10FF">
        <w:rPr>
          <w:rFonts w:ascii="Arial" w:eastAsia="Garamond" w:hAnsi="Arial" w:cs="Arial"/>
          <w:sz w:val="18"/>
          <w:szCs w:val="18"/>
        </w:rPr>
        <w:t>), ki jo upravljavec uporablja za obdelavo osebnih podatkov v zbirki SLOfit, namenjeni spremljavi posameznikove telesne zmogljivosti in z njo povezanih področij.</w:t>
      </w:r>
    </w:p>
    <w:p w14:paraId="1EC23FE8" w14:textId="5266DFA0" w:rsidR="007B5B4A" w:rsidRPr="0008053F" w:rsidRDefault="0710D637" w:rsidP="008E2811">
      <w:pPr>
        <w:spacing w:after="0" w:line="240" w:lineRule="auto"/>
        <w:ind w:left="357"/>
        <w:jc w:val="both"/>
        <w:rPr>
          <w:rFonts w:ascii="Arial" w:eastAsia="Garamond" w:hAnsi="Arial" w:cs="Arial"/>
          <w:sz w:val="18"/>
          <w:szCs w:val="18"/>
        </w:rPr>
      </w:pPr>
      <w:r w:rsidRPr="0008053F">
        <w:rPr>
          <w:rFonts w:ascii="Arial" w:eastAsia="Garamond" w:hAnsi="Arial" w:cs="Arial"/>
          <w:sz w:val="18"/>
          <w:szCs w:val="18"/>
        </w:rPr>
        <w:t xml:space="preserve"> </w:t>
      </w:r>
    </w:p>
    <w:p w14:paraId="28D3972B" w14:textId="23647377"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V spletni aplikaciji Moj SLOfit se obdelujejo osebni podatki uporabnikov, članov in izvajalcev Moj SLOfit, zato pogodbenika to pogodbo h Krovni pogodbi sklepata z namenom ureditve pogodbene obdelave osebnih podatkov in določitve medsebojnih obveznosti v skladu z 28. členom Uredbe (EU) 2016/679 Evropskega parlamenta in Sveta z dne 27. aprila 2016 o varstvu posameznikov pri obdelavi osebnih podatkov in o prostem pretoku takih podatkov ter o razveljavitvi Direktive 95/46/ES (v nadaljevanju: Splošna uredba ali GDPR).</w:t>
      </w:r>
    </w:p>
    <w:p w14:paraId="04390301" w14:textId="14AB9194" w:rsidR="007B5B4A" w:rsidRPr="0008053F" w:rsidRDefault="0710D637" w:rsidP="008E2811">
      <w:pPr>
        <w:spacing w:after="0" w:line="240" w:lineRule="auto"/>
        <w:ind w:left="708"/>
        <w:jc w:val="both"/>
        <w:rPr>
          <w:rFonts w:ascii="Arial" w:eastAsia="Garamond" w:hAnsi="Arial" w:cs="Arial"/>
          <w:sz w:val="18"/>
          <w:szCs w:val="18"/>
        </w:rPr>
      </w:pPr>
      <w:r w:rsidRPr="0008053F">
        <w:rPr>
          <w:rFonts w:ascii="Arial" w:eastAsia="Garamond" w:hAnsi="Arial" w:cs="Arial"/>
          <w:sz w:val="18"/>
          <w:szCs w:val="18"/>
        </w:rPr>
        <w:t xml:space="preserve"> </w:t>
      </w:r>
    </w:p>
    <w:p w14:paraId="1A99229B" w14:textId="468D52D9" w:rsidR="007B5B4A" w:rsidRPr="0008053F" w:rsidRDefault="0710D637" w:rsidP="008E2811">
      <w:pPr>
        <w:pStyle w:val="Odstavekseznama"/>
        <w:numPr>
          <w:ilvl w:val="0"/>
          <w:numId w:val="40"/>
        </w:num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člen</w:t>
      </w:r>
    </w:p>
    <w:p w14:paraId="4A021CC9" w14:textId="13FA8C33"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(Pomen izrazov)</w:t>
      </w:r>
    </w:p>
    <w:p w14:paraId="5BA57E7F" w14:textId="5E01B35D"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9A2266F" w14:textId="0A5F6F7A"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 xml:space="preserve">Izrazi, ki so uporabljeni v tej pogodbi, in se nanašajo na obdelavo osebnih podatkov, imajo enak pomen kot v Splošni uredbi. </w:t>
      </w:r>
    </w:p>
    <w:p w14:paraId="1DC40D03" w14:textId="77777777" w:rsidR="00AB10FF" w:rsidRDefault="0710D637" w:rsidP="00AB10FF">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6FC28AF5" w14:textId="21CBAD4C"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Izrazi, ki so opredeljeni v tej pogodbi, in se nanašajo na aplikacijo Moj SLOfit, imajo enak pomen kot v Splošnih pogojih Moj SLOfit.</w:t>
      </w:r>
    </w:p>
    <w:p w14:paraId="62198CDF" w14:textId="640A51BB"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05951DBF" w14:textId="0D263440"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5F8CF80B" w14:textId="0608F287" w:rsidR="007B5B4A" w:rsidRPr="0008053F" w:rsidRDefault="0710D637" w:rsidP="008E2811">
      <w:pPr>
        <w:pStyle w:val="Naslov1"/>
        <w:numPr>
          <w:ilvl w:val="0"/>
          <w:numId w:val="36"/>
        </w:numPr>
        <w:spacing w:before="0" w:line="240" w:lineRule="auto"/>
        <w:jc w:val="center"/>
        <w:rPr>
          <w:rFonts w:ascii="Arial" w:eastAsia="Garamond" w:hAnsi="Arial" w:cs="Arial"/>
          <w:sz w:val="18"/>
          <w:szCs w:val="18"/>
        </w:rPr>
      </w:pPr>
      <w:r w:rsidRPr="0008053F">
        <w:rPr>
          <w:rFonts w:ascii="Arial" w:eastAsia="Garamond" w:hAnsi="Arial" w:cs="Arial"/>
          <w:sz w:val="18"/>
          <w:szCs w:val="18"/>
        </w:rPr>
        <w:t>člen</w:t>
      </w:r>
    </w:p>
    <w:p w14:paraId="6A817318" w14:textId="208BA0F1"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(Predmet pogodbe)</w:t>
      </w:r>
    </w:p>
    <w:p w14:paraId="1C160CEB" w14:textId="2715C257"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62087D18" w14:textId="2440CBCF" w:rsidR="007B5B4A"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Predmet pogodbe je ureditev razmerij med pogodbenikoma v zvezi z obdelavo osebnih podatkov v okviru zagotavljanja storitev po Krovni pogodbi iz prvega odstavka 1. člena te pogodbe, zlasti opredelitev:</w:t>
      </w:r>
    </w:p>
    <w:p w14:paraId="3287558D" w14:textId="77777777" w:rsidR="00AB10FF" w:rsidRPr="00AB10FF" w:rsidRDefault="00AB10FF" w:rsidP="00AB10FF">
      <w:pPr>
        <w:spacing w:after="0" w:line="240" w:lineRule="auto"/>
        <w:jc w:val="both"/>
        <w:rPr>
          <w:rFonts w:ascii="Arial" w:eastAsia="Garamond" w:hAnsi="Arial" w:cs="Arial"/>
          <w:sz w:val="18"/>
          <w:szCs w:val="18"/>
        </w:rPr>
      </w:pPr>
    </w:p>
    <w:p w14:paraId="614AE6CD" w14:textId="57795CD9"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 xml:space="preserve">vsebine obdelave osebnih podatkov, </w:t>
      </w:r>
    </w:p>
    <w:p w14:paraId="4BB50B82" w14:textId="31DCD642"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narave in namena obdelave osebnih podatkov,</w:t>
      </w:r>
    </w:p>
    <w:p w14:paraId="1635617A" w14:textId="47B86965"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 xml:space="preserve">vrste osebnih podatkov, </w:t>
      </w:r>
    </w:p>
    <w:p w14:paraId="4C0400A8" w14:textId="061AA18A"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 xml:space="preserve">kategorije posameznikov, na katere se osebni podatki nanašajo, </w:t>
      </w:r>
    </w:p>
    <w:p w14:paraId="06D836A2" w14:textId="1BC3A064"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pravic in obveznosti upravljavca in obdelovalca,</w:t>
      </w:r>
    </w:p>
    <w:p w14:paraId="0E0F553B" w14:textId="2027C807"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trajanja obdelave osebnih podatkov ter</w:t>
      </w:r>
    </w:p>
    <w:p w14:paraId="29BA0987" w14:textId="300E713C" w:rsidR="007B5B4A" w:rsidRPr="0008053F" w:rsidRDefault="0710D637" w:rsidP="008E2811">
      <w:pPr>
        <w:pStyle w:val="Odstavekseznama"/>
        <w:numPr>
          <w:ilvl w:val="0"/>
          <w:numId w:val="34"/>
        </w:numPr>
        <w:spacing w:after="0" w:line="240" w:lineRule="auto"/>
        <w:ind w:left="717"/>
        <w:jc w:val="both"/>
        <w:rPr>
          <w:rFonts w:ascii="Arial" w:eastAsia="Garamond" w:hAnsi="Arial" w:cs="Arial"/>
          <w:sz w:val="18"/>
          <w:szCs w:val="18"/>
        </w:rPr>
      </w:pPr>
      <w:r w:rsidRPr="0008053F">
        <w:rPr>
          <w:rFonts w:ascii="Arial" w:eastAsia="Garamond" w:hAnsi="Arial" w:cs="Arial"/>
          <w:sz w:val="18"/>
          <w:szCs w:val="18"/>
        </w:rPr>
        <w:t>ukrepov po prenehanju obdelave osebnih podatkov.</w:t>
      </w:r>
    </w:p>
    <w:p w14:paraId="0FB0BECB" w14:textId="53526010"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9BEA19C" w14:textId="085B6ECB"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S to pogodbo obdelovalec upravljavcu jamči, da bo izvajal ustrezne tehnične in organizacijske ukrepe, kot jih zagotavlja po svojem internem aktu, kot so zahtevani s Splošno uredbo o varstvu podatkov in nacionalno zakonodajo, vse z namenom, da je zagotovljeno varstvo pravic posameznika, na katerega se nanašajo osebni podatki.</w:t>
      </w:r>
    </w:p>
    <w:p w14:paraId="170884EB" w14:textId="2C9F8F79"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04BD9F1F" w14:textId="48EF542D"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38AC435A" w14:textId="556FF344" w:rsidR="007B5B4A" w:rsidRPr="0008053F" w:rsidRDefault="0710D637" w:rsidP="008E2811">
      <w:pPr>
        <w:pStyle w:val="Naslov1"/>
        <w:numPr>
          <w:ilvl w:val="0"/>
          <w:numId w:val="36"/>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lastRenderedPageBreak/>
        <w:t>člen</w:t>
      </w:r>
    </w:p>
    <w:p w14:paraId="5C7BB4F3" w14:textId="742E56B9"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(Vsebina, namen in narava obdelave osebnih podatkov)</w:t>
      </w:r>
    </w:p>
    <w:p w14:paraId="4D87DBD2" w14:textId="7D3C055F" w:rsidR="007B5B4A" w:rsidRPr="0008053F" w:rsidRDefault="0710D637" w:rsidP="008E2811">
      <w:pPr>
        <w:spacing w:after="0" w:line="240" w:lineRule="auto"/>
        <w:jc w:val="center"/>
        <w:rPr>
          <w:rFonts w:ascii="Arial" w:eastAsia="Garamond" w:hAnsi="Arial" w:cs="Arial"/>
          <w:sz w:val="18"/>
          <w:szCs w:val="18"/>
        </w:rPr>
      </w:pPr>
      <w:r w:rsidRPr="0008053F">
        <w:rPr>
          <w:rFonts w:ascii="Arial" w:eastAsia="Garamond" w:hAnsi="Arial" w:cs="Arial"/>
          <w:sz w:val="18"/>
          <w:szCs w:val="18"/>
        </w:rPr>
        <w:t xml:space="preserve"> </w:t>
      </w:r>
    </w:p>
    <w:p w14:paraId="5203F65A" w14:textId="68C8B2F0"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Obdelovalec bo osebne podatke, ki jih prejme na podlagi te pogodbe, obdeloval izključno v imenu in za račun upravljavca in le v okviru in obsegu, potrebnem za namen izvajanja storitev po Krovni pogodbi iz prvega odstavka 1. člena te pogodbe in tej pogodbi.</w:t>
      </w:r>
    </w:p>
    <w:p w14:paraId="2BA16A3F" w14:textId="508279A3"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25F0AFF" w14:textId="2AFFC234"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Obdelovalec se zaveda, da namene in sredstva obdelave osebnih podatkov določa izključno upravljavec. Obdelovalec ne bo sam določal namenov in sredstev obdelave osebnih podatkov, ki jih obdeluje za upravljavca po Krovni pogodbi in tej pogodbi. V nasprotnem primeru bo v delu, v katerem bo presegel obdelavo, ki jo dopušča upravljavec, obdelovalec sam štel za upravljavca in nosil tudi takšno odgovornost.</w:t>
      </w:r>
    </w:p>
    <w:p w14:paraId="692682F2" w14:textId="7683252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81AEB9B" w14:textId="6190E3FD"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695DF49" w14:textId="7D201D8B" w:rsidR="007B5B4A" w:rsidRPr="0008053F" w:rsidRDefault="0710D637" w:rsidP="008E2811">
      <w:pPr>
        <w:pStyle w:val="Naslov1"/>
        <w:numPr>
          <w:ilvl w:val="0"/>
          <w:numId w:val="36"/>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t>člen</w:t>
      </w:r>
    </w:p>
    <w:p w14:paraId="00AFC5A1" w14:textId="4BB88CAE"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(Vrste osebnih podatkov in kategorije posameznikov, na katere se nanašajo)</w:t>
      </w:r>
    </w:p>
    <w:p w14:paraId="7116C612" w14:textId="49AB950D" w:rsidR="007B5B4A" w:rsidRPr="0008053F" w:rsidRDefault="0710D637" w:rsidP="008E2811">
      <w:pPr>
        <w:spacing w:after="0" w:line="240" w:lineRule="auto"/>
        <w:jc w:val="center"/>
        <w:rPr>
          <w:rFonts w:ascii="Arial" w:eastAsia="Garamond" w:hAnsi="Arial" w:cs="Arial"/>
          <w:sz w:val="18"/>
          <w:szCs w:val="18"/>
        </w:rPr>
      </w:pPr>
      <w:r w:rsidRPr="0008053F">
        <w:rPr>
          <w:rFonts w:ascii="Arial" w:eastAsia="Garamond" w:hAnsi="Arial" w:cs="Arial"/>
          <w:sz w:val="18"/>
          <w:szCs w:val="18"/>
        </w:rPr>
        <w:t xml:space="preserve"> </w:t>
      </w:r>
    </w:p>
    <w:p w14:paraId="762EC785" w14:textId="2F617004" w:rsidR="007B5B4A" w:rsidRPr="00AB10FF"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Obdelovalec bo za upravljavca vzdrževal spletno aplikacijo SLOfit. Storitve po Krovni pogodbi niso vsebinsko povezane z obdelavo osebnih podatkov, lahko pa do obdelave osebnih podatkov (predvsem dostopa – vpogleda) pride pri izvajanju vzdrževalnih nalog. Za vsako opravilo, ki lahko vključuje tudi obdelavo osebnih podatkov bo obdelovalec prejel pisno navodilo upravljavca. Za pisno navodilo šteje navodilo, ki je posredovano po e-pošti, praviloma med skrbnikoma te pogodbe.</w:t>
      </w:r>
    </w:p>
    <w:p w14:paraId="508126E3" w14:textId="21B9E0C8" w:rsidR="007B5B4A" w:rsidRPr="0008053F" w:rsidRDefault="0710D637" w:rsidP="008E2811">
      <w:pPr>
        <w:spacing w:after="0" w:line="240" w:lineRule="auto"/>
        <w:ind w:left="357"/>
        <w:jc w:val="both"/>
        <w:rPr>
          <w:rFonts w:ascii="Arial" w:eastAsia="Garamond" w:hAnsi="Arial" w:cs="Arial"/>
          <w:sz w:val="18"/>
          <w:szCs w:val="18"/>
        </w:rPr>
      </w:pPr>
      <w:r w:rsidRPr="0008053F">
        <w:rPr>
          <w:rFonts w:ascii="Arial" w:eastAsia="Garamond" w:hAnsi="Arial" w:cs="Arial"/>
          <w:sz w:val="18"/>
          <w:szCs w:val="18"/>
        </w:rPr>
        <w:t xml:space="preserve"> </w:t>
      </w:r>
    </w:p>
    <w:p w14:paraId="54A883B3" w14:textId="2A8BFB74" w:rsidR="007B5B4A" w:rsidRDefault="0710D637"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V zbirki SLOfit so naslednji podatki:</w:t>
      </w:r>
    </w:p>
    <w:p w14:paraId="6548A7AF" w14:textId="77777777" w:rsidR="00AB10FF" w:rsidRPr="00AB10FF" w:rsidRDefault="00AB10FF" w:rsidP="00AB10FF">
      <w:pPr>
        <w:spacing w:after="0" w:line="240" w:lineRule="auto"/>
        <w:jc w:val="both"/>
        <w:rPr>
          <w:rFonts w:ascii="Arial" w:eastAsia="Garamond" w:hAnsi="Arial" w:cs="Arial"/>
          <w:sz w:val="18"/>
          <w:szCs w:val="18"/>
        </w:rPr>
      </w:pPr>
    </w:p>
    <w:p w14:paraId="0B017608" w14:textId="596B9E44" w:rsidR="007B5B4A" w:rsidRPr="00AB10FF" w:rsidRDefault="00AB10FF" w:rsidP="00AB10FF">
      <w:pPr>
        <w:spacing w:after="0" w:line="240" w:lineRule="auto"/>
        <w:jc w:val="both"/>
        <w:rPr>
          <w:rFonts w:ascii="Arial" w:eastAsia="Garamond" w:hAnsi="Arial" w:cs="Arial"/>
          <w:sz w:val="18"/>
          <w:szCs w:val="18"/>
        </w:rPr>
      </w:pPr>
      <w:r w:rsidRPr="00AB10FF">
        <w:rPr>
          <w:rFonts w:ascii="Arial" w:eastAsia="Garamond" w:hAnsi="Arial" w:cs="Arial"/>
          <w:sz w:val="18"/>
          <w:szCs w:val="18"/>
        </w:rPr>
        <w:t>I.</w:t>
      </w:r>
      <w:r>
        <w:rPr>
          <w:rFonts w:ascii="Arial" w:eastAsia="Garamond" w:hAnsi="Arial" w:cs="Arial"/>
          <w:sz w:val="18"/>
          <w:szCs w:val="18"/>
        </w:rPr>
        <w:t xml:space="preserve"> </w:t>
      </w:r>
      <w:r w:rsidR="0710D637" w:rsidRPr="00AB10FF">
        <w:rPr>
          <w:rFonts w:ascii="Arial" w:eastAsia="Garamond" w:hAnsi="Arial" w:cs="Arial"/>
          <w:sz w:val="18"/>
          <w:szCs w:val="18"/>
        </w:rPr>
        <w:t>Podatki iz ŠVK (če član oziroma uporabnik prenese kopijo podatkov v Moj SLOfit): ime in priimek učenca/učenke,</w:t>
      </w:r>
      <w:r w:rsidRPr="00AB10FF">
        <w:rPr>
          <w:rFonts w:ascii="Arial" w:eastAsia="Garamond" w:hAnsi="Arial" w:cs="Arial"/>
          <w:sz w:val="18"/>
          <w:szCs w:val="18"/>
        </w:rPr>
        <w:t xml:space="preserve"> </w:t>
      </w:r>
      <w:r w:rsidR="0710D637" w:rsidRPr="00AB10FF">
        <w:rPr>
          <w:rFonts w:ascii="Arial" w:eastAsia="Garamond" w:hAnsi="Arial" w:cs="Arial"/>
          <w:sz w:val="18"/>
          <w:szCs w:val="18"/>
        </w:rPr>
        <w:t>dijaka/dijakinje, ime in priimek starša ali zakonitega skrbnika, spol, rojstni datum, EMŠO ter za vsakega od njih</w:t>
      </w:r>
      <w:r w:rsidRPr="00AB10FF">
        <w:rPr>
          <w:rFonts w:ascii="Arial" w:eastAsia="Garamond" w:hAnsi="Arial" w:cs="Arial"/>
          <w:sz w:val="18"/>
          <w:szCs w:val="18"/>
        </w:rPr>
        <w:t xml:space="preserve"> </w:t>
      </w:r>
      <w:r w:rsidR="0710D637" w:rsidRPr="00AB10FF">
        <w:rPr>
          <w:rFonts w:ascii="Arial" w:eastAsia="Garamond" w:hAnsi="Arial" w:cs="Arial"/>
          <w:sz w:val="18"/>
          <w:szCs w:val="18"/>
        </w:rPr>
        <w:t>še</w:t>
      </w:r>
      <w:r w:rsidRPr="00AB10FF">
        <w:rPr>
          <w:rFonts w:ascii="Arial" w:eastAsia="Garamond" w:hAnsi="Arial" w:cs="Arial"/>
          <w:sz w:val="18"/>
          <w:szCs w:val="18"/>
        </w:rPr>
        <w:t xml:space="preserve"> </w:t>
      </w:r>
      <w:r w:rsidR="0710D637" w:rsidRPr="00AB10FF">
        <w:rPr>
          <w:rFonts w:ascii="Arial" w:eastAsia="Garamond" w:hAnsi="Arial" w:cs="Arial"/>
          <w:sz w:val="18"/>
          <w:szCs w:val="18"/>
        </w:rPr>
        <w:t>podatke o:</w:t>
      </w:r>
    </w:p>
    <w:p w14:paraId="33E0CDAC" w14:textId="77777777" w:rsidR="00AB10FF" w:rsidRPr="00AB10FF" w:rsidRDefault="00AB10FF" w:rsidP="00AB10FF">
      <w:pPr>
        <w:pStyle w:val="Odstavekseznama"/>
        <w:spacing w:after="0" w:line="240" w:lineRule="auto"/>
        <w:ind w:left="1146"/>
        <w:jc w:val="both"/>
        <w:rPr>
          <w:rFonts w:ascii="Arial" w:eastAsia="Garamond" w:hAnsi="Arial" w:cs="Arial"/>
          <w:color w:val="000000" w:themeColor="text1"/>
          <w:sz w:val="18"/>
          <w:szCs w:val="18"/>
          <w:lang w:val="de-DE"/>
        </w:rPr>
      </w:pPr>
    </w:p>
    <w:p w14:paraId="784CCF11" w14:textId="2781BBA4"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telesni višini – dolžinski razsežnosti telesa,</w:t>
      </w:r>
    </w:p>
    <w:p w14:paraId="2BFA35BF" w14:textId="5690D48C"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telesni teži – voluminoznosti (masi) telesa,</w:t>
      </w:r>
    </w:p>
    <w:p w14:paraId="17E0E32C" w14:textId="45ABFFBB"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kožni gubi nadlahti – voluminoznosti (količini podkožnega maščevja) telesa,</w:t>
      </w:r>
    </w:p>
    <w:p w14:paraId="23DCD87F" w14:textId="6C4F237F"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dotikanju plošč z roko – frekvenci izmeničnih gibov,</w:t>
      </w:r>
    </w:p>
    <w:p w14:paraId="470FAE5A" w14:textId="1A627F9B"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skoku v daljino z mesta – hitri (eksplozivni) moči,</w:t>
      </w:r>
    </w:p>
    <w:p w14:paraId="523A1DD0" w14:textId="0EDBFE10"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premagovanju ovir nazaj – koordinaciji (skladnosti) gibanja telesa,</w:t>
      </w:r>
    </w:p>
    <w:p w14:paraId="0433DC3F" w14:textId="76F9B155"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dviganju trupa – mišični vzdržljivosti trupa, </w:t>
      </w:r>
    </w:p>
    <w:p w14:paraId="7745F9CF" w14:textId="2C8C4FCF"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predklonu na klopci – gibljivosti,</w:t>
      </w:r>
    </w:p>
    <w:p w14:paraId="662D54E9" w14:textId="7DA67C07"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vesi v zgibi – mišični vzdržljivosti ramenskega obroča in rok,</w:t>
      </w:r>
    </w:p>
    <w:p w14:paraId="0E9DD36D" w14:textId="6666A850" w:rsidR="007B5B4A" w:rsidRPr="0008053F" w:rsidRDefault="0710D637" w:rsidP="008E2811">
      <w:pPr>
        <w:pStyle w:val="Odstavekseznama"/>
        <w:numPr>
          <w:ilvl w:val="0"/>
          <w:numId w:val="28"/>
        </w:numPr>
        <w:spacing w:after="0" w:line="240" w:lineRule="auto"/>
        <w:jc w:val="both"/>
        <w:rPr>
          <w:rFonts w:ascii="Arial" w:eastAsia="Garamond" w:hAnsi="Arial" w:cs="Arial"/>
          <w:sz w:val="18"/>
          <w:szCs w:val="18"/>
        </w:rPr>
      </w:pPr>
      <w:r w:rsidRPr="0008053F">
        <w:rPr>
          <w:rFonts w:ascii="Arial" w:eastAsia="Garamond" w:hAnsi="Arial" w:cs="Arial"/>
          <w:sz w:val="18"/>
          <w:szCs w:val="18"/>
        </w:rPr>
        <w:t>teku na 60 m – šprinterski hitrosti,</w:t>
      </w:r>
    </w:p>
    <w:p w14:paraId="4B9514EA" w14:textId="3C5B974C" w:rsidR="007B5B4A" w:rsidRPr="00AB10FF" w:rsidRDefault="0710D637" w:rsidP="007666FD">
      <w:pPr>
        <w:pStyle w:val="Odstavekseznama"/>
        <w:numPr>
          <w:ilvl w:val="0"/>
          <w:numId w:val="28"/>
        </w:numPr>
        <w:spacing w:after="0" w:line="240" w:lineRule="auto"/>
        <w:jc w:val="both"/>
        <w:rPr>
          <w:rFonts w:ascii="Arial" w:eastAsia="Garamond" w:hAnsi="Arial" w:cs="Arial"/>
          <w:sz w:val="18"/>
          <w:szCs w:val="18"/>
        </w:rPr>
      </w:pPr>
      <w:r w:rsidRPr="00AB10FF">
        <w:rPr>
          <w:rFonts w:ascii="Arial" w:eastAsia="Garamond" w:hAnsi="Arial" w:cs="Arial"/>
          <w:sz w:val="18"/>
          <w:szCs w:val="18"/>
        </w:rPr>
        <w:t>teku na 600 m – vzdržljivosti v submaksimalnem kontinuiranem (dalj časa trajajočem) naprezanju</w:t>
      </w:r>
      <w:r w:rsidR="00AB10FF" w:rsidRPr="00AB10FF">
        <w:rPr>
          <w:rFonts w:ascii="Arial" w:eastAsia="Garamond" w:hAnsi="Arial" w:cs="Arial"/>
          <w:sz w:val="18"/>
          <w:szCs w:val="18"/>
        </w:rPr>
        <w:t xml:space="preserve"> </w:t>
      </w:r>
      <w:r w:rsidRPr="00AB10FF">
        <w:rPr>
          <w:rFonts w:ascii="Arial" w:eastAsia="Garamond" w:hAnsi="Arial" w:cs="Arial"/>
          <w:sz w:val="18"/>
          <w:szCs w:val="18"/>
        </w:rPr>
        <w:t>v določenem šolskem letu.</w:t>
      </w:r>
    </w:p>
    <w:p w14:paraId="119555B7" w14:textId="0B5F31B0"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031BDB48" w14:textId="065F1E47"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Podatek o EMŠO je potreben le v času šolanja, za namen enolične identifikacije člana ob prenosu podatkov iz ŠVK. Ko se član preneha šolati (zaključi osnovno ali srednjo šolo), obdelovalec podatek o EMŠO izbriše, ker ni več potreben za obdelavo podatkov v Moj SLOfit.</w:t>
      </w:r>
    </w:p>
    <w:p w14:paraId="37CD5DC5" w14:textId="67F99EB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F8CC77F" w14:textId="0C633715"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II. Podatki, ki jih vnesejo izvajalci ali uporabnik sam pri izvajanju različnih meritev, izpolnjevanju vprašalnikov in podobnih aktivnostih, ki jih v zvezi s spremljanjem telesnega fitnesa omogoča Moj SLOfit.</w:t>
      </w:r>
    </w:p>
    <w:p w14:paraId="1FC06D2A" w14:textId="65F69B4C"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CD29A42" w14:textId="07ABAEB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III. Podatki članov in uporabnikov: ime in priimek, e-poštni naslov, datum rojstva in spol člana. Za uporabnika pa tudi njegovo uporabniško ime.</w:t>
      </w:r>
    </w:p>
    <w:p w14:paraId="66AF10DA" w14:textId="194EC32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C3505EB" w14:textId="00B00E9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IV. Podatki izvajalcev: ime in priimek, e-poštni naslov, telefonska številka administratorja, namestnika administratorja in odgovornih oseb izvajalca.</w:t>
      </w:r>
    </w:p>
    <w:p w14:paraId="4FA79404" w14:textId="27A7C977" w:rsidR="007B5B4A"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41EF20C" w14:textId="77777777" w:rsidR="00AB10FF" w:rsidRPr="0008053F" w:rsidRDefault="00AB10FF" w:rsidP="008E2811">
      <w:pPr>
        <w:spacing w:after="0" w:line="240" w:lineRule="auto"/>
        <w:jc w:val="both"/>
        <w:rPr>
          <w:rFonts w:ascii="Arial" w:eastAsia="Garamond" w:hAnsi="Arial" w:cs="Arial"/>
          <w:sz w:val="18"/>
          <w:szCs w:val="18"/>
        </w:rPr>
      </w:pPr>
    </w:p>
    <w:p w14:paraId="5CCDE8AE" w14:textId="33ADB820" w:rsidR="007B5B4A" w:rsidRPr="0008053F" w:rsidRDefault="0710D637" w:rsidP="008E2811">
      <w:pPr>
        <w:spacing w:after="0" w:line="240" w:lineRule="auto"/>
        <w:ind w:left="357"/>
        <w:jc w:val="center"/>
        <w:rPr>
          <w:rFonts w:ascii="Arial" w:eastAsia="Garamond" w:hAnsi="Arial" w:cs="Arial"/>
          <w:b/>
          <w:bCs/>
          <w:sz w:val="18"/>
          <w:szCs w:val="18"/>
        </w:rPr>
      </w:pPr>
      <w:r w:rsidRPr="0008053F">
        <w:rPr>
          <w:rFonts w:ascii="Arial" w:eastAsia="Garamond" w:hAnsi="Arial" w:cs="Arial"/>
          <w:b/>
          <w:bCs/>
          <w:sz w:val="18"/>
          <w:szCs w:val="18"/>
        </w:rPr>
        <w:t>Pravice in obveznosti upravljavca in obdelovalca</w:t>
      </w:r>
    </w:p>
    <w:p w14:paraId="14343BFC" w14:textId="3045AF15"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2213822C" w14:textId="5A998003" w:rsidR="007B5B4A" w:rsidRPr="0008053F" w:rsidRDefault="0710D637" w:rsidP="008E2811">
      <w:pPr>
        <w:pStyle w:val="Naslov1"/>
        <w:numPr>
          <w:ilvl w:val="0"/>
          <w:numId w:val="36"/>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t>člen</w:t>
      </w:r>
    </w:p>
    <w:p w14:paraId="497D3B97" w14:textId="2936466D" w:rsidR="007B5B4A"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(Navodila in nadzor)</w:t>
      </w:r>
    </w:p>
    <w:p w14:paraId="11C876E2" w14:textId="77777777" w:rsidR="00AB10FF" w:rsidRPr="0008053F" w:rsidRDefault="00AB10FF" w:rsidP="008E2811">
      <w:pPr>
        <w:spacing w:after="0" w:line="240" w:lineRule="auto"/>
        <w:jc w:val="center"/>
        <w:rPr>
          <w:rFonts w:ascii="Arial" w:eastAsia="Garamond" w:hAnsi="Arial" w:cs="Arial"/>
          <w:b/>
          <w:bCs/>
          <w:sz w:val="18"/>
          <w:szCs w:val="18"/>
        </w:rPr>
      </w:pPr>
    </w:p>
    <w:p w14:paraId="41FD5A3B" w14:textId="537E61B7" w:rsidR="007B5B4A" w:rsidRPr="0008053F"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Upravljavec vsa izrecna navodila, ki jih da obdelovalcu v zvezi z obdelavo osebnih podatkov, ki niso opredeljena s to ali s Krovno pogodbo, pisno dokumentira, zadošča tudi oblika e-poštnih sporočil. </w:t>
      </w:r>
    </w:p>
    <w:p w14:paraId="1160D835" w14:textId="77777777" w:rsidR="00AB10FF" w:rsidRDefault="00AB10FF" w:rsidP="00AB10FF">
      <w:pPr>
        <w:spacing w:after="0" w:line="240" w:lineRule="auto"/>
        <w:jc w:val="both"/>
        <w:rPr>
          <w:rFonts w:ascii="Arial" w:eastAsia="Garamond" w:hAnsi="Arial" w:cs="Arial"/>
          <w:sz w:val="18"/>
          <w:szCs w:val="18"/>
        </w:rPr>
      </w:pPr>
    </w:p>
    <w:p w14:paraId="1EB7C8E0" w14:textId="3F7BF488" w:rsidR="007B5B4A" w:rsidRPr="0008053F"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Upravljavec ima pravico, da enkrat letno, pa tudi kadar zazna nepravilnosti ali je o njih obveščen, pri obdelovalcu izvede pregled postopkov in ukrepov, ki jih v zvezi z obdelavo osebnih podatkov izvaja obdelovalec. Obdelovalec je dolžan upravljavcu oziroma zunanjemu izvajalcu, ki je pooblaščen s strani upravljavca, omogočiti pregled in pri njem aktivno sodelovati.</w:t>
      </w:r>
    </w:p>
    <w:p w14:paraId="4A8DD572" w14:textId="77777777" w:rsidR="00AB10FF" w:rsidRDefault="00AB10FF" w:rsidP="00AB10FF">
      <w:pPr>
        <w:spacing w:after="0" w:line="240" w:lineRule="auto"/>
        <w:jc w:val="both"/>
        <w:rPr>
          <w:rFonts w:ascii="Arial" w:eastAsia="Garamond" w:hAnsi="Arial" w:cs="Arial"/>
          <w:sz w:val="18"/>
          <w:szCs w:val="18"/>
        </w:rPr>
      </w:pPr>
    </w:p>
    <w:p w14:paraId="696AE391" w14:textId="1A625CC6" w:rsidR="007B5B4A" w:rsidRPr="0008053F"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Obdelovalec je dolžan upravljavcu dati na voljo vse informacije za dokazovanje izpolnjevanja svojih obveznosti.</w:t>
      </w:r>
    </w:p>
    <w:p w14:paraId="7140C48B" w14:textId="77777777" w:rsidR="00AB10FF" w:rsidRDefault="00AB10FF" w:rsidP="00AB10FF">
      <w:pPr>
        <w:spacing w:after="0" w:line="240" w:lineRule="auto"/>
        <w:jc w:val="both"/>
        <w:rPr>
          <w:rFonts w:ascii="Arial" w:eastAsia="Garamond" w:hAnsi="Arial" w:cs="Arial"/>
          <w:sz w:val="18"/>
          <w:szCs w:val="18"/>
        </w:rPr>
      </w:pPr>
    </w:p>
    <w:p w14:paraId="41580BFD" w14:textId="0058FF24" w:rsidR="007B5B4A" w:rsidRPr="0008053F"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Obdelovalec je dolžan v primeru seznanitve s kršitvijo varstva osebnih podatkov, brez nepotrebnega odlašanja, najkasneje v 24-urah od seznanitve s kršitvijo, pisno obvestiti obdelovalca. Pisno obvestilo mora vsebovati opis kršitve varstva osebnih podatkov skupaj z vrstami in številom osebnih podatkov, ki so bili vključeni v incident ter oceno o številu oseb, na katere se nanašajo. V pisnem obvestilu mora obdelovalec opisati tudi verjetne posledic kršitve varstva osebnih podatkov in predlagati ukrepe, ki bi lahko v prihodnje zmanjšali tveganje za podobne incidente. </w:t>
      </w:r>
    </w:p>
    <w:p w14:paraId="1F8161AF" w14:textId="1A0839D1"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80CB917" w14:textId="7FA516B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7908407" w14:textId="2F800B7B" w:rsidR="007B5B4A" w:rsidRPr="0008053F" w:rsidRDefault="0710D637" w:rsidP="008E2811">
      <w:pPr>
        <w:pStyle w:val="Naslov1"/>
        <w:numPr>
          <w:ilvl w:val="0"/>
          <w:numId w:val="36"/>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t>člen</w:t>
      </w:r>
    </w:p>
    <w:p w14:paraId="5B158749" w14:textId="5219111B"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(varnost osebnih podatkov)</w:t>
      </w:r>
    </w:p>
    <w:p w14:paraId="6AEF54DF" w14:textId="77777777" w:rsidR="00AB10F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 xml:space="preserve"> </w:t>
      </w:r>
    </w:p>
    <w:p w14:paraId="5AC4B4B3" w14:textId="721356A1" w:rsidR="007B5B4A" w:rsidRPr="0008053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 xml:space="preserve">Pogodbenika se zavezujeta, da bosta zagotavljala ustrezne postopke in ukrepe za varnost osebnih podatkov. </w:t>
      </w:r>
    </w:p>
    <w:p w14:paraId="16AD3271" w14:textId="77777777" w:rsidR="00AB10F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 xml:space="preserve"> </w:t>
      </w:r>
    </w:p>
    <w:p w14:paraId="2F6FAECB" w14:textId="31B5633F" w:rsidR="007B5B4A" w:rsidRPr="0008053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Obdelovalec bo z organizacijskimi, tehničnimi in logistično-tehničnimi postopki in ukrepi zagotavljal tako varnost osebnih podatkov, da bo preprečeno slučajno ali namerno nepooblaščeno uničevanje podatkov, njihovo spreminjanje ali izguba ter nepooblaščena obdelava tako, da bo:</w:t>
      </w:r>
    </w:p>
    <w:p w14:paraId="55C337FF" w14:textId="286589F6" w:rsidR="007B5B4A" w:rsidRPr="0008053F" w:rsidRDefault="0710D637" w:rsidP="008E2811">
      <w:pPr>
        <w:pStyle w:val="Odstavekseznama"/>
        <w:numPr>
          <w:ilvl w:val="0"/>
          <w:numId w:val="23"/>
        </w:numPr>
        <w:spacing w:after="0" w:line="240" w:lineRule="auto"/>
        <w:ind w:left="360"/>
        <w:jc w:val="both"/>
        <w:rPr>
          <w:rFonts w:ascii="Arial" w:eastAsia="Garamond" w:hAnsi="Arial" w:cs="Arial"/>
          <w:sz w:val="18"/>
          <w:szCs w:val="18"/>
        </w:rPr>
      </w:pPr>
      <w:r w:rsidRPr="0008053F">
        <w:rPr>
          <w:rFonts w:ascii="Arial" w:eastAsia="Garamond" w:hAnsi="Arial" w:cs="Arial"/>
          <w:sz w:val="18"/>
          <w:szCs w:val="18"/>
        </w:rPr>
        <w:t>varoval prostore, strežniško opremo in sistemsko programsko opremo, vključno z vhodno-izhodnimi enotami,</w:t>
      </w:r>
    </w:p>
    <w:p w14:paraId="1ADFE4C2" w14:textId="7DD2D1E3" w:rsidR="007B5B4A" w:rsidRPr="0008053F" w:rsidRDefault="0710D637" w:rsidP="008E2811">
      <w:pPr>
        <w:pStyle w:val="Odstavekseznama"/>
        <w:numPr>
          <w:ilvl w:val="0"/>
          <w:numId w:val="23"/>
        </w:numPr>
        <w:spacing w:after="0" w:line="240" w:lineRule="auto"/>
        <w:ind w:left="360"/>
        <w:jc w:val="both"/>
        <w:rPr>
          <w:rFonts w:ascii="Arial" w:eastAsia="Garamond" w:hAnsi="Arial" w:cs="Arial"/>
          <w:sz w:val="18"/>
          <w:szCs w:val="18"/>
        </w:rPr>
      </w:pPr>
      <w:r w:rsidRPr="0008053F">
        <w:rPr>
          <w:rFonts w:ascii="Arial" w:eastAsia="Garamond" w:hAnsi="Arial" w:cs="Arial"/>
          <w:sz w:val="18"/>
          <w:szCs w:val="18"/>
        </w:rPr>
        <w:t>varoval aplikativno programsko opremo, s katero se obdelujejo osebni podatki,</w:t>
      </w:r>
    </w:p>
    <w:p w14:paraId="5325EFF5" w14:textId="3974BD99" w:rsidR="007B5B4A" w:rsidRPr="0008053F" w:rsidRDefault="0710D637" w:rsidP="008E2811">
      <w:pPr>
        <w:pStyle w:val="Odstavekseznama"/>
        <w:numPr>
          <w:ilvl w:val="0"/>
          <w:numId w:val="23"/>
        </w:numPr>
        <w:spacing w:after="0" w:line="240" w:lineRule="auto"/>
        <w:ind w:left="360"/>
        <w:jc w:val="both"/>
        <w:rPr>
          <w:rFonts w:ascii="Arial" w:eastAsia="Garamond" w:hAnsi="Arial" w:cs="Arial"/>
          <w:sz w:val="18"/>
          <w:szCs w:val="18"/>
        </w:rPr>
      </w:pPr>
      <w:r w:rsidRPr="0008053F">
        <w:rPr>
          <w:rFonts w:ascii="Arial" w:eastAsia="Garamond" w:hAnsi="Arial" w:cs="Arial"/>
          <w:sz w:val="18"/>
          <w:szCs w:val="18"/>
        </w:rPr>
        <w:t>preprečeval nepooblaščen dostop do osebnih podatkov pri njihovem prenosu, vključno s prenosom po telekomunikacijskih sredstvih in omrežjih,</w:t>
      </w:r>
    </w:p>
    <w:p w14:paraId="5B466B73" w14:textId="0E8EB1D4" w:rsidR="007B5B4A" w:rsidRPr="0008053F" w:rsidRDefault="0710D637" w:rsidP="008E2811">
      <w:pPr>
        <w:pStyle w:val="Odstavekseznama"/>
        <w:numPr>
          <w:ilvl w:val="0"/>
          <w:numId w:val="23"/>
        </w:numPr>
        <w:spacing w:after="0" w:line="240" w:lineRule="auto"/>
        <w:ind w:left="360"/>
        <w:jc w:val="both"/>
        <w:rPr>
          <w:rFonts w:ascii="Arial" w:eastAsia="Garamond" w:hAnsi="Arial" w:cs="Arial"/>
          <w:sz w:val="18"/>
          <w:szCs w:val="18"/>
        </w:rPr>
      </w:pPr>
      <w:r w:rsidRPr="0008053F">
        <w:rPr>
          <w:rFonts w:ascii="Arial" w:eastAsia="Garamond" w:hAnsi="Arial" w:cs="Arial"/>
          <w:sz w:val="18"/>
          <w:szCs w:val="18"/>
        </w:rPr>
        <w:t>zagotavljal stalno zaupnost, celovitost, dostopnost in odpornost sistemov in storitev za obdelavo;</w:t>
      </w:r>
    </w:p>
    <w:p w14:paraId="7BFB4DF0" w14:textId="6C460BB8" w:rsidR="007B5B4A" w:rsidRPr="0008053F" w:rsidRDefault="0710D637" w:rsidP="008E2811">
      <w:pPr>
        <w:pStyle w:val="Odstavekseznama"/>
        <w:numPr>
          <w:ilvl w:val="0"/>
          <w:numId w:val="23"/>
        </w:numPr>
        <w:spacing w:after="0" w:line="240" w:lineRule="auto"/>
        <w:ind w:left="360"/>
        <w:jc w:val="both"/>
        <w:rPr>
          <w:rFonts w:ascii="Arial" w:eastAsia="Garamond" w:hAnsi="Arial" w:cs="Arial"/>
          <w:sz w:val="18"/>
          <w:szCs w:val="18"/>
        </w:rPr>
      </w:pPr>
      <w:r w:rsidRPr="0008053F">
        <w:rPr>
          <w:rFonts w:ascii="Arial" w:eastAsia="Garamond" w:hAnsi="Arial" w:cs="Arial"/>
          <w:sz w:val="18"/>
          <w:szCs w:val="18"/>
        </w:rPr>
        <w:t>zagotavljal zmožnost pravočasno povrniti razpoložljivost in dostop do osebnih podatkov v primeru fizičnega ali tehničnega incidenta; in</w:t>
      </w:r>
    </w:p>
    <w:p w14:paraId="21816A3B" w14:textId="5C828276" w:rsidR="007B5B4A" w:rsidRPr="0008053F" w:rsidRDefault="0710D637" w:rsidP="008E2811">
      <w:pPr>
        <w:pStyle w:val="Odstavekseznama"/>
        <w:numPr>
          <w:ilvl w:val="0"/>
          <w:numId w:val="23"/>
        </w:numPr>
        <w:spacing w:after="0" w:line="240" w:lineRule="auto"/>
        <w:ind w:left="360"/>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zagotavljal varno povezavo od uporabnika do storitve na način, da je le-ta šifrirana (https) z ustreznimi certifikati in protokoli (TLS 1.2).</w:t>
      </w:r>
    </w:p>
    <w:p w14:paraId="27681446" w14:textId="7598BEC9"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BEE55DA" w14:textId="534AC728"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Pogodbeni obdelovalec zagotavlja dostop do osebnih podatkov samo tistim zaposlenim oziroma osebam, ki zanj opravljajo delo na podlagi pogodbe, katerih pravica dostopa do osebnih podatkov izhaja iz narave njihovega dela.</w:t>
      </w:r>
    </w:p>
    <w:p w14:paraId="154D2E47" w14:textId="77777777" w:rsidR="00AB10FF" w:rsidRDefault="00AB10FF" w:rsidP="00AB10FF">
      <w:pPr>
        <w:spacing w:after="0" w:line="240" w:lineRule="auto"/>
        <w:jc w:val="both"/>
        <w:rPr>
          <w:rFonts w:ascii="Arial" w:eastAsia="Garamond" w:hAnsi="Arial" w:cs="Arial"/>
          <w:sz w:val="18"/>
          <w:szCs w:val="18"/>
        </w:rPr>
      </w:pPr>
    </w:p>
    <w:p w14:paraId="6353E38F" w14:textId="6666EADE" w:rsidR="007B5B4A" w:rsidRPr="0008053F"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Dostop do spletne aplikacije Moj SLOfit imajo le uporabniki, ki jih določi obdelovalec glede na njihove delovne naloge in pooblastila za delo. </w:t>
      </w:r>
    </w:p>
    <w:p w14:paraId="5618EBA5" w14:textId="77777777" w:rsidR="00AB10FF" w:rsidRDefault="00AB10FF" w:rsidP="00AB10FF">
      <w:pPr>
        <w:spacing w:after="0" w:line="240" w:lineRule="auto"/>
        <w:ind w:left="57"/>
        <w:jc w:val="both"/>
        <w:rPr>
          <w:rFonts w:ascii="Arial" w:eastAsia="Garamond" w:hAnsi="Arial" w:cs="Arial"/>
          <w:sz w:val="18"/>
          <w:szCs w:val="18"/>
        </w:rPr>
      </w:pPr>
    </w:p>
    <w:p w14:paraId="62034EDF" w14:textId="03F12B5B" w:rsidR="007B5B4A"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V spletni aplikaciji Moj SLOfit obdelovalec zagotavlja sledljivost obdelave in hrani podatek o uporabniku in izvajalcu v Moj SLOfit ter njegovih delavcih (zaposlenih in pogodbenih) v zvezi z njihovimi aktivnostmi na osebnih podatkih – vnos, sprememba in izbris podatkov (uporabniško ime, datum, ura, opis aktivnosti). Prav tako se v spletni aplikaciji za namen sledljivosti obdelav hrani podatek o uporabniku ali izvajalcu, ki je prenesel podatke iz ŠVK v spletno aplikacijo (uporabniško ime, datum, ura, opis aktivnosti – prenos/branje ŠVK datoteke). Ker podatki v Moj SLOfit lahko kažejo na zdravstveno stanje posameznika, je obdelovalec dolžan voditi sledljivost obdelav v skladu z določbo 22. člena ZVOP-2 tako, da je iz dnevnika obdelav razvidno:</w:t>
      </w:r>
    </w:p>
    <w:p w14:paraId="23BD893A" w14:textId="77777777" w:rsidR="00AB10FF" w:rsidRPr="00AB10FF" w:rsidRDefault="00AB10FF" w:rsidP="00AB10FF">
      <w:pPr>
        <w:pStyle w:val="Odstavekseznama"/>
        <w:rPr>
          <w:rFonts w:ascii="Arial" w:eastAsia="Garamond" w:hAnsi="Arial" w:cs="Arial"/>
          <w:sz w:val="18"/>
          <w:szCs w:val="18"/>
        </w:rPr>
      </w:pPr>
    </w:p>
    <w:p w14:paraId="625F094F" w14:textId="137D6250"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dejanje obdelave (zbiranje, spreminjanje, vpogled, razkritje vključno s prenosi, izbris)</w:t>
      </w:r>
    </w:p>
    <w:p w14:paraId="4BD9BD5E" w14:textId="40BDF721"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uporabniško ime ali drug identifikacijski podatek osebe, ki je izvedla določeno dejanje obdelave,</w:t>
      </w:r>
    </w:p>
    <w:p w14:paraId="6C9CD2A6" w14:textId="7FD1A9A7"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čas obdelave (datum in ura),</w:t>
      </w:r>
    </w:p>
    <w:p w14:paraId="7D325664" w14:textId="783171BD" w:rsidR="007B5B4A"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vrste osebnih podatkov, ki so se obdelale z dejanjem obdelave,</w:t>
      </w:r>
    </w:p>
    <w:p w14:paraId="675A4DE7" w14:textId="77777777" w:rsidR="00AB10FF" w:rsidRPr="0008053F" w:rsidRDefault="00AB10FF" w:rsidP="00AB10FF">
      <w:pPr>
        <w:pStyle w:val="Odstavekseznama"/>
        <w:spacing w:after="0" w:line="240" w:lineRule="auto"/>
        <w:ind w:left="820"/>
        <w:jc w:val="both"/>
        <w:rPr>
          <w:rFonts w:ascii="Arial" w:eastAsia="Garamond" w:hAnsi="Arial" w:cs="Arial"/>
          <w:sz w:val="18"/>
          <w:szCs w:val="18"/>
        </w:rPr>
      </w:pPr>
    </w:p>
    <w:p w14:paraId="1559C939" w14:textId="4A440856" w:rsidR="007B5B4A"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tako da se beležijo naslednji logi: </w:t>
      </w:r>
    </w:p>
    <w:p w14:paraId="4B670D6C" w14:textId="77777777" w:rsidR="00AB10FF" w:rsidRPr="0008053F" w:rsidRDefault="00AB10FF" w:rsidP="008E2811">
      <w:pPr>
        <w:spacing w:after="0" w:line="240" w:lineRule="auto"/>
        <w:jc w:val="both"/>
        <w:rPr>
          <w:rFonts w:ascii="Arial" w:eastAsia="Garamond" w:hAnsi="Arial" w:cs="Arial"/>
          <w:sz w:val="18"/>
          <w:szCs w:val="18"/>
        </w:rPr>
      </w:pPr>
    </w:p>
    <w:p w14:paraId="31F9369F" w14:textId="63E2FF56"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dodelitev novih pravic uporabniku (ID novega uporabnika)</w:t>
      </w:r>
    </w:p>
    <w:p w14:paraId="13D041E0" w14:textId="776654AC"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dodajanje obstoječega uporabnika v šolo. (ID obstoječega uporabnika, ID člana, ID šole.)</w:t>
      </w:r>
    </w:p>
    <w:p w14:paraId="00CBA410" w14:textId="65A7D6D2"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dodajanje novega uporabnik v šolo. (ID obstoječega uporabnika, ID člana, ID šole.)</w:t>
      </w:r>
    </w:p>
    <w:p w14:paraId="3A8F5AA6" w14:textId="713DA165"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dodajanje novega člana v šolo. (ID uporabnika, ID člana, ID šole.)</w:t>
      </w:r>
    </w:p>
    <w:p w14:paraId="0D9CAE77" w14:textId="3F7CE983"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posodabljanje uporabnika. (ID obstoječega uporabnika, ID člana, ID šole.)</w:t>
      </w:r>
    </w:p>
    <w:p w14:paraId="3EE8F3EB" w14:textId="601F6B60"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dodelitev ali izbris vloge uporabnika. (ID obstoječega uporabnika, ID člana, ID šole.)</w:t>
      </w:r>
    </w:p>
    <w:p w14:paraId="5A9197B5" w14:textId="40514276"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izbris člana. (Ime člana, ID šole.)</w:t>
      </w:r>
    </w:p>
    <w:p w14:paraId="603B2255" w14:textId="74840596"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Izbris uporabnika. (Email uporabnika, ID šole.)</w:t>
      </w:r>
    </w:p>
    <w:p w14:paraId="1345701D" w14:textId="07FAF806"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Izbris vseh uporabnikov iz šole. (ID šole.)</w:t>
      </w:r>
    </w:p>
    <w:p w14:paraId="7F0C1F52" w14:textId="14CC32F5"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Napake pri brisanju vseh uporabnikov. </w:t>
      </w:r>
    </w:p>
    <w:p w14:paraId="1FE78193" w14:textId="5B07C17D"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Brisanje šole. (Naziv šole)</w:t>
      </w:r>
    </w:p>
    <w:p w14:paraId="139916B9" w14:textId="0E2513E3"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Dodajanje šole. (Naziv šole, ID šole.)</w:t>
      </w:r>
    </w:p>
    <w:p w14:paraId="05BB6DD7" w14:textId="608C8066"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Posodoboitev podatkov šole. (ID šole.)</w:t>
      </w:r>
    </w:p>
    <w:p w14:paraId="3C782673" w14:textId="1975E3CA"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Posredovanje meritev v pregled. (izvajalec meritve.)</w:t>
      </w:r>
    </w:p>
    <w:p w14:paraId="4298FC7F" w14:textId="17911845"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Zavrnitev meritve. (izvajalec meritve.)</w:t>
      </w:r>
    </w:p>
    <w:p w14:paraId="50623A1E" w14:textId="6A6EB999"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Potrditev meritev. (izvajalec meritve.)</w:t>
      </w:r>
    </w:p>
    <w:p w14:paraId="1DD69203" w14:textId="4D216EF4"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Izbris merjenca Iz meritve. (ID meritve, ID člana, ID šole.)</w:t>
      </w:r>
    </w:p>
    <w:p w14:paraId="40FC26B3" w14:textId="33738B9B"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lastRenderedPageBreak/>
        <w:t>Dodajanje merjenca k meritvi. (ID meritve, ID člana, ID šole</w:t>
      </w:r>
    </w:p>
    <w:p w14:paraId="58E0158B" w14:textId="18F30DDC"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Prijava uporabnika (Vloga uporabnika)</w:t>
      </w:r>
    </w:p>
    <w:p w14:paraId="00BBCBE9" w14:textId="3FF03C71"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Prijava uporabnika na drugega uporabnika. (vloga prijavljenega uporabnika in ID uporabnika na katerega se je prijavil.)</w:t>
      </w:r>
    </w:p>
    <w:p w14:paraId="2784D037" w14:textId="5FAB22E7"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Preklic dostopa uporabniku. (Vloga uporabnika, ID uporabnika, ID člana, IDšole.)</w:t>
      </w:r>
    </w:p>
    <w:p w14:paraId="459B22F1" w14:textId="2D29FD4E"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Zavrnitev dostopa uporabniku. (Vloga uporabnika, ID uporabnika, ID člana, ID šole.)</w:t>
      </w:r>
    </w:p>
    <w:p w14:paraId="45E360A3" w14:textId="4CE89847"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Odobritev dostopa uporabniku. (Vloga uporabnika, ID uporabnika, ID člana, ID šole.)</w:t>
      </w:r>
    </w:p>
    <w:p w14:paraId="244433CA" w14:textId="47140168"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Sprememba imena uporabnika. (staro in novo ime.)</w:t>
      </w:r>
    </w:p>
    <w:p w14:paraId="2391F31A" w14:textId="67C0D78F"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Menjava gesla s strani uporabnika. </w:t>
      </w:r>
    </w:p>
    <w:p w14:paraId="3884AE59" w14:textId="3EA8E667"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Generiranje individualnega poročila glede na datum. (ID člana in izbrani datumi.)</w:t>
      </w:r>
    </w:p>
    <w:p w14:paraId="34B70B93" w14:textId="0EEA5F05"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Generiranje generičnega poročilo glede na baterijo in meritev (ID meritve in ID baterije.)</w:t>
      </w:r>
    </w:p>
    <w:p w14:paraId="1BB587B5" w14:textId="6095031B"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Izračun centilov (kratica test (ITM), število testov in število posodobljenih testov).</w:t>
      </w:r>
    </w:p>
    <w:p w14:paraId="589162B6" w14:textId="0A04AF8B"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Dostop starša v otrokove podatke. (ID člana, ID starša)</w:t>
      </w:r>
    </w:p>
    <w:p w14:paraId="47D99F1E" w14:textId="529C2B72"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Prenos šolarja v vlogo član-odrasel (Nov email, ID člana).</w:t>
      </w:r>
    </w:p>
    <w:p w14:paraId="33142553" w14:textId="08926DE1" w:rsidR="007B5B4A" w:rsidRPr="0008053F"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Uvoz meritev. (Ime datoteke, sporočilo napake ali sporočilo uspelega uvoza.)</w:t>
      </w:r>
    </w:p>
    <w:p w14:paraId="70BBB2FB" w14:textId="58384982" w:rsidR="007B5B4A" w:rsidRDefault="0710D637" w:rsidP="00AB10FF">
      <w:pPr>
        <w:pStyle w:val="Odstavekseznama"/>
        <w:numPr>
          <w:ilvl w:val="1"/>
          <w:numId w:val="202"/>
        </w:numPr>
        <w:spacing w:after="0" w:line="240" w:lineRule="auto"/>
        <w:jc w:val="both"/>
        <w:rPr>
          <w:rFonts w:ascii="Arial" w:eastAsia="Garamond" w:hAnsi="Arial" w:cs="Arial"/>
          <w:sz w:val="18"/>
          <w:szCs w:val="18"/>
        </w:rPr>
      </w:pPr>
      <w:r w:rsidRPr="0008053F">
        <w:rPr>
          <w:rFonts w:ascii="Arial" w:eastAsia="Garamond" w:hAnsi="Arial" w:cs="Arial"/>
          <w:sz w:val="18"/>
          <w:szCs w:val="18"/>
        </w:rPr>
        <w:t>Uvoz članov. (Ime datoteke, sporočilo napake ali sporočilo uspelega uvoza.)</w:t>
      </w:r>
    </w:p>
    <w:p w14:paraId="372AD30B" w14:textId="77777777" w:rsidR="00AB10FF" w:rsidRPr="0008053F" w:rsidRDefault="00AB10FF" w:rsidP="00AB10FF">
      <w:pPr>
        <w:pStyle w:val="Odstavekseznama"/>
        <w:spacing w:after="0" w:line="240" w:lineRule="auto"/>
        <w:jc w:val="both"/>
        <w:rPr>
          <w:rFonts w:ascii="Arial" w:eastAsia="Garamond" w:hAnsi="Arial" w:cs="Arial"/>
          <w:sz w:val="18"/>
          <w:szCs w:val="18"/>
        </w:rPr>
      </w:pPr>
    </w:p>
    <w:p w14:paraId="6AEEA80A" w14:textId="6B18BD48" w:rsidR="007B5B4A" w:rsidRPr="0008053F" w:rsidRDefault="0710D637" w:rsidP="008E2811">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Vsebina dnevnika obdelave se hrani dve leti od zaključka koledarskega leta, v katerem so bila zabeležena dejanja obdelave. Obdelovalec na zahtevo upravljavca v roku 24 ur omogoči dostop do revizijskih sledi o obdelavi osebnih podatkov na nivoju uporabnika, izvajalca oziroma njegovega delavca.</w:t>
      </w:r>
    </w:p>
    <w:p w14:paraId="582FD5D6" w14:textId="77777777" w:rsidR="00AB10FF" w:rsidRDefault="00AB10FF" w:rsidP="00AB10FF">
      <w:pPr>
        <w:spacing w:after="0" w:line="240" w:lineRule="auto"/>
        <w:ind w:left="57"/>
        <w:jc w:val="both"/>
        <w:rPr>
          <w:rFonts w:ascii="Arial" w:eastAsia="Garamond" w:hAnsi="Arial" w:cs="Arial"/>
          <w:sz w:val="18"/>
          <w:szCs w:val="18"/>
        </w:rPr>
      </w:pPr>
    </w:p>
    <w:p w14:paraId="2F3973A7" w14:textId="1D0EB483" w:rsidR="007B5B4A" w:rsidRPr="0008053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Obdelovalec zagotavlja sledljivost vseh svojih in upravljavčevih posegov v podatke, shranjene v spletnem programu, ki jih napravi v vlogi administratorja.</w:t>
      </w:r>
    </w:p>
    <w:p w14:paraId="06A34A46" w14:textId="77777777" w:rsidR="00AB10FF" w:rsidRDefault="00AB10FF" w:rsidP="00AB10FF">
      <w:pPr>
        <w:spacing w:after="0" w:line="240" w:lineRule="auto"/>
        <w:ind w:left="57"/>
        <w:jc w:val="both"/>
        <w:rPr>
          <w:rFonts w:ascii="Arial" w:eastAsia="Garamond" w:hAnsi="Arial" w:cs="Arial"/>
          <w:sz w:val="18"/>
          <w:szCs w:val="18"/>
        </w:rPr>
      </w:pPr>
    </w:p>
    <w:p w14:paraId="65AB9A16" w14:textId="1F2C6ECC" w:rsidR="007B5B4A" w:rsidRPr="0008053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Podatki se hranijo na tehnični infrastrukturi obdelovalca in se ne iznašajo v tretje države, razen kadar bi to zahteval upravljavec ali bi obdelovalca k takšnemu ravnanju zavezoval predpis.</w:t>
      </w:r>
    </w:p>
    <w:p w14:paraId="10204F9A" w14:textId="77777777" w:rsidR="00AB10FF" w:rsidRDefault="00AB10FF" w:rsidP="00AB10FF">
      <w:pPr>
        <w:spacing w:after="0" w:line="240" w:lineRule="auto"/>
        <w:ind w:left="57"/>
        <w:jc w:val="both"/>
        <w:rPr>
          <w:rFonts w:ascii="Arial" w:eastAsia="Garamond" w:hAnsi="Arial" w:cs="Arial"/>
          <w:sz w:val="18"/>
          <w:szCs w:val="18"/>
        </w:rPr>
      </w:pPr>
    </w:p>
    <w:p w14:paraId="6ECAAB2A" w14:textId="61F1B101" w:rsidR="007B5B4A" w:rsidRPr="0008053F" w:rsidRDefault="0710D637" w:rsidP="00AB10FF">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 xml:space="preserve">Poleg opisanih ukrepov obdelovalec zagotavlja tudi tehnične in organizacijske ukrepe za varnost osebnih podatkov v skladu s svojimi internim akti. Vsakokratni veljavni pravilnik o zagotavljanju varnosti osebnih podatkov obdelovalca je dostopen in na vpogled upravljavcu na sedežu družbe obdelovalca po vnaprejšnjem dogovoru. Povzetek pravilnika, ki vključuje seznam tehničnih in organizacijskih ukrepov, je kot priloga del te pogodbe. </w:t>
      </w:r>
    </w:p>
    <w:p w14:paraId="123251AA" w14:textId="49C419D4"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433271E9" w14:textId="7C63304B" w:rsidR="007B5B4A" w:rsidRPr="0008053F" w:rsidRDefault="0710D637" w:rsidP="008E2811">
      <w:pPr>
        <w:spacing w:after="0" w:line="240" w:lineRule="auto"/>
        <w:ind w:left="57"/>
        <w:jc w:val="both"/>
        <w:rPr>
          <w:rFonts w:ascii="Arial" w:eastAsia="Garamond" w:hAnsi="Arial" w:cs="Arial"/>
          <w:sz w:val="18"/>
          <w:szCs w:val="18"/>
        </w:rPr>
      </w:pPr>
      <w:r w:rsidRPr="0008053F">
        <w:rPr>
          <w:rFonts w:ascii="Arial" w:eastAsia="Garamond" w:hAnsi="Arial" w:cs="Arial"/>
          <w:sz w:val="18"/>
          <w:szCs w:val="18"/>
        </w:rPr>
        <w:t xml:space="preserve"> </w:t>
      </w:r>
    </w:p>
    <w:p w14:paraId="092BFC90" w14:textId="0720041E" w:rsidR="007B5B4A" w:rsidRPr="0008053F" w:rsidRDefault="0710D637" w:rsidP="008E2811">
      <w:pPr>
        <w:pStyle w:val="Naslov1"/>
        <w:numPr>
          <w:ilvl w:val="0"/>
          <w:numId w:val="36"/>
        </w:numPr>
        <w:spacing w:before="0" w:line="240" w:lineRule="auto"/>
        <w:ind w:left="357" w:hanging="357"/>
        <w:jc w:val="center"/>
        <w:rPr>
          <w:rFonts w:ascii="Arial" w:eastAsia="Garamond" w:hAnsi="Arial" w:cs="Arial"/>
          <w:sz w:val="18"/>
          <w:szCs w:val="18"/>
        </w:rPr>
      </w:pPr>
      <w:r w:rsidRPr="0008053F">
        <w:rPr>
          <w:rFonts w:ascii="Arial" w:eastAsia="Garamond" w:hAnsi="Arial" w:cs="Arial"/>
          <w:sz w:val="18"/>
          <w:szCs w:val="18"/>
        </w:rPr>
        <w:t>člen</w:t>
      </w:r>
    </w:p>
    <w:p w14:paraId="3ED1FF25" w14:textId="30F2A828"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(Zaupnost podatkov)</w:t>
      </w:r>
    </w:p>
    <w:p w14:paraId="32A99925" w14:textId="54D948C6" w:rsidR="007B5B4A" w:rsidRPr="0008053F" w:rsidRDefault="0710D637" w:rsidP="008E2811">
      <w:pPr>
        <w:spacing w:after="0" w:line="240" w:lineRule="auto"/>
        <w:jc w:val="center"/>
        <w:rPr>
          <w:rFonts w:ascii="Arial" w:eastAsia="Garamond" w:hAnsi="Arial" w:cs="Arial"/>
          <w:sz w:val="18"/>
          <w:szCs w:val="18"/>
        </w:rPr>
      </w:pPr>
      <w:r w:rsidRPr="0008053F">
        <w:rPr>
          <w:rFonts w:ascii="Arial" w:eastAsia="Garamond" w:hAnsi="Arial" w:cs="Arial"/>
          <w:sz w:val="18"/>
          <w:szCs w:val="18"/>
        </w:rPr>
        <w:t xml:space="preserve"> </w:t>
      </w:r>
    </w:p>
    <w:p w14:paraId="249ACBD8" w14:textId="712DE48A"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 xml:space="preserve">Zaposleni in drugi, ki opravljajo delo pri obdelovalcu, so dolžni varovati zaupnost osebnih podatkov in drugih zaupnih podatkov upravljavca, s katerimi se seznanijo pri njihovi obdelavi. </w:t>
      </w:r>
    </w:p>
    <w:p w14:paraId="76D54956" w14:textId="2BCF8FF8" w:rsidR="007B5B4A" w:rsidRPr="0008053F" w:rsidRDefault="0710D637" w:rsidP="008E2811">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24308D3F" w14:textId="33E70641"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Za zaupne štejejo tudi podatki o poslovanju upravljavca, ki niso javno dostopni in za katere pogodbeni stranki izvesta pri izpolnjevanju določil te pogodbe, npr. finančni podatki, uporabljena delovna metodologija in orodja, itd. Dolžnost varovanja zaupnosti obdelovalca, njegove zaposlene in osebe, ki zanj izvajajo aktivnosti, obvezuje trajno, to je tudi po prenehanju zaposlitve oz. opravljanja del ali nalog pogodbene obdelave. Obdelovalec, njegovi zaposleni in osebe, ki delajo zanj, morajo upravljavcu prepustiti tudi vse nosilce oziroma zapise zaupnih podatkov, ki so jih pridobile na kakršenkoli način v času opravljanja dela pri obdelovalcu.</w:t>
      </w:r>
    </w:p>
    <w:p w14:paraId="69E9F2F6" w14:textId="268EAA49" w:rsidR="007B5B4A" w:rsidRPr="0008053F" w:rsidRDefault="0710D637" w:rsidP="008E2811">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29AC8E90" w14:textId="7C794CD5"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Obdelovalec ne sme podatkov, pridobljenih v okviru pogodbene obdelave posredovati, omogočiti dostopa ali kakršnekoli seznanitve tretjim osebam, razen na podlagi pisnega dovoljenja upravljavca.</w:t>
      </w:r>
    </w:p>
    <w:p w14:paraId="19068E91" w14:textId="6ECAA923"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461B6B20" w14:textId="66B866AA"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4A134F45" w14:textId="23BBE665" w:rsidR="007B5B4A" w:rsidRPr="0008053F" w:rsidRDefault="0710D637" w:rsidP="008E2811">
      <w:pPr>
        <w:pStyle w:val="Odstavekseznama"/>
        <w:numPr>
          <w:ilvl w:val="0"/>
          <w:numId w:val="36"/>
        </w:num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člen</w:t>
      </w:r>
    </w:p>
    <w:p w14:paraId="72319764" w14:textId="60249D78" w:rsidR="007B5B4A" w:rsidRPr="0008053F" w:rsidRDefault="0710D637" w:rsidP="008E2811">
      <w:pPr>
        <w:spacing w:after="0" w:line="240" w:lineRule="auto"/>
        <w:ind w:left="720"/>
        <w:jc w:val="center"/>
        <w:rPr>
          <w:rFonts w:ascii="Arial" w:eastAsia="Garamond" w:hAnsi="Arial" w:cs="Arial"/>
          <w:b/>
          <w:bCs/>
          <w:sz w:val="18"/>
          <w:szCs w:val="18"/>
        </w:rPr>
      </w:pPr>
      <w:r w:rsidRPr="0008053F">
        <w:rPr>
          <w:rFonts w:ascii="Arial" w:eastAsia="Garamond" w:hAnsi="Arial" w:cs="Arial"/>
          <w:b/>
          <w:bCs/>
          <w:sz w:val="18"/>
          <w:szCs w:val="18"/>
        </w:rPr>
        <w:t>(Pod-pogodbena obdelava)</w:t>
      </w:r>
    </w:p>
    <w:p w14:paraId="1CB7E582" w14:textId="374D00DA"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9BC98E8" w14:textId="29B1D9CB" w:rsidR="007B5B4A" w:rsidRPr="0008053F" w:rsidRDefault="0710D637" w:rsidP="00AB10FF">
      <w:pPr>
        <w:pStyle w:val="Odstavekseznama"/>
        <w:spacing w:after="0" w:line="240" w:lineRule="auto"/>
        <w:ind w:left="0"/>
        <w:jc w:val="both"/>
        <w:rPr>
          <w:rFonts w:ascii="Arial" w:eastAsia="Garamond" w:hAnsi="Arial" w:cs="Arial"/>
          <w:color w:val="000000" w:themeColor="text1"/>
          <w:sz w:val="18"/>
          <w:szCs w:val="18"/>
          <w:lang w:val="de-DE"/>
        </w:rPr>
      </w:pPr>
      <w:r w:rsidRPr="0008053F">
        <w:rPr>
          <w:rFonts w:ascii="Arial" w:eastAsia="Garamond" w:hAnsi="Arial" w:cs="Arial"/>
          <w:color w:val="000000" w:themeColor="text1"/>
          <w:sz w:val="18"/>
          <w:szCs w:val="18"/>
          <w:lang w:val="de-DE"/>
        </w:rPr>
        <w:t>Obdelovalec brez predhodnega posebnega pisnega dovoljenja upravljavca v obdelavo osebnih podatkov po tej pogodbi ne sme vključiti drugih obdelovalcev.</w:t>
      </w:r>
    </w:p>
    <w:p w14:paraId="2B72FBF7" w14:textId="37055987" w:rsidR="007B5B4A" w:rsidRPr="0008053F" w:rsidRDefault="0710D637" w:rsidP="008E2811">
      <w:pPr>
        <w:spacing w:after="0" w:line="240" w:lineRule="auto"/>
        <w:ind w:left="284"/>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 xml:space="preserve"> </w:t>
      </w:r>
    </w:p>
    <w:p w14:paraId="756BAF7B" w14:textId="4BA38A9A" w:rsidR="007B5B4A" w:rsidRPr="0008053F" w:rsidRDefault="0710D637" w:rsidP="00AB10FF">
      <w:pPr>
        <w:pStyle w:val="Odstavekseznama"/>
        <w:spacing w:after="0" w:line="240" w:lineRule="auto"/>
        <w:ind w:left="0"/>
        <w:jc w:val="both"/>
        <w:rPr>
          <w:rFonts w:ascii="Arial" w:eastAsia="Garamond" w:hAnsi="Arial" w:cs="Arial"/>
          <w:color w:val="000000" w:themeColor="text1"/>
          <w:sz w:val="18"/>
          <w:szCs w:val="18"/>
          <w:lang w:val="de-DE"/>
        </w:rPr>
      </w:pPr>
      <w:r w:rsidRPr="0008053F">
        <w:rPr>
          <w:rFonts w:ascii="Arial" w:eastAsia="Garamond" w:hAnsi="Arial" w:cs="Arial"/>
          <w:color w:val="000000" w:themeColor="text1"/>
          <w:sz w:val="18"/>
          <w:szCs w:val="18"/>
          <w:lang w:val="de-DE"/>
        </w:rPr>
        <w:t>Če je v obdelavo osebnih podatkov po tej pogodbi ob pisnem soglasju upravljavca vključen tudi drugi obdelovalec, ga je obdelovalec, ki je podpisnik te pogodbe, dolžan zavezati k enakim dolžnostim varstva osebnih podatkov, kot jih ima sam.</w:t>
      </w:r>
    </w:p>
    <w:p w14:paraId="0AA6B1F1" w14:textId="4E96BC76" w:rsidR="007B5B4A" w:rsidRPr="0008053F" w:rsidRDefault="0710D637" w:rsidP="008E2811">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 xml:space="preserve"> </w:t>
      </w:r>
    </w:p>
    <w:p w14:paraId="056A96B6" w14:textId="764E64FC" w:rsidR="007B5B4A" w:rsidRPr="0008053F" w:rsidRDefault="0710D637" w:rsidP="00AB10FF">
      <w:pPr>
        <w:pStyle w:val="Odstavekseznama"/>
        <w:spacing w:after="0" w:line="240" w:lineRule="auto"/>
        <w:ind w:left="0"/>
        <w:jc w:val="both"/>
        <w:rPr>
          <w:rFonts w:ascii="Arial" w:eastAsia="Garamond" w:hAnsi="Arial" w:cs="Arial"/>
          <w:color w:val="000000" w:themeColor="text1"/>
          <w:sz w:val="18"/>
          <w:szCs w:val="18"/>
          <w:lang w:val="de-DE"/>
        </w:rPr>
      </w:pPr>
      <w:r w:rsidRPr="0008053F">
        <w:rPr>
          <w:rFonts w:ascii="Arial" w:eastAsia="Garamond" w:hAnsi="Arial" w:cs="Arial"/>
          <w:color w:val="000000" w:themeColor="text1"/>
          <w:sz w:val="18"/>
          <w:szCs w:val="18"/>
          <w:lang w:val="de-DE"/>
        </w:rPr>
        <w:t>Če podobdelovalec ne izpolnjuje svojih obveznosti glede varstva osebnih podatkov, za izpolnjevanje obveznosti podobdelovalca v odnosu do upravljavca odgovarja obdelovalec, ki je podpisnik te pogodbe.</w:t>
      </w:r>
    </w:p>
    <w:p w14:paraId="73482CA5" w14:textId="12F3567B" w:rsidR="007B5B4A" w:rsidRPr="0008053F" w:rsidRDefault="0710D637" w:rsidP="008E2811">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 xml:space="preserve"> </w:t>
      </w:r>
    </w:p>
    <w:p w14:paraId="596D6C6A" w14:textId="64B8FC66" w:rsidR="007B5B4A" w:rsidRPr="0008053F" w:rsidRDefault="0710D637" w:rsidP="008E2811">
      <w:pPr>
        <w:spacing w:after="0" w:line="240" w:lineRule="auto"/>
        <w:ind w:left="-57"/>
        <w:jc w:val="both"/>
        <w:rPr>
          <w:rFonts w:ascii="Arial" w:eastAsia="Garamond" w:hAnsi="Arial" w:cs="Arial"/>
          <w:b/>
          <w:bCs/>
          <w:color w:val="000000" w:themeColor="text1"/>
          <w:sz w:val="18"/>
          <w:szCs w:val="18"/>
        </w:rPr>
      </w:pPr>
      <w:r w:rsidRPr="0008053F">
        <w:rPr>
          <w:rFonts w:ascii="Arial" w:eastAsia="Garamond" w:hAnsi="Arial" w:cs="Arial"/>
          <w:b/>
          <w:bCs/>
          <w:color w:val="000000" w:themeColor="text1"/>
          <w:sz w:val="18"/>
          <w:szCs w:val="18"/>
        </w:rPr>
        <w:t xml:space="preserve"> </w:t>
      </w:r>
    </w:p>
    <w:p w14:paraId="6BFB3221" w14:textId="4AEB61DA" w:rsidR="007B5B4A" w:rsidRPr="0008053F" w:rsidRDefault="0710D637" w:rsidP="008E2811">
      <w:pPr>
        <w:pStyle w:val="Odstavekseznama"/>
        <w:numPr>
          <w:ilvl w:val="0"/>
          <w:numId w:val="36"/>
        </w:numPr>
        <w:spacing w:after="0" w:line="240" w:lineRule="auto"/>
        <w:jc w:val="center"/>
        <w:rPr>
          <w:rFonts w:ascii="Arial" w:eastAsia="Garamond" w:hAnsi="Arial" w:cs="Arial"/>
          <w:b/>
          <w:bCs/>
          <w:color w:val="000000" w:themeColor="text1"/>
          <w:sz w:val="18"/>
          <w:szCs w:val="18"/>
          <w:lang w:val="de-DE"/>
        </w:rPr>
      </w:pPr>
      <w:r w:rsidRPr="0008053F">
        <w:rPr>
          <w:rFonts w:ascii="Arial" w:eastAsia="Garamond" w:hAnsi="Arial" w:cs="Arial"/>
          <w:b/>
          <w:bCs/>
          <w:color w:val="000000" w:themeColor="text1"/>
          <w:sz w:val="18"/>
          <w:szCs w:val="18"/>
          <w:lang w:val="de-DE"/>
        </w:rPr>
        <w:t>člen</w:t>
      </w:r>
    </w:p>
    <w:p w14:paraId="6C38844B" w14:textId="51655839" w:rsidR="007B5B4A" w:rsidRPr="0008053F" w:rsidRDefault="0710D637" w:rsidP="008E2811">
      <w:pPr>
        <w:spacing w:after="0" w:line="240" w:lineRule="auto"/>
        <w:ind w:left="-57"/>
        <w:jc w:val="center"/>
        <w:rPr>
          <w:rFonts w:ascii="Arial" w:eastAsia="Garamond" w:hAnsi="Arial" w:cs="Arial"/>
          <w:b/>
          <w:bCs/>
          <w:color w:val="000000" w:themeColor="text1"/>
          <w:sz w:val="18"/>
          <w:szCs w:val="18"/>
          <w:lang w:val="de-DE"/>
        </w:rPr>
      </w:pPr>
      <w:r w:rsidRPr="0008053F">
        <w:rPr>
          <w:rFonts w:ascii="Arial" w:eastAsia="Garamond" w:hAnsi="Arial" w:cs="Arial"/>
          <w:b/>
          <w:bCs/>
          <w:color w:val="000000" w:themeColor="text1"/>
          <w:sz w:val="18"/>
          <w:szCs w:val="18"/>
          <w:lang w:val="de-DE"/>
        </w:rPr>
        <w:t>(Pomoč upravljavcu)</w:t>
      </w:r>
    </w:p>
    <w:p w14:paraId="1FE9BFCA" w14:textId="4906947A" w:rsidR="007B5B4A" w:rsidRPr="0008053F" w:rsidRDefault="0710D637" w:rsidP="008E2811">
      <w:pPr>
        <w:spacing w:after="0" w:line="240" w:lineRule="auto"/>
        <w:ind w:left="-57"/>
        <w:jc w:val="center"/>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 xml:space="preserve"> </w:t>
      </w:r>
    </w:p>
    <w:p w14:paraId="4A32334E" w14:textId="62185090" w:rsidR="007B5B4A"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lastRenderedPageBreak/>
        <w:t>Obdelovalec se zavezuje pomagati upravljavcu pri izpolnjevanju njegovih obveznosti, da odgovori na zahteve za uresničevanje pravic posameznika, na katerega se nanašajo osebni podatki. Zlasti mu bo pomagal:</w:t>
      </w:r>
    </w:p>
    <w:p w14:paraId="5A0BF9D3" w14:textId="77777777" w:rsidR="00AB10FF" w:rsidRPr="0008053F" w:rsidRDefault="00AB10FF" w:rsidP="00AB10FF">
      <w:pPr>
        <w:pStyle w:val="Odstavekseznama"/>
        <w:spacing w:after="0" w:line="240" w:lineRule="auto"/>
        <w:ind w:left="0"/>
        <w:jc w:val="both"/>
        <w:rPr>
          <w:rFonts w:ascii="Arial" w:eastAsia="Garamond" w:hAnsi="Arial" w:cs="Arial"/>
          <w:sz w:val="18"/>
          <w:szCs w:val="18"/>
        </w:rPr>
      </w:pPr>
    </w:p>
    <w:p w14:paraId="30D25DDC" w14:textId="7385F066"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oblikovanju resničnih in preglednih informacij in sporočil v zvezi z obdelavo osebnih podatkov (12., 13. in 14. člen GDPR);</w:t>
      </w:r>
    </w:p>
    <w:p w14:paraId="0E276017" w14:textId="74076939"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uresničevanju pravice posameznika do dostopa do podatkov, ki se nanašajo nanj (15. člen GDPR);</w:t>
      </w:r>
    </w:p>
    <w:p w14:paraId="0FA87B83" w14:textId="14574328"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uresničevanju pravice posameznika do popravka (16. člen GDPR);</w:t>
      </w:r>
    </w:p>
    <w:p w14:paraId="6C814F10" w14:textId="77EA8F98"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uresničevanju pravice posameznika do izbrisa oziroma t. i. pozabe (17. člen GDPR).</w:t>
      </w:r>
    </w:p>
    <w:p w14:paraId="337DC305" w14:textId="77777777" w:rsidR="00AB10FF" w:rsidRDefault="00AB10FF" w:rsidP="00AB10FF">
      <w:pPr>
        <w:spacing w:after="0" w:line="240" w:lineRule="auto"/>
        <w:jc w:val="both"/>
        <w:rPr>
          <w:rFonts w:ascii="Arial" w:eastAsia="Garamond" w:hAnsi="Arial" w:cs="Arial"/>
          <w:color w:val="000000" w:themeColor="text1"/>
          <w:sz w:val="18"/>
          <w:szCs w:val="18"/>
        </w:rPr>
      </w:pPr>
    </w:p>
    <w:p w14:paraId="52400D35" w14:textId="0670E13E" w:rsidR="007B5B4A" w:rsidRDefault="0710D637" w:rsidP="00AB10FF">
      <w:pPr>
        <w:spacing w:after="0" w:line="240" w:lineRule="auto"/>
        <w:jc w:val="both"/>
        <w:rPr>
          <w:rFonts w:ascii="Arial" w:eastAsia="Garamond" w:hAnsi="Arial" w:cs="Arial"/>
          <w:sz w:val="18"/>
          <w:szCs w:val="18"/>
        </w:rPr>
      </w:pPr>
      <w:r w:rsidRPr="0008053F">
        <w:rPr>
          <w:rFonts w:ascii="Arial" w:eastAsia="Garamond" w:hAnsi="Arial" w:cs="Arial"/>
          <w:sz w:val="18"/>
          <w:szCs w:val="18"/>
        </w:rPr>
        <w:t>Obdelovalec ob upoštevanju narave obdelave in informacij, ki so mu dostopne, pomaga upravljavcu tudi pri izpolnjevanju naslednjih obveznosti:</w:t>
      </w:r>
    </w:p>
    <w:p w14:paraId="65AEC84E" w14:textId="77777777" w:rsidR="00AB10FF" w:rsidRPr="00AB10FF" w:rsidRDefault="00AB10FF" w:rsidP="00AB10FF">
      <w:pPr>
        <w:spacing w:after="0" w:line="240" w:lineRule="auto"/>
        <w:jc w:val="both"/>
        <w:rPr>
          <w:rFonts w:ascii="Arial" w:eastAsia="Garamond" w:hAnsi="Arial" w:cs="Arial"/>
          <w:color w:val="000000" w:themeColor="text1"/>
          <w:sz w:val="18"/>
          <w:szCs w:val="18"/>
        </w:rPr>
      </w:pPr>
    </w:p>
    <w:p w14:paraId="2A614CB5" w14:textId="7C37931D"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izvajanju ustreznih ukrepov za varnost osebnih podatkov (32. člen GDPR);</w:t>
      </w:r>
    </w:p>
    <w:p w14:paraId="727C86CA" w14:textId="083975C7"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uradnem obveščanju nadzornega organa o kršitvi varstva osebnih podatkov (33. člen GDPR);</w:t>
      </w:r>
    </w:p>
    <w:p w14:paraId="6053D10F" w14:textId="48C0AFEB"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sporočanju, da je prišlo do kršitve varstva osebnih podatkov, posameznikom, na katere se podatki nanašajo (34. člen GDPR);</w:t>
      </w:r>
    </w:p>
    <w:p w14:paraId="797AF26D" w14:textId="5142BF75"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izvedbi ocene učinka v zvezi z varstvom osebnih podatkov (35. člen GDPR);</w:t>
      </w:r>
    </w:p>
    <w:p w14:paraId="48827657" w14:textId="2A5E7B43" w:rsidR="007B5B4A" w:rsidRPr="00AB10FF" w:rsidRDefault="0710D637" w:rsidP="00AB10FF">
      <w:pPr>
        <w:pStyle w:val="Odstavekseznama"/>
        <w:numPr>
          <w:ilvl w:val="1"/>
          <w:numId w:val="202"/>
        </w:numPr>
        <w:spacing w:after="0" w:line="240" w:lineRule="auto"/>
        <w:jc w:val="both"/>
        <w:rPr>
          <w:rFonts w:ascii="Arial" w:eastAsia="Garamond" w:hAnsi="Arial" w:cs="Arial"/>
          <w:sz w:val="18"/>
          <w:szCs w:val="18"/>
        </w:rPr>
      </w:pPr>
      <w:r w:rsidRPr="00AB10FF">
        <w:rPr>
          <w:rFonts w:ascii="Arial" w:eastAsia="Garamond" w:hAnsi="Arial" w:cs="Arial"/>
          <w:sz w:val="18"/>
          <w:szCs w:val="18"/>
        </w:rPr>
        <w:t>pri predhodnem posvetovanju z nadzornim organom po opravljeni oceni učinka v zvezi z varstvom osebnih podatkov (36. člen GDPR).</w:t>
      </w:r>
    </w:p>
    <w:p w14:paraId="6570FE2E" w14:textId="77777777" w:rsidR="00AB10FF" w:rsidRPr="0008053F" w:rsidRDefault="00AB10FF" w:rsidP="00AB10FF">
      <w:pPr>
        <w:pStyle w:val="Odstavekseznama"/>
        <w:spacing w:after="0" w:line="240" w:lineRule="auto"/>
        <w:jc w:val="both"/>
        <w:rPr>
          <w:rFonts w:ascii="Arial" w:eastAsia="Garamond" w:hAnsi="Arial" w:cs="Arial"/>
          <w:sz w:val="18"/>
          <w:szCs w:val="18"/>
          <w:lang w:val="de-DE"/>
        </w:rPr>
      </w:pPr>
    </w:p>
    <w:p w14:paraId="3F6BFA6A" w14:textId="77777777" w:rsidR="00AB10FF" w:rsidRDefault="0710D637" w:rsidP="00AB10FF">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lang w:val="de"/>
        </w:rPr>
        <w:t xml:space="preserve">Obdelovalec se zavezuje o zaznanem sumu kršitve varstva osebnih podatkov upravljavca obvestiti nemudoma, najkasneje pa v 48-ih urah od zaznave, na e-naslov skrbnika te pogodbe na strani upravljavca: </w:t>
      </w:r>
      <w:r w:rsidRPr="0008053F">
        <w:rPr>
          <w:rFonts w:ascii="Arial" w:eastAsia="Verdana" w:hAnsi="Arial" w:cs="Arial"/>
          <w:color w:val="000000" w:themeColor="text1"/>
          <w:sz w:val="18"/>
          <w:szCs w:val="18"/>
        </w:rPr>
        <w:t>_____________</w:t>
      </w:r>
    </w:p>
    <w:p w14:paraId="43BFE780" w14:textId="77777777" w:rsidR="00AB10FF" w:rsidRDefault="00AB10FF" w:rsidP="00AB10FF">
      <w:pPr>
        <w:spacing w:after="0" w:line="240" w:lineRule="auto"/>
        <w:jc w:val="both"/>
        <w:rPr>
          <w:rFonts w:ascii="Arial" w:eastAsia="Garamond" w:hAnsi="Arial" w:cs="Arial"/>
          <w:color w:val="000000" w:themeColor="text1"/>
          <w:sz w:val="18"/>
          <w:szCs w:val="18"/>
        </w:rPr>
      </w:pPr>
    </w:p>
    <w:p w14:paraId="1BD23FB1" w14:textId="77777777" w:rsidR="00AB10FF" w:rsidRDefault="0710D637" w:rsidP="00AB10FF">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lang w:val="de-DE"/>
        </w:rPr>
        <w:t>Pomoč iz drugega odstavka tega člena obsega zlasti pojasnila o logično-tehničnih ukrepih za zavarovanje zbirk osebnih podatkov in funkcionalnosti programske opreme za obdelavo podatkov, ki jo zagotavlja upravljavcu v skladu s krovno pogodbo.</w:t>
      </w:r>
    </w:p>
    <w:p w14:paraId="5EF7D320" w14:textId="77777777" w:rsidR="00AB10FF" w:rsidRDefault="00AB10FF" w:rsidP="00AB10FF">
      <w:pPr>
        <w:spacing w:after="0" w:line="240" w:lineRule="auto"/>
        <w:jc w:val="both"/>
        <w:rPr>
          <w:rFonts w:ascii="Arial" w:eastAsia="Garamond" w:hAnsi="Arial" w:cs="Arial"/>
          <w:color w:val="000000" w:themeColor="text1"/>
          <w:sz w:val="18"/>
          <w:szCs w:val="18"/>
        </w:rPr>
      </w:pPr>
    </w:p>
    <w:p w14:paraId="5DE1D222" w14:textId="6BE22D7C" w:rsidR="007B5B4A" w:rsidRPr="00AB10FF" w:rsidRDefault="0710D637" w:rsidP="00AB10FF">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lang w:val="de-DE"/>
        </w:rPr>
        <w:t>V kolikor posameznik naslovi zahtevo za uveljavitev svojih pravic iz naslova varstva osebnih podatkov neposredno na obdelovalca, ta nemudoma najkasneje pa v roku dveh (2) delovnih dni o zahtevi obvesti upravljavca na e-naslov skrbnika/skrbnice te pogodbe (</w:t>
      </w:r>
      <w:hyperlink r:id="rId51" w:history="1">
        <w:r w:rsidRPr="0008053F">
          <w:rPr>
            <w:rStyle w:val="Hiperpovezava"/>
            <w:rFonts w:ascii="Arial" w:eastAsia="Garamond" w:hAnsi="Arial" w:cs="Arial"/>
            <w:color w:val="0000FF"/>
            <w:sz w:val="18"/>
            <w:szCs w:val="18"/>
            <w:lang w:val="de-DE"/>
          </w:rPr>
          <w:t>_____________</w:t>
        </w:r>
      </w:hyperlink>
      <w:r w:rsidRPr="0008053F">
        <w:rPr>
          <w:rFonts w:ascii="Arial" w:eastAsia="Garamond" w:hAnsi="Arial" w:cs="Arial"/>
          <w:color w:val="000000" w:themeColor="text1"/>
          <w:sz w:val="18"/>
          <w:szCs w:val="18"/>
          <w:lang w:val="de-DE"/>
        </w:rPr>
        <w:t xml:space="preserve">) ter počaka na njegova/njena pisna navodila. </w:t>
      </w:r>
    </w:p>
    <w:p w14:paraId="17D64965" w14:textId="6A00E055" w:rsidR="007B5B4A" w:rsidRPr="0008053F" w:rsidRDefault="0710D637" w:rsidP="008E2811">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rPr>
        <w:t xml:space="preserve"> </w:t>
      </w:r>
    </w:p>
    <w:p w14:paraId="5E80741D" w14:textId="45CBE966"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sz w:val="18"/>
          <w:szCs w:val="18"/>
        </w:rPr>
      </w:pPr>
      <w:r w:rsidRPr="0008053F">
        <w:rPr>
          <w:rFonts w:ascii="Arial" w:eastAsia="Garamond" w:hAnsi="Arial" w:cs="Arial"/>
          <w:b/>
          <w:bCs/>
          <w:sz w:val="18"/>
          <w:szCs w:val="18"/>
        </w:rPr>
        <w:t>člen</w:t>
      </w:r>
    </w:p>
    <w:p w14:paraId="0B387D05" w14:textId="77777777" w:rsidR="00AB10FF" w:rsidRDefault="00AB10FF" w:rsidP="00AB10FF">
      <w:pPr>
        <w:pStyle w:val="Odstavekseznama"/>
        <w:spacing w:after="0" w:line="240" w:lineRule="auto"/>
        <w:ind w:left="284"/>
        <w:jc w:val="both"/>
        <w:rPr>
          <w:rFonts w:ascii="Arial" w:eastAsia="Garamond" w:hAnsi="Arial" w:cs="Arial"/>
          <w:color w:val="000000" w:themeColor="text1"/>
          <w:sz w:val="18"/>
          <w:szCs w:val="18"/>
          <w:lang w:val="de"/>
        </w:rPr>
      </w:pPr>
    </w:p>
    <w:p w14:paraId="776E25E2" w14:textId="65305BA4" w:rsidR="007B5B4A" w:rsidRPr="0008053F" w:rsidRDefault="0710D637" w:rsidP="00AB10FF">
      <w:pPr>
        <w:pStyle w:val="Odstavekseznama"/>
        <w:spacing w:after="0" w:line="240" w:lineRule="auto"/>
        <w:ind w:left="0"/>
        <w:jc w:val="both"/>
        <w:rPr>
          <w:rFonts w:ascii="Arial" w:eastAsia="Verdana" w:hAnsi="Arial" w:cs="Arial"/>
          <w:color w:val="000000" w:themeColor="text1"/>
          <w:sz w:val="18"/>
          <w:szCs w:val="18"/>
        </w:rPr>
      </w:pPr>
      <w:r w:rsidRPr="0008053F">
        <w:rPr>
          <w:rFonts w:ascii="Arial" w:eastAsia="Garamond" w:hAnsi="Arial" w:cs="Arial"/>
          <w:color w:val="000000" w:themeColor="text1"/>
          <w:sz w:val="18"/>
          <w:szCs w:val="18"/>
          <w:lang w:val="de"/>
        </w:rPr>
        <w:t xml:space="preserve">Za skrbnika te pogodbe s strani upravljavca se imenuje ___________ (e-naslov: </w:t>
      </w:r>
      <w:r w:rsidRPr="0008053F">
        <w:rPr>
          <w:rFonts w:ascii="Arial" w:eastAsia="Verdana" w:hAnsi="Arial" w:cs="Arial"/>
          <w:color w:val="000000" w:themeColor="text1"/>
          <w:sz w:val="18"/>
          <w:szCs w:val="18"/>
        </w:rPr>
        <w:t>_____________)</w:t>
      </w:r>
    </w:p>
    <w:p w14:paraId="0367AA02" w14:textId="77777777" w:rsidR="00AB10FF" w:rsidRDefault="00AB10FF" w:rsidP="00AB10FF">
      <w:pPr>
        <w:spacing w:after="0" w:line="240" w:lineRule="auto"/>
        <w:jc w:val="both"/>
        <w:rPr>
          <w:rFonts w:ascii="Arial" w:eastAsia="Garamond" w:hAnsi="Arial" w:cs="Arial"/>
          <w:color w:val="000000" w:themeColor="text1"/>
          <w:sz w:val="18"/>
          <w:szCs w:val="18"/>
        </w:rPr>
      </w:pPr>
    </w:p>
    <w:p w14:paraId="1D05E2B4" w14:textId="77777777" w:rsidR="00AB10FF" w:rsidRDefault="0710D637" w:rsidP="00AB10FF">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lang w:val="de-DE"/>
        </w:rPr>
        <w:t xml:space="preserve">Za skrbnika pogodbe s strani obdelovalca se imenuje _____________  (e-naslov: </w:t>
      </w:r>
      <w:hyperlink r:id="rId52" w:history="1">
        <w:r w:rsidRPr="0008053F">
          <w:rPr>
            <w:rStyle w:val="Hiperpovezava"/>
            <w:rFonts w:ascii="Arial" w:eastAsia="Garamond" w:hAnsi="Arial" w:cs="Arial"/>
            <w:color w:val="0000FF"/>
            <w:sz w:val="18"/>
            <w:szCs w:val="18"/>
            <w:lang w:val="de-DE"/>
          </w:rPr>
          <w:t>_______________</w:t>
        </w:r>
      </w:hyperlink>
      <w:r w:rsidRPr="0008053F">
        <w:rPr>
          <w:rFonts w:ascii="Arial" w:eastAsia="Garamond" w:hAnsi="Arial" w:cs="Arial"/>
          <w:color w:val="000000" w:themeColor="text1"/>
          <w:sz w:val="18"/>
          <w:szCs w:val="18"/>
          <w:lang w:val="de-DE"/>
        </w:rPr>
        <w:t>). ter njen/njegov namestnik _________________ (e-naslov:________________________)</w:t>
      </w:r>
    </w:p>
    <w:p w14:paraId="1D35F1B3" w14:textId="77777777" w:rsidR="00AB10FF" w:rsidRDefault="00AB10FF" w:rsidP="00AB10FF">
      <w:pPr>
        <w:spacing w:after="0" w:line="240" w:lineRule="auto"/>
        <w:jc w:val="both"/>
        <w:rPr>
          <w:rFonts w:ascii="Arial" w:eastAsia="Garamond" w:hAnsi="Arial" w:cs="Arial"/>
          <w:color w:val="000000" w:themeColor="text1"/>
          <w:sz w:val="18"/>
          <w:szCs w:val="18"/>
        </w:rPr>
      </w:pPr>
    </w:p>
    <w:p w14:paraId="12FB625C" w14:textId="05D6D1A9" w:rsidR="007B5B4A" w:rsidRPr="00AB10FF" w:rsidRDefault="0710D637" w:rsidP="00AB10FF">
      <w:pPr>
        <w:spacing w:after="0" w:line="240" w:lineRule="auto"/>
        <w:jc w:val="both"/>
        <w:rPr>
          <w:rFonts w:ascii="Arial" w:eastAsia="Garamond" w:hAnsi="Arial" w:cs="Arial"/>
          <w:color w:val="000000" w:themeColor="text1"/>
          <w:sz w:val="18"/>
          <w:szCs w:val="18"/>
        </w:rPr>
      </w:pPr>
      <w:r w:rsidRPr="0008053F">
        <w:rPr>
          <w:rFonts w:ascii="Arial" w:eastAsia="Garamond" w:hAnsi="Arial" w:cs="Arial"/>
          <w:color w:val="000000" w:themeColor="text1"/>
          <w:sz w:val="18"/>
          <w:szCs w:val="18"/>
          <w:lang w:val="de-DE"/>
        </w:rPr>
        <w:t xml:space="preserve">Skrbnika sta kontaktni osebi za izmenjavo informacij, pobude, opomine, najave in druga sporočila pogodbenih strank v zvezi z izvajanjem te pogodbe. </w:t>
      </w:r>
    </w:p>
    <w:p w14:paraId="0E450265" w14:textId="0A0678C0"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27D384F7" w14:textId="59ECF249"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2B54CCAB" w14:textId="7339DB0B"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sz w:val="18"/>
          <w:szCs w:val="18"/>
        </w:rPr>
      </w:pPr>
      <w:r w:rsidRPr="0008053F">
        <w:rPr>
          <w:rFonts w:ascii="Arial" w:eastAsia="Garamond" w:hAnsi="Arial" w:cs="Arial"/>
          <w:b/>
          <w:bCs/>
          <w:sz w:val="18"/>
          <w:szCs w:val="18"/>
        </w:rPr>
        <w:t>člen</w:t>
      </w:r>
    </w:p>
    <w:p w14:paraId="3EEFCC5A" w14:textId="5DBACDC6"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(Trajanje obdelave)</w:t>
      </w:r>
    </w:p>
    <w:p w14:paraId="1E06A888" w14:textId="64FF2150" w:rsidR="007B5B4A" w:rsidRPr="0008053F" w:rsidRDefault="0710D637" w:rsidP="008E2811">
      <w:pPr>
        <w:spacing w:after="0" w:line="240" w:lineRule="auto"/>
        <w:jc w:val="center"/>
        <w:rPr>
          <w:rFonts w:ascii="Arial" w:eastAsia="Garamond" w:hAnsi="Arial" w:cs="Arial"/>
          <w:sz w:val="18"/>
          <w:szCs w:val="18"/>
        </w:rPr>
      </w:pPr>
      <w:r w:rsidRPr="0008053F">
        <w:rPr>
          <w:rFonts w:ascii="Arial" w:eastAsia="Garamond" w:hAnsi="Arial" w:cs="Arial"/>
          <w:sz w:val="18"/>
          <w:szCs w:val="18"/>
        </w:rPr>
        <w:t xml:space="preserve"> </w:t>
      </w:r>
    </w:p>
    <w:p w14:paraId="4ADA39E5" w14:textId="5C7FA04E"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Obdelovalec bo osebne podatke upravljavca obdeloval le v času veljavnosti Krovne pogodbe iz prvega odstavka 1. člena te pogodbe, znotraj tega časa pa le v obdobju, ko bi osebne podatke smel obdelovati upravljavec.</w:t>
      </w:r>
    </w:p>
    <w:p w14:paraId="36162526" w14:textId="65191E4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3EB2E04C" w14:textId="62B6F24F"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Upravljavec o prenehanju pravne podlage za obdelavo osebnih podatkov po tej pogodbi nemudoma, najkasneje pa v roku 72 ur, obvesti obdelovalca, ki potem postopa po njegovih navodilih in zagotovi izbris in anonimizacijo takšnih osebnih podatkov, kadar bi tega ne storil že upravljavec sam.</w:t>
      </w:r>
    </w:p>
    <w:p w14:paraId="504A222A" w14:textId="09DCA82D"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 </w:t>
      </w:r>
    </w:p>
    <w:p w14:paraId="144E8281" w14:textId="53CD89F9"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sz w:val="18"/>
          <w:szCs w:val="18"/>
        </w:rPr>
      </w:pPr>
      <w:r w:rsidRPr="0008053F">
        <w:rPr>
          <w:rFonts w:ascii="Arial" w:eastAsia="Garamond" w:hAnsi="Arial" w:cs="Arial"/>
          <w:b/>
          <w:bCs/>
          <w:sz w:val="18"/>
          <w:szCs w:val="18"/>
        </w:rPr>
        <w:t>člen</w:t>
      </w:r>
    </w:p>
    <w:p w14:paraId="67B7253C" w14:textId="054D5A4E"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(Ukrepi po prenehanju obdelave)</w:t>
      </w:r>
    </w:p>
    <w:p w14:paraId="5E122978" w14:textId="46591A5C"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5B63B3DA" w14:textId="79B3CB88"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 xml:space="preserve">Obdelovalec po navodilu Upravljavca, v vsakem primeru pa po prenehanju veljavnosti te pogodbe, Upravljavcu vrne vse podatke v razumnem času, vendar ne kasneje kot v 30 dneh od prejema navodila oziroma prenehanja izvajanja storitev po Krovni pogodbi iz prvega odstavka 1. člena te pogodbe. </w:t>
      </w:r>
    </w:p>
    <w:p w14:paraId="7166D246" w14:textId="68512C15"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 xml:space="preserve"> </w:t>
      </w:r>
    </w:p>
    <w:p w14:paraId="0940D194" w14:textId="2554048B"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Obdelovalec v roku iz prejšnjega odstavka morebitne kopije osebnih podatkov nepovratno uniči, razen če je po zakonu dolžan podatke hraniti dlje.</w:t>
      </w:r>
    </w:p>
    <w:p w14:paraId="6E1CF589" w14:textId="0C5F904F" w:rsidR="007B5B4A" w:rsidRPr="00AB10FF" w:rsidRDefault="0710D637" w:rsidP="00AB10FF">
      <w:pPr>
        <w:pStyle w:val="Odstavekseznama"/>
        <w:spacing w:after="0" w:line="240" w:lineRule="auto"/>
        <w:ind w:left="0"/>
        <w:jc w:val="both"/>
        <w:rPr>
          <w:rFonts w:ascii="Arial" w:eastAsia="Garamond" w:hAnsi="Arial" w:cs="Arial"/>
          <w:sz w:val="18"/>
          <w:szCs w:val="18"/>
        </w:rPr>
      </w:pPr>
      <w:r w:rsidRPr="00AB10FF">
        <w:rPr>
          <w:rFonts w:ascii="Arial" w:eastAsia="Garamond" w:hAnsi="Arial" w:cs="Arial"/>
          <w:sz w:val="18"/>
          <w:szCs w:val="18"/>
        </w:rPr>
        <w:t xml:space="preserve"> </w:t>
      </w:r>
    </w:p>
    <w:p w14:paraId="39509866" w14:textId="588AEE23"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i/>
          <w:iCs/>
          <w:sz w:val="18"/>
          <w:szCs w:val="18"/>
        </w:rPr>
      </w:pPr>
      <w:r w:rsidRPr="0008053F">
        <w:rPr>
          <w:rFonts w:ascii="Arial" w:eastAsia="Garamond" w:hAnsi="Arial" w:cs="Arial"/>
          <w:b/>
          <w:bCs/>
          <w:i/>
          <w:iCs/>
          <w:sz w:val="18"/>
          <w:szCs w:val="18"/>
        </w:rPr>
        <w:t>člen</w:t>
      </w:r>
    </w:p>
    <w:p w14:paraId="4DA9C624" w14:textId="3FC5F51A" w:rsidR="007B5B4A" w:rsidRPr="0008053F" w:rsidRDefault="0710D637" w:rsidP="008E2811">
      <w:pPr>
        <w:spacing w:after="0" w:line="240" w:lineRule="auto"/>
        <w:jc w:val="center"/>
        <w:rPr>
          <w:rFonts w:ascii="Arial" w:eastAsia="Garamond" w:hAnsi="Arial" w:cs="Arial"/>
          <w:b/>
          <w:bCs/>
          <w:i/>
          <w:iCs/>
          <w:sz w:val="18"/>
          <w:szCs w:val="18"/>
        </w:rPr>
      </w:pPr>
      <w:r w:rsidRPr="0008053F">
        <w:rPr>
          <w:rFonts w:ascii="Arial" w:eastAsia="Garamond" w:hAnsi="Arial" w:cs="Arial"/>
          <w:b/>
          <w:bCs/>
          <w:i/>
          <w:iCs/>
          <w:sz w:val="18"/>
          <w:szCs w:val="18"/>
        </w:rPr>
        <w:t>(Reševanje sporov)</w:t>
      </w:r>
    </w:p>
    <w:p w14:paraId="6D15C563" w14:textId="0A87DE16"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4334B0F0" w14:textId="7EA9766C" w:rsidR="007B5B4A" w:rsidRPr="0008053F" w:rsidRDefault="0710D637" w:rsidP="008E2811">
      <w:pPr>
        <w:tabs>
          <w:tab w:val="left" w:pos="9071"/>
        </w:tabs>
        <w:spacing w:after="0" w:line="240" w:lineRule="auto"/>
        <w:jc w:val="both"/>
        <w:rPr>
          <w:rFonts w:ascii="Arial" w:eastAsia="Garamond" w:hAnsi="Arial" w:cs="Arial"/>
          <w:i/>
          <w:iCs/>
          <w:sz w:val="18"/>
          <w:szCs w:val="18"/>
        </w:rPr>
      </w:pPr>
      <w:r w:rsidRPr="0008053F">
        <w:rPr>
          <w:rFonts w:ascii="Arial" w:eastAsia="Garamond" w:hAnsi="Arial" w:cs="Arial"/>
          <w:i/>
          <w:iCs/>
          <w:sz w:val="18"/>
          <w:szCs w:val="18"/>
        </w:rPr>
        <w:t>Stranki bosta spore iz te pogodbe reševali sporazumno. V kolikor to ne bi bilo mogoče, je za reševanje sporov pristojno stvarno pristojno sodišče v Ljubljani.</w:t>
      </w:r>
    </w:p>
    <w:p w14:paraId="7243CD24" w14:textId="4419AE98"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lastRenderedPageBreak/>
        <w:t xml:space="preserve"> </w:t>
      </w:r>
    </w:p>
    <w:p w14:paraId="07B3DE0F" w14:textId="078572E2"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sz w:val="18"/>
          <w:szCs w:val="18"/>
        </w:rPr>
      </w:pPr>
      <w:r w:rsidRPr="0008053F">
        <w:rPr>
          <w:rFonts w:ascii="Arial" w:eastAsia="Garamond" w:hAnsi="Arial" w:cs="Arial"/>
          <w:b/>
          <w:bCs/>
          <w:sz w:val="18"/>
          <w:szCs w:val="18"/>
        </w:rPr>
        <w:t>člen</w:t>
      </w:r>
    </w:p>
    <w:p w14:paraId="4908841D" w14:textId="34B15FD8"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(Veljavnost pogodbe)</w:t>
      </w:r>
    </w:p>
    <w:p w14:paraId="11845EC5" w14:textId="430AB39B"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F4F420E" w14:textId="29746E3F"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Ta pogodba je sklenjena z dnem podpisa obeh pogodbenih strank, uporablja pa se za čas od dne 1. 1. 2025 dalje. Pogodba je napisana v dveh (2) enakih izvodih, od katerih vsaka pogodbena stranka prejme en izvod.</w:t>
      </w:r>
    </w:p>
    <w:p w14:paraId="05D1BF9B" w14:textId="1AC63A27"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 xml:space="preserve"> </w:t>
      </w:r>
    </w:p>
    <w:p w14:paraId="12ABAADA" w14:textId="02598683" w:rsidR="007B5B4A" w:rsidRPr="0008053F" w:rsidRDefault="0710D637" w:rsidP="00AB10FF">
      <w:pPr>
        <w:pStyle w:val="Odstavekseznama"/>
        <w:spacing w:after="0" w:line="240" w:lineRule="auto"/>
        <w:ind w:left="0"/>
        <w:jc w:val="both"/>
        <w:rPr>
          <w:rFonts w:ascii="Arial" w:eastAsia="Garamond" w:hAnsi="Arial" w:cs="Arial"/>
          <w:sz w:val="18"/>
          <w:szCs w:val="18"/>
        </w:rPr>
      </w:pPr>
      <w:r w:rsidRPr="0008053F">
        <w:rPr>
          <w:rFonts w:ascii="Arial" w:eastAsia="Garamond" w:hAnsi="Arial" w:cs="Arial"/>
          <w:sz w:val="18"/>
          <w:szCs w:val="18"/>
        </w:rPr>
        <w:t>Pogodba preneha veljati s prenehanjem Krovne pogodbe iz prvega odstavka 1. člena te pogodbe.</w:t>
      </w:r>
    </w:p>
    <w:p w14:paraId="2D7DA120" w14:textId="6B174D24"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27CBD34B" w14:textId="46AA968B" w:rsidR="007B5B4A" w:rsidRPr="0008053F" w:rsidRDefault="0710D637" w:rsidP="008E2811">
      <w:pPr>
        <w:pStyle w:val="Odstavekseznama"/>
        <w:numPr>
          <w:ilvl w:val="0"/>
          <w:numId w:val="9"/>
        </w:numPr>
        <w:spacing w:after="0" w:line="240" w:lineRule="auto"/>
        <w:ind w:left="4613" w:right="11"/>
        <w:jc w:val="both"/>
        <w:rPr>
          <w:rFonts w:ascii="Arial" w:eastAsia="Garamond" w:hAnsi="Arial" w:cs="Arial"/>
          <w:b/>
          <w:bCs/>
          <w:sz w:val="18"/>
          <w:szCs w:val="18"/>
        </w:rPr>
      </w:pPr>
      <w:r w:rsidRPr="0008053F">
        <w:rPr>
          <w:rFonts w:ascii="Arial" w:eastAsia="Garamond" w:hAnsi="Arial" w:cs="Arial"/>
          <w:b/>
          <w:bCs/>
          <w:sz w:val="18"/>
          <w:szCs w:val="18"/>
        </w:rPr>
        <w:t>člen</w:t>
      </w:r>
    </w:p>
    <w:p w14:paraId="26E8531A" w14:textId="14863B49" w:rsidR="007B5B4A" w:rsidRPr="0008053F" w:rsidRDefault="0710D637" w:rsidP="008E2811">
      <w:pPr>
        <w:spacing w:after="0" w:line="240" w:lineRule="auto"/>
        <w:jc w:val="center"/>
        <w:rPr>
          <w:rFonts w:ascii="Arial" w:eastAsia="Garamond" w:hAnsi="Arial" w:cs="Arial"/>
          <w:b/>
          <w:bCs/>
          <w:sz w:val="18"/>
          <w:szCs w:val="18"/>
        </w:rPr>
      </w:pPr>
      <w:r w:rsidRPr="0008053F">
        <w:rPr>
          <w:rFonts w:ascii="Arial" w:eastAsia="Garamond" w:hAnsi="Arial" w:cs="Arial"/>
          <w:b/>
          <w:bCs/>
          <w:sz w:val="18"/>
          <w:szCs w:val="18"/>
        </w:rPr>
        <w:t>(Veljavnost krovne pogodbe)</w:t>
      </w:r>
    </w:p>
    <w:p w14:paraId="16A670A8" w14:textId="77FDF349"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CC41D9D" w14:textId="532D9C34"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Določbe Krovne pogodbe iz prvega odstavka 1. člena te pogodbe ostanejo v celoti v veljavi, razen v delu, v katerem bi nasprotovale določilom te pogodbe.</w:t>
      </w:r>
    </w:p>
    <w:p w14:paraId="1C59CB2D" w14:textId="16F99939" w:rsidR="007B5B4A" w:rsidRPr="0008053F" w:rsidRDefault="0710D637" w:rsidP="008E2811">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04C1B087" w14:textId="1C957BC3" w:rsidR="007B5B4A" w:rsidRPr="0008053F" w:rsidRDefault="0710D637" w:rsidP="008E2811">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2D14D12C" w14:textId="02FC3D6A" w:rsidR="007B5B4A" w:rsidRPr="0008053F" w:rsidRDefault="0710D637" w:rsidP="008E2811">
      <w:pPr>
        <w:spacing w:after="0" w:line="240" w:lineRule="auto"/>
        <w:jc w:val="both"/>
        <w:rPr>
          <w:rFonts w:ascii="Arial" w:eastAsia="Garamond" w:hAnsi="Arial" w:cs="Arial"/>
          <w:b/>
          <w:bCs/>
          <w:sz w:val="18"/>
          <w:szCs w:val="18"/>
        </w:rPr>
      </w:pPr>
      <w:r w:rsidRPr="0008053F">
        <w:rPr>
          <w:rFonts w:ascii="Arial" w:eastAsia="Garamond" w:hAnsi="Arial" w:cs="Arial"/>
          <w:b/>
          <w:bCs/>
          <w:sz w:val="18"/>
          <w:szCs w:val="18"/>
        </w:rPr>
        <w:t xml:space="preserve">Številka: </w:t>
      </w:r>
    </w:p>
    <w:p w14:paraId="2D98A58B" w14:textId="60C29A84" w:rsidR="007B5B4A" w:rsidRPr="0008053F" w:rsidRDefault="0710D637" w:rsidP="008E2811">
      <w:pPr>
        <w:spacing w:after="0" w:line="240" w:lineRule="auto"/>
        <w:ind w:left="284"/>
        <w:jc w:val="both"/>
        <w:rPr>
          <w:rFonts w:ascii="Arial" w:eastAsia="Garamond" w:hAnsi="Arial" w:cs="Arial"/>
          <w:sz w:val="18"/>
          <w:szCs w:val="18"/>
        </w:rPr>
      </w:pPr>
      <w:r w:rsidRPr="0008053F">
        <w:rPr>
          <w:rFonts w:ascii="Arial" w:eastAsia="Garamond" w:hAnsi="Arial" w:cs="Arial"/>
          <w:sz w:val="18"/>
          <w:szCs w:val="18"/>
        </w:rPr>
        <w:t xml:space="preserve"> </w:t>
      </w:r>
    </w:p>
    <w:p w14:paraId="53259626" w14:textId="21E5ABDF"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422EC60" w14:textId="7CBE96FC"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4180092E" w14:textId="187FAEE8"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28A6D55" w14:textId="01081E0E"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337CF543" w14:textId="60B73092"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76A956E3" w14:textId="25648BB3" w:rsidR="007B5B4A" w:rsidRPr="0008053F" w:rsidRDefault="0710D637" w:rsidP="008E2811">
      <w:pPr>
        <w:spacing w:after="0" w:line="240"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10C984B2" w14:textId="1F2CB2B3" w:rsidR="007B5B4A" w:rsidRPr="0008053F" w:rsidRDefault="0710D637" w:rsidP="008E2811">
      <w:pPr>
        <w:spacing w:after="0" w:line="312" w:lineRule="auto"/>
        <w:jc w:val="both"/>
        <w:rPr>
          <w:rFonts w:ascii="Arial" w:eastAsia="Garamond" w:hAnsi="Arial" w:cs="Arial"/>
          <w:b/>
          <w:bCs/>
          <w:sz w:val="18"/>
          <w:szCs w:val="18"/>
        </w:rPr>
      </w:pPr>
      <w:r w:rsidRPr="0008053F">
        <w:rPr>
          <w:rFonts w:ascii="Arial" w:eastAsia="Garamond" w:hAnsi="Arial" w:cs="Arial"/>
          <w:b/>
          <w:bCs/>
          <w:sz w:val="18"/>
          <w:szCs w:val="18"/>
        </w:rPr>
        <w:t xml:space="preserve">UNIVERZA V LJUBLJANI, </w:t>
      </w:r>
    </w:p>
    <w:p w14:paraId="0CBA7C52" w14:textId="1D090FDF" w:rsidR="007B5B4A" w:rsidRPr="0008053F" w:rsidRDefault="0710D637" w:rsidP="008E2811">
      <w:pPr>
        <w:spacing w:after="0" w:line="312" w:lineRule="auto"/>
        <w:jc w:val="both"/>
        <w:rPr>
          <w:rFonts w:ascii="Arial" w:eastAsia="Garamond" w:hAnsi="Arial" w:cs="Arial"/>
          <w:b/>
          <w:bCs/>
          <w:sz w:val="18"/>
          <w:szCs w:val="18"/>
        </w:rPr>
      </w:pPr>
      <w:r w:rsidRPr="0008053F">
        <w:rPr>
          <w:rFonts w:ascii="Arial" w:eastAsia="Garamond" w:hAnsi="Arial" w:cs="Arial"/>
          <w:b/>
          <w:bCs/>
          <w:sz w:val="18"/>
          <w:szCs w:val="18"/>
        </w:rPr>
        <w:t>FAKULTETA ZA ŠPORT</w:t>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Pr="0008053F">
        <w:rPr>
          <w:rFonts w:ascii="Arial" w:eastAsia="Garamond" w:hAnsi="Arial" w:cs="Arial"/>
          <w:b/>
          <w:bCs/>
          <w:sz w:val="18"/>
          <w:szCs w:val="18"/>
        </w:rPr>
        <w:t>NAROČNIK</w:t>
      </w:r>
    </w:p>
    <w:p w14:paraId="1032F5E5" w14:textId="7A114D04" w:rsidR="007B5B4A" w:rsidRPr="0008053F" w:rsidRDefault="0710D637" w:rsidP="008E2811">
      <w:pPr>
        <w:spacing w:after="0" w:line="312" w:lineRule="auto"/>
        <w:jc w:val="both"/>
        <w:rPr>
          <w:rFonts w:ascii="Arial" w:eastAsia="Garamond" w:hAnsi="Arial" w:cs="Arial"/>
          <w:sz w:val="18"/>
          <w:szCs w:val="18"/>
        </w:rPr>
      </w:pPr>
      <w:r w:rsidRPr="0008053F">
        <w:rPr>
          <w:rFonts w:ascii="Arial" w:eastAsia="Garamond" w:hAnsi="Arial" w:cs="Arial"/>
          <w:sz w:val="18"/>
          <w:szCs w:val="18"/>
        </w:rPr>
        <w:t>Ljubljana, _____________</w:t>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Pr="0008053F">
        <w:rPr>
          <w:rFonts w:ascii="Arial" w:eastAsia="Garamond" w:hAnsi="Arial" w:cs="Arial"/>
          <w:sz w:val="18"/>
          <w:szCs w:val="18"/>
        </w:rPr>
        <w:t>___________________, ___________</w:t>
      </w:r>
    </w:p>
    <w:p w14:paraId="3FCD0CED" w14:textId="37CFCEBD" w:rsidR="007B5B4A" w:rsidRPr="0008053F" w:rsidRDefault="0710D637" w:rsidP="008E2811">
      <w:pPr>
        <w:spacing w:after="0" w:line="312"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6B634B7D" w14:textId="56767B0A" w:rsidR="007B5B4A" w:rsidRPr="0008053F" w:rsidRDefault="0710D637" w:rsidP="008E2811">
      <w:pPr>
        <w:spacing w:after="0" w:line="312" w:lineRule="auto"/>
        <w:jc w:val="both"/>
        <w:rPr>
          <w:rFonts w:ascii="Arial" w:eastAsia="Garamond" w:hAnsi="Arial" w:cs="Arial"/>
          <w:sz w:val="18"/>
          <w:szCs w:val="18"/>
        </w:rPr>
      </w:pPr>
      <w:r w:rsidRPr="0008053F">
        <w:rPr>
          <w:rFonts w:ascii="Arial" w:eastAsia="Garamond" w:hAnsi="Arial" w:cs="Arial"/>
          <w:sz w:val="18"/>
          <w:szCs w:val="18"/>
        </w:rPr>
        <w:t xml:space="preserve"> </w:t>
      </w:r>
    </w:p>
    <w:p w14:paraId="221FDDCE" w14:textId="57628234" w:rsidR="007B5B4A" w:rsidRPr="0008053F" w:rsidRDefault="0710D637" w:rsidP="008E2811">
      <w:pPr>
        <w:spacing w:after="0" w:line="312" w:lineRule="auto"/>
        <w:jc w:val="both"/>
        <w:rPr>
          <w:rFonts w:ascii="Arial" w:eastAsia="Garamond" w:hAnsi="Arial" w:cs="Arial"/>
          <w:sz w:val="18"/>
          <w:szCs w:val="18"/>
        </w:rPr>
      </w:pPr>
      <w:r w:rsidRPr="0008053F">
        <w:rPr>
          <w:rFonts w:ascii="Arial" w:eastAsia="Garamond" w:hAnsi="Arial" w:cs="Arial"/>
          <w:sz w:val="18"/>
          <w:szCs w:val="18"/>
        </w:rPr>
        <w:t xml:space="preserve">Dekan, prof. dr. Damir Karpljuk </w:t>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p>
    <w:p w14:paraId="58D64D84" w14:textId="51C01A61" w:rsidR="007B5B4A" w:rsidRDefault="0710D637" w:rsidP="008E2811">
      <w:pPr>
        <w:spacing w:after="0" w:line="312" w:lineRule="auto"/>
        <w:jc w:val="both"/>
        <w:rPr>
          <w:rFonts w:ascii="Garamond" w:eastAsia="Garamond" w:hAnsi="Garamond" w:cs="Garamond"/>
        </w:rPr>
      </w:pPr>
      <w:r w:rsidRPr="0008053F">
        <w:rPr>
          <w:rFonts w:ascii="Arial" w:eastAsia="Garamond" w:hAnsi="Arial" w:cs="Arial"/>
          <w:sz w:val="18"/>
          <w:szCs w:val="18"/>
        </w:rPr>
        <w:t>_____________________</w:t>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007B5B4A" w:rsidRPr="0008053F">
        <w:rPr>
          <w:rFonts w:ascii="Arial" w:hAnsi="Arial" w:cs="Arial"/>
          <w:sz w:val="18"/>
          <w:szCs w:val="18"/>
        </w:rPr>
        <w:tab/>
      </w:r>
      <w:r w:rsidRPr="0008053F">
        <w:rPr>
          <w:rFonts w:ascii="Arial" w:eastAsia="Garamond" w:hAnsi="Arial" w:cs="Arial"/>
          <w:sz w:val="18"/>
          <w:szCs w:val="18"/>
        </w:rPr>
        <w:t>_____________________</w:t>
      </w:r>
    </w:p>
    <w:p w14:paraId="43A3A074" w14:textId="22B701C4" w:rsidR="007B5B4A" w:rsidRDefault="0710D637" w:rsidP="008E2811">
      <w:pPr>
        <w:spacing w:after="0" w:line="312" w:lineRule="auto"/>
        <w:jc w:val="both"/>
        <w:rPr>
          <w:rFonts w:ascii="Garamond" w:eastAsia="Garamond" w:hAnsi="Garamond" w:cs="Garamond"/>
        </w:rPr>
      </w:pPr>
      <w:r w:rsidRPr="4D2F970B">
        <w:rPr>
          <w:rFonts w:ascii="Garamond" w:eastAsia="Garamond" w:hAnsi="Garamond" w:cs="Garamond"/>
        </w:rPr>
        <w:t xml:space="preserve"> </w:t>
      </w:r>
    </w:p>
    <w:p w14:paraId="22E41911" w14:textId="42A78498" w:rsidR="007B5B4A" w:rsidRDefault="007B5B4A" w:rsidP="008E2811">
      <w:pPr>
        <w:spacing w:after="0" w:line="240" w:lineRule="auto"/>
        <w:ind w:left="284"/>
        <w:jc w:val="both"/>
        <w:rPr>
          <w:rFonts w:ascii="Garamond" w:eastAsia="Garamond" w:hAnsi="Garamond" w:cs="Garamond"/>
        </w:rPr>
      </w:pPr>
    </w:p>
    <w:p w14:paraId="29159F49" w14:textId="39D954DA" w:rsidR="007B5B4A" w:rsidRDefault="007B5B4A" w:rsidP="001E100A">
      <w:pPr>
        <w:spacing w:before="225" w:after="225" w:line="240" w:lineRule="auto"/>
        <w:jc w:val="both"/>
      </w:pPr>
    </w:p>
    <w:p w14:paraId="52F48146" w14:textId="4AD54624" w:rsidR="1D176522" w:rsidRDefault="1D176522" w:rsidP="1D176522">
      <w:pPr>
        <w:spacing w:before="225" w:after="225" w:line="240" w:lineRule="auto"/>
        <w:jc w:val="both"/>
      </w:pPr>
    </w:p>
    <w:p w14:paraId="5CBDF731" w14:textId="1C7379A9" w:rsidR="1D176522" w:rsidRDefault="1D176522" w:rsidP="1D176522">
      <w:pPr>
        <w:spacing w:before="225" w:after="225" w:line="240" w:lineRule="auto"/>
        <w:jc w:val="both"/>
      </w:pPr>
    </w:p>
    <w:p w14:paraId="24B6AAA9" w14:textId="3BC1CF7B" w:rsidR="1D176522" w:rsidRDefault="1D176522" w:rsidP="1D176522">
      <w:pPr>
        <w:spacing w:before="225" w:after="225" w:line="240" w:lineRule="auto"/>
        <w:jc w:val="both"/>
      </w:pPr>
    </w:p>
    <w:p w14:paraId="799EEBD6" w14:textId="34A9AB62" w:rsidR="1D176522" w:rsidRDefault="1D176522" w:rsidP="1D176522">
      <w:pPr>
        <w:spacing w:after="0"/>
        <w:jc w:val="both"/>
        <w:rPr>
          <w:rFonts w:ascii="Garamond" w:eastAsia="Garamond" w:hAnsi="Garamond" w:cs="Garamond"/>
          <w:b/>
          <w:bCs/>
        </w:rPr>
      </w:pPr>
    </w:p>
    <w:p w14:paraId="21E4B89F" w14:textId="3F79B765" w:rsidR="1D176522" w:rsidRDefault="1D176522" w:rsidP="008E2811">
      <w:pPr>
        <w:spacing w:after="0"/>
        <w:jc w:val="both"/>
        <w:rPr>
          <w:rFonts w:ascii="Garamond" w:eastAsia="Garamond" w:hAnsi="Garamond" w:cs="Garamond"/>
          <w:b/>
          <w:bCs/>
        </w:rPr>
      </w:pPr>
    </w:p>
    <w:p w14:paraId="20776F7E" w14:textId="5D6D2C91" w:rsidR="1D176522" w:rsidRDefault="1D176522" w:rsidP="1D176522">
      <w:pPr>
        <w:spacing w:before="225" w:after="225" w:line="240" w:lineRule="auto"/>
        <w:jc w:val="both"/>
      </w:pPr>
    </w:p>
    <w:p w14:paraId="26F6ADB6" w14:textId="52967BF4" w:rsidR="1D176522" w:rsidRDefault="1D176522" w:rsidP="1D176522">
      <w:pPr>
        <w:spacing w:before="225" w:after="225" w:line="240" w:lineRule="auto"/>
        <w:jc w:val="both"/>
      </w:pPr>
    </w:p>
    <w:p w14:paraId="7B15A75D" w14:textId="350A132B" w:rsidR="1D176522" w:rsidRDefault="1D176522" w:rsidP="1D176522">
      <w:pPr>
        <w:spacing w:before="225" w:after="225" w:line="240" w:lineRule="auto"/>
        <w:jc w:val="both"/>
      </w:pPr>
    </w:p>
    <w:sectPr w:rsidR="1D176522" w:rsidSect="00D931BF">
      <w:headerReference w:type="even" r:id="rId53"/>
      <w:headerReference w:type="default" r:id="rId54"/>
      <w:footerReference w:type="default" r:id="rId55"/>
      <w:headerReference w:type="first" r:id="rId5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A7AB0" w14:textId="77777777" w:rsidR="00E02913" w:rsidRDefault="00E02913" w:rsidP="006975C6">
      <w:pPr>
        <w:spacing w:after="0" w:line="240" w:lineRule="auto"/>
      </w:pPr>
      <w:r>
        <w:separator/>
      </w:r>
    </w:p>
  </w:endnote>
  <w:endnote w:type="continuationSeparator" w:id="0">
    <w:p w14:paraId="774F2E58" w14:textId="77777777" w:rsidR="00E02913" w:rsidRDefault="00E0291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SymbolM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EurostileTEE">
    <w:altName w:val="Times New Roman"/>
    <w:charset w:val="00"/>
    <w:family w:val="auto"/>
    <w:pitch w:val="variable"/>
    <w:sig w:usb0="00000001" w:usb1="00000000" w:usb2="00000000" w:usb3="00000000" w:csb0="00000083" w:csb1="00000000"/>
  </w:font>
  <w:font w:name="OCR A Extended">
    <w:panose1 w:val="02010509020102010303"/>
    <w:charset w:val="00"/>
    <w:family w:val="moder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6E284"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0CAA4" w14:textId="6A2E9ADD" w:rsidR="006B2936" w:rsidRPr="00873FE2" w:rsidRDefault="006B2936" w:rsidP="00873F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36E5" w14:textId="77777777" w:rsidR="00F45527" w:rsidRDefault="00F45527" w:rsidP="00F45527">
    <w:pPr>
      <w:pStyle w:val="Noga"/>
      <w:shd w:val="clear" w:color="auto" w:fill="FFFFFF" w:themeFill="background1"/>
      <w:ind w:left="7513"/>
      <w:jc w:val="center"/>
      <w:rPr>
        <w:rFonts w:ascii="Arial" w:hAnsi="Arial" w:cs="Arial"/>
        <w:sz w:val="18"/>
        <w:szCs w:val="18"/>
      </w:rPr>
    </w:pPr>
  </w:p>
  <w:p w14:paraId="6AD3ABF5" w14:textId="77777777" w:rsidR="00F45527" w:rsidRPr="003D28FF" w:rsidRDefault="0021562E" w:rsidP="00F45527">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F45527" w:rsidRPr="003D28FF">
          <w:rPr>
            <w:rFonts w:ascii="Arial" w:hAnsi="Arial" w:cs="Arial"/>
            <w:sz w:val="18"/>
            <w:szCs w:val="18"/>
          </w:rPr>
          <w:fldChar w:fldCharType="begin"/>
        </w:r>
        <w:r w:rsidR="00F45527" w:rsidRPr="003D28FF">
          <w:rPr>
            <w:rFonts w:ascii="Arial" w:hAnsi="Arial" w:cs="Arial"/>
            <w:sz w:val="18"/>
            <w:szCs w:val="18"/>
          </w:rPr>
          <w:instrText xml:space="preserve"> PAGE   \* MERGEFORMAT </w:instrText>
        </w:r>
        <w:r w:rsidR="00F45527" w:rsidRPr="003D28FF">
          <w:rPr>
            <w:rFonts w:ascii="Arial" w:hAnsi="Arial" w:cs="Arial"/>
            <w:sz w:val="18"/>
            <w:szCs w:val="18"/>
          </w:rPr>
          <w:fldChar w:fldCharType="separate"/>
        </w:r>
        <w:r w:rsidR="00F45527">
          <w:rPr>
            <w:rFonts w:ascii="Arial" w:hAnsi="Arial" w:cs="Arial"/>
            <w:sz w:val="18"/>
            <w:szCs w:val="18"/>
          </w:rPr>
          <w:t>1</w:t>
        </w:r>
        <w:r w:rsidR="00F45527" w:rsidRPr="003D28FF">
          <w:rPr>
            <w:rFonts w:ascii="Arial" w:hAnsi="Arial" w:cs="Arial"/>
            <w:noProof/>
            <w:sz w:val="18"/>
            <w:szCs w:val="18"/>
          </w:rPr>
          <w:fldChar w:fldCharType="end"/>
        </w:r>
      </w:sdtContent>
    </w:sdt>
  </w:p>
  <w:p w14:paraId="5578D2C2" w14:textId="3C08793D" w:rsidR="00F45527" w:rsidRDefault="00F45527" w:rsidP="00F45527">
    <w:pPr>
      <w:pStyle w:val="Noga"/>
      <w:jc w:val="center"/>
      <w:rPr>
        <w:rFonts w:ascii="Arial" w:hAnsi="Arial" w:cs="Arial"/>
        <w:sz w:val="18"/>
        <w:szCs w:val="18"/>
      </w:rPr>
    </w:pPr>
    <w:r>
      <w:rPr>
        <w:rFonts w:ascii="Arial" w:hAnsi="Arial" w:cs="Arial"/>
        <w:sz w:val="18"/>
        <w:szCs w:val="18"/>
      </w:rPr>
      <w:t>RAZPISNA DOKUMENTACIJA</w:t>
    </w:r>
  </w:p>
  <w:p w14:paraId="173A46F4" w14:textId="77777777" w:rsidR="00F45527" w:rsidRDefault="00F45527" w:rsidP="00F45527">
    <w:pPr>
      <w:pStyle w:val="Noga"/>
      <w:jc w:val="center"/>
      <w:rPr>
        <w:rFonts w:ascii="Arial" w:hAnsi="Arial" w:cs="Arial"/>
        <w:sz w:val="18"/>
        <w:szCs w:val="18"/>
      </w:rPr>
    </w:pPr>
  </w:p>
  <w:p w14:paraId="54CFF162" w14:textId="3734F4DF" w:rsidR="00C96867" w:rsidRPr="00F45527" w:rsidRDefault="005878FC" w:rsidP="005878FC">
    <w:pPr>
      <w:pStyle w:val="Noga"/>
      <w:spacing w:line="276" w:lineRule="auto"/>
      <w:jc w:val="center"/>
      <w:rPr>
        <w:rFonts w:ascii="Arial" w:hAnsi="Arial" w:cs="Arial"/>
        <w:b/>
        <w:bCs/>
        <w:sz w:val="18"/>
        <w:szCs w:val="18"/>
      </w:rPr>
    </w:pPr>
    <w:r w:rsidRPr="005878FC">
      <w:rPr>
        <w:rFonts w:ascii="Arial" w:hAnsi="Arial" w:cs="Arial"/>
        <w:b/>
        <w:bCs/>
        <w:color w:val="000000"/>
        <w:sz w:val="18"/>
        <w:szCs w:val="18"/>
      </w:rPr>
      <w:t>Vzdrževanje, razvoj in gostovanje spletnih aplikacij Moj SLOfit, SLOfit in FitBack 2026</w:t>
    </w:r>
    <w:r w:rsidR="00050B04">
      <w:rPr>
        <w:rFonts w:ascii="Arial" w:hAnsi="Arial" w:cs="Arial"/>
        <w:b/>
        <w:bCs/>
        <w:color w:val="000000"/>
        <w:sz w:val="18"/>
        <w:szCs w:val="18"/>
      </w:rPr>
      <w:t xml:space="preserve"> </w:t>
    </w:r>
    <w:r w:rsidRPr="005878FC">
      <w:rPr>
        <w:rFonts w:ascii="Arial" w:hAnsi="Arial" w:cs="Arial"/>
        <w:b/>
        <w:bCs/>
        <w:color w:val="000000"/>
        <w:sz w:val="18"/>
        <w:szCs w:val="18"/>
      </w:rPr>
      <w:t>-</w:t>
    </w:r>
    <w:r w:rsidR="00050B04">
      <w:rPr>
        <w:rFonts w:ascii="Arial" w:hAnsi="Arial" w:cs="Arial"/>
        <w:b/>
        <w:bCs/>
        <w:color w:val="000000"/>
        <w:sz w:val="18"/>
        <w:szCs w:val="18"/>
      </w:rPr>
      <w:t xml:space="preserve"> </w:t>
    </w:r>
    <w:r w:rsidRPr="005878FC">
      <w:rPr>
        <w:rFonts w:ascii="Arial" w:hAnsi="Arial" w:cs="Arial"/>
        <w:b/>
        <w:bCs/>
        <w:color w:val="000000"/>
        <w:sz w:val="18"/>
        <w:szCs w:val="18"/>
      </w:rPr>
      <w:t>2030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461EC" w14:textId="77777777" w:rsidR="00731C1F" w:rsidRDefault="00731C1F">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46F1C" w14:textId="77777777" w:rsidR="00731C1F" w:rsidRDefault="00731C1F">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305F" w14:textId="77777777" w:rsidR="00731C1F" w:rsidRDefault="00731C1F">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B0EFD" w14:textId="77777777" w:rsidR="00731C1F" w:rsidRDefault="00731C1F">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CBCC" w14:textId="77777777" w:rsidR="00731C1F" w:rsidRDefault="00731C1F">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B3DD" w14:textId="77777777" w:rsidR="00731C1F" w:rsidRDefault="00731C1F">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A29" w14:textId="77777777" w:rsidR="00731C1F" w:rsidRDefault="00731C1F">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117A7" w14:textId="77777777" w:rsidR="00E02913" w:rsidRDefault="00E02913" w:rsidP="006975C6">
      <w:pPr>
        <w:spacing w:after="0" w:line="240" w:lineRule="auto"/>
      </w:pPr>
      <w:r>
        <w:separator/>
      </w:r>
    </w:p>
  </w:footnote>
  <w:footnote w:type="continuationSeparator" w:id="0">
    <w:p w14:paraId="64A39FCB" w14:textId="77777777" w:rsidR="00E02913" w:rsidRDefault="00E02913" w:rsidP="006975C6">
      <w:pPr>
        <w:spacing w:after="0" w:line="240" w:lineRule="auto"/>
      </w:pPr>
      <w:r>
        <w:continuationSeparator/>
      </w:r>
    </w:p>
  </w:footnote>
  <w:footnote w:id="1">
    <w:p w14:paraId="59B5336A" w14:textId="77777777" w:rsidR="006B3267" w:rsidRDefault="006B3267" w:rsidP="006B3267">
      <w:pPr>
        <w:pStyle w:val="Sprotnaopomba-besedilo"/>
        <w:jc w:val="both"/>
      </w:pPr>
      <w:r>
        <w:rPr>
          <w:rStyle w:val="Sprotnaopomba-sklic"/>
        </w:rPr>
        <w:footnoteRef/>
      </w:r>
      <w:r>
        <w:t xml:space="preserve"> </w:t>
      </w:r>
      <w:r w:rsidRPr="003C2010">
        <w:rPr>
          <w:rFonts w:asciiTheme="minorHAnsi" w:hAnsiTheme="minorHAnsi" w:cstheme="minorHAnsi"/>
          <w:sz w:val="18"/>
          <w:szCs w:val="18"/>
        </w:rPr>
        <w:t xml:space="preserve">Opomba: vpišejo se podatki o vseh podizvajalcih: naziv, polni naslov, matična številka, davčna številka, transakcijski račun, zakonite zastopnike, vsaka vrsta del, ki jih bo izvedel podizvajalec – predmet, količino, vrednost (brez DDV), kraj in rok izvedbe teh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2037B" w14:textId="458C4E82" w:rsidR="00234D17" w:rsidRDefault="0021562E">
    <w:pPr>
      <w:pStyle w:val="Glava"/>
    </w:pPr>
    <w:r>
      <w:rPr>
        <w:noProof/>
      </w:rPr>
      <w:pict w14:anchorId="39AD16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53" type="#_x0000_t136" style="position:absolute;margin-left:0;margin-top:0;width:452.95pt;height:117.15pt;z-index:-251658237;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28B91" w14:textId="0C1714C6" w:rsidR="00234D17" w:rsidRPr="0021562E" w:rsidRDefault="00234D17" w:rsidP="0021562E">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8B74" w14:textId="1C94024A" w:rsidR="00234D17" w:rsidRDefault="0021562E">
    <w:pPr>
      <w:pStyle w:val="Glava"/>
    </w:pPr>
    <w:r>
      <w:rPr>
        <w:noProof/>
      </w:rPr>
      <w:pict w14:anchorId="4D2E2A0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2" type="#_x0000_t136" style="position:absolute;margin-left:0;margin-top:0;width:452.95pt;height:117.15pt;z-index:-251658229;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E86D" w14:textId="4C5B5870" w:rsidR="00234D17" w:rsidRDefault="0021562E">
    <w:pPr>
      <w:pStyle w:val="Glava"/>
    </w:pPr>
    <w:r>
      <w:rPr>
        <w:noProof/>
      </w:rPr>
      <w:pict w14:anchorId="43C017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1" type="#_x0000_t136" style="position:absolute;margin-left:0;margin-top:0;width:452.95pt;height:117.15pt;z-index:-251658225;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E5CF" w14:textId="6381F814" w:rsidR="00234D17" w:rsidRDefault="00234D17">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244E1" w14:textId="6B7B4D94" w:rsidR="00234D17" w:rsidRDefault="0021562E">
    <w:pPr>
      <w:pStyle w:val="Glava"/>
    </w:pPr>
    <w:r>
      <w:rPr>
        <w:noProof/>
      </w:rPr>
      <w:pict w14:anchorId="67DD82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9" type="#_x0000_t136" style="position:absolute;margin-left:0;margin-top:0;width:452.95pt;height:117.15pt;z-index:-251658226;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5C8B" w14:textId="15A3779B" w:rsidR="00234D17" w:rsidRDefault="0021562E">
    <w:pPr>
      <w:pStyle w:val="Glava"/>
    </w:pPr>
    <w:r>
      <w:rPr>
        <w:noProof/>
      </w:rPr>
      <w:pict w14:anchorId="1C9CF3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8" type="#_x0000_t136" style="position:absolute;margin-left:0;margin-top:0;width:452.95pt;height:117.15pt;z-index:-251658222;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BBE0" w14:textId="28A52B7C" w:rsidR="00234D17" w:rsidRDefault="00234D17">
    <w:pPr>
      <w:pStyle w:val="Glava"/>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DC5E9" w14:textId="4195EEC6" w:rsidR="00234D17" w:rsidRDefault="0021562E">
    <w:pPr>
      <w:pStyle w:val="Glava"/>
    </w:pPr>
    <w:r>
      <w:rPr>
        <w:noProof/>
      </w:rPr>
      <w:pict w14:anchorId="0EE8B7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6" type="#_x0000_t136" style="position:absolute;margin-left:0;margin-top:0;width:452.95pt;height:117.15pt;z-index:-251658223;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EFEC8" w14:textId="6DB8E766" w:rsidR="00234D17" w:rsidRDefault="0021562E">
    <w:pPr>
      <w:pStyle w:val="Glava"/>
    </w:pPr>
    <w:r>
      <w:rPr>
        <w:noProof/>
      </w:rPr>
      <w:pict w14:anchorId="4778A8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5" type="#_x0000_t136" style="position:absolute;margin-left:0;margin-top:0;width:452.95pt;height:117.15pt;z-index:-251658219;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EF969" w14:textId="647FA863" w:rsidR="00234D17" w:rsidRDefault="00234D1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9F86A" w14:textId="6BC2D1D1" w:rsidR="00F97FCC" w:rsidRDefault="0021562E" w:rsidP="00F97FCC">
    <w:pPr>
      <w:pStyle w:val="Glava"/>
    </w:pPr>
    <w:r>
      <w:rPr>
        <w:noProof/>
      </w:rPr>
      <w:pict w14:anchorId="1E95A0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52" type="#_x0000_t136" style="position:absolute;margin-left:0;margin-top:0;width:452.95pt;height:117.15pt;z-index:-251658236;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r w:rsidR="00F97FCC">
      <w:rPr>
        <w:rFonts w:ascii="Arial Narrow" w:hAnsi="Arial Narrow"/>
        <w:noProof/>
        <w:color w:val="BFBFBF" w:themeColor="background1" w:themeShade="BF"/>
      </w:rPr>
      <w:drawing>
        <wp:anchor distT="0" distB="0" distL="114300" distR="114300" simplePos="0" relativeHeight="251658241" behindDoc="0" locked="0" layoutInCell="1" allowOverlap="1" wp14:anchorId="797DA87D" wp14:editId="71D76DCC">
          <wp:simplePos x="0" y="0"/>
          <wp:positionH relativeFrom="column">
            <wp:posOffset>820863</wp:posOffset>
          </wp:positionH>
          <wp:positionV relativeFrom="paragraph">
            <wp:posOffset>128905</wp:posOffset>
          </wp:positionV>
          <wp:extent cx="4974968" cy="428400"/>
          <wp:effectExtent l="0" t="0" r="0" b="3810"/>
          <wp:wrapSquare wrapText="bothSides"/>
          <wp:docPr id="2041255535"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4968" cy="428400"/>
                  </a:xfrm>
                  <a:prstGeom prst="rect">
                    <a:avLst/>
                  </a:prstGeom>
                  <a:noFill/>
                </pic:spPr>
              </pic:pic>
            </a:graphicData>
          </a:graphic>
          <wp14:sizeRelH relativeFrom="page">
            <wp14:pctWidth>0</wp14:pctWidth>
          </wp14:sizeRelH>
          <wp14:sizeRelV relativeFrom="page">
            <wp14:pctHeight>0</wp14:pctHeight>
          </wp14:sizeRelV>
        </wp:anchor>
      </w:drawing>
    </w:r>
    <w:r w:rsidR="00F97FCC">
      <w:rPr>
        <w:noProof/>
        <w:lang w:eastAsia="sl-SI"/>
      </w:rPr>
      <w:drawing>
        <wp:anchor distT="0" distB="0" distL="114300" distR="114300" simplePos="0" relativeHeight="251658240" behindDoc="0" locked="0" layoutInCell="1" allowOverlap="1" wp14:anchorId="29A2EC71" wp14:editId="6A91AE45">
          <wp:simplePos x="0" y="0"/>
          <wp:positionH relativeFrom="column">
            <wp:posOffset>56338</wp:posOffset>
          </wp:positionH>
          <wp:positionV relativeFrom="paragraph">
            <wp:posOffset>33020</wp:posOffset>
          </wp:positionV>
          <wp:extent cx="531495" cy="655320"/>
          <wp:effectExtent l="0" t="0" r="1905" b="5080"/>
          <wp:wrapSquare wrapText="bothSides"/>
          <wp:docPr id="532253960" name="Slika 1888195302"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531495" cy="655320"/>
                  </a:xfrm>
                  <a:prstGeom prst="rect">
                    <a:avLst/>
                  </a:prstGeom>
                </pic:spPr>
              </pic:pic>
            </a:graphicData>
          </a:graphic>
          <wp14:sizeRelH relativeFrom="page">
            <wp14:pctWidth>0</wp14:pctWidth>
          </wp14:sizeRelH>
          <wp14:sizeRelV relativeFrom="page">
            <wp14:pctHeight>0</wp14:pctHeight>
          </wp14:sizeRelV>
        </wp:anchor>
      </w:drawing>
    </w:r>
  </w:p>
  <w:p w14:paraId="70CBC728" w14:textId="77777777" w:rsidR="00F97FCC" w:rsidRDefault="00F97FCC" w:rsidP="00F97FCC">
    <w:pPr>
      <w:pStyle w:val="Glava"/>
    </w:pPr>
  </w:p>
  <w:p w14:paraId="54A442C4" w14:textId="77777777" w:rsidR="00F97FCC" w:rsidRDefault="00F97FCC" w:rsidP="00F97FCC">
    <w:pPr>
      <w:pStyle w:val="Glava"/>
    </w:pPr>
  </w:p>
  <w:p w14:paraId="3CA22F25" w14:textId="77777777" w:rsidR="00F97FCC" w:rsidRDefault="00F97FCC" w:rsidP="00F97FCC">
    <w:pPr>
      <w:pStyle w:val="Glava"/>
    </w:pPr>
  </w:p>
  <w:p w14:paraId="29DDD054" w14:textId="77777777" w:rsidR="00B05771" w:rsidRPr="00F97FCC" w:rsidRDefault="00B05771" w:rsidP="00F97FCC">
    <w:pPr>
      <w:pStyle w:val="Glava"/>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098E" w14:textId="0D2BC21D" w:rsidR="00234D17" w:rsidRDefault="0021562E">
    <w:pPr>
      <w:pStyle w:val="Glava"/>
    </w:pPr>
    <w:r>
      <w:rPr>
        <w:noProof/>
      </w:rPr>
      <w:pict w14:anchorId="4DAA8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3" type="#_x0000_t136" style="position:absolute;margin-left:0;margin-top:0;width:452.95pt;height:117.15pt;z-index:-251658220;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8F69" w14:textId="1E4DB87B" w:rsidR="00234D17" w:rsidRDefault="0021562E">
    <w:pPr>
      <w:pStyle w:val="Glava"/>
    </w:pPr>
    <w:r>
      <w:rPr>
        <w:noProof/>
      </w:rPr>
      <w:pict w14:anchorId="4DB355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2" type="#_x0000_t136" style="position:absolute;margin-left:0;margin-top:0;width:452.95pt;height:117.15pt;z-index:-251658216;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BE03" w14:textId="1E161DFE" w:rsidR="00234D17" w:rsidRDefault="00234D17">
    <w:pPr>
      <w:pStyle w:val="Glava"/>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64E5" w14:textId="32B7BB82" w:rsidR="00234D17" w:rsidRDefault="0021562E">
    <w:pPr>
      <w:pStyle w:val="Glava"/>
    </w:pPr>
    <w:r>
      <w:rPr>
        <w:noProof/>
      </w:rPr>
      <w:pict w14:anchorId="314A03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30" type="#_x0000_t136" style="position:absolute;margin-left:0;margin-top:0;width:452.95pt;height:117.15pt;z-index:-251658217;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83ED7" w14:textId="771BEBC9" w:rsidR="00234D17" w:rsidRDefault="0021562E">
    <w:pPr>
      <w:pStyle w:val="Glava"/>
    </w:pPr>
    <w:r>
      <w:rPr>
        <w:noProof/>
      </w:rPr>
      <w:pict w14:anchorId="165070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29" type="#_x0000_t136" style="position:absolute;margin-left:0;margin-top:0;width:452.95pt;height:117.15pt;z-index:-251658213;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1316E" w14:textId="0C2CE344" w:rsidR="00234D17" w:rsidRDefault="00234D17">
    <w:pPr>
      <w:pStyle w:val="Glava"/>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B4C6" w14:textId="4259CB71" w:rsidR="00234D17" w:rsidRDefault="0021562E">
    <w:pPr>
      <w:pStyle w:val="Glava"/>
    </w:pPr>
    <w:r>
      <w:rPr>
        <w:noProof/>
      </w:rPr>
      <w:pict w14:anchorId="76EFA8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27" type="#_x0000_t136" style="position:absolute;margin-left:0;margin-top:0;width:452.95pt;height:117.15pt;z-index:-251658215;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B0E4" w14:textId="511E41D8" w:rsidR="00311F62" w:rsidRDefault="0021562E">
    <w:pPr>
      <w:pStyle w:val="Glava"/>
    </w:pPr>
    <w:r>
      <w:rPr>
        <w:noProof/>
      </w:rPr>
      <w:pict w14:anchorId="011B22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26" type="#_x0000_t136" style="position:absolute;margin-left:0;margin-top:0;width:452.95pt;height:117.15pt;z-index:-251658210;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5A21" w14:textId="77777777" w:rsidR="00311F62" w:rsidRPr="00873FE2" w:rsidRDefault="00311F62" w:rsidP="00873FE2">
    <w:pPr>
      <w:pStyle w:val="Glava"/>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C0E29" w14:textId="48D95670" w:rsidR="00311F62" w:rsidRDefault="0021562E">
    <w:pPr>
      <w:pStyle w:val="Glava"/>
    </w:pPr>
    <w:r>
      <w:rPr>
        <w:noProof/>
      </w:rPr>
      <w:pict w14:anchorId="5EBA29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25" type="#_x0000_t136" style="position:absolute;margin-left:0;margin-top:0;width:452.95pt;height:117.15pt;z-index:-251658211;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1C64E" w14:textId="129D8FBD" w:rsidR="00311F62" w:rsidRDefault="0021562E">
    <w:pPr>
      <w:pStyle w:val="Glava"/>
    </w:pPr>
    <w:r>
      <w:rPr>
        <w:noProof/>
      </w:rPr>
      <w:pict w14:anchorId="7FBD0A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50" type="#_x0000_t136" style="position:absolute;margin-left:0;margin-top:0;width:452.95pt;height:117.15pt;z-index:-251658234;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21E72" w14:textId="6ECD90A8" w:rsidR="00F97FCC" w:rsidRDefault="005878FC" w:rsidP="00F97FCC">
    <w:pPr>
      <w:pStyle w:val="Glava"/>
    </w:pPr>
    <w:r>
      <w:rPr>
        <w:rFonts w:ascii="Arial" w:hAnsi="Arial" w:cs="Arial"/>
        <w:b/>
        <w:bCs/>
        <w:caps/>
        <w:noProof/>
        <w:spacing w:val="-14"/>
        <w:sz w:val="36"/>
        <w:szCs w:val="70"/>
        <w:lang w:eastAsia="sl-SI"/>
      </w:rPr>
      <w:drawing>
        <wp:anchor distT="0" distB="0" distL="114300" distR="114300" simplePos="0" relativeHeight="251658272" behindDoc="1" locked="0" layoutInCell="1" allowOverlap="1" wp14:anchorId="12D0CC2D" wp14:editId="7F11947F">
          <wp:simplePos x="0" y="0"/>
          <wp:positionH relativeFrom="column">
            <wp:posOffset>1570247</wp:posOffset>
          </wp:positionH>
          <wp:positionV relativeFrom="paragraph">
            <wp:posOffset>-156210</wp:posOffset>
          </wp:positionV>
          <wp:extent cx="1254854" cy="878468"/>
          <wp:effectExtent l="0" t="0" r="0" b="0"/>
          <wp:wrapNone/>
          <wp:docPr id="1505716715" name="Slika 2" descr="A black and red logo with a building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16715" name="Slika 2" descr="A black and red logo with a building on i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4854" cy="878468"/>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lang w:eastAsia="sl-SI"/>
      </w:rPr>
      <w:drawing>
        <wp:anchor distT="0" distB="0" distL="114300" distR="114300" simplePos="0" relativeHeight="251658271" behindDoc="0" locked="0" layoutInCell="1" allowOverlap="1" wp14:anchorId="39FBFDD3" wp14:editId="509089C4">
          <wp:simplePos x="0" y="0"/>
          <wp:positionH relativeFrom="column">
            <wp:posOffset>2990107</wp:posOffset>
          </wp:positionH>
          <wp:positionV relativeFrom="paragraph">
            <wp:posOffset>-29845</wp:posOffset>
          </wp:positionV>
          <wp:extent cx="709930" cy="676910"/>
          <wp:effectExtent l="0" t="0" r="1270" b="0"/>
          <wp:wrapSquare wrapText="bothSides"/>
          <wp:docPr id="1802362229" name="Slika 1" descr="Logo SLOf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Logo SLOfi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709930" cy="676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FC9F38" w14:textId="77777777" w:rsidR="00C96867" w:rsidRDefault="00C96867" w:rsidP="00F97FCC">
    <w:pPr>
      <w:pStyle w:val="Glava"/>
    </w:pPr>
  </w:p>
  <w:p w14:paraId="62152E2E" w14:textId="77777777" w:rsidR="005878FC" w:rsidRDefault="005878FC" w:rsidP="00F97FCC">
    <w:pPr>
      <w:pStyle w:val="Glava"/>
    </w:pPr>
  </w:p>
  <w:p w14:paraId="5C5A5A5E" w14:textId="77777777" w:rsidR="005878FC" w:rsidRDefault="005878FC" w:rsidP="00F97FCC">
    <w:pPr>
      <w:pStyle w:val="Glava"/>
    </w:pPr>
  </w:p>
  <w:p w14:paraId="5366CE82" w14:textId="77777777" w:rsidR="00944C14" w:rsidRDefault="00944C14" w:rsidP="00F97FC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85E70" w14:textId="1BF73D16" w:rsidR="00311F62" w:rsidRDefault="0021562E">
    <w:pPr>
      <w:pStyle w:val="Glava"/>
    </w:pPr>
    <w:r>
      <w:rPr>
        <w:noProof/>
      </w:rPr>
      <w:pict w14:anchorId="0FCF90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8" type="#_x0000_t136" style="position:absolute;margin-left:0;margin-top:0;width:452.95pt;height:117.15pt;z-index:-251658235;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31AC" w14:textId="1087B280" w:rsidR="00234D17" w:rsidRDefault="0021562E">
    <w:pPr>
      <w:pStyle w:val="Glava"/>
    </w:pPr>
    <w:r>
      <w:rPr>
        <w:noProof/>
      </w:rPr>
      <w:pict w14:anchorId="68466D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7" type="#_x0000_t136" style="position:absolute;margin-left:0;margin-top:0;width:452.95pt;height:117.15pt;z-index:-251658231;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3054B" w14:textId="61E3EF7E" w:rsidR="00234D17" w:rsidRDefault="00234D17">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60EC7" w14:textId="75656165" w:rsidR="00234D17" w:rsidRDefault="0021562E">
    <w:pPr>
      <w:pStyle w:val="Glava"/>
    </w:pPr>
    <w:r>
      <w:rPr>
        <w:noProof/>
      </w:rPr>
      <w:pict w14:anchorId="12A074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5" type="#_x0000_t136" style="position:absolute;margin-left:0;margin-top:0;width:452.95pt;height:117.15pt;z-index:-251658232;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FD0C6" w14:textId="1D5CE822" w:rsidR="00234D17" w:rsidRDefault="0021562E">
    <w:pPr>
      <w:pStyle w:val="Glava"/>
    </w:pPr>
    <w:r>
      <w:rPr>
        <w:noProof/>
      </w:rPr>
      <w:pict w14:anchorId="7382BD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44" type="#_x0000_t136" style="position:absolute;margin-left:0;margin-top:0;width:452.95pt;height:117.15pt;z-index:-251658228;mso-wrap-edited:f;mso-position-horizontal:center;mso-position-horizontal-relative:margin;mso-position-vertical:center;mso-position-vertical-relative:margin" o:allowincell="f" fillcolor="silver" stroked="f">
          <v:textpath style="font-family:&quot;Helvetic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83CE"/>
    <w:multiLevelType w:val="hybridMultilevel"/>
    <w:tmpl w:val="E76CAAB2"/>
    <w:lvl w:ilvl="0" w:tplc="D8C47D04">
      <w:start w:val="1"/>
      <w:numFmt w:val="bullet"/>
      <w:lvlText w:val="-"/>
      <w:lvlJc w:val="left"/>
      <w:pPr>
        <w:ind w:left="720" w:hanging="360"/>
      </w:pPr>
      <w:rPr>
        <w:rFonts w:ascii="&quot;Arial&quot;,sans-serif" w:hAnsi="&quot;Arial&quot;,sans-serif" w:hint="default"/>
      </w:rPr>
    </w:lvl>
    <w:lvl w:ilvl="1" w:tplc="7BAE2FA6">
      <w:start w:val="1"/>
      <w:numFmt w:val="bullet"/>
      <w:lvlText w:val="o"/>
      <w:lvlJc w:val="left"/>
      <w:pPr>
        <w:ind w:left="1440" w:hanging="360"/>
      </w:pPr>
      <w:rPr>
        <w:rFonts w:ascii="Courier New" w:hAnsi="Courier New" w:hint="default"/>
      </w:rPr>
    </w:lvl>
    <w:lvl w:ilvl="2" w:tplc="7F0A05BE">
      <w:start w:val="1"/>
      <w:numFmt w:val="bullet"/>
      <w:lvlText w:val=""/>
      <w:lvlJc w:val="left"/>
      <w:pPr>
        <w:ind w:left="2160" w:hanging="360"/>
      </w:pPr>
      <w:rPr>
        <w:rFonts w:ascii="Wingdings" w:hAnsi="Wingdings" w:hint="default"/>
      </w:rPr>
    </w:lvl>
    <w:lvl w:ilvl="3" w:tplc="90AC7EF4">
      <w:start w:val="1"/>
      <w:numFmt w:val="bullet"/>
      <w:lvlText w:val=""/>
      <w:lvlJc w:val="left"/>
      <w:pPr>
        <w:ind w:left="2880" w:hanging="360"/>
      </w:pPr>
      <w:rPr>
        <w:rFonts w:ascii="Symbol" w:hAnsi="Symbol" w:hint="default"/>
      </w:rPr>
    </w:lvl>
    <w:lvl w:ilvl="4" w:tplc="CBC60DD0">
      <w:start w:val="1"/>
      <w:numFmt w:val="bullet"/>
      <w:lvlText w:val="o"/>
      <w:lvlJc w:val="left"/>
      <w:pPr>
        <w:ind w:left="3600" w:hanging="360"/>
      </w:pPr>
      <w:rPr>
        <w:rFonts w:ascii="Courier New" w:hAnsi="Courier New" w:hint="default"/>
      </w:rPr>
    </w:lvl>
    <w:lvl w:ilvl="5" w:tplc="2AD0EFAA">
      <w:start w:val="1"/>
      <w:numFmt w:val="bullet"/>
      <w:lvlText w:val=""/>
      <w:lvlJc w:val="left"/>
      <w:pPr>
        <w:ind w:left="4320" w:hanging="360"/>
      </w:pPr>
      <w:rPr>
        <w:rFonts w:ascii="Wingdings" w:hAnsi="Wingdings" w:hint="default"/>
      </w:rPr>
    </w:lvl>
    <w:lvl w:ilvl="6" w:tplc="EDF090D2">
      <w:start w:val="1"/>
      <w:numFmt w:val="bullet"/>
      <w:lvlText w:val=""/>
      <w:lvlJc w:val="left"/>
      <w:pPr>
        <w:ind w:left="5040" w:hanging="360"/>
      </w:pPr>
      <w:rPr>
        <w:rFonts w:ascii="Symbol" w:hAnsi="Symbol" w:hint="default"/>
      </w:rPr>
    </w:lvl>
    <w:lvl w:ilvl="7" w:tplc="639AA7EA">
      <w:start w:val="1"/>
      <w:numFmt w:val="bullet"/>
      <w:lvlText w:val="o"/>
      <w:lvlJc w:val="left"/>
      <w:pPr>
        <w:ind w:left="5760" w:hanging="360"/>
      </w:pPr>
      <w:rPr>
        <w:rFonts w:ascii="Courier New" w:hAnsi="Courier New" w:hint="default"/>
      </w:rPr>
    </w:lvl>
    <w:lvl w:ilvl="8" w:tplc="6770B038">
      <w:start w:val="1"/>
      <w:numFmt w:val="bullet"/>
      <w:lvlText w:val=""/>
      <w:lvlJc w:val="left"/>
      <w:pPr>
        <w:ind w:left="6480" w:hanging="360"/>
      </w:pPr>
      <w:rPr>
        <w:rFonts w:ascii="Wingdings" w:hAnsi="Wingdings" w:hint="default"/>
      </w:rPr>
    </w:lvl>
  </w:abstractNum>
  <w:abstractNum w:abstractNumId="1" w15:restartNumberingAfterBreak="0">
    <w:nsid w:val="007F3C33"/>
    <w:multiLevelType w:val="hybridMultilevel"/>
    <w:tmpl w:val="6C5EB9F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0C537B7"/>
    <w:multiLevelType w:val="hybridMultilevel"/>
    <w:tmpl w:val="6234DAD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A4C72C"/>
    <w:multiLevelType w:val="hybridMultilevel"/>
    <w:tmpl w:val="8D0A2A2C"/>
    <w:lvl w:ilvl="0" w:tplc="2B5A6522">
      <w:start w:val="1"/>
      <w:numFmt w:val="decimal"/>
      <w:lvlText w:val="%1."/>
      <w:lvlJc w:val="left"/>
      <w:pPr>
        <w:ind w:left="720" w:hanging="360"/>
      </w:pPr>
    </w:lvl>
    <w:lvl w:ilvl="1" w:tplc="5BD45C4E">
      <w:start w:val="1"/>
      <w:numFmt w:val="lowerLetter"/>
      <w:lvlText w:val="%2."/>
      <w:lvlJc w:val="left"/>
      <w:pPr>
        <w:ind w:left="1440" w:hanging="360"/>
      </w:pPr>
    </w:lvl>
    <w:lvl w:ilvl="2" w:tplc="A6769C98">
      <w:start w:val="1"/>
      <w:numFmt w:val="lowerRoman"/>
      <w:lvlText w:val="%3."/>
      <w:lvlJc w:val="right"/>
      <w:pPr>
        <w:ind w:left="2160" w:hanging="180"/>
      </w:pPr>
    </w:lvl>
    <w:lvl w:ilvl="3" w:tplc="1544360E">
      <w:start w:val="1"/>
      <w:numFmt w:val="decimal"/>
      <w:lvlText w:val="%4."/>
      <w:lvlJc w:val="left"/>
      <w:pPr>
        <w:ind w:left="2880" w:hanging="360"/>
      </w:pPr>
    </w:lvl>
    <w:lvl w:ilvl="4" w:tplc="132CDAC0">
      <w:start w:val="1"/>
      <w:numFmt w:val="lowerLetter"/>
      <w:lvlText w:val="%5."/>
      <w:lvlJc w:val="left"/>
      <w:pPr>
        <w:ind w:left="3600" w:hanging="360"/>
      </w:pPr>
    </w:lvl>
    <w:lvl w:ilvl="5" w:tplc="B248F5D8">
      <w:start w:val="1"/>
      <w:numFmt w:val="lowerRoman"/>
      <w:lvlText w:val="%6."/>
      <w:lvlJc w:val="right"/>
      <w:pPr>
        <w:ind w:left="4320" w:hanging="180"/>
      </w:pPr>
    </w:lvl>
    <w:lvl w:ilvl="6" w:tplc="E75A2576">
      <w:start w:val="1"/>
      <w:numFmt w:val="decimal"/>
      <w:lvlText w:val="%7."/>
      <w:lvlJc w:val="left"/>
      <w:pPr>
        <w:ind w:left="5040" w:hanging="360"/>
      </w:pPr>
    </w:lvl>
    <w:lvl w:ilvl="7" w:tplc="79D6A80E">
      <w:start w:val="1"/>
      <w:numFmt w:val="lowerLetter"/>
      <w:lvlText w:val="%8."/>
      <w:lvlJc w:val="left"/>
      <w:pPr>
        <w:ind w:left="5760" w:hanging="360"/>
      </w:pPr>
    </w:lvl>
    <w:lvl w:ilvl="8" w:tplc="AFE8F96A">
      <w:start w:val="1"/>
      <w:numFmt w:val="lowerRoman"/>
      <w:lvlText w:val="%9."/>
      <w:lvlJc w:val="right"/>
      <w:pPr>
        <w:ind w:left="6480" w:hanging="180"/>
      </w:pPr>
    </w:lvl>
  </w:abstractNum>
  <w:abstractNum w:abstractNumId="4" w15:restartNumberingAfterBreak="0">
    <w:nsid w:val="0307F5AE"/>
    <w:multiLevelType w:val="hybridMultilevel"/>
    <w:tmpl w:val="54B65E9C"/>
    <w:lvl w:ilvl="0" w:tplc="EF18154E">
      <w:start w:val="10"/>
      <w:numFmt w:val="decimal"/>
      <w:lvlText w:val="%1."/>
      <w:lvlJc w:val="left"/>
      <w:pPr>
        <w:ind w:left="720" w:hanging="360"/>
      </w:pPr>
    </w:lvl>
    <w:lvl w:ilvl="1" w:tplc="D476598E">
      <w:start w:val="1"/>
      <w:numFmt w:val="lowerLetter"/>
      <w:lvlText w:val="%2."/>
      <w:lvlJc w:val="left"/>
      <w:pPr>
        <w:ind w:left="1440" w:hanging="360"/>
      </w:pPr>
    </w:lvl>
    <w:lvl w:ilvl="2" w:tplc="31FE3BAE">
      <w:start w:val="1"/>
      <w:numFmt w:val="lowerRoman"/>
      <w:lvlText w:val="%3."/>
      <w:lvlJc w:val="right"/>
      <w:pPr>
        <w:ind w:left="2160" w:hanging="180"/>
      </w:pPr>
    </w:lvl>
    <w:lvl w:ilvl="3" w:tplc="F4DC1C20">
      <w:start w:val="1"/>
      <w:numFmt w:val="decimal"/>
      <w:lvlText w:val="%4."/>
      <w:lvlJc w:val="left"/>
      <w:pPr>
        <w:ind w:left="2880" w:hanging="360"/>
      </w:pPr>
    </w:lvl>
    <w:lvl w:ilvl="4" w:tplc="65E46AD4">
      <w:start w:val="1"/>
      <w:numFmt w:val="lowerLetter"/>
      <w:lvlText w:val="%5."/>
      <w:lvlJc w:val="left"/>
      <w:pPr>
        <w:ind w:left="3600" w:hanging="360"/>
      </w:pPr>
    </w:lvl>
    <w:lvl w:ilvl="5" w:tplc="9E4EB71C">
      <w:start w:val="1"/>
      <w:numFmt w:val="lowerRoman"/>
      <w:lvlText w:val="%6."/>
      <w:lvlJc w:val="right"/>
      <w:pPr>
        <w:ind w:left="4320" w:hanging="180"/>
      </w:pPr>
    </w:lvl>
    <w:lvl w:ilvl="6" w:tplc="2B025278">
      <w:start w:val="1"/>
      <w:numFmt w:val="decimal"/>
      <w:lvlText w:val="%7."/>
      <w:lvlJc w:val="left"/>
      <w:pPr>
        <w:ind w:left="5040" w:hanging="360"/>
      </w:pPr>
    </w:lvl>
    <w:lvl w:ilvl="7" w:tplc="43022D32">
      <w:start w:val="1"/>
      <w:numFmt w:val="lowerLetter"/>
      <w:lvlText w:val="%8."/>
      <w:lvlJc w:val="left"/>
      <w:pPr>
        <w:ind w:left="5760" w:hanging="360"/>
      </w:pPr>
    </w:lvl>
    <w:lvl w:ilvl="8" w:tplc="61D210F6">
      <w:start w:val="1"/>
      <w:numFmt w:val="lowerRoman"/>
      <w:lvlText w:val="%9."/>
      <w:lvlJc w:val="right"/>
      <w:pPr>
        <w:ind w:left="6480" w:hanging="180"/>
      </w:pPr>
    </w:lvl>
  </w:abstractNum>
  <w:abstractNum w:abstractNumId="5" w15:restartNumberingAfterBreak="0">
    <w:nsid w:val="04C2423A"/>
    <w:multiLevelType w:val="hybridMultilevel"/>
    <w:tmpl w:val="E682D11E"/>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6" w15:restartNumberingAfterBreak="0">
    <w:nsid w:val="04D64F37"/>
    <w:multiLevelType w:val="hybridMultilevel"/>
    <w:tmpl w:val="30D6E12A"/>
    <w:lvl w:ilvl="0" w:tplc="A78C422C">
      <w:start w:val="14"/>
      <w:numFmt w:val="decimal"/>
      <w:lvlText w:val="%1."/>
      <w:lvlJc w:val="left"/>
      <w:pPr>
        <w:ind w:left="720" w:hanging="360"/>
      </w:pPr>
    </w:lvl>
    <w:lvl w:ilvl="1" w:tplc="EF6ED428">
      <w:start w:val="1"/>
      <w:numFmt w:val="lowerLetter"/>
      <w:lvlText w:val="%2."/>
      <w:lvlJc w:val="left"/>
      <w:pPr>
        <w:ind w:left="1440" w:hanging="360"/>
      </w:pPr>
    </w:lvl>
    <w:lvl w:ilvl="2" w:tplc="798A46AA">
      <w:start w:val="1"/>
      <w:numFmt w:val="lowerRoman"/>
      <w:lvlText w:val="%3."/>
      <w:lvlJc w:val="right"/>
      <w:pPr>
        <w:ind w:left="2160" w:hanging="180"/>
      </w:pPr>
    </w:lvl>
    <w:lvl w:ilvl="3" w:tplc="375632E6">
      <w:start w:val="1"/>
      <w:numFmt w:val="decimal"/>
      <w:lvlText w:val="%4."/>
      <w:lvlJc w:val="left"/>
      <w:pPr>
        <w:ind w:left="2880" w:hanging="360"/>
      </w:pPr>
    </w:lvl>
    <w:lvl w:ilvl="4" w:tplc="20E68514">
      <w:start w:val="1"/>
      <w:numFmt w:val="lowerLetter"/>
      <w:lvlText w:val="%5."/>
      <w:lvlJc w:val="left"/>
      <w:pPr>
        <w:ind w:left="3600" w:hanging="360"/>
      </w:pPr>
    </w:lvl>
    <w:lvl w:ilvl="5" w:tplc="F286C23C">
      <w:start w:val="1"/>
      <w:numFmt w:val="lowerRoman"/>
      <w:lvlText w:val="%6."/>
      <w:lvlJc w:val="right"/>
      <w:pPr>
        <w:ind w:left="4320" w:hanging="180"/>
      </w:pPr>
    </w:lvl>
    <w:lvl w:ilvl="6" w:tplc="3446B1F2">
      <w:start w:val="1"/>
      <w:numFmt w:val="decimal"/>
      <w:lvlText w:val="%7."/>
      <w:lvlJc w:val="left"/>
      <w:pPr>
        <w:ind w:left="5040" w:hanging="360"/>
      </w:pPr>
    </w:lvl>
    <w:lvl w:ilvl="7" w:tplc="325A150A">
      <w:start w:val="1"/>
      <w:numFmt w:val="lowerLetter"/>
      <w:lvlText w:val="%8."/>
      <w:lvlJc w:val="left"/>
      <w:pPr>
        <w:ind w:left="5760" w:hanging="360"/>
      </w:pPr>
    </w:lvl>
    <w:lvl w:ilvl="8" w:tplc="621658DE">
      <w:start w:val="1"/>
      <w:numFmt w:val="lowerRoman"/>
      <w:lvlText w:val="%9."/>
      <w:lvlJc w:val="right"/>
      <w:pPr>
        <w:ind w:left="6480" w:hanging="180"/>
      </w:pPr>
    </w:lvl>
  </w:abstractNum>
  <w:abstractNum w:abstractNumId="7" w15:restartNumberingAfterBreak="0">
    <w:nsid w:val="04F69CE7"/>
    <w:multiLevelType w:val="hybridMultilevel"/>
    <w:tmpl w:val="9F286394"/>
    <w:lvl w:ilvl="0" w:tplc="8416A4C2">
      <w:start w:val="1"/>
      <w:numFmt w:val="bullet"/>
      <w:lvlText w:val="-"/>
      <w:lvlJc w:val="left"/>
      <w:pPr>
        <w:ind w:left="720" w:hanging="360"/>
      </w:pPr>
      <w:rPr>
        <w:rFonts w:ascii="&quot;Times New Roman&quot;,serif" w:hAnsi="&quot;Times New Roman&quot;,serif" w:hint="default"/>
      </w:rPr>
    </w:lvl>
    <w:lvl w:ilvl="1" w:tplc="1CC63820">
      <w:start w:val="1"/>
      <w:numFmt w:val="bullet"/>
      <w:lvlText w:val="o"/>
      <w:lvlJc w:val="left"/>
      <w:pPr>
        <w:ind w:left="1440" w:hanging="360"/>
      </w:pPr>
      <w:rPr>
        <w:rFonts w:ascii="Courier New" w:hAnsi="Courier New" w:hint="default"/>
      </w:rPr>
    </w:lvl>
    <w:lvl w:ilvl="2" w:tplc="82F428D6">
      <w:start w:val="1"/>
      <w:numFmt w:val="bullet"/>
      <w:lvlText w:val=""/>
      <w:lvlJc w:val="left"/>
      <w:pPr>
        <w:ind w:left="2160" w:hanging="360"/>
      </w:pPr>
      <w:rPr>
        <w:rFonts w:ascii="Wingdings" w:hAnsi="Wingdings" w:hint="default"/>
      </w:rPr>
    </w:lvl>
    <w:lvl w:ilvl="3" w:tplc="0A0A90F0">
      <w:start w:val="1"/>
      <w:numFmt w:val="bullet"/>
      <w:lvlText w:val=""/>
      <w:lvlJc w:val="left"/>
      <w:pPr>
        <w:ind w:left="2880" w:hanging="360"/>
      </w:pPr>
      <w:rPr>
        <w:rFonts w:ascii="Symbol" w:hAnsi="Symbol" w:hint="default"/>
      </w:rPr>
    </w:lvl>
    <w:lvl w:ilvl="4" w:tplc="DE16AA52">
      <w:start w:val="1"/>
      <w:numFmt w:val="bullet"/>
      <w:lvlText w:val="o"/>
      <w:lvlJc w:val="left"/>
      <w:pPr>
        <w:ind w:left="3600" w:hanging="360"/>
      </w:pPr>
      <w:rPr>
        <w:rFonts w:ascii="Courier New" w:hAnsi="Courier New" w:hint="default"/>
      </w:rPr>
    </w:lvl>
    <w:lvl w:ilvl="5" w:tplc="9FF85398">
      <w:start w:val="1"/>
      <w:numFmt w:val="bullet"/>
      <w:lvlText w:val=""/>
      <w:lvlJc w:val="left"/>
      <w:pPr>
        <w:ind w:left="4320" w:hanging="360"/>
      </w:pPr>
      <w:rPr>
        <w:rFonts w:ascii="Wingdings" w:hAnsi="Wingdings" w:hint="default"/>
      </w:rPr>
    </w:lvl>
    <w:lvl w:ilvl="6" w:tplc="3E4AEECC">
      <w:start w:val="1"/>
      <w:numFmt w:val="bullet"/>
      <w:lvlText w:val=""/>
      <w:lvlJc w:val="left"/>
      <w:pPr>
        <w:ind w:left="5040" w:hanging="360"/>
      </w:pPr>
      <w:rPr>
        <w:rFonts w:ascii="Symbol" w:hAnsi="Symbol" w:hint="default"/>
      </w:rPr>
    </w:lvl>
    <w:lvl w:ilvl="7" w:tplc="C6A8CDCC">
      <w:start w:val="1"/>
      <w:numFmt w:val="bullet"/>
      <w:lvlText w:val="o"/>
      <w:lvlJc w:val="left"/>
      <w:pPr>
        <w:ind w:left="5760" w:hanging="360"/>
      </w:pPr>
      <w:rPr>
        <w:rFonts w:ascii="Courier New" w:hAnsi="Courier New" w:hint="default"/>
      </w:rPr>
    </w:lvl>
    <w:lvl w:ilvl="8" w:tplc="91CCDC36">
      <w:start w:val="1"/>
      <w:numFmt w:val="bullet"/>
      <w:lvlText w:val=""/>
      <w:lvlJc w:val="left"/>
      <w:pPr>
        <w:ind w:left="6480" w:hanging="360"/>
      </w:pPr>
      <w:rPr>
        <w:rFonts w:ascii="Wingdings" w:hAnsi="Wingdings" w:hint="default"/>
      </w:rPr>
    </w:lvl>
  </w:abstractNum>
  <w:abstractNum w:abstractNumId="8" w15:restartNumberingAfterBreak="0">
    <w:nsid w:val="0520455D"/>
    <w:multiLevelType w:val="hybridMultilevel"/>
    <w:tmpl w:val="674090F2"/>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5643ECF"/>
    <w:multiLevelType w:val="hybridMultilevel"/>
    <w:tmpl w:val="5EEAC89E"/>
    <w:lvl w:ilvl="0" w:tplc="F9526C80">
      <w:start w:val="1"/>
      <w:numFmt w:val="decimal"/>
      <w:lvlText w:val="4)"/>
      <w:lvlJc w:val="left"/>
      <w:pPr>
        <w:ind w:left="720" w:hanging="360"/>
      </w:pPr>
    </w:lvl>
    <w:lvl w:ilvl="1" w:tplc="FF086BF2">
      <w:start w:val="1"/>
      <w:numFmt w:val="lowerLetter"/>
      <w:lvlText w:val="%2."/>
      <w:lvlJc w:val="left"/>
      <w:pPr>
        <w:ind w:left="1440" w:hanging="360"/>
      </w:pPr>
    </w:lvl>
    <w:lvl w:ilvl="2" w:tplc="86FC061A">
      <w:start w:val="1"/>
      <w:numFmt w:val="lowerRoman"/>
      <w:lvlText w:val="%3."/>
      <w:lvlJc w:val="right"/>
      <w:pPr>
        <w:ind w:left="2160" w:hanging="180"/>
      </w:pPr>
    </w:lvl>
    <w:lvl w:ilvl="3" w:tplc="81AC0EAA">
      <w:start w:val="1"/>
      <w:numFmt w:val="decimal"/>
      <w:lvlText w:val="%4."/>
      <w:lvlJc w:val="left"/>
      <w:pPr>
        <w:ind w:left="2880" w:hanging="360"/>
      </w:pPr>
    </w:lvl>
    <w:lvl w:ilvl="4" w:tplc="F54C1554">
      <w:start w:val="1"/>
      <w:numFmt w:val="lowerLetter"/>
      <w:lvlText w:val="%5."/>
      <w:lvlJc w:val="left"/>
      <w:pPr>
        <w:ind w:left="3600" w:hanging="360"/>
      </w:pPr>
    </w:lvl>
    <w:lvl w:ilvl="5" w:tplc="A6128AC4">
      <w:start w:val="1"/>
      <w:numFmt w:val="lowerRoman"/>
      <w:lvlText w:val="%6."/>
      <w:lvlJc w:val="right"/>
      <w:pPr>
        <w:ind w:left="4320" w:hanging="180"/>
      </w:pPr>
    </w:lvl>
    <w:lvl w:ilvl="6" w:tplc="24DEDBE4">
      <w:start w:val="1"/>
      <w:numFmt w:val="decimal"/>
      <w:lvlText w:val="%7."/>
      <w:lvlJc w:val="left"/>
      <w:pPr>
        <w:ind w:left="5040" w:hanging="360"/>
      </w:pPr>
    </w:lvl>
    <w:lvl w:ilvl="7" w:tplc="3E1E6172">
      <w:start w:val="1"/>
      <w:numFmt w:val="lowerLetter"/>
      <w:lvlText w:val="%8."/>
      <w:lvlJc w:val="left"/>
      <w:pPr>
        <w:ind w:left="5760" w:hanging="360"/>
      </w:pPr>
    </w:lvl>
    <w:lvl w:ilvl="8" w:tplc="E76A7EBE">
      <w:start w:val="1"/>
      <w:numFmt w:val="lowerRoman"/>
      <w:lvlText w:val="%9."/>
      <w:lvlJc w:val="right"/>
      <w:pPr>
        <w:ind w:left="6480" w:hanging="180"/>
      </w:pPr>
    </w:lvl>
  </w:abstractNum>
  <w:abstractNum w:abstractNumId="10" w15:restartNumberingAfterBreak="0">
    <w:nsid w:val="05972907"/>
    <w:multiLevelType w:val="hybridMultilevel"/>
    <w:tmpl w:val="6FDCC2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0689790A"/>
    <w:multiLevelType w:val="hybridMultilevel"/>
    <w:tmpl w:val="5AC6EB1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7893043"/>
    <w:multiLevelType w:val="hybridMultilevel"/>
    <w:tmpl w:val="4874E2A0"/>
    <w:lvl w:ilvl="0" w:tplc="026C69E4">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D0D46B"/>
    <w:multiLevelType w:val="hybridMultilevel"/>
    <w:tmpl w:val="7D9E9144"/>
    <w:lvl w:ilvl="0" w:tplc="58481D98">
      <w:start w:val="1"/>
      <w:numFmt w:val="decimal"/>
      <w:lvlText w:val="2)"/>
      <w:lvlJc w:val="left"/>
      <w:pPr>
        <w:ind w:left="720" w:hanging="360"/>
      </w:pPr>
    </w:lvl>
    <w:lvl w:ilvl="1" w:tplc="93AA6F8A">
      <w:start w:val="1"/>
      <w:numFmt w:val="lowerLetter"/>
      <w:lvlText w:val="%2."/>
      <w:lvlJc w:val="left"/>
      <w:pPr>
        <w:ind w:left="1440" w:hanging="360"/>
      </w:pPr>
    </w:lvl>
    <w:lvl w:ilvl="2" w:tplc="8CFE71D6">
      <w:start w:val="1"/>
      <w:numFmt w:val="lowerRoman"/>
      <w:lvlText w:val="%3."/>
      <w:lvlJc w:val="right"/>
      <w:pPr>
        <w:ind w:left="2160" w:hanging="180"/>
      </w:pPr>
    </w:lvl>
    <w:lvl w:ilvl="3" w:tplc="941C7666">
      <w:start w:val="1"/>
      <w:numFmt w:val="decimal"/>
      <w:lvlText w:val="%4."/>
      <w:lvlJc w:val="left"/>
      <w:pPr>
        <w:ind w:left="2880" w:hanging="360"/>
      </w:pPr>
    </w:lvl>
    <w:lvl w:ilvl="4" w:tplc="9D3A674E">
      <w:start w:val="1"/>
      <w:numFmt w:val="lowerLetter"/>
      <w:lvlText w:val="%5."/>
      <w:lvlJc w:val="left"/>
      <w:pPr>
        <w:ind w:left="3600" w:hanging="360"/>
      </w:pPr>
    </w:lvl>
    <w:lvl w:ilvl="5" w:tplc="8E72278C">
      <w:start w:val="1"/>
      <w:numFmt w:val="lowerRoman"/>
      <w:lvlText w:val="%6."/>
      <w:lvlJc w:val="right"/>
      <w:pPr>
        <w:ind w:left="4320" w:hanging="180"/>
      </w:pPr>
    </w:lvl>
    <w:lvl w:ilvl="6" w:tplc="6E60B574">
      <w:start w:val="1"/>
      <w:numFmt w:val="decimal"/>
      <w:lvlText w:val="%7."/>
      <w:lvlJc w:val="left"/>
      <w:pPr>
        <w:ind w:left="5040" w:hanging="360"/>
      </w:pPr>
    </w:lvl>
    <w:lvl w:ilvl="7" w:tplc="98A0DDFC">
      <w:start w:val="1"/>
      <w:numFmt w:val="lowerLetter"/>
      <w:lvlText w:val="%8."/>
      <w:lvlJc w:val="left"/>
      <w:pPr>
        <w:ind w:left="5760" w:hanging="360"/>
      </w:pPr>
    </w:lvl>
    <w:lvl w:ilvl="8" w:tplc="8C96BE3C">
      <w:start w:val="1"/>
      <w:numFmt w:val="lowerRoman"/>
      <w:lvlText w:val="%9."/>
      <w:lvlJc w:val="right"/>
      <w:pPr>
        <w:ind w:left="6480" w:hanging="180"/>
      </w:pPr>
    </w:lvl>
  </w:abstractNum>
  <w:abstractNum w:abstractNumId="1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A370B79"/>
    <w:multiLevelType w:val="hybridMultilevel"/>
    <w:tmpl w:val="B3684C26"/>
    <w:lvl w:ilvl="0" w:tplc="C78A8AAE">
      <w:start w:val="1"/>
      <w:numFmt w:val="decimal"/>
      <w:lvlText w:val="%1."/>
      <w:lvlJc w:val="left"/>
      <w:pPr>
        <w:ind w:left="720" w:hanging="360"/>
      </w:pPr>
    </w:lvl>
    <w:lvl w:ilvl="1" w:tplc="CA606A26">
      <w:start w:val="1"/>
      <w:numFmt w:val="lowerLetter"/>
      <w:lvlText w:val="%2."/>
      <w:lvlJc w:val="left"/>
      <w:pPr>
        <w:ind w:left="1440" w:hanging="360"/>
      </w:pPr>
    </w:lvl>
    <w:lvl w:ilvl="2" w:tplc="96165C94">
      <w:start w:val="1"/>
      <w:numFmt w:val="lowerRoman"/>
      <w:lvlText w:val="%3."/>
      <w:lvlJc w:val="right"/>
      <w:pPr>
        <w:ind w:left="2160" w:hanging="180"/>
      </w:pPr>
    </w:lvl>
    <w:lvl w:ilvl="3" w:tplc="2862970E">
      <w:start w:val="1"/>
      <w:numFmt w:val="decimal"/>
      <w:lvlText w:val="%4."/>
      <w:lvlJc w:val="left"/>
      <w:pPr>
        <w:ind w:left="2880" w:hanging="360"/>
      </w:pPr>
    </w:lvl>
    <w:lvl w:ilvl="4" w:tplc="794019E4">
      <w:start w:val="1"/>
      <w:numFmt w:val="lowerLetter"/>
      <w:lvlText w:val="%5."/>
      <w:lvlJc w:val="left"/>
      <w:pPr>
        <w:ind w:left="3600" w:hanging="360"/>
      </w:pPr>
    </w:lvl>
    <w:lvl w:ilvl="5" w:tplc="84F66724">
      <w:start w:val="1"/>
      <w:numFmt w:val="lowerRoman"/>
      <w:lvlText w:val="%6."/>
      <w:lvlJc w:val="right"/>
      <w:pPr>
        <w:ind w:left="4320" w:hanging="180"/>
      </w:pPr>
    </w:lvl>
    <w:lvl w:ilvl="6" w:tplc="547A40C8">
      <w:start w:val="1"/>
      <w:numFmt w:val="decimal"/>
      <w:lvlText w:val="%7."/>
      <w:lvlJc w:val="left"/>
      <w:pPr>
        <w:ind w:left="5040" w:hanging="360"/>
      </w:pPr>
    </w:lvl>
    <w:lvl w:ilvl="7" w:tplc="8E34F7B6">
      <w:start w:val="1"/>
      <w:numFmt w:val="lowerLetter"/>
      <w:lvlText w:val="%8."/>
      <w:lvlJc w:val="left"/>
      <w:pPr>
        <w:ind w:left="5760" w:hanging="360"/>
      </w:pPr>
    </w:lvl>
    <w:lvl w:ilvl="8" w:tplc="91D0486C">
      <w:start w:val="1"/>
      <w:numFmt w:val="lowerRoman"/>
      <w:lvlText w:val="%9."/>
      <w:lvlJc w:val="right"/>
      <w:pPr>
        <w:ind w:left="6480" w:hanging="180"/>
      </w:pPr>
    </w:lvl>
  </w:abstractNum>
  <w:abstractNum w:abstractNumId="16" w15:restartNumberingAfterBreak="0">
    <w:nsid w:val="0AF2E577"/>
    <w:multiLevelType w:val="hybridMultilevel"/>
    <w:tmpl w:val="134211F6"/>
    <w:lvl w:ilvl="0" w:tplc="812AC0AC">
      <w:start w:val="2"/>
      <w:numFmt w:val="decimal"/>
      <w:lvlText w:val="2)"/>
      <w:lvlJc w:val="left"/>
      <w:pPr>
        <w:ind w:left="720" w:hanging="360"/>
      </w:pPr>
    </w:lvl>
    <w:lvl w:ilvl="1" w:tplc="0DD4E2EC">
      <w:start w:val="1"/>
      <w:numFmt w:val="lowerLetter"/>
      <w:lvlText w:val="%2."/>
      <w:lvlJc w:val="left"/>
      <w:pPr>
        <w:ind w:left="1440" w:hanging="360"/>
      </w:pPr>
    </w:lvl>
    <w:lvl w:ilvl="2" w:tplc="124E9042">
      <w:start w:val="1"/>
      <w:numFmt w:val="lowerRoman"/>
      <w:lvlText w:val="%3."/>
      <w:lvlJc w:val="right"/>
      <w:pPr>
        <w:ind w:left="2160" w:hanging="180"/>
      </w:pPr>
    </w:lvl>
    <w:lvl w:ilvl="3" w:tplc="A1863228">
      <w:start w:val="1"/>
      <w:numFmt w:val="decimal"/>
      <w:lvlText w:val="%4."/>
      <w:lvlJc w:val="left"/>
      <w:pPr>
        <w:ind w:left="2880" w:hanging="360"/>
      </w:pPr>
    </w:lvl>
    <w:lvl w:ilvl="4" w:tplc="819E2DB6">
      <w:start w:val="1"/>
      <w:numFmt w:val="lowerLetter"/>
      <w:lvlText w:val="%5."/>
      <w:lvlJc w:val="left"/>
      <w:pPr>
        <w:ind w:left="3600" w:hanging="360"/>
      </w:pPr>
    </w:lvl>
    <w:lvl w:ilvl="5" w:tplc="FD6A7638">
      <w:start w:val="1"/>
      <w:numFmt w:val="lowerRoman"/>
      <w:lvlText w:val="%6."/>
      <w:lvlJc w:val="right"/>
      <w:pPr>
        <w:ind w:left="4320" w:hanging="180"/>
      </w:pPr>
    </w:lvl>
    <w:lvl w:ilvl="6" w:tplc="BB16C9EA">
      <w:start w:val="1"/>
      <w:numFmt w:val="decimal"/>
      <w:lvlText w:val="%7."/>
      <w:lvlJc w:val="left"/>
      <w:pPr>
        <w:ind w:left="5040" w:hanging="360"/>
      </w:pPr>
    </w:lvl>
    <w:lvl w:ilvl="7" w:tplc="C8BEBE2E">
      <w:start w:val="1"/>
      <w:numFmt w:val="lowerLetter"/>
      <w:lvlText w:val="%8."/>
      <w:lvlJc w:val="left"/>
      <w:pPr>
        <w:ind w:left="5760" w:hanging="360"/>
      </w:pPr>
    </w:lvl>
    <w:lvl w:ilvl="8" w:tplc="6CDA8A76">
      <w:start w:val="1"/>
      <w:numFmt w:val="lowerRoman"/>
      <w:lvlText w:val="%9."/>
      <w:lvlJc w:val="right"/>
      <w:pPr>
        <w:ind w:left="6480" w:hanging="180"/>
      </w:pPr>
    </w:lvl>
  </w:abstractNum>
  <w:abstractNum w:abstractNumId="17" w15:restartNumberingAfterBreak="0">
    <w:nsid w:val="0C1EED08"/>
    <w:multiLevelType w:val="hybridMultilevel"/>
    <w:tmpl w:val="B502B158"/>
    <w:lvl w:ilvl="0" w:tplc="0DBAE74E">
      <w:start w:val="1"/>
      <w:numFmt w:val="bullet"/>
      <w:lvlText w:val="·"/>
      <w:lvlJc w:val="left"/>
      <w:pPr>
        <w:ind w:left="720" w:hanging="360"/>
      </w:pPr>
      <w:rPr>
        <w:rFonts w:ascii="Symbol" w:hAnsi="Symbol" w:hint="default"/>
      </w:rPr>
    </w:lvl>
    <w:lvl w:ilvl="1" w:tplc="1CEE2784">
      <w:start w:val="1"/>
      <w:numFmt w:val="bullet"/>
      <w:lvlText w:val="o"/>
      <w:lvlJc w:val="left"/>
      <w:pPr>
        <w:ind w:left="1440" w:hanging="360"/>
      </w:pPr>
      <w:rPr>
        <w:rFonts w:ascii="Courier New" w:hAnsi="Courier New" w:hint="default"/>
      </w:rPr>
    </w:lvl>
    <w:lvl w:ilvl="2" w:tplc="69729560">
      <w:start w:val="1"/>
      <w:numFmt w:val="bullet"/>
      <w:lvlText w:val=""/>
      <w:lvlJc w:val="left"/>
      <w:pPr>
        <w:ind w:left="2160" w:hanging="360"/>
      </w:pPr>
      <w:rPr>
        <w:rFonts w:ascii="Wingdings" w:hAnsi="Wingdings" w:hint="default"/>
      </w:rPr>
    </w:lvl>
    <w:lvl w:ilvl="3" w:tplc="F3E8CC84">
      <w:start w:val="1"/>
      <w:numFmt w:val="bullet"/>
      <w:lvlText w:val=""/>
      <w:lvlJc w:val="left"/>
      <w:pPr>
        <w:ind w:left="2880" w:hanging="360"/>
      </w:pPr>
      <w:rPr>
        <w:rFonts w:ascii="Symbol" w:hAnsi="Symbol" w:hint="default"/>
      </w:rPr>
    </w:lvl>
    <w:lvl w:ilvl="4" w:tplc="9500AB3E">
      <w:start w:val="1"/>
      <w:numFmt w:val="bullet"/>
      <w:lvlText w:val="o"/>
      <w:lvlJc w:val="left"/>
      <w:pPr>
        <w:ind w:left="3600" w:hanging="360"/>
      </w:pPr>
      <w:rPr>
        <w:rFonts w:ascii="Courier New" w:hAnsi="Courier New" w:hint="default"/>
      </w:rPr>
    </w:lvl>
    <w:lvl w:ilvl="5" w:tplc="D7C2B0B6">
      <w:start w:val="1"/>
      <w:numFmt w:val="bullet"/>
      <w:lvlText w:val=""/>
      <w:lvlJc w:val="left"/>
      <w:pPr>
        <w:ind w:left="4320" w:hanging="360"/>
      </w:pPr>
      <w:rPr>
        <w:rFonts w:ascii="Wingdings" w:hAnsi="Wingdings" w:hint="default"/>
      </w:rPr>
    </w:lvl>
    <w:lvl w:ilvl="6" w:tplc="D3E20090">
      <w:start w:val="1"/>
      <w:numFmt w:val="bullet"/>
      <w:lvlText w:val=""/>
      <w:lvlJc w:val="left"/>
      <w:pPr>
        <w:ind w:left="5040" w:hanging="360"/>
      </w:pPr>
      <w:rPr>
        <w:rFonts w:ascii="Symbol" w:hAnsi="Symbol" w:hint="default"/>
      </w:rPr>
    </w:lvl>
    <w:lvl w:ilvl="7" w:tplc="E30283C4">
      <w:start w:val="1"/>
      <w:numFmt w:val="bullet"/>
      <w:lvlText w:val="o"/>
      <w:lvlJc w:val="left"/>
      <w:pPr>
        <w:ind w:left="5760" w:hanging="360"/>
      </w:pPr>
      <w:rPr>
        <w:rFonts w:ascii="Courier New" w:hAnsi="Courier New" w:hint="default"/>
      </w:rPr>
    </w:lvl>
    <w:lvl w:ilvl="8" w:tplc="9212459A">
      <w:start w:val="1"/>
      <w:numFmt w:val="bullet"/>
      <w:lvlText w:val=""/>
      <w:lvlJc w:val="left"/>
      <w:pPr>
        <w:ind w:left="6480" w:hanging="360"/>
      </w:pPr>
      <w:rPr>
        <w:rFonts w:ascii="Wingdings" w:hAnsi="Wingdings" w:hint="default"/>
      </w:rPr>
    </w:lvl>
  </w:abstractNum>
  <w:abstractNum w:abstractNumId="18" w15:restartNumberingAfterBreak="0">
    <w:nsid w:val="0E2A06C8"/>
    <w:multiLevelType w:val="hybridMultilevel"/>
    <w:tmpl w:val="DCA8BF02"/>
    <w:lvl w:ilvl="0" w:tplc="FFFFFFFF">
      <w:start w:val="1"/>
      <w:numFmt w:val="bullet"/>
      <w:lvlText w:val="-"/>
      <w:lvlJc w:val="left"/>
      <w:pPr>
        <w:tabs>
          <w:tab w:val="num" w:pos="1080"/>
        </w:tabs>
        <w:ind w:left="1080" w:hanging="360"/>
      </w:pPr>
      <w:rPr>
        <w:rFonts w:ascii="Times New Roman" w:hAnsi="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9" w15:restartNumberingAfterBreak="0">
    <w:nsid w:val="0E616232"/>
    <w:multiLevelType w:val="hybridMultilevel"/>
    <w:tmpl w:val="D73C9FFC"/>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20" w15:restartNumberingAfterBreak="0">
    <w:nsid w:val="0E98D97A"/>
    <w:multiLevelType w:val="hybridMultilevel"/>
    <w:tmpl w:val="7C683AD8"/>
    <w:lvl w:ilvl="0" w:tplc="E7C4E234">
      <w:start w:val="1"/>
      <w:numFmt w:val="decimal"/>
      <w:lvlText w:val="2)"/>
      <w:lvlJc w:val="left"/>
      <w:pPr>
        <w:ind w:left="720" w:hanging="360"/>
      </w:pPr>
    </w:lvl>
    <w:lvl w:ilvl="1" w:tplc="6FBCDC7A">
      <w:start w:val="1"/>
      <w:numFmt w:val="lowerLetter"/>
      <w:lvlText w:val="%2."/>
      <w:lvlJc w:val="left"/>
      <w:pPr>
        <w:ind w:left="1440" w:hanging="360"/>
      </w:pPr>
    </w:lvl>
    <w:lvl w:ilvl="2" w:tplc="E624A7D8">
      <w:start w:val="1"/>
      <w:numFmt w:val="lowerRoman"/>
      <w:lvlText w:val="%3."/>
      <w:lvlJc w:val="right"/>
      <w:pPr>
        <w:ind w:left="2160" w:hanging="180"/>
      </w:pPr>
    </w:lvl>
    <w:lvl w:ilvl="3" w:tplc="7B26CD6E">
      <w:start w:val="1"/>
      <w:numFmt w:val="decimal"/>
      <w:lvlText w:val="%4."/>
      <w:lvlJc w:val="left"/>
      <w:pPr>
        <w:ind w:left="2880" w:hanging="360"/>
      </w:pPr>
    </w:lvl>
    <w:lvl w:ilvl="4" w:tplc="99FC035A">
      <w:start w:val="1"/>
      <w:numFmt w:val="lowerLetter"/>
      <w:lvlText w:val="%5."/>
      <w:lvlJc w:val="left"/>
      <w:pPr>
        <w:ind w:left="3600" w:hanging="360"/>
      </w:pPr>
    </w:lvl>
    <w:lvl w:ilvl="5" w:tplc="F4726B0E">
      <w:start w:val="1"/>
      <w:numFmt w:val="lowerRoman"/>
      <w:lvlText w:val="%6."/>
      <w:lvlJc w:val="right"/>
      <w:pPr>
        <w:ind w:left="4320" w:hanging="180"/>
      </w:pPr>
    </w:lvl>
    <w:lvl w:ilvl="6" w:tplc="5E28ADDC">
      <w:start w:val="1"/>
      <w:numFmt w:val="decimal"/>
      <w:lvlText w:val="%7."/>
      <w:lvlJc w:val="left"/>
      <w:pPr>
        <w:ind w:left="5040" w:hanging="360"/>
      </w:pPr>
    </w:lvl>
    <w:lvl w:ilvl="7" w:tplc="70D64AA6">
      <w:start w:val="1"/>
      <w:numFmt w:val="lowerLetter"/>
      <w:lvlText w:val="%8."/>
      <w:lvlJc w:val="left"/>
      <w:pPr>
        <w:ind w:left="5760" w:hanging="360"/>
      </w:pPr>
    </w:lvl>
    <w:lvl w:ilvl="8" w:tplc="3B1C1D50">
      <w:start w:val="1"/>
      <w:numFmt w:val="lowerRoman"/>
      <w:lvlText w:val="%9."/>
      <w:lvlJc w:val="right"/>
      <w:pPr>
        <w:ind w:left="6480" w:hanging="180"/>
      </w:pPr>
    </w:lvl>
  </w:abstractNum>
  <w:abstractNum w:abstractNumId="21" w15:restartNumberingAfterBreak="0">
    <w:nsid w:val="0F7F3E80"/>
    <w:multiLevelType w:val="hybridMultilevel"/>
    <w:tmpl w:val="05B43C90"/>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22" w15:restartNumberingAfterBreak="0">
    <w:nsid w:val="0F84D77C"/>
    <w:multiLevelType w:val="hybridMultilevel"/>
    <w:tmpl w:val="32C28F28"/>
    <w:lvl w:ilvl="0" w:tplc="67268BEA">
      <w:start w:val="1"/>
      <w:numFmt w:val="decimal"/>
      <w:lvlText w:val="%1."/>
      <w:lvlJc w:val="left"/>
      <w:pPr>
        <w:ind w:left="720" w:hanging="360"/>
      </w:pPr>
    </w:lvl>
    <w:lvl w:ilvl="1" w:tplc="085AC3D2">
      <w:start w:val="1"/>
      <w:numFmt w:val="lowerLetter"/>
      <w:lvlText w:val="%2."/>
      <w:lvlJc w:val="left"/>
      <w:pPr>
        <w:ind w:left="1440" w:hanging="360"/>
      </w:pPr>
    </w:lvl>
    <w:lvl w:ilvl="2" w:tplc="00308626">
      <w:start w:val="1"/>
      <w:numFmt w:val="lowerRoman"/>
      <w:lvlText w:val="%3."/>
      <w:lvlJc w:val="right"/>
      <w:pPr>
        <w:ind w:left="2160" w:hanging="180"/>
      </w:pPr>
    </w:lvl>
    <w:lvl w:ilvl="3" w:tplc="EAA8EBE4">
      <w:start w:val="1"/>
      <w:numFmt w:val="decimal"/>
      <w:lvlText w:val="%4."/>
      <w:lvlJc w:val="left"/>
      <w:pPr>
        <w:ind w:left="2880" w:hanging="360"/>
      </w:pPr>
    </w:lvl>
    <w:lvl w:ilvl="4" w:tplc="191C9D04">
      <w:start w:val="1"/>
      <w:numFmt w:val="lowerLetter"/>
      <w:lvlText w:val="%5."/>
      <w:lvlJc w:val="left"/>
      <w:pPr>
        <w:ind w:left="3600" w:hanging="360"/>
      </w:pPr>
    </w:lvl>
    <w:lvl w:ilvl="5" w:tplc="0B62F7EA">
      <w:start w:val="1"/>
      <w:numFmt w:val="lowerRoman"/>
      <w:lvlText w:val="%6."/>
      <w:lvlJc w:val="right"/>
      <w:pPr>
        <w:ind w:left="4320" w:hanging="180"/>
      </w:pPr>
    </w:lvl>
    <w:lvl w:ilvl="6" w:tplc="4D4CDB82">
      <w:start w:val="1"/>
      <w:numFmt w:val="decimal"/>
      <w:lvlText w:val="%7."/>
      <w:lvlJc w:val="left"/>
      <w:pPr>
        <w:ind w:left="5040" w:hanging="360"/>
      </w:pPr>
    </w:lvl>
    <w:lvl w:ilvl="7" w:tplc="832A7AEE">
      <w:start w:val="1"/>
      <w:numFmt w:val="lowerLetter"/>
      <w:lvlText w:val="%8."/>
      <w:lvlJc w:val="left"/>
      <w:pPr>
        <w:ind w:left="5760" w:hanging="360"/>
      </w:pPr>
    </w:lvl>
    <w:lvl w:ilvl="8" w:tplc="8954F3A8">
      <w:start w:val="1"/>
      <w:numFmt w:val="lowerRoman"/>
      <w:lvlText w:val="%9."/>
      <w:lvlJc w:val="right"/>
      <w:pPr>
        <w:ind w:left="6480" w:hanging="180"/>
      </w:pPr>
    </w:lvl>
  </w:abstractNum>
  <w:abstractNum w:abstractNumId="23" w15:restartNumberingAfterBreak="0">
    <w:nsid w:val="0F8E6EC9"/>
    <w:multiLevelType w:val="hybridMultilevel"/>
    <w:tmpl w:val="6F7A01F8"/>
    <w:lvl w:ilvl="0" w:tplc="D63A0BF4">
      <w:start w:val="1"/>
      <w:numFmt w:val="decimal"/>
      <w:lvlText w:val="2)"/>
      <w:lvlJc w:val="left"/>
      <w:pPr>
        <w:ind w:left="720" w:hanging="360"/>
      </w:pPr>
    </w:lvl>
    <w:lvl w:ilvl="1" w:tplc="0F86CB7E">
      <w:start w:val="1"/>
      <w:numFmt w:val="lowerLetter"/>
      <w:lvlText w:val="%2."/>
      <w:lvlJc w:val="left"/>
      <w:pPr>
        <w:ind w:left="1440" w:hanging="360"/>
      </w:pPr>
    </w:lvl>
    <w:lvl w:ilvl="2" w:tplc="371E0C22">
      <w:start w:val="1"/>
      <w:numFmt w:val="lowerRoman"/>
      <w:lvlText w:val="%3."/>
      <w:lvlJc w:val="right"/>
      <w:pPr>
        <w:ind w:left="2160" w:hanging="180"/>
      </w:pPr>
    </w:lvl>
    <w:lvl w:ilvl="3" w:tplc="F7762D54">
      <w:start w:val="1"/>
      <w:numFmt w:val="decimal"/>
      <w:lvlText w:val="%4."/>
      <w:lvlJc w:val="left"/>
      <w:pPr>
        <w:ind w:left="2880" w:hanging="360"/>
      </w:pPr>
    </w:lvl>
    <w:lvl w:ilvl="4" w:tplc="75F0FCAA">
      <w:start w:val="1"/>
      <w:numFmt w:val="lowerLetter"/>
      <w:lvlText w:val="%5."/>
      <w:lvlJc w:val="left"/>
      <w:pPr>
        <w:ind w:left="3600" w:hanging="360"/>
      </w:pPr>
    </w:lvl>
    <w:lvl w:ilvl="5" w:tplc="A6A2233E">
      <w:start w:val="1"/>
      <w:numFmt w:val="lowerRoman"/>
      <w:lvlText w:val="%6."/>
      <w:lvlJc w:val="right"/>
      <w:pPr>
        <w:ind w:left="4320" w:hanging="180"/>
      </w:pPr>
    </w:lvl>
    <w:lvl w:ilvl="6" w:tplc="6D409AC6">
      <w:start w:val="1"/>
      <w:numFmt w:val="decimal"/>
      <w:lvlText w:val="%7."/>
      <w:lvlJc w:val="left"/>
      <w:pPr>
        <w:ind w:left="5040" w:hanging="360"/>
      </w:pPr>
    </w:lvl>
    <w:lvl w:ilvl="7" w:tplc="4CFCDF8C">
      <w:start w:val="1"/>
      <w:numFmt w:val="lowerLetter"/>
      <w:lvlText w:val="%8."/>
      <w:lvlJc w:val="left"/>
      <w:pPr>
        <w:ind w:left="5760" w:hanging="360"/>
      </w:pPr>
    </w:lvl>
    <w:lvl w:ilvl="8" w:tplc="913E59B6">
      <w:start w:val="1"/>
      <w:numFmt w:val="lowerRoman"/>
      <w:lvlText w:val="%9."/>
      <w:lvlJc w:val="right"/>
      <w:pPr>
        <w:ind w:left="6480" w:hanging="180"/>
      </w:pPr>
    </w:lvl>
  </w:abstractNum>
  <w:abstractNum w:abstractNumId="24" w15:restartNumberingAfterBreak="0">
    <w:nsid w:val="0FB2B490"/>
    <w:multiLevelType w:val="hybridMultilevel"/>
    <w:tmpl w:val="3198FDD0"/>
    <w:lvl w:ilvl="0" w:tplc="C4C655C4">
      <w:start w:val="1"/>
      <w:numFmt w:val="decimal"/>
      <w:lvlText w:val="3)"/>
      <w:lvlJc w:val="left"/>
      <w:pPr>
        <w:ind w:left="720" w:hanging="360"/>
      </w:pPr>
    </w:lvl>
    <w:lvl w:ilvl="1" w:tplc="9C7E3D64">
      <w:start w:val="1"/>
      <w:numFmt w:val="lowerLetter"/>
      <w:lvlText w:val="%2."/>
      <w:lvlJc w:val="left"/>
      <w:pPr>
        <w:ind w:left="1440" w:hanging="360"/>
      </w:pPr>
    </w:lvl>
    <w:lvl w:ilvl="2" w:tplc="75722476">
      <w:start w:val="1"/>
      <w:numFmt w:val="lowerRoman"/>
      <w:lvlText w:val="%3."/>
      <w:lvlJc w:val="right"/>
      <w:pPr>
        <w:ind w:left="2160" w:hanging="180"/>
      </w:pPr>
    </w:lvl>
    <w:lvl w:ilvl="3" w:tplc="4178F16A">
      <w:start w:val="1"/>
      <w:numFmt w:val="decimal"/>
      <w:lvlText w:val="%4."/>
      <w:lvlJc w:val="left"/>
      <w:pPr>
        <w:ind w:left="2880" w:hanging="360"/>
      </w:pPr>
    </w:lvl>
    <w:lvl w:ilvl="4" w:tplc="0338F914">
      <w:start w:val="1"/>
      <w:numFmt w:val="lowerLetter"/>
      <w:lvlText w:val="%5."/>
      <w:lvlJc w:val="left"/>
      <w:pPr>
        <w:ind w:left="3600" w:hanging="360"/>
      </w:pPr>
    </w:lvl>
    <w:lvl w:ilvl="5" w:tplc="1D7A4A58">
      <w:start w:val="1"/>
      <w:numFmt w:val="lowerRoman"/>
      <w:lvlText w:val="%6."/>
      <w:lvlJc w:val="right"/>
      <w:pPr>
        <w:ind w:left="4320" w:hanging="180"/>
      </w:pPr>
    </w:lvl>
    <w:lvl w:ilvl="6" w:tplc="6B8C57FC">
      <w:start w:val="1"/>
      <w:numFmt w:val="decimal"/>
      <w:lvlText w:val="%7."/>
      <w:lvlJc w:val="left"/>
      <w:pPr>
        <w:ind w:left="5040" w:hanging="360"/>
      </w:pPr>
    </w:lvl>
    <w:lvl w:ilvl="7" w:tplc="D79CF73E">
      <w:start w:val="1"/>
      <w:numFmt w:val="lowerLetter"/>
      <w:lvlText w:val="%8."/>
      <w:lvlJc w:val="left"/>
      <w:pPr>
        <w:ind w:left="5760" w:hanging="360"/>
      </w:pPr>
    </w:lvl>
    <w:lvl w:ilvl="8" w:tplc="CEDA1740">
      <w:start w:val="1"/>
      <w:numFmt w:val="lowerRoman"/>
      <w:lvlText w:val="%9."/>
      <w:lvlJc w:val="right"/>
      <w:pPr>
        <w:ind w:left="6480" w:hanging="180"/>
      </w:pPr>
    </w:lvl>
  </w:abstractNum>
  <w:abstractNum w:abstractNumId="25" w15:restartNumberingAfterBreak="0">
    <w:nsid w:val="1073E563"/>
    <w:multiLevelType w:val="hybridMultilevel"/>
    <w:tmpl w:val="C8F26486"/>
    <w:lvl w:ilvl="0" w:tplc="E31A1CD8">
      <w:start w:val="3"/>
      <w:numFmt w:val="decimal"/>
      <w:lvlText w:val="3)"/>
      <w:lvlJc w:val="left"/>
      <w:pPr>
        <w:ind w:left="720" w:hanging="360"/>
      </w:pPr>
    </w:lvl>
    <w:lvl w:ilvl="1" w:tplc="075CA38E">
      <w:start w:val="1"/>
      <w:numFmt w:val="lowerLetter"/>
      <w:lvlText w:val="%2."/>
      <w:lvlJc w:val="left"/>
      <w:pPr>
        <w:ind w:left="1440" w:hanging="360"/>
      </w:pPr>
    </w:lvl>
    <w:lvl w:ilvl="2" w:tplc="F286BBA0">
      <w:start w:val="1"/>
      <w:numFmt w:val="lowerRoman"/>
      <w:lvlText w:val="%3."/>
      <w:lvlJc w:val="right"/>
      <w:pPr>
        <w:ind w:left="2160" w:hanging="180"/>
      </w:pPr>
    </w:lvl>
    <w:lvl w:ilvl="3" w:tplc="71D09140">
      <w:start w:val="1"/>
      <w:numFmt w:val="decimal"/>
      <w:lvlText w:val="%4."/>
      <w:lvlJc w:val="left"/>
      <w:pPr>
        <w:ind w:left="2880" w:hanging="360"/>
      </w:pPr>
    </w:lvl>
    <w:lvl w:ilvl="4" w:tplc="BAA859A0">
      <w:start w:val="1"/>
      <w:numFmt w:val="lowerLetter"/>
      <w:lvlText w:val="%5."/>
      <w:lvlJc w:val="left"/>
      <w:pPr>
        <w:ind w:left="3600" w:hanging="360"/>
      </w:pPr>
    </w:lvl>
    <w:lvl w:ilvl="5" w:tplc="CCEE67BC">
      <w:start w:val="1"/>
      <w:numFmt w:val="lowerRoman"/>
      <w:lvlText w:val="%6."/>
      <w:lvlJc w:val="right"/>
      <w:pPr>
        <w:ind w:left="4320" w:hanging="180"/>
      </w:pPr>
    </w:lvl>
    <w:lvl w:ilvl="6" w:tplc="1B6AFD04">
      <w:start w:val="1"/>
      <w:numFmt w:val="decimal"/>
      <w:lvlText w:val="%7."/>
      <w:lvlJc w:val="left"/>
      <w:pPr>
        <w:ind w:left="5040" w:hanging="360"/>
      </w:pPr>
    </w:lvl>
    <w:lvl w:ilvl="7" w:tplc="0C546BD4">
      <w:start w:val="1"/>
      <w:numFmt w:val="lowerLetter"/>
      <w:lvlText w:val="%8."/>
      <w:lvlJc w:val="left"/>
      <w:pPr>
        <w:ind w:left="5760" w:hanging="360"/>
      </w:pPr>
    </w:lvl>
    <w:lvl w:ilvl="8" w:tplc="13EA5A36">
      <w:start w:val="1"/>
      <w:numFmt w:val="lowerRoman"/>
      <w:lvlText w:val="%9."/>
      <w:lvlJc w:val="right"/>
      <w:pPr>
        <w:ind w:left="6480" w:hanging="180"/>
      </w:pPr>
    </w:lvl>
  </w:abstractNum>
  <w:abstractNum w:abstractNumId="26" w15:restartNumberingAfterBreak="0">
    <w:nsid w:val="11674747"/>
    <w:multiLevelType w:val="hybridMultilevel"/>
    <w:tmpl w:val="5792EA5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19F238D"/>
    <w:multiLevelType w:val="hybridMultilevel"/>
    <w:tmpl w:val="FFFFFFFF"/>
    <w:lvl w:ilvl="0" w:tplc="66DA13E0">
      <w:start w:val="1"/>
      <w:numFmt w:val="bullet"/>
      <w:lvlText w:val="-"/>
      <w:lvlJc w:val="left"/>
      <w:pPr>
        <w:ind w:left="720" w:hanging="360"/>
      </w:pPr>
      <w:rPr>
        <w:rFonts w:ascii="Calibri" w:hAnsi="Calibri" w:hint="default"/>
      </w:rPr>
    </w:lvl>
    <w:lvl w:ilvl="1" w:tplc="CF40616E">
      <w:start w:val="1"/>
      <w:numFmt w:val="bullet"/>
      <w:lvlText w:val="o"/>
      <w:lvlJc w:val="left"/>
      <w:pPr>
        <w:ind w:left="1440" w:hanging="360"/>
      </w:pPr>
      <w:rPr>
        <w:rFonts w:ascii="Courier New" w:hAnsi="Courier New" w:hint="default"/>
      </w:rPr>
    </w:lvl>
    <w:lvl w:ilvl="2" w:tplc="3C0E613A">
      <w:start w:val="1"/>
      <w:numFmt w:val="bullet"/>
      <w:lvlText w:val=""/>
      <w:lvlJc w:val="left"/>
      <w:pPr>
        <w:ind w:left="2160" w:hanging="360"/>
      </w:pPr>
      <w:rPr>
        <w:rFonts w:ascii="Wingdings" w:hAnsi="Wingdings" w:hint="default"/>
      </w:rPr>
    </w:lvl>
    <w:lvl w:ilvl="3" w:tplc="82684E60">
      <w:start w:val="1"/>
      <w:numFmt w:val="bullet"/>
      <w:lvlText w:val=""/>
      <w:lvlJc w:val="left"/>
      <w:pPr>
        <w:ind w:left="2880" w:hanging="360"/>
      </w:pPr>
      <w:rPr>
        <w:rFonts w:ascii="Symbol" w:hAnsi="Symbol" w:hint="default"/>
      </w:rPr>
    </w:lvl>
    <w:lvl w:ilvl="4" w:tplc="20F6EB4C">
      <w:start w:val="1"/>
      <w:numFmt w:val="bullet"/>
      <w:lvlText w:val="o"/>
      <w:lvlJc w:val="left"/>
      <w:pPr>
        <w:ind w:left="3600" w:hanging="360"/>
      </w:pPr>
      <w:rPr>
        <w:rFonts w:ascii="Courier New" w:hAnsi="Courier New" w:hint="default"/>
      </w:rPr>
    </w:lvl>
    <w:lvl w:ilvl="5" w:tplc="83DC1348">
      <w:start w:val="1"/>
      <w:numFmt w:val="bullet"/>
      <w:lvlText w:val=""/>
      <w:lvlJc w:val="left"/>
      <w:pPr>
        <w:ind w:left="4320" w:hanging="360"/>
      </w:pPr>
      <w:rPr>
        <w:rFonts w:ascii="Wingdings" w:hAnsi="Wingdings" w:hint="default"/>
      </w:rPr>
    </w:lvl>
    <w:lvl w:ilvl="6" w:tplc="FC60B254">
      <w:start w:val="1"/>
      <w:numFmt w:val="bullet"/>
      <w:lvlText w:val=""/>
      <w:lvlJc w:val="left"/>
      <w:pPr>
        <w:ind w:left="5040" w:hanging="360"/>
      </w:pPr>
      <w:rPr>
        <w:rFonts w:ascii="Symbol" w:hAnsi="Symbol" w:hint="default"/>
      </w:rPr>
    </w:lvl>
    <w:lvl w:ilvl="7" w:tplc="F8789714">
      <w:start w:val="1"/>
      <w:numFmt w:val="bullet"/>
      <w:lvlText w:val="o"/>
      <w:lvlJc w:val="left"/>
      <w:pPr>
        <w:ind w:left="5760" w:hanging="360"/>
      </w:pPr>
      <w:rPr>
        <w:rFonts w:ascii="Courier New" w:hAnsi="Courier New" w:hint="default"/>
      </w:rPr>
    </w:lvl>
    <w:lvl w:ilvl="8" w:tplc="783AD8C2">
      <w:start w:val="1"/>
      <w:numFmt w:val="bullet"/>
      <w:lvlText w:val=""/>
      <w:lvlJc w:val="left"/>
      <w:pPr>
        <w:ind w:left="6480" w:hanging="360"/>
      </w:pPr>
      <w:rPr>
        <w:rFonts w:ascii="Wingdings" w:hAnsi="Wingdings" w:hint="default"/>
      </w:rPr>
    </w:lvl>
  </w:abstractNum>
  <w:abstractNum w:abstractNumId="28" w15:restartNumberingAfterBreak="0">
    <w:nsid w:val="11E23C65"/>
    <w:multiLevelType w:val="hybridMultilevel"/>
    <w:tmpl w:val="506E1C2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12370490"/>
    <w:multiLevelType w:val="hybridMultilevel"/>
    <w:tmpl w:val="4AA2A84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123D7034"/>
    <w:multiLevelType w:val="hybridMultilevel"/>
    <w:tmpl w:val="7E621B38"/>
    <w:lvl w:ilvl="0" w:tplc="FFFFFFFF">
      <w:start w:val="1"/>
      <w:numFmt w:val="bullet"/>
      <w:lvlText w:val="-"/>
      <w:lvlJc w:val="left"/>
      <w:pPr>
        <w:ind w:left="720" w:hanging="360"/>
      </w:pPr>
      <w:rPr>
        <w:rFonts w:ascii="&quot;Arial&quot;,sans-serif" w:hAnsi="&quot;Arial&quot;,sans-serif" w:hint="default"/>
      </w:rPr>
    </w:lvl>
    <w:lvl w:ilvl="1" w:tplc="026C69E4">
      <w:start w:val="1"/>
      <w:numFmt w:val="bullet"/>
      <w:lvlText w:val="-"/>
      <w:lvlJc w:val="left"/>
      <w:pPr>
        <w:ind w:left="820" w:hanging="360"/>
      </w:pPr>
      <w:rPr>
        <w:rFonts w:ascii="Aptos" w:hAnsi="Apto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41E013C"/>
    <w:multiLevelType w:val="hybridMultilevel"/>
    <w:tmpl w:val="F1726D8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15267BA2"/>
    <w:multiLevelType w:val="hybridMultilevel"/>
    <w:tmpl w:val="944473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6EB8773"/>
    <w:multiLevelType w:val="hybridMultilevel"/>
    <w:tmpl w:val="B3240902"/>
    <w:lvl w:ilvl="0" w:tplc="EF0666A0">
      <w:start w:val="1"/>
      <w:numFmt w:val="decimal"/>
      <w:lvlText w:val="5)"/>
      <w:lvlJc w:val="left"/>
      <w:pPr>
        <w:ind w:left="720" w:hanging="360"/>
      </w:pPr>
    </w:lvl>
    <w:lvl w:ilvl="1" w:tplc="9358419E">
      <w:start w:val="1"/>
      <w:numFmt w:val="lowerLetter"/>
      <w:lvlText w:val="%2."/>
      <w:lvlJc w:val="left"/>
      <w:pPr>
        <w:ind w:left="1440" w:hanging="360"/>
      </w:pPr>
    </w:lvl>
    <w:lvl w:ilvl="2" w:tplc="955ED65E">
      <w:start w:val="1"/>
      <w:numFmt w:val="lowerRoman"/>
      <w:lvlText w:val="%3."/>
      <w:lvlJc w:val="right"/>
      <w:pPr>
        <w:ind w:left="2160" w:hanging="180"/>
      </w:pPr>
    </w:lvl>
    <w:lvl w:ilvl="3" w:tplc="4C945E20">
      <w:start w:val="1"/>
      <w:numFmt w:val="decimal"/>
      <w:lvlText w:val="%4."/>
      <w:lvlJc w:val="left"/>
      <w:pPr>
        <w:ind w:left="2880" w:hanging="360"/>
      </w:pPr>
    </w:lvl>
    <w:lvl w:ilvl="4" w:tplc="8AE0494A">
      <w:start w:val="1"/>
      <w:numFmt w:val="lowerLetter"/>
      <w:lvlText w:val="%5."/>
      <w:lvlJc w:val="left"/>
      <w:pPr>
        <w:ind w:left="3600" w:hanging="360"/>
      </w:pPr>
    </w:lvl>
    <w:lvl w:ilvl="5" w:tplc="F67CBD9A">
      <w:start w:val="1"/>
      <w:numFmt w:val="lowerRoman"/>
      <w:lvlText w:val="%6."/>
      <w:lvlJc w:val="right"/>
      <w:pPr>
        <w:ind w:left="4320" w:hanging="180"/>
      </w:pPr>
    </w:lvl>
    <w:lvl w:ilvl="6" w:tplc="30488CD8">
      <w:start w:val="1"/>
      <w:numFmt w:val="decimal"/>
      <w:lvlText w:val="%7."/>
      <w:lvlJc w:val="left"/>
      <w:pPr>
        <w:ind w:left="5040" w:hanging="360"/>
      </w:pPr>
    </w:lvl>
    <w:lvl w:ilvl="7" w:tplc="A004295E">
      <w:start w:val="1"/>
      <w:numFmt w:val="lowerLetter"/>
      <w:lvlText w:val="%8."/>
      <w:lvlJc w:val="left"/>
      <w:pPr>
        <w:ind w:left="5760" w:hanging="360"/>
      </w:pPr>
    </w:lvl>
    <w:lvl w:ilvl="8" w:tplc="8514BEE2">
      <w:start w:val="1"/>
      <w:numFmt w:val="lowerRoman"/>
      <w:lvlText w:val="%9."/>
      <w:lvlJc w:val="right"/>
      <w:pPr>
        <w:ind w:left="6480" w:hanging="180"/>
      </w:pPr>
    </w:lvl>
  </w:abstractNum>
  <w:abstractNum w:abstractNumId="34" w15:restartNumberingAfterBreak="0">
    <w:nsid w:val="19685F6C"/>
    <w:multiLevelType w:val="hybridMultilevel"/>
    <w:tmpl w:val="FE3CC73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AAB3EAB"/>
    <w:multiLevelType w:val="multilevel"/>
    <w:tmpl w:val="D2DC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AF907FB"/>
    <w:multiLevelType w:val="hybridMultilevel"/>
    <w:tmpl w:val="87B0E7FC"/>
    <w:lvl w:ilvl="0" w:tplc="1720A5F0">
      <w:start w:val="1"/>
      <w:numFmt w:val="upperRoman"/>
      <w:lvlText w:val="%1."/>
      <w:lvlJc w:val="left"/>
      <w:pPr>
        <w:ind w:left="1080" w:hanging="720"/>
      </w:pPr>
      <w:rPr>
        <w:b/>
        <w:bCs/>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1B221FDA"/>
    <w:multiLevelType w:val="hybridMultilevel"/>
    <w:tmpl w:val="9AE86554"/>
    <w:lvl w:ilvl="0" w:tplc="65C00D4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1B616EC3"/>
    <w:multiLevelType w:val="hybridMultilevel"/>
    <w:tmpl w:val="E8F6DC18"/>
    <w:lvl w:ilvl="0" w:tplc="0B16CF62">
      <w:start w:val="1"/>
      <w:numFmt w:val="decimal"/>
      <w:lvlText w:val="%1."/>
      <w:lvlJc w:val="left"/>
      <w:pPr>
        <w:ind w:left="720" w:hanging="360"/>
      </w:pPr>
    </w:lvl>
    <w:lvl w:ilvl="1" w:tplc="89F034C2">
      <w:start w:val="1"/>
      <w:numFmt w:val="lowerLetter"/>
      <w:lvlText w:val="%2."/>
      <w:lvlJc w:val="left"/>
      <w:pPr>
        <w:ind w:left="1440" w:hanging="360"/>
      </w:pPr>
    </w:lvl>
    <w:lvl w:ilvl="2" w:tplc="86107688">
      <w:start w:val="1"/>
      <w:numFmt w:val="lowerRoman"/>
      <w:lvlText w:val="%3."/>
      <w:lvlJc w:val="right"/>
      <w:pPr>
        <w:ind w:left="2160" w:hanging="180"/>
      </w:pPr>
    </w:lvl>
    <w:lvl w:ilvl="3" w:tplc="E37E005E">
      <w:start w:val="1"/>
      <w:numFmt w:val="decimal"/>
      <w:lvlText w:val="%4."/>
      <w:lvlJc w:val="left"/>
      <w:pPr>
        <w:ind w:left="2880" w:hanging="360"/>
      </w:pPr>
    </w:lvl>
    <w:lvl w:ilvl="4" w:tplc="7C043BCE">
      <w:start w:val="1"/>
      <w:numFmt w:val="lowerLetter"/>
      <w:lvlText w:val="%5."/>
      <w:lvlJc w:val="left"/>
      <w:pPr>
        <w:ind w:left="3600" w:hanging="360"/>
      </w:pPr>
    </w:lvl>
    <w:lvl w:ilvl="5" w:tplc="A76675A4">
      <w:start w:val="1"/>
      <w:numFmt w:val="lowerRoman"/>
      <w:lvlText w:val="%6."/>
      <w:lvlJc w:val="right"/>
      <w:pPr>
        <w:ind w:left="4320" w:hanging="180"/>
      </w:pPr>
    </w:lvl>
    <w:lvl w:ilvl="6" w:tplc="A0C07A94">
      <w:start w:val="1"/>
      <w:numFmt w:val="decimal"/>
      <w:lvlText w:val="%7."/>
      <w:lvlJc w:val="left"/>
      <w:pPr>
        <w:ind w:left="5040" w:hanging="360"/>
      </w:pPr>
    </w:lvl>
    <w:lvl w:ilvl="7" w:tplc="2474C3C8">
      <w:start w:val="1"/>
      <w:numFmt w:val="lowerLetter"/>
      <w:lvlText w:val="%8."/>
      <w:lvlJc w:val="left"/>
      <w:pPr>
        <w:ind w:left="5760" w:hanging="360"/>
      </w:pPr>
    </w:lvl>
    <w:lvl w:ilvl="8" w:tplc="8200BE46">
      <w:start w:val="1"/>
      <w:numFmt w:val="lowerRoman"/>
      <w:lvlText w:val="%9."/>
      <w:lvlJc w:val="right"/>
      <w:pPr>
        <w:ind w:left="6480" w:hanging="180"/>
      </w:pPr>
    </w:lvl>
  </w:abstractNum>
  <w:abstractNum w:abstractNumId="40"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1C852019"/>
    <w:multiLevelType w:val="hybridMultilevel"/>
    <w:tmpl w:val="841CC152"/>
    <w:lvl w:ilvl="0" w:tplc="E8BC1484">
      <w:start w:val="1"/>
      <w:numFmt w:val="decimal"/>
      <w:lvlText w:val="%1."/>
      <w:lvlJc w:val="left"/>
      <w:pPr>
        <w:ind w:left="720" w:hanging="360"/>
      </w:pPr>
    </w:lvl>
    <w:lvl w:ilvl="1" w:tplc="5FD4CAC0">
      <w:start w:val="1"/>
      <w:numFmt w:val="lowerLetter"/>
      <w:lvlText w:val="%2."/>
      <w:lvlJc w:val="left"/>
      <w:pPr>
        <w:ind w:left="1440" w:hanging="360"/>
      </w:pPr>
    </w:lvl>
    <w:lvl w:ilvl="2" w:tplc="A0A6923E">
      <w:start w:val="1"/>
      <w:numFmt w:val="lowerRoman"/>
      <w:lvlText w:val="%3."/>
      <w:lvlJc w:val="right"/>
      <w:pPr>
        <w:ind w:left="2160" w:hanging="180"/>
      </w:pPr>
    </w:lvl>
    <w:lvl w:ilvl="3" w:tplc="C6FE987A">
      <w:start w:val="1"/>
      <w:numFmt w:val="decimal"/>
      <w:lvlText w:val="%4."/>
      <w:lvlJc w:val="left"/>
      <w:pPr>
        <w:ind w:left="2880" w:hanging="360"/>
      </w:pPr>
    </w:lvl>
    <w:lvl w:ilvl="4" w:tplc="F7401664">
      <w:start w:val="1"/>
      <w:numFmt w:val="lowerLetter"/>
      <w:lvlText w:val="%5."/>
      <w:lvlJc w:val="left"/>
      <w:pPr>
        <w:ind w:left="3600" w:hanging="360"/>
      </w:pPr>
    </w:lvl>
    <w:lvl w:ilvl="5" w:tplc="38C08BE2">
      <w:start w:val="1"/>
      <w:numFmt w:val="lowerRoman"/>
      <w:lvlText w:val="%6."/>
      <w:lvlJc w:val="right"/>
      <w:pPr>
        <w:ind w:left="4320" w:hanging="180"/>
      </w:pPr>
    </w:lvl>
    <w:lvl w:ilvl="6" w:tplc="C664A684">
      <w:start w:val="1"/>
      <w:numFmt w:val="decimal"/>
      <w:lvlText w:val="%7."/>
      <w:lvlJc w:val="left"/>
      <w:pPr>
        <w:ind w:left="5040" w:hanging="360"/>
      </w:pPr>
    </w:lvl>
    <w:lvl w:ilvl="7" w:tplc="A25E891A">
      <w:start w:val="1"/>
      <w:numFmt w:val="lowerLetter"/>
      <w:lvlText w:val="%8."/>
      <w:lvlJc w:val="left"/>
      <w:pPr>
        <w:ind w:left="5760" w:hanging="360"/>
      </w:pPr>
    </w:lvl>
    <w:lvl w:ilvl="8" w:tplc="0E088E08">
      <w:start w:val="1"/>
      <w:numFmt w:val="lowerRoman"/>
      <w:lvlText w:val="%9."/>
      <w:lvlJc w:val="right"/>
      <w:pPr>
        <w:ind w:left="6480" w:hanging="180"/>
      </w:pPr>
    </w:lvl>
  </w:abstractNum>
  <w:abstractNum w:abstractNumId="42" w15:restartNumberingAfterBreak="0">
    <w:nsid w:val="1C9A69CA"/>
    <w:multiLevelType w:val="hybridMultilevel"/>
    <w:tmpl w:val="7F42822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1CA63763"/>
    <w:multiLevelType w:val="hybridMultilevel"/>
    <w:tmpl w:val="2A76625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1DED56EC"/>
    <w:multiLevelType w:val="hybridMultilevel"/>
    <w:tmpl w:val="CD6E9F2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6" w15:restartNumberingAfterBreak="0">
    <w:nsid w:val="1E3F1F4D"/>
    <w:multiLevelType w:val="hybridMultilevel"/>
    <w:tmpl w:val="0F8CD02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1EB2A8E6"/>
    <w:multiLevelType w:val="hybridMultilevel"/>
    <w:tmpl w:val="14AC5840"/>
    <w:lvl w:ilvl="0" w:tplc="19FE851A">
      <w:start w:val="1"/>
      <w:numFmt w:val="bullet"/>
      <w:lvlText w:val="-"/>
      <w:lvlJc w:val="left"/>
      <w:pPr>
        <w:ind w:left="720" w:hanging="360"/>
      </w:pPr>
      <w:rPr>
        <w:rFonts w:ascii="&quot;Times New Roman&quot;,serif" w:hAnsi="&quot;Times New Roman&quot;,serif" w:hint="default"/>
      </w:rPr>
    </w:lvl>
    <w:lvl w:ilvl="1" w:tplc="CBBC98BA">
      <w:start w:val="1"/>
      <w:numFmt w:val="bullet"/>
      <w:lvlText w:val="o"/>
      <w:lvlJc w:val="left"/>
      <w:pPr>
        <w:ind w:left="1440" w:hanging="360"/>
      </w:pPr>
      <w:rPr>
        <w:rFonts w:ascii="Courier New" w:hAnsi="Courier New" w:hint="default"/>
      </w:rPr>
    </w:lvl>
    <w:lvl w:ilvl="2" w:tplc="A60228EA">
      <w:start w:val="1"/>
      <w:numFmt w:val="bullet"/>
      <w:lvlText w:val=""/>
      <w:lvlJc w:val="left"/>
      <w:pPr>
        <w:ind w:left="2160" w:hanging="360"/>
      </w:pPr>
      <w:rPr>
        <w:rFonts w:ascii="Wingdings" w:hAnsi="Wingdings" w:hint="default"/>
      </w:rPr>
    </w:lvl>
    <w:lvl w:ilvl="3" w:tplc="E64A5732">
      <w:start w:val="1"/>
      <w:numFmt w:val="bullet"/>
      <w:lvlText w:val=""/>
      <w:lvlJc w:val="left"/>
      <w:pPr>
        <w:ind w:left="2880" w:hanging="360"/>
      </w:pPr>
      <w:rPr>
        <w:rFonts w:ascii="Symbol" w:hAnsi="Symbol" w:hint="default"/>
      </w:rPr>
    </w:lvl>
    <w:lvl w:ilvl="4" w:tplc="9F1698EA">
      <w:start w:val="1"/>
      <w:numFmt w:val="bullet"/>
      <w:lvlText w:val="o"/>
      <w:lvlJc w:val="left"/>
      <w:pPr>
        <w:ind w:left="3600" w:hanging="360"/>
      </w:pPr>
      <w:rPr>
        <w:rFonts w:ascii="Courier New" w:hAnsi="Courier New" w:hint="default"/>
      </w:rPr>
    </w:lvl>
    <w:lvl w:ilvl="5" w:tplc="DDB4BE00">
      <w:start w:val="1"/>
      <w:numFmt w:val="bullet"/>
      <w:lvlText w:val=""/>
      <w:lvlJc w:val="left"/>
      <w:pPr>
        <w:ind w:left="4320" w:hanging="360"/>
      </w:pPr>
      <w:rPr>
        <w:rFonts w:ascii="Wingdings" w:hAnsi="Wingdings" w:hint="default"/>
      </w:rPr>
    </w:lvl>
    <w:lvl w:ilvl="6" w:tplc="AB2C5180">
      <w:start w:val="1"/>
      <w:numFmt w:val="bullet"/>
      <w:lvlText w:val=""/>
      <w:lvlJc w:val="left"/>
      <w:pPr>
        <w:ind w:left="5040" w:hanging="360"/>
      </w:pPr>
      <w:rPr>
        <w:rFonts w:ascii="Symbol" w:hAnsi="Symbol" w:hint="default"/>
      </w:rPr>
    </w:lvl>
    <w:lvl w:ilvl="7" w:tplc="EEA2822C">
      <w:start w:val="1"/>
      <w:numFmt w:val="bullet"/>
      <w:lvlText w:val="o"/>
      <w:lvlJc w:val="left"/>
      <w:pPr>
        <w:ind w:left="5760" w:hanging="360"/>
      </w:pPr>
      <w:rPr>
        <w:rFonts w:ascii="Courier New" w:hAnsi="Courier New" w:hint="default"/>
      </w:rPr>
    </w:lvl>
    <w:lvl w:ilvl="8" w:tplc="48B6F7AC">
      <w:start w:val="1"/>
      <w:numFmt w:val="bullet"/>
      <w:lvlText w:val=""/>
      <w:lvlJc w:val="left"/>
      <w:pPr>
        <w:ind w:left="6480" w:hanging="360"/>
      </w:pPr>
      <w:rPr>
        <w:rFonts w:ascii="Wingdings" w:hAnsi="Wingdings" w:hint="default"/>
      </w:rPr>
    </w:lvl>
  </w:abstractNum>
  <w:abstractNum w:abstractNumId="48" w15:restartNumberingAfterBreak="0">
    <w:nsid w:val="1F15145B"/>
    <w:multiLevelType w:val="hybridMultilevel"/>
    <w:tmpl w:val="808032A8"/>
    <w:lvl w:ilvl="0" w:tplc="CC8241C6">
      <w:start w:val="14"/>
      <w:numFmt w:val="decimal"/>
      <w:lvlText w:val="%1."/>
      <w:lvlJc w:val="left"/>
      <w:pPr>
        <w:ind w:left="720" w:hanging="360"/>
      </w:pPr>
    </w:lvl>
    <w:lvl w:ilvl="1" w:tplc="D2FA57E8">
      <w:start w:val="1"/>
      <w:numFmt w:val="lowerLetter"/>
      <w:lvlText w:val="%2."/>
      <w:lvlJc w:val="left"/>
      <w:pPr>
        <w:ind w:left="1440" w:hanging="360"/>
      </w:pPr>
    </w:lvl>
    <w:lvl w:ilvl="2" w:tplc="CDE093CC">
      <w:start w:val="1"/>
      <w:numFmt w:val="lowerRoman"/>
      <w:lvlText w:val="%3."/>
      <w:lvlJc w:val="right"/>
      <w:pPr>
        <w:ind w:left="2160" w:hanging="180"/>
      </w:pPr>
    </w:lvl>
    <w:lvl w:ilvl="3" w:tplc="776C001A">
      <w:start w:val="1"/>
      <w:numFmt w:val="decimal"/>
      <w:lvlText w:val="%4."/>
      <w:lvlJc w:val="left"/>
      <w:pPr>
        <w:ind w:left="2880" w:hanging="360"/>
      </w:pPr>
    </w:lvl>
    <w:lvl w:ilvl="4" w:tplc="51EC450A">
      <w:start w:val="1"/>
      <w:numFmt w:val="lowerLetter"/>
      <w:lvlText w:val="%5."/>
      <w:lvlJc w:val="left"/>
      <w:pPr>
        <w:ind w:left="3600" w:hanging="360"/>
      </w:pPr>
    </w:lvl>
    <w:lvl w:ilvl="5" w:tplc="EF180704">
      <w:start w:val="1"/>
      <w:numFmt w:val="lowerRoman"/>
      <w:lvlText w:val="%6."/>
      <w:lvlJc w:val="right"/>
      <w:pPr>
        <w:ind w:left="4320" w:hanging="180"/>
      </w:pPr>
    </w:lvl>
    <w:lvl w:ilvl="6" w:tplc="6B66A47E">
      <w:start w:val="1"/>
      <w:numFmt w:val="decimal"/>
      <w:lvlText w:val="%7."/>
      <w:lvlJc w:val="left"/>
      <w:pPr>
        <w:ind w:left="5040" w:hanging="360"/>
      </w:pPr>
    </w:lvl>
    <w:lvl w:ilvl="7" w:tplc="E8106A02">
      <w:start w:val="1"/>
      <w:numFmt w:val="lowerLetter"/>
      <w:lvlText w:val="%8."/>
      <w:lvlJc w:val="left"/>
      <w:pPr>
        <w:ind w:left="5760" w:hanging="360"/>
      </w:pPr>
    </w:lvl>
    <w:lvl w:ilvl="8" w:tplc="66E6F8E0">
      <w:start w:val="1"/>
      <w:numFmt w:val="lowerRoman"/>
      <w:lvlText w:val="%9."/>
      <w:lvlJc w:val="right"/>
      <w:pPr>
        <w:ind w:left="6480" w:hanging="180"/>
      </w:pPr>
    </w:lvl>
  </w:abstractNum>
  <w:abstractNum w:abstractNumId="49" w15:restartNumberingAfterBreak="0">
    <w:nsid w:val="1F9726F3"/>
    <w:multiLevelType w:val="hybridMultilevel"/>
    <w:tmpl w:val="C788648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203241E1"/>
    <w:multiLevelType w:val="hybridMultilevel"/>
    <w:tmpl w:val="4B52E4D4"/>
    <w:lvl w:ilvl="0" w:tplc="4516CE9A">
      <w:start w:val="1"/>
      <w:numFmt w:val="decimal"/>
      <w:lvlText w:val="2)"/>
      <w:lvlJc w:val="left"/>
      <w:pPr>
        <w:ind w:left="720" w:hanging="360"/>
      </w:pPr>
    </w:lvl>
    <w:lvl w:ilvl="1" w:tplc="9C50250E">
      <w:start w:val="1"/>
      <w:numFmt w:val="lowerLetter"/>
      <w:lvlText w:val="%2."/>
      <w:lvlJc w:val="left"/>
      <w:pPr>
        <w:ind w:left="1440" w:hanging="360"/>
      </w:pPr>
    </w:lvl>
    <w:lvl w:ilvl="2" w:tplc="0BAE8E28">
      <w:start w:val="1"/>
      <w:numFmt w:val="lowerRoman"/>
      <w:lvlText w:val="%3."/>
      <w:lvlJc w:val="right"/>
      <w:pPr>
        <w:ind w:left="2160" w:hanging="180"/>
      </w:pPr>
    </w:lvl>
    <w:lvl w:ilvl="3" w:tplc="20DABCC2">
      <w:start w:val="1"/>
      <w:numFmt w:val="decimal"/>
      <w:lvlText w:val="%4."/>
      <w:lvlJc w:val="left"/>
      <w:pPr>
        <w:ind w:left="2880" w:hanging="360"/>
      </w:pPr>
    </w:lvl>
    <w:lvl w:ilvl="4" w:tplc="F9860FB2">
      <w:start w:val="1"/>
      <w:numFmt w:val="lowerLetter"/>
      <w:lvlText w:val="%5."/>
      <w:lvlJc w:val="left"/>
      <w:pPr>
        <w:ind w:left="3600" w:hanging="360"/>
      </w:pPr>
    </w:lvl>
    <w:lvl w:ilvl="5" w:tplc="5DCAA292">
      <w:start w:val="1"/>
      <w:numFmt w:val="lowerRoman"/>
      <w:lvlText w:val="%6."/>
      <w:lvlJc w:val="right"/>
      <w:pPr>
        <w:ind w:left="4320" w:hanging="180"/>
      </w:pPr>
    </w:lvl>
    <w:lvl w:ilvl="6" w:tplc="5C78F6D2">
      <w:start w:val="1"/>
      <w:numFmt w:val="decimal"/>
      <w:lvlText w:val="%7."/>
      <w:lvlJc w:val="left"/>
      <w:pPr>
        <w:ind w:left="5040" w:hanging="360"/>
      </w:pPr>
    </w:lvl>
    <w:lvl w:ilvl="7" w:tplc="6366DFB4">
      <w:start w:val="1"/>
      <w:numFmt w:val="lowerLetter"/>
      <w:lvlText w:val="%8."/>
      <w:lvlJc w:val="left"/>
      <w:pPr>
        <w:ind w:left="5760" w:hanging="360"/>
      </w:pPr>
    </w:lvl>
    <w:lvl w:ilvl="8" w:tplc="BECC0882">
      <w:start w:val="1"/>
      <w:numFmt w:val="lowerRoman"/>
      <w:lvlText w:val="%9."/>
      <w:lvlJc w:val="right"/>
      <w:pPr>
        <w:ind w:left="6480" w:hanging="180"/>
      </w:pPr>
    </w:lvl>
  </w:abstractNum>
  <w:abstractNum w:abstractNumId="51" w15:restartNumberingAfterBreak="0">
    <w:nsid w:val="22107891"/>
    <w:multiLevelType w:val="hybridMultilevel"/>
    <w:tmpl w:val="547C6F8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23385F67"/>
    <w:multiLevelType w:val="hybridMultilevel"/>
    <w:tmpl w:val="8E96A77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3F7614F"/>
    <w:multiLevelType w:val="hybridMultilevel"/>
    <w:tmpl w:val="A5C295A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45462CB"/>
    <w:multiLevelType w:val="hybridMultilevel"/>
    <w:tmpl w:val="96907C8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25E5E12D"/>
    <w:multiLevelType w:val="hybridMultilevel"/>
    <w:tmpl w:val="355ED5E6"/>
    <w:lvl w:ilvl="0" w:tplc="5816AE4C">
      <w:start w:val="1"/>
      <w:numFmt w:val="decimal"/>
      <w:lvlText w:val="3)"/>
      <w:lvlJc w:val="left"/>
      <w:pPr>
        <w:ind w:left="720" w:hanging="360"/>
      </w:pPr>
    </w:lvl>
    <w:lvl w:ilvl="1" w:tplc="2A80F0FE">
      <w:start w:val="1"/>
      <w:numFmt w:val="lowerLetter"/>
      <w:lvlText w:val="%2."/>
      <w:lvlJc w:val="left"/>
      <w:pPr>
        <w:ind w:left="1440" w:hanging="360"/>
      </w:pPr>
    </w:lvl>
    <w:lvl w:ilvl="2" w:tplc="D802803E">
      <w:start w:val="1"/>
      <w:numFmt w:val="lowerRoman"/>
      <w:lvlText w:val="%3."/>
      <w:lvlJc w:val="right"/>
      <w:pPr>
        <w:ind w:left="2160" w:hanging="180"/>
      </w:pPr>
    </w:lvl>
    <w:lvl w:ilvl="3" w:tplc="381A9D36">
      <w:start w:val="1"/>
      <w:numFmt w:val="decimal"/>
      <w:lvlText w:val="%4."/>
      <w:lvlJc w:val="left"/>
      <w:pPr>
        <w:ind w:left="2880" w:hanging="360"/>
      </w:pPr>
    </w:lvl>
    <w:lvl w:ilvl="4" w:tplc="9A70626E">
      <w:start w:val="1"/>
      <w:numFmt w:val="lowerLetter"/>
      <w:lvlText w:val="%5."/>
      <w:lvlJc w:val="left"/>
      <w:pPr>
        <w:ind w:left="3600" w:hanging="360"/>
      </w:pPr>
    </w:lvl>
    <w:lvl w:ilvl="5" w:tplc="B5DADE24">
      <w:start w:val="1"/>
      <w:numFmt w:val="lowerRoman"/>
      <w:lvlText w:val="%6."/>
      <w:lvlJc w:val="right"/>
      <w:pPr>
        <w:ind w:left="4320" w:hanging="180"/>
      </w:pPr>
    </w:lvl>
    <w:lvl w:ilvl="6" w:tplc="B928D628">
      <w:start w:val="1"/>
      <w:numFmt w:val="decimal"/>
      <w:lvlText w:val="%7."/>
      <w:lvlJc w:val="left"/>
      <w:pPr>
        <w:ind w:left="5040" w:hanging="360"/>
      </w:pPr>
    </w:lvl>
    <w:lvl w:ilvl="7" w:tplc="7D9E9440">
      <w:start w:val="1"/>
      <w:numFmt w:val="lowerLetter"/>
      <w:lvlText w:val="%8."/>
      <w:lvlJc w:val="left"/>
      <w:pPr>
        <w:ind w:left="5760" w:hanging="360"/>
      </w:pPr>
    </w:lvl>
    <w:lvl w:ilvl="8" w:tplc="FE0E11F6">
      <w:start w:val="1"/>
      <w:numFmt w:val="lowerRoman"/>
      <w:lvlText w:val="%9."/>
      <w:lvlJc w:val="right"/>
      <w:pPr>
        <w:ind w:left="6480" w:hanging="180"/>
      </w:pPr>
    </w:lvl>
  </w:abstractNum>
  <w:abstractNum w:abstractNumId="57"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26F36AE3"/>
    <w:multiLevelType w:val="hybridMultilevel"/>
    <w:tmpl w:val="9D405184"/>
    <w:lvl w:ilvl="0" w:tplc="08760E32">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36E0B1C">
      <w:numFmt w:val="bullet"/>
      <w:lvlText w:val=""/>
      <w:lvlJc w:val="left"/>
      <w:pPr>
        <w:ind w:left="1554" w:hanging="360"/>
      </w:pPr>
      <w:rPr>
        <w:rFonts w:ascii="Symbol" w:eastAsia="Symbol" w:hAnsi="Symbol" w:cs="Symbol" w:hint="default"/>
        <w:b w:val="0"/>
        <w:bCs w:val="0"/>
        <w:i w:val="0"/>
        <w:iCs w:val="0"/>
        <w:spacing w:val="0"/>
        <w:w w:val="100"/>
        <w:sz w:val="22"/>
        <w:szCs w:val="22"/>
        <w:lang w:val="sl-SI" w:eastAsia="en-US" w:bidi="ar-SA"/>
      </w:rPr>
    </w:lvl>
    <w:lvl w:ilvl="2" w:tplc="9A52B156">
      <w:numFmt w:val="bullet"/>
      <w:lvlText w:val="•"/>
      <w:lvlJc w:val="left"/>
      <w:pPr>
        <w:ind w:left="2566" w:hanging="360"/>
      </w:pPr>
      <w:rPr>
        <w:rFonts w:hint="default"/>
        <w:lang w:val="sl-SI" w:eastAsia="en-US" w:bidi="ar-SA"/>
      </w:rPr>
    </w:lvl>
    <w:lvl w:ilvl="3" w:tplc="9FCA6F66">
      <w:numFmt w:val="bullet"/>
      <w:lvlText w:val="•"/>
      <w:lvlJc w:val="left"/>
      <w:pPr>
        <w:ind w:left="3573" w:hanging="360"/>
      </w:pPr>
      <w:rPr>
        <w:rFonts w:hint="default"/>
        <w:lang w:val="sl-SI" w:eastAsia="en-US" w:bidi="ar-SA"/>
      </w:rPr>
    </w:lvl>
    <w:lvl w:ilvl="4" w:tplc="F9F6DF96">
      <w:numFmt w:val="bullet"/>
      <w:lvlText w:val="•"/>
      <w:lvlJc w:val="left"/>
      <w:pPr>
        <w:ind w:left="4580" w:hanging="360"/>
      </w:pPr>
      <w:rPr>
        <w:rFonts w:hint="default"/>
        <w:lang w:val="sl-SI" w:eastAsia="en-US" w:bidi="ar-SA"/>
      </w:rPr>
    </w:lvl>
    <w:lvl w:ilvl="5" w:tplc="368AB962">
      <w:numFmt w:val="bullet"/>
      <w:lvlText w:val="•"/>
      <w:lvlJc w:val="left"/>
      <w:pPr>
        <w:ind w:left="5586" w:hanging="360"/>
      </w:pPr>
      <w:rPr>
        <w:rFonts w:hint="default"/>
        <w:lang w:val="sl-SI" w:eastAsia="en-US" w:bidi="ar-SA"/>
      </w:rPr>
    </w:lvl>
    <w:lvl w:ilvl="6" w:tplc="8B166394">
      <w:numFmt w:val="bullet"/>
      <w:lvlText w:val="•"/>
      <w:lvlJc w:val="left"/>
      <w:pPr>
        <w:ind w:left="6593" w:hanging="360"/>
      </w:pPr>
      <w:rPr>
        <w:rFonts w:hint="default"/>
        <w:lang w:val="sl-SI" w:eastAsia="en-US" w:bidi="ar-SA"/>
      </w:rPr>
    </w:lvl>
    <w:lvl w:ilvl="7" w:tplc="875694C4">
      <w:numFmt w:val="bullet"/>
      <w:lvlText w:val="•"/>
      <w:lvlJc w:val="left"/>
      <w:pPr>
        <w:ind w:left="7600" w:hanging="360"/>
      </w:pPr>
      <w:rPr>
        <w:rFonts w:hint="default"/>
        <w:lang w:val="sl-SI" w:eastAsia="en-US" w:bidi="ar-SA"/>
      </w:rPr>
    </w:lvl>
    <w:lvl w:ilvl="8" w:tplc="AD309902">
      <w:numFmt w:val="bullet"/>
      <w:lvlText w:val="•"/>
      <w:lvlJc w:val="left"/>
      <w:pPr>
        <w:ind w:left="8606" w:hanging="360"/>
      </w:pPr>
      <w:rPr>
        <w:rFonts w:hint="default"/>
        <w:lang w:val="sl-SI" w:eastAsia="en-US" w:bidi="ar-SA"/>
      </w:rPr>
    </w:lvl>
  </w:abstractNum>
  <w:abstractNum w:abstractNumId="59" w15:restartNumberingAfterBreak="0">
    <w:nsid w:val="27144F55"/>
    <w:multiLevelType w:val="hybridMultilevel"/>
    <w:tmpl w:val="0F7EC0EC"/>
    <w:lvl w:ilvl="0" w:tplc="BA26ED06">
      <w:start w:val="1"/>
      <w:numFmt w:val="decimal"/>
      <w:lvlText w:val="3)"/>
      <w:lvlJc w:val="left"/>
      <w:pPr>
        <w:ind w:left="720" w:hanging="360"/>
      </w:pPr>
    </w:lvl>
    <w:lvl w:ilvl="1" w:tplc="8C9E3134">
      <w:start w:val="1"/>
      <w:numFmt w:val="lowerLetter"/>
      <w:lvlText w:val="%2."/>
      <w:lvlJc w:val="left"/>
      <w:pPr>
        <w:ind w:left="1440" w:hanging="360"/>
      </w:pPr>
    </w:lvl>
    <w:lvl w:ilvl="2" w:tplc="0024B5F0">
      <w:start w:val="1"/>
      <w:numFmt w:val="lowerRoman"/>
      <w:lvlText w:val="%3."/>
      <w:lvlJc w:val="right"/>
      <w:pPr>
        <w:ind w:left="2160" w:hanging="180"/>
      </w:pPr>
    </w:lvl>
    <w:lvl w:ilvl="3" w:tplc="5F34E6DC">
      <w:start w:val="1"/>
      <w:numFmt w:val="decimal"/>
      <w:lvlText w:val="%4."/>
      <w:lvlJc w:val="left"/>
      <w:pPr>
        <w:ind w:left="2880" w:hanging="360"/>
      </w:pPr>
    </w:lvl>
    <w:lvl w:ilvl="4" w:tplc="09426AF2">
      <w:start w:val="1"/>
      <w:numFmt w:val="lowerLetter"/>
      <w:lvlText w:val="%5."/>
      <w:lvlJc w:val="left"/>
      <w:pPr>
        <w:ind w:left="3600" w:hanging="360"/>
      </w:pPr>
    </w:lvl>
    <w:lvl w:ilvl="5" w:tplc="24C4C8B2">
      <w:start w:val="1"/>
      <w:numFmt w:val="lowerRoman"/>
      <w:lvlText w:val="%6."/>
      <w:lvlJc w:val="right"/>
      <w:pPr>
        <w:ind w:left="4320" w:hanging="180"/>
      </w:pPr>
    </w:lvl>
    <w:lvl w:ilvl="6" w:tplc="E9E48654">
      <w:start w:val="1"/>
      <w:numFmt w:val="decimal"/>
      <w:lvlText w:val="%7."/>
      <w:lvlJc w:val="left"/>
      <w:pPr>
        <w:ind w:left="5040" w:hanging="360"/>
      </w:pPr>
    </w:lvl>
    <w:lvl w:ilvl="7" w:tplc="BE28A304">
      <w:start w:val="1"/>
      <w:numFmt w:val="lowerLetter"/>
      <w:lvlText w:val="%8."/>
      <w:lvlJc w:val="left"/>
      <w:pPr>
        <w:ind w:left="5760" w:hanging="360"/>
      </w:pPr>
    </w:lvl>
    <w:lvl w:ilvl="8" w:tplc="7C52DD9A">
      <w:start w:val="1"/>
      <w:numFmt w:val="lowerRoman"/>
      <w:lvlText w:val="%9."/>
      <w:lvlJc w:val="right"/>
      <w:pPr>
        <w:ind w:left="6480" w:hanging="180"/>
      </w:pPr>
    </w:lvl>
  </w:abstractNum>
  <w:abstractNum w:abstractNumId="60" w15:restartNumberingAfterBreak="0">
    <w:nsid w:val="29277F3C"/>
    <w:multiLevelType w:val="hybridMultilevel"/>
    <w:tmpl w:val="07767F5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2A276FC2"/>
    <w:multiLevelType w:val="hybridMultilevel"/>
    <w:tmpl w:val="B290DA54"/>
    <w:lvl w:ilvl="0" w:tplc="818AF5AE">
      <w:start w:val="13"/>
      <w:numFmt w:val="decimal"/>
      <w:lvlText w:val="%1."/>
      <w:lvlJc w:val="left"/>
      <w:pPr>
        <w:ind w:left="720" w:hanging="360"/>
      </w:pPr>
    </w:lvl>
    <w:lvl w:ilvl="1" w:tplc="E0325820">
      <w:start w:val="1"/>
      <w:numFmt w:val="lowerLetter"/>
      <w:lvlText w:val="%2."/>
      <w:lvlJc w:val="left"/>
      <w:pPr>
        <w:ind w:left="1440" w:hanging="360"/>
      </w:pPr>
    </w:lvl>
    <w:lvl w:ilvl="2" w:tplc="3296F492">
      <w:start w:val="1"/>
      <w:numFmt w:val="lowerRoman"/>
      <w:lvlText w:val="%3."/>
      <w:lvlJc w:val="right"/>
      <w:pPr>
        <w:ind w:left="2160" w:hanging="180"/>
      </w:pPr>
    </w:lvl>
    <w:lvl w:ilvl="3" w:tplc="40347F22">
      <w:start w:val="1"/>
      <w:numFmt w:val="decimal"/>
      <w:lvlText w:val="%4."/>
      <w:lvlJc w:val="left"/>
      <w:pPr>
        <w:ind w:left="2880" w:hanging="360"/>
      </w:pPr>
    </w:lvl>
    <w:lvl w:ilvl="4" w:tplc="D62C017C">
      <w:start w:val="1"/>
      <w:numFmt w:val="lowerLetter"/>
      <w:lvlText w:val="%5."/>
      <w:lvlJc w:val="left"/>
      <w:pPr>
        <w:ind w:left="3600" w:hanging="360"/>
      </w:pPr>
    </w:lvl>
    <w:lvl w:ilvl="5" w:tplc="66B0FE26">
      <w:start w:val="1"/>
      <w:numFmt w:val="lowerRoman"/>
      <w:lvlText w:val="%6."/>
      <w:lvlJc w:val="right"/>
      <w:pPr>
        <w:ind w:left="4320" w:hanging="180"/>
      </w:pPr>
    </w:lvl>
    <w:lvl w:ilvl="6" w:tplc="7A1AB58E">
      <w:start w:val="1"/>
      <w:numFmt w:val="decimal"/>
      <w:lvlText w:val="%7."/>
      <w:lvlJc w:val="left"/>
      <w:pPr>
        <w:ind w:left="5040" w:hanging="360"/>
      </w:pPr>
    </w:lvl>
    <w:lvl w:ilvl="7" w:tplc="ABE4EBE4">
      <w:start w:val="1"/>
      <w:numFmt w:val="lowerLetter"/>
      <w:lvlText w:val="%8."/>
      <w:lvlJc w:val="left"/>
      <w:pPr>
        <w:ind w:left="5760" w:hanging="360"/>
      </w:pPr>
    </w:lvl>
    <w:lvl w:ilvl="8" w:tplc="3A6A6A24">
      <w:start w:val="1"/>
      <w:numFmt w:val="lowerRoman"/>
      <w:lvlText w:val="%9."/>
      <w:lvlJc w:val="right"/>
      <w:pPr>
        <w:ind w:left="6480" w:hanging="180"/>
      </w:pPr>
    </w:lvl>
  </w:abstractNum>
  <w:abstractNum w:abstractNumId="62" w15:restartNumberingAfterBreak="0">
    <w:nsid w:val="2B8BDA8D"/>
    <w:multiLevelType w:val="hybridMultilevel"/>
    <w:tmpl w:val="8744B4C6"/>
    <w:lvl w:ilvl="0" w:tplc="AEEE6E7E">
      <w:start w:val="1"/>
      <w:numFmt w:val="decimal"/>
      <w:lvlText w:val="2)"/>
      <w:lvlJc w:val="left"/>
      <w:pPr>
        <w:ind w:left="720" w:hanging="360"/>
      </w:pPr>
    </w:lvl>
    <w:lvl w:ilvl="1" w:tplc="566CDF0E">
      <w:start w:val="1"/>
      <w:numFmt w:val="lowerLetter"/>
      <w:lvlText w:val="%2."/>
      <w:lvlJc w:val="left"/>
      <w:pPr>
        <w:ind w:left="1440" w:hanging="360"/>
      </w:pPr>
    </w:lvl>
    <w:lvl w:ilvl="2" w:tplc="D2D4853C">
      <w:start w:val="1"/>
      <w:numFmt w:val="lowerRoman"/>
      <w:lvlText w:val="%3."/>
      <w:lvlJc w:val="right"/>
      <w:pPr>
        <w:ind w:left="2160" w:hanging="180"/>
      </w:pPr>
    </w:lvl>
    <w:lvl w:ilvl="3" w:tplc="B934A4A8">
      <w:start w:val="1"/>
      <w:numFmt w:val="decimal"/>
      <w:lvlText w:val="%4."/>
      <w:lvlJc w:val="left"/>
      <w:pPr>
        <w:ind w:left="2880" w:hanging="360"/>
      </w:pPr>
    </w:lvl>
    <w:lvl w:ilvl="4" w:tplc="671C3C62">
      <w:start w:val="1"/>
      <w:numFmt w:val="lowerLetter"/>
      <w:lvlText w:val="%5."/>
      <w:lvlJc w:val="left"/>
      <w:pPr>
        <w:ind w:left="3600" w:hanging="360"/>
      </w:pPr>
    </w:lvl>
    <w:lvl w:ilvl="5" w:tplc="0C6AB08A">
      <w:start w:val="1"/>
      <w:numFmt w:val="lowerRoman"/>
      <w:lvlText w:val="%6."/>
      <w:lvlJc w:val="right"/>
      <w:pPr>
        <w:ind w:left="4320" w:hanging="180"/>
      </w:pPr>
    </w:lvl>
    <w:lvl w:ilvl="6" w:tplc="293C6C90">
      <w:start w:val="1"/>
      <w:numFmt w:val="decimal"/>
      <w:lvlText w:val="%7."/>
      <w:lvlJc w:val="left"/>
      <w:pPr>
        <w:ind w:left="5040" w:hanging="360"/>
      </w:pPr>
    </w:lvl>
    <w:lvl w:ilvl="7" w:tplc="552E1B0C">
      <w:start w:val="1"/>
      <w:numFmt w:val="lowerLetter"/>
      <w:lvlText w:val="%8."/>
      <w:lvlJc w:val="left"/>
      <w:pPr>
        <w:ind w:left="5760" w:hanging="360"/>
      </w:pPr>
    </w:lvl>
    <w:lvl w:ilvl="8" w:tplc="E88024AE">
      <w:start w:val="1"/>
      <w:numFmt w:val="lowerRoman"/>
      <w:lvlText w:val="%9."/>
      <w:lvlJc w:val="right"/>
      <w:pPr>
        <w:ind w:left="6480" w:hanging="180"/>
      </w:pPr>
    </w:lvl>
  </w:abstractNum>
  <w:abstractNum w:abstractNumId="63" w15:restartNumberingAfterBreak="0">
    <w:nsid w:val="2BA943D4"/>
    <w:multiLevelType w:val="hybridMultilevel"/>
    <w:tmpl w:val="D4F431BC"/>
    <w:lvl w:ilvl="0" w:tplc="7C2E5D9C">
      <w:start w:val="1"/>
      <w:numFmt w:val="decimal"/>
      <w:lvlText w:val="%1."/>
      <w:lvlJc w:val="left"/>
      <w:pPr>
        <w:ind w:left="720" w:hanging="360"/>
      </w:pPr>
    </w:lvl>
    <w:lvl w:ilvl="1" w:tplc="B02E5B34">
      <w:start w:val="1"/>
      <w:numFmt w:val="lowerLetter"/>
      <w:lvlText w:val="%2."/>
      <w:lvlJc w:val="left"/>
      <w:pPr>
        <w:ind w:left="1440" w:hanging="360"/>
      </w:pPr>
    </w:lvl>
    <w:lvl w:ilvl="2" w:tplc="2BA831FA">
      <w:start w:val="1"/>
      <w:numFmt w:val="lowerRoman"/>
      <w:lvlText w:val="%3."/>
      <w:lvlJc w:val="right"/>
      <w:pPr>
        <w:ind w:left="2160" w:hanging="180"/>
      </w:pPr>
    </w:lvl>
    <w:lvl w:ilvl="3" w:tplc="C97A060E">
      <w:start w:val="1"/>
      <w:numFmt w:val="decimal"/>
      <w:lvlText w:val="%4."/>
      <w:lvlJc w:val="left"/>
      <w:pPr>
        <w:ind w:left="2880" w:hanging="360"/>
      </w:pPr>
    </w:lvl>
    <w:lvl w:ilvl="4" w:tplc="BF746510">
      <w:start w:val="1"/>
      <w:numFmt w:val="lowerLetter"/>
      <w:lvlText w:val="%5."/>
      <w:lvlJc w:val="left"/>
      <w:pPr>
        <w:ind w:left="3600" w:hanging="360"/>
      </w:pPr>
    </w:lvl>
    <w:lvl w:ilvl="5" w:tplc="A088317E">
      <w:start w:val="1"/>
      <w:numFmt w:val="lowerRoman"/>
      <w:lvlText w:val="%6."/>
      <w:lvlJc w:val="right"/>
      <w:pPr>
        <w:ind w:left="4320" w:hanging="180"/>
      </w:pPr>
    </w:lvl>
    <w:lvl w:ilvl="6" w:tplc="17F47036">
      <w:start w:val="1"/>
      <w:numFmt w:val="decimal"/>
      <w:lvlText w:val="%7."/>
      <w:lvlJc w:val="left"/>
      <w:pPr>
        <w:ind w:left="5040" w:hanging="360"/>
      </w:pPr>
    </w:lvl>
    <w:lvl w:ilvl="7" w:tplc="571C395A">
      <w:start w:val="1"/>
      <w:numFmt w:val="lowerLetter"/>
      <w:lvlText w:val="%8."/>
      <w:lvlJc w:val="left"/>
      <w:pPr>
        <w:ind w:left="5760" w:hanging="360"/>
      </w:pPr>
    </w:lvl>
    <w:lvl w:ilvl="8" w:tplc="C28AA990">
      <w:start w:val="1"/>
      <w:numFmt w:val="lowerRoman"/>
      <w:lvlText w:val="%9."/>
      <w:lvlJc w:val="right"/>
      <w:pPr>
        <w:ind w:left="6480" w:hanging="180"/>
      </w:pPr>
    </w:lvl>
  </w:abstractNum>
  <w:abstractNum w:abstractNumId="64" w15:restartNumberingAfterBreak="0">
    <w:nsid w:val="2C9F13AF"/>
    <w:multiLevelType w:val="hybridMultilevel"/>
    <w:tmpl w:val="A212272E"/>
    <w:lvl w:ilvl="0" w:tplc="6FAE02E6">
      <w:start w:val="1"/>
      <w:numFmt w:val="bullet"/>
      <w:lvlText w:val=""/>
      <w:lvlJc w:val="left"/>
      <w:pPr>
        <w:ind w:left="720" w:hanging="360"/>
      </w:pPr>
      <w:rPr>
        <w:rFonts w:ascii="Symbol" w:hAnsi="Symbol" w:cs="Symbol" w:hint="default"/>
        <w:sz w:val="18"/>
        <w:szCs w:val="18"/>
      </w:rPr>
    </w:lvl>
    <w:lvl w:ilvl="1" w:tplc="A6A6CFE6">
      <w:start w:val="1"/>
      <w:numFmt w:val="bullet"/>
      <w:lvlText w:val="o"/>
      <w:lvlJc w:val="left"/>
      <w:pPr>
        <w:ind w:left="1440" w:hanging="360"/>
      </w:pPr>
      <w:rPr>
        <w:rFonts w:ascii="Courier New" w:hAnsi="Courier New" w:cs="Courier New" w:hint="default"/>
      </w:rPr>
    </w:lvl>
    <w:lvl w:ilvl="2" w:tplc="49B866D8">
      <w:start w:val="1"/>
      <w:numFmt w:val="bullet"/>
      <w:lvlText w:val=""/>
      <w:lvlJc w:val="left"/>
      <w:pPr>
        <w:ind w:left="2160" w:hanging="360"/>
      </w:pPr>
      <w:rPr>
        <w:rFonts w:ascii="Wingdings" w:hAnsi="Wingdings" w:cs="Wingdings" w:hint="default"/>
      </w:rPr>
    </w:lvl>
    <w:lvl w:ilvl="3" w:tplc="0B7E473E">
      <w:start w:val="1"/>
      <w:numFmt w:val="bullet"/>
      <w:lvlText w:val=""/>
      <w:lvlJc w:val="left"/>
      <w:pPr>
        <w:ind w:left="2880" w:hanging="360"/>
      </w:pPr>
      <w:rPr>
        <w:rFonts w:ascii="Symbol" w:hAnsi="Symbol" w:cs="Symbol" w:hint="default"/>
      </w:rPr>
    </w:lvl>
    <w:lvl w:ilvl="4" w:tplc="7E143248">
      <w:start w:val="1"/>
      <w:numFmt w:val="bullet"/>
      <w:lvlText w:val="o"/>
      <w:lvlJc w:val="left"/>
      <w:pPr>
        <w:ind w:left="3600" w:hanging="360"/>
      </w:pPr>
      <w:rPr>
        <w:rFonts w:ascii="Courier New" w:hAnsi="Courier New" w:cs="Courier New" w:hint="default"/>
      </w:rPr>
    </w:lvl>
    <w:lvl w:ilvl="5" w:tplc="6F488632">
      <w:start w:val="1"/>
      <w:numFmt w:val="bullet"/>
      <w:lvlText w:val=""/>
      <w:lvlJc w:val="left"/>
      <w:pPr>
        <w:ind w:left="4320" w:hanging="360"/>
      </w:pPr>
      <w:rPr>
        <w:rFonts w:ascii="Wingdings" w:hAnsi="Wingdings" w:cs="Wingdings" w:hint="default"/>
      </w:rPr>
    </w:lvl>
    <w:lvl w:ilvl="6" w:tplc="B2AE74EA">
      <w:start w:val="1"/>
      <w:numFmt w:val="bullet"/>
      <w:lvlText w:val=""/>
      <w:lvlJc w:val="left"/>
      <w:pPr>
        <w:ind w:left="5040" w:hanging="360"/>
      </w:pPr>
      <w:rPr>
        <w:rFonts w:ascii="Symbol" w:hAnsi="Symbol" w:cs="Symbol" w:hint="default"/>
      </w:rPr>
    </w:lvl>
    <w:lvl w:ilvl="7" w:tplc="93942DEA">
      <w:start w:val="1"/>
      <w:numFmt w:val="bullet"/>
      <w:lvlText w:val="o"/>
      <w:lvlJc w:val="left"/>
      <w:pPr>
        <w:ind w:left="5760" w:hanging="360"/>
      </w:pPr>
      <w:rPr>
        <w:rFonts w:ascii="Courier New" w:hAnsi="Courier New" w:cs="Courier New" w:hint="default"/>
      </w:rPr>
    </w:lvl>
    <w:lvl w:ilvl="8" w:tplc="EB34DD06">
      <w:start w:val="1"/>
      <w:numFmt w:val="bullet"/>
      <w:lvlText w:val=""/>
      <w:lvlJc w:val="left"/>
      <w:pPr>
        <w:ind w:left="6480" w:hanging="360"/>
      </w:pPr>
      <w:rPr>
        <w:rFonts w:ascii="Wingdings" w:hAnsi="Wingdings" w:cs="Wingdings" w:hint="default"/>
      </w:rPr>
    </w:lvl>
  </w:abstractNum>
  <w:abstractNum w:abstractNumId="65" w15:restartNumberingAfterBreak="0">
    <w:nsid w:val="2CA44E53"/>
    <w:multiLevelType w:val="hybridMultilevel"/>
    <w:tmpl w:val="2E3C09E4"/>
    <w:lvl w:ilvl="0" w:tplc="B5B6AB12">
      <w:start w:val="1"/>
      <w:numFmt w:val="bullet"/>
      <w:lvlText w:val=""/>
      <w:lvlJc w:val="left"/>
      <w:pPr>
        <w:ind w:left="720" w:hanging="360"/>
      </w:pPr>
      <w:rPr>
        <w:rFonts w:ascii="Symbol" w:hAnsi="Symbol" w:cs="Symbol" w:hint="default"/>
        <w:sz w:val="18"/>
        <w:szCs w:val="18"/>
      </w:rPr>
    </w:lvl>
    <w:lvl w:ilvl="1" w:tplc="4B3CAC36">
      <w:start w:val="1"/>
      <w:numFmt w:val="bullet"/>
      <w:lvlText w:val="o"/>
      <w:lvlJc w:val="left"/>
      <w:pPr>
        <w:ind w:left="1440" w:hanging="360"/>
      </w:pPr>
      <w:rPr>
        <w:rFonts w:ascii="Courier New" w:hAnsi="Courier New" w:cs="Courier New" w:hint="default"/>
      </w:rPr>
    </w:lvl>
    <w:lvl w:ilvl="2" w:tplc="175C87C0">
      <w:start w:val="1"/>
      <w:numFmt w:val="bullet"/>
      <w:lvlText w:val=""/>
      <w:lvlJc w:val="left"/>
      <w:pPr>
        <w:ind w:left="2160" w:hanging="360"/>
      </w:pPr>
      <w:rPr>
        <w:rFonts w:ascii="Wingdings" w:hAnsi="Wingdings" w:cs="Wingdings" w:hint="default"/>
      </w:rPr>
    </w:lvl>
    <w:lvl w:ilvl="3" w:tplc="728E2362">
      <w:start w:val="1"/>
      <w:numFmt w:val="bullet"/>
      <w:lvlText w:val=""/>
      <w:lvlJc w:val="left"/>
      <w:pPr>
        <w:ind w:left="2880" w:hanging="360"/>
      </w:pPr>
      <w:rPr>
        <w:rFonts w:ascii="Symbol" w:hAnsi="Symbol" w:cs="Symbol" w:hint="default"/>
      </w:rPr>
    </w:lvl>
    <w:lvl w:ilvl="4" w:tplc="ABEE5144">
      <w:start w:val="1"/>
      <w:numFmt w:val="bullet"/>
      <w:lvlText w:val="o"/>
      <w:lvlJc w:val="left"/>
      <w:pPr>
        <w:ind w:left="3600" w:hanging="360"/>
      </w:pPr>
      <w:rPr>
        <w:rFonts w:ascii="Courier New" w:hAnsi="Courier New" w:cs="Courier New" w:hint="default"/>
      </w:rPr>
    </w:lvl>
    <w:lvl w:ilvl="5" w:tplc="25208206">
      <w:start w:val="1"/>
      <w:numFmt w:val="bullet"/>
      <w:lvlText w:val=""/>
      <w:lvlJc w:val="left"/>
      <w:pPr>
        <w:ind w:left="4320" w:hanging="360"/>
      </w:pPr>
      <w:rPr>
        <w:rFonts w:ascii="Wingdings" w:hAnsi="Wingdings" w:cs="Wingdings" w:hint="default"/>
      </w:rPr>
    </w:lvl>
    <w:lvl w:ilvl="6" w:tplc="C068F392">
      <w:start w:val="1"/>
      <w:numFmt w:val="bullet"/>
      <w:lvlText w:val=""/>
      <w:lvlJc w:val="left"/>
      <w:pPr>
        <w:ind w:left="5040" w:hanging="360"/>
      </w:pPr>
      <w:rPr>
        <w:rFonts w:ascii="Symbol" w:hAnsi="Symbol" w:cs="Symbol" w:hint="default"/>
      </w:rPr>
    </w:lvl>
    <w:lvl w:ilvl="7" w:tplc="B34886CE">
      <w:start w:val="1"/>
      <w:numFmt w:val="bullet"/>
      <w:lvlText w:val="o"/>
      <w:lvlJc w:val="left"/>
      <w:pPr>
        <w:ind w:left="5760" w:hanging="360"/>
      </w:pPr>
      <w:rPr>
        <w:rFonts w:ascii="Courier New" w:hAnsi="Courier New" w:cs="Courier New" w:hint="default"/>
      </w:rPr>
    </w:lvl>
    <w:lvl w:ilvl="8" w:tplc="2A44DDA6">
      <w:start w:val="1"/>
      <w:numFmt w:val="bullet"/>
      <w:lvlText w:val=""/>
      <w:lvlJc w:val="left"/>
      <w:pPr>
        <w:ind w:left="6480" w:hanging="360"/>
      </w:pPr>
      <w:rPr>
        <w:rFonts w:ascii="Wingdings" w:hAnsi="Wingdings" w:cs="Wingdings" w:hint="default"/>
      </w:rPr>
    </w:lvl>
  </w:abstractNum>
  <w:abstractNum w:abstractNumId="66" w15:restartNumberingAfterBreak="0">
    <w:nsid w:val="2CD77F74"/>
    <w:multiLevelType w:val="hybridMultilevel"/>
    <w:tmpl w:val="4518F9D4"/>
    <w:lvl w:ilvl="0" w:tplc="04C8C3C0">
      <w:start w:val="1"/>
      <w:numFmt w:val="decimal"/>
      <w:lvlText w:val="3)"/>
      <w:lvlJc w:val="left"/>
      <w:pPr>
        <w:ind w:left="720" w:hanging="360"/>
      </w:pPr>
    </w:lvl>
    <w:lvl w:ilvl="1" w:tplc="48542206">
      <w:start w:val="1"/>
      <w:numFmt w:val="lowerLetter"/>
      <w:lvlText w:val="%2."/>
      <w:lvlJc w:val="left"/>
      <w:pPr>
        <w:ind w:left="1440" w:hanging="360"/>
      </w:pPr>
    </w:lvl>
    <w:lvl w:ilvl="2" w:tplc="C41E490E">
      <w:start w:val="1"/>
      <w:numFmt w:val="lowerRoman"/>
      <w:lvlText w:val="%3."/>
      <w:lvlJc w:val="right"/>
      <w:pPr>
        <w:ind w:left="2160" w:hanging="180"/>
      </w:pPr>
    </w:lvl>
    <w:lvl w:ilvl="3" w:tplc="EFDA279A">
      <w:start w:val="1"/>
      <w:numFmt w:val="decimal"/>
      <w:lvlText w:val="%4."/>
      <w:lvlJc w:val="left"/>
      <w:pPr>
        <w:ind w:left="2880" w:hanging="360"/>
      </w:pPr>
    </w:lvl>
    <w:lvl w:ilvl="4" w:tplc="C3425202">
      <w:start w:val="1"/>
      <w:numFmt w:val="lowerLetter"/>
      <w:lvlText w:val="%5."/>
      <w:lvlJc w:val="left"/>
      <w:pPr>
        <w:ind w:left="3600" w:hanging="360"/>
      </w:pPr>
    </w:lvl>
    <w:lvl w:ilvl="5" w:tplc="9906DF4C">
      <w:start w:val="1"/>
      <w:numFmt w:val="lowerRoman"/>
      <w:lvlText w:val="%6."/>
      <w:lvlJc w:val="right"/>
      <w:pPr>
        <w:ind w:left="4320" w:hanging="180"/>
      </w:pPr>
    </w:lvl>
    <w:lvl w:ilvl="6" w:tplc="F8684896">
      <w:start w:val="1"/>
      <w:numFmt w:val="decimal"/>
      <w:lvlText w:val="%7."/>
      <w:lvlJc w:val="left"/>
      <w:pPr>
        <w:ind w:left="5040" w:hanging="360"/>
      </w:pPr>
    </w:lvl>
    <w:lvl w:ilvl="7" w:tplc="F2BA6E92">
      <w:start w:val="1"/>
      <w:numFmt w:val="lowerLetter"/>
      <w:lvlText w:val="%8."/>
      <w:lvlJc w:val="left"/>
      <w:pPr>
        <w:ind w:left="5760" w:hanging="360"/>
      </w:pPr>
    </w:lvl>
    <w:lvl w:ilvl="8" w:tplc="40100922">
      <w:start w:val="1"/>
      <w:numFmt w:val="lowerRoman"/>
      <w:lvlText w:val="%9."/>
      <w:lvlJc w:val="right"/>
      <w:pPr>
        <w:ind w:left="6480" w:hanging="180"/>
      </w:pPr>
    </w:lvl>
  </w:abstractNum>
  <w:abstractNum w:abstractNumId="67"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2DD341D6"/>
    <w:multiLevelType w:val="hybridMultilevel"/>
    <w:tmpl w:val="9E00104E"/>
    <w:lvl w:ilvl="0" w:tplc="026C69E4">
      <w:start w:val="1"/>
      <w:numFmt w:val="bullet"/>
      <w:lvlText w:val="-"/>
      <w:lvlJc w:val="left"/>
      <w:pPr>
        <w:ind w:left="820" w:hanging="360"/>
      </w:pPr>
      <w:rPr>
        <w:rFonts w:ascii="Aptos" w:hAnsi="Apto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69" w15:restartNumberingAfterBreak="0">
    <w:nsid w:val="2DDA3134"/>
    <w:multiLevelType w:val="hybridMultilevel"/>
    <w:tmpl w:val="ECD6594E"/>
    <w:lvl w:ilvl="0" w:tplc="90B02BA4">
      <w:start w:val="1"/>
      <w:numFmt w:val="decimal"/>
      <w:lvlText w:val="%1."/>
      <w:lvlJc w:val="left"/>
      <w:pPr>
        <w:ind w:left="720" w:hanging="360"/>
      </w:pPr>
    </w:lvl>
    <w:lvl w:ilvl="1" w:tplc="B454AEB8">
      <w:start w:val="1"/>
      <w:numFmt w:val="lowerLetter"/>
      <w:lvlText w:val="%2."/>
      <w:lvlJc w:val="left"/>
      <w:pPr>
        <w:ind w:left="1440" w:hanging="360"/>
      </w:pPr>
    </w:lvl>
    <w:lvl w:ilvl="2" w:tplc="35AEAE12">
      <w:start w:val="1"/>
      <w:numFmt w:val="lowerRoman"/>
      <w:lvlText w:val="%3."/>
      <w:lvlJc w:val="right"/>
      <w:pPr>
        <w:ind w:left="2160" w:hanging="180"/>
      </w:pPr>
    </w:lvl>
    <w:lvl w:ilvl="3" w:tplc="6A387536">
      <w:start w:val="1"/>
      <w:numFmt w:val="decimal"/>
      <w:lvlText w:val="%4."/>
      <w:lvlJc w:val="left"/>
      <w:pPr>
        <w:ind w:left="2880" w:hanging="360"/>
      </w:pPr>
    </w:lvl>
    <w:lvl w:ilvl="4" w:tplc="FBC447EC">
      <w:start w:val="1"/>
      <w:numFmt w:val="lowerLetter"/>
      <w:lvlText w:val="%5."/>
      <w:lvlJc w:val="left"/>
      <w:pPr>
        <w:ind w:left="3600" w:hanging="360"/>
      </w:pPr>
    </w:lvl>
    <w:lvl w:ilvl="5" w:tplc="8A06AB80">
      <w:start w:val="1"/>
      <w:numFmt w:val="lowerRoman"/>
      <w:lvlText w:val="%6."/>
      <w:lvlJc w:val="right"/>
      <w:pPr>
        <w:ind w:left="4320" w:hanging="180"/>
      </w:pPr>
    </w:lvl>
    <w:lvl w:ilvl="6" w:tplc="EB7442F8">
      <w:start w:val="1"/>
      <w:numFmt w:val="decimal"/>
      <w:lvlText w:val="%7."/>
      <w:lvlJc w:val="left"/>
      <w:pPr>
        <w:ind w:left="5040" w:hanging="360"/>
      </w:pPr>
    </w:lvl>
    <w:lvl w:ilvl="7" w:tplc="80D4A502">
      <w:start w:val="1"/>
      <w:numFmt w:val="lowerLetter"/>
      <w:lvlText w:val="%8."/>
      <w:lvlJc w:val="left"/>
      <w:pPr>
        <w:ind w:left="5760" w:hanging="360"/>
      </w:pPr>
    </w:lvl>
    <w:lvl w:ilvl="8" w:tplc="F060477E">
      <w:start w:val="1"/>
      <w:numFmt w:val="lowerRoman"/>
      <w:lvlText w:val="%9."/>
      <w:lvlJc w:val="right"/>
      <w:pPr>
        <w:ind w:left="6480" w:hanging="180"/>
      </w:pPr>
    </w:lvl>
  </w:abstractNum>
  <w:abstractNum w:abstractNumId="70" w15:restartNumberingAfterBreak="0">
    <w:nsid w:val="2E262D98"/>
    <w:multiLevelType w:val="hybridMultilevel"/>
    <w:tmpl w:val="AE36BA3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2E398672"/>
    <w:multiLevelType w:val="hybridMultilevel"/>
    <w:tmpl w:val="855CA626"/>
    <w:lvl w:ilvl="0" w:tplc="88C8FD8A">
      <w:start w:val="1"/>
      <w:numFmt w:val="decimal"/>
      <w:lvlText w:val="%1."/>
      <w:lvlJc w:val="left"/>
      <w:pPr>
        <w:ind w:left="720" w:hanging="360"/>
      </w:pPr>
    </w:lvl>
    <w:lvl w:ilvl="1" w:tplc="1F1E3766">
      <w:start w:val="1"/>
      <w:numFmt w:val="lowerLetter"/>
      <w:lvlText w:val="%2."/>
      <w:lvlJc w:val="left"/>
      <w:pPr>
        <w:ind w:left="1440" w:hanging="360"/>
      </w:pPr>
    </w:lvl>
    <w:lvl w:ilvl="2" w:tplc="BF8E5B68">
      <w:start w:val="1"/>
      <w:numFmt w:val="lowerRoman"/>
      <w:lvlText w:val="%3."/>
      <w:lvlJc w:val="right"/>
      <w:pPr>
        <w:ind w:left="2160" w:hanging="180"/>
      </w:pPr>
    </w:lvl>
    <w:lvl w:ilvl="3" w:tplc="FE3AAA78">
      <w:start w:val="1"/>
      <w:numFmt w:val="decimal"/>
      <w:lvlText w:val="%4."/>
      <w:lvlJc w:val="left"/>
      <w:pPr>
        <w:ind w:left="2880" w:hanging="360"/>
      </w:pPr>
    </w:lvl>
    <w:lvl w:ilvl="4" w:tplc="2E7EE32A">
      <w:start w:val="1"/>
      <w:numFmt w:val="lowerLetter"/>
      <w:lvlText w:val="%5."/>
      <w:lvlJc w:val="left"/>
      <w:pPr>
        <w:ind w:left="3600" w:hanging="360"/>
      </w:pPr>
    </w:lvl>
    <w:lvl w:ilvl="5" w:tplc="5B900CBC">
      <w:start w:val="1"/>
      <w:numFmt w:val="lowerRoman"/>
      <w:lvlText w:val="%6."/>
      <w:lvlJc w:val="right"/>
      <w:pPr>
        <w:ind w:left="4320" w:hanging="180"/>
      </w:pPr>
    </w:lvl>
    <w:lvl w:ilvl="6" w:tplc="E64C6CE8">
      <w:start w:val="1"/>
      <w:numFmt w:val="decimal"/>
      <w:lvlText w:val="%7."/>
      <w:lvlJc w:val="left"/>
      <w:pPr>
        <w:ind w:left="5040" w:hanging="360"/>
      </w:pPr>
    </w:lvl>
    <w:lvl w:ilvl="7" w:tplc="980C9C50">
      <w:start w:val="1"/>
      <w:numFmt w:val="lowerLetter"/>
      <w:lvlText w:val="%8."/>
      <w:lvlJc w:val="left"/>
      <w:pPr>
        <w:ind w:left="5760" w:hanging="360"/>
      </w:pPr>
    </w:lvl>
    <w:lvl w:ilvl="8" w:tplc="3E9C4316">
      <w:start w:val="1"/>
      <w:numFmt w:val="lowerRoman"/>
      <w:lvlText w:val="%9."/>
      <w:lvlJc w:val="right"/>
      <w:pPr>
        <w:ind w:left="6480" w:hanging="180"/>
      </w:pPr>
    </w:lvl>
  </w:abstractNum>
  <w:abstractNum w:abstractNumId="72" w15:restartNumberingAfterBreak="0">
    <w:nsid w:val="2ECD0582"/>
    <w:multiLevelType w:val="hybridMultilevel"/>
    <w:tmpl w:val="138C316C"/>
    <w:lvl w:ilvl="0" w:tplc="78A0EF92">
      <w:start w:val="1"/>
      <w:numFmt w:val="bullet"/>
      <w:lvlText w:val="-"/>
      <w:lvlJc w:val="left"/>
      <w:pPr>
        <w:ind w:left="360" w:hanging="360"/>
      </w:pPr>
      <w:rPr>
        <w:rFonts w:ascii="&quot;Arial&quot;,sans-serif" w:hAnsi="&quot;Arial&quot;,sans-serif" w:hint="default"/>
      </w:rPr>
    </w:lvl>
    <w:lvl w:ilvl="1" w:tplc="3C725C7A">
      <w:start w:val="1"/>
      <w:numFmt w:val="bullet"/>
      <w:lvlText w:val="o"/>
      <w:lvlJc w:val="left"/>
      <w:pPr>
        <w:ind w:left="1080" w:hanging="360"/>
      </w:pPr>
      <w:rPr>
        <w:rFonts w:ascii="Courier New" w:hAnsi="Courier New" w:hint="default"/>
      </w:rPr>
    </w:lvl>
    <w:lvl w:ilvl="2" w:tplc="169A5BDC">
      <w:start w:val="1"/>
      <w:numFmt w:val="bullet"/>
      <w:lvlText w:val=""/>
      <w:lvlJc w:val="left"/>
      <w:pPr>
        <w:ind w:left="1800" w:hanging="360"/>
      </w:pPr>
      <w:rPr>
        <w:rFonts w:ascii="Wingdings" w:hAnsi="Wingdings" w:hint="default"/>
      </w:rPr>
    </w:lvl>
    <w:lvl w:ilvl="3" w:tplc="9FE0D856">
      <w:start w:val="1"/>
      <w:numFmt w:val="bullet"/>
      <w:lvlText w:val=""/>
      <w:lvlJc w:val="left"/>
      <w:pPr>
        <w:ind w:left="2520" w:hanging="360"/>
      </w:pPr>
      <w:rPr>
        <w:rFonts w:ascii="Symbol" w:hAnsi="Symbol" w:hint="default"/>
      </w:rPr>
    </w:lvl>
    <w:lvl w:ilvl="4" w:tplc="EEBEAACA">
      <w:start w:val="1"/>
      <w:numFmt w:val="bullet"/>
      <w:lvlText w:val="o"/>
      <w:lvlJc w:val="left"/>
      <w:pPr>
        <w:ind w:left="3240" w:hanging="360"/>
      </w:pPr>
      <w:rPr>
        <w:rFonts w:ascii="Courier New" w:hAnsi="Courier New" w:hint="default"/>
      </w:rPr>
    </w:lvl>
    <w:lvl w:ilvl="5" w:tplc="AD4CC2CC">
      <w:start w:val="1"/>
      <w:numFmt w:val="bullet"/>
      <w:lvlText w:val=""/>
      <w:lvlJc w:val="left"/>
      <w:pPr>
        <w:ind w:left="3960" w:hanging="360"/>
      </w:pPr>
      <w:rPr>
        <w:rFonts w:ascii="Wingdings" w:hAnsi="Wingdings" w:hint="default"/>
      </w:rPr>
    </w:lvl>
    <w:lvl w:ilvl="6" w:tplc="84AAF58C">
      <w:start w:val="1"/>
      <w:numFmt w:val="bullet"/>
      <w:lvlText w:val=""/>
      <w:lvlJc w:val="left"/>
      <w:pPr>
        <w:ind w:left="4680" w:hanging="360"/>
      </w:pPr>
      <w:rPr>
        <w:rFonts w:ascii="Symbol" w:hAnsi="Symbol" w:hint="default"/>
      </w:rPr>
    </w:lvl>
    <w:lvl w:ilvl="7" w:tplc="B510D268">
      <w:start w:val="1"/>
      <w:numFmt w:val="bullet"/>
      <w:lvlText w:val="o"/>
      <w:lvlJc w:val="left"/>
      <w:pPr>
        <w:ind w:left="5400" w:hanging="360"/>
      </w:pPr>
      <w:rPr>
        <w:rFonts w:ascii="Courier New" w:hAnsi="Courier New" w:hint="default"/>
      </w:rPr>
    </w:lvl>
    <w:lvl w:ilvl="8" w:tplc="65DE7DD4">
      <w:start w:val="1"/>
      <w:numFmt w:val="bullet"/>
      <w:lvlText w:val=""/>
      <w:lvlJc w:val="left"/>
      <w:pPr>
        <w:ind w:left="6120" w:hanging="360"/>
      </w:pPr>
      <w:rPr>
        <w:rFonts w:ascii="Wingdings" w:hAnsi="Wingdings" w:hint="default"/>
      </w:rPr>
    </w:lvl>
  </w:abstractNum>
  <w:abstractNum w:abstractNumId="73" w15:restartNumberingAfterBreak="0">
    <w:nsid w:val="2F0D0955"/>
    <w:multiLevelType w:val="hybridMultilevel"/>
    <w:tmpl w:val="E50C78F4"/>
    <w:lvl w:ilvl="0" w:tplc="94AAD75C">
      <w:start w:val="9"/>
      <w:numFmt w:val="decimal"/>
      <w:lvlText w:val="%1."/>
      <w:lvlJc w:val="left"/>
      <w:pPr>
        <w:ind w:left="720" w:hanging="360"/>
      </w:pPr>
    </w:lvl>
    <w:lvl w:ilvl="1" w:tplc="6B725BB2">
      <w:start w:val="1"/>
      <w:numFmt w:val="lowerLetter"/>
      <w:lvlText w:val="%2."/>
      <w:lvlJc w:val="left"/>
      <w:pPr>
        <w:ind w:left="1440" w:hanging="360"/>
      </w:pPr>
    </w:lvl>
    <w:lvl w:ilvl="2" w:tplc="369A1BBC">
      <w:start w:val="1"/>
      <w:numFmt w:val="lowerRoman"/>
      <w:lvlText w:val="%3."/>
      <w:lvlJc w:val="right"/>
      <w:pPr>
        <w:ind w:left="2160" w:hanging="180"/>
      </w:pPr>
    </w:lvl>
    <w:lvl w:ilvl="3" w:tplc="8446F91C">
      <w:start w:val="1"/>
      <w:numFmt w:val="decimal"/>
      <w:lvlText w:val="%4."/>
      <w:lvlJc w:val="left"/>
      <w:pPr>
        <w:ind w:left="2880" w:hanging="360"/>
      </w:pPr>
    </w:lvl>
    <w:lvl w:ilvl="4" w:tplc="53C03E0C">
      <w:start w:val="1"/>
      <w:numFmt w:val="lowerLetter"/>
      <w:lvlText w:val="%5."/>
      <w:lvlJc w:val="left"/>
      <w:pPr>
        <w:ind w:left="3600" w:hanging="360"/>
      </w:pPr>
    </w:lvl>
    <w:lvl w:ilvl="5" w:tplc="E138C4DE">
      <w:start w:val="1"/>
      <w:numFmt w:val="lowerRoman"/>
      <w:lvlText w:val="%6."/>
      <w:lvlJc w:val="right"/>
      <w:pPr>
        <w:ind w:left="4320" w:hanging="180"/>
      </w:pPr>
    </w:lvl>
    <w:lvl w:ilvl="6" w:tplc="34809A38">
      <w:start w:val="1"/>
      <w:numFmt w:val="decimal"/>
      <w:lvlText w:val="%7."/>
      <w:lvlJc w:val="left"/>
      <w:pPr>
        <w:ind w:left="5040" w:hanging="360"/>
      </w:pPr>
    </w:lvl>
    <w:lvl w:ilvl="7" w:tplc="D8281140">
      <w:start w:val="1"/>
      <w:numFmt w:val="lowerLetter"/>
      <w:lvlText w:val="%8."/>
      <w:lvlJc w:val="left"/>
      <w:pPr>
        <w:ind w:left="5760" w:hanging="360"/>
      </w:pPr>
    </w:lvl>
    <w:lvl w:ilvl="8" w:tplc="32428820">
      <w:start w:val="1"/>
      <w:numFmt w:val="lowerRoman"/>
      <w:lvlText w:val="%9."/>
      <w:lvlJc w:val="right"/>
      <w:pPr>
        <w:ind w:left="6480" w:hanging="180"/>
      </w:pPr>
    </w:lvl>
  </w:abstractNum>
  <w:abstractNum w:abstractNumId="74" w15:restartNumberingAfterBreak="0">
    <w:nsid w:val="2F2F606F"/>
    <w:multiLevelType w:val="hybridMultilevel"/>
    <w:tmpl w:val="9DECDB6E"/>
    <w:lvl w:ilvl="0" w:tplc="C130CBF6">
      <w:start w:val="1"/>
      <w:numFmt w:val="bullet"/>
      <w:lvlText w:val=""/>
      <w:lvlJc w:val="left"/>
      <w:pPr>
        <w:ind w:left="720" w:hanging="360"/>
      </w:pPr>
      <w:rPr>
        <w:rFonts w:ascii="Symbol" w:hAnsi="Symbol" w:cs="Symbol" w:hint="default"/>
        <w:sz w:val="18"/>
        <w:szCs w:val="18"/>
      </w:rPr>
    </w:lvl>
    <w:lvl w:ilvl="1" w:tplc="53987D38">
      <w:start w:val="1"/>
      <w:numFmt w:val="bullet"/>
      <w:lvlText w:val="o"/>
      <w:lvlJc w:val="left"/>
      <w:pPr>
        <w:ind w:left="1440" w:hanging="360"/>
      </w:pPr>
      <w:rPr>
        <w:rFonts w:ascii="Courier New" w:hAnsi="Courier New" w:cs="Courier New" w:hint="default"/>
      </w:rPr>
    </w:lvl>
    <w:lvl w:ilvl="2" w:tplc="758C0DAA">
      <w:start w:val="1"/>
      <w:numFmt w:val="bullet"/>
      <w:lvlText w:val=""/>
      <w:lvlJc w:val="left"/>
      <w:pPr>
        <w:ind w:left="2160" w:hanging="360"/>
      </w:pPr>
      <w:rPr>
        <w:rFonts w:ascii="Wingdings" w:hAnsi="Wingdings" w:cs="Wingdings" w:hint="default"/>
      </w:rPr>
    </w:lvl>
    <w:lvl w:ilvl="3" w:tplc="7D0E258A">
      <w:start w:val="1"/>
      <w:numFmt w:val="bullet"/>
      <w:lvlText w:val=""/>
      <w:lvlJc w:val="left"/>
      <w:pPr>
        <w:ind w:left="2880" w:hanging="360"/>
      </w:pPr>
      <w:rPr>
        <w:rFonts w:ascii="Symbol" w:hAnsi="Symbol" w:cs="Symbol" w:hint="default"/>
      </w:rPr>
    </w:lvl>
    <w:lvl w:ilvl="4" w:tplc="A816C30E">
      <w:start w:val="1"/>
      <w:numFmt w:val="bullet"/>
      <w:lvlText w:val="o"/>
      <w:lvlJc w:val="left"/>
      <w:pPr>
        <w:ind w:left="3600" w:hanging="360"/>
      </w:pPr>
      <w:rPr>
        <w:rFonts w:ascii="Courier New" w:hAnsi="Courier New" w:cs="Courier New" w:hint="default"/>
      </w:rPr>
    </w:lvl>
    <w:lvl w:ilvl="5" w:tplc="9B42C8C4">
      <w:start w:val="1"/>
      <w:numFmt w:val="bullet"/>
      <w:lvlText w:val=""/>
      <w:lvlJc w:val="left"/>
      <w:pPr>
        <w:ind w:left="4320" w:hanging="360"/>
      </w:pPr>
      <w:rPr>
        <w:rFonts w:ascii="Wingdings" w:hAnsi="Wingdings" w:cs="Wingdings" w:hint="default"/>
      </w:rPr>
    </w:lvl>
    <w:lvl w:ilvl="6" w:tplc="B3DC917A">
      <w:start w:val="1"/>
      <w:numFmt w:val="bullet"/>
      <w:lvlText w:val=""/>
      <w:lvlJc w:val="left"/>
      <w:pPr>
        <w:ind w:left="5040" w:hanging="360"/>
      </w:pPr>
      <w:rPr>
        <w:rFonts w:ascii="Symbol" w:hAnsi="Symbol" w:cs="Symbol" w:hint="default"/>
      </w:rPr>
    </w:lvl>
    <w:lvl w:ilvl="7" w:tplc="990E1B44">
      <w:start w:val="1"/>
      <w:numFmt w:val="bullet"/>
      <w:lvlText w:val="o"/>
      <w:lvlJc w:val="left"/>
      <w:pPr>
        <w:ind w:left="5760" w:hanging="360"/>
      </w:pPr>
      <w:rPr>
        <w:rFonts w:ascii="Courier New" w:hAnsi="Courier New" w:cs="Courier New" w:hint="default"/>
      </w:rPr>
    </w:lvl>
    <w:lvl w:ilvl="8" w:tplc="8AB0130C">
      <w:start w:val="1"/>
      <w:numFmt w:val="bullet"/>
      <w:lvlText w:val=""/>
      <w:lvlJc w:val="left"/>
      <w:pPr>
        <w:ind w:left="6480" w:hanging="360"/>
      </w:pPr>
      <w:rPr>
        <w:rFonts w:ascii="Wingdings" w:hAnsi="Wingdings" w:cs="Wingdings" w:hint="default"/>
      </w:rPr>
    </w:lvl>
  </w:abstractNum>
  <w:abstractNum w:abstractNumId="75" w15:restartNumberingAfterBreak="0">
    <w:nsid w:val="2FC30BB1"/>
    <w:multiLevelType w:val="hybridMultilevel"/>
    <w:tmpl w:val="7AB03074"/>
    <w:lvl w:ilvl="0" w:tplc="C1F8C2DE">
      <w:numFmt w:val="bullet"/>
      <w:lvlText w:val="-"/>
      <w:lvlJc w:val="left"/>
      <w:pPr>
        <w:ind w:left="720" w:hanging="360"/>
      </w:pPr>
      <w:rPr>
        <w:rFonts w:ascii="Verdana" w:eastAsia="Times New Roman" w:hAnsi="Verdana" w:cs="Times New Roman" w:hint="default"/>
      </w:rPr>
    </w:lvl>
    <w:lvl w:ilvl="1" w:tplc="36D61AB4">
      <w:start w:val="20"/>
      <w:numFmt w:val="bullet"/>
      <w:lvlText w:val="•"/>
      <w:lvlJc w:val="left"/>
      <w:pPr>
        <w:ind w:left="1440" w:hanging="360"/>
      </w:pPr>
      <w:rPr>
        <w:rFonts w:ascii="SymbolMT" w:eastAsia="Calibri" w:hAnsi="SymbolMT" w:cs="SymbolM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3153121D"/>
    <w:multiLevelType w:val="hybridMultilevel"/>
    <w:tmpl w:val="B19C5540"/>
    <w:lvl w:ilvl="0" w:tplc="09FC75D8">
      <w:start w:val="2"/>
      <w:numFmt w:val="decimal"/>
      <w:lvlText w:val="2)"/>
      <w:lvlJc w:val="left"/>
      <w:pPr>
        <w:ind w:left="720" w:hanging="360"/>
      </w:pPr>
    </w:lvl>
    <w:lvl w:ilvl="1" w:tplc="65E6906E">
      <w:start w:val="1"/>
      <w:numFmt w:val="lowerLetter"/>
      <w:lvlText w:val="%2."/>
      <w:lvlJc w:val="left"/>
      <w:pPr>
        <w:ind w:left="1440" w:hanging="360"/>
      </w:pPr>
    </w:lvl>
    <w:lvl w:ilvl="2" w:tplc="7018AAA8">
      <w:start w:val="1"/>
      <w:numFmt w:val="lowerRoman"/>
      <w:lvlText w:val="%3."/>
      <w:lvlJc w:val="right"/>
      <w:pPr>
        <w:ind w:left="2160" w:hanging="180"/>
      </w:pPr>
    </w:lvl>
    <w:lvl w:ilvl="3" w:tplc="78443334">
      <w:start w:val="1"/>
      <w:numFmt w:val="decimal"/>
      <w:lvlText w:val="%4."/>
      <w:lvlJc w:val="left"/>
      <w:pPr>
        <w:ind w:left="2880" w:hanging="360"/>
      </w:pPr>
    </w:lvl>
    <w:lvl w:ilvl="4" w:tplc="9AA07DC0">
      <w:start w:val="1"/>
      <w:numFmt w:val="lowerLetter"/>
      <w:lvlText w:val="%5."/>
      <w:lvlJc w:val="left"/>
      <w:pPr>
        <w:ind w:left="3600" w:hanging="360"/>
      </w:pPr>
    </w:lvl>
    <w:lvl w:ilvl="5" w:tplc="AC34C79A">
      <w:start w:val="1"/>
      <w:numFmt w:val="lowerRoman"/>
      <w:lvlText w:val="%6."/>
      <w:lvlJc w:val="right"/>
      <w:pPr>
        <w:ind w:left="4320" w:hanging="180"/>
      </w:pPr>
    </w:lvl>
    <w:lvl w:ilvl="6" w:tplc="E5267D10">
      <w:start w:val="1"/>
      <w:numFmt w:val="decimal"/>
      <w:lvlText w:val="%7."/>
      <w:lvlJc w:val="left"/>
      <w:pPr>
        <w:ind w:left="5040" w:hanging="360"/>
      </w:pPr>
    </w:lvl>
    <w:lvl w:ilvl="7" w:tplc="59AA4D7C">
      <w:start w:val="1"/>
      <w:numFmt w:val="lowerLetter"/>
      <w:lvlText w:val="%8."/>
      <w:lvlJc w:val="left"/>
      <w:pPr>
        <w:ind w:left="5760" w:hanging="360"/>
      </w:pPr>
    </w:lvl>
    <w:lvl w:ilvl="8" w:tplc="E170403C">
      <w:start w:val="1"/>
      <w:numFmt w:val="lowerRoman"/>
      <w:lvlText w:val="%9."/>
      <w:lvlJc w:val="right"/>
      <w:pPr>
        <w:ind w:left="6480" w:hanging="180"/>
      </w:pPr>
    </w:lvl>
  </w:abstractNum>
  <w:abstractNum w:abstractNumId="7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AF2121"/>
    <w:multiLevelType w:val="hybridMultilevel"/>
    <w:tmpl w:val="4B4AC7C2"/>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3302173B"/>
    <w:multiLevelType w:val="hybridMultilevel"/>
    <w:tmpl w:val="BDCCF1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337AC84F"/>
    <w:multiLevelType w:val="hybridMultilevel"/>
    <w:tmpl w:val="A21A3B38"/>
    <w:lvl w:ilvl="0" w:tplc="4A5C0610">
      <w:start w:val="12"/>
      <w:numFmt w:val="decimal"/>
      <w:lvlText w:val="%1."/>
      <w:lvlJc w:val="left"/>
      <w:pPr>
        <w:ind w:left="720" w:hanging="360"/>
      </w:pPr>
    </w:lvl>
    <w:lvl w:ilvl="1" w:tplc="0CB82EEA">
      <w:start w:val="1"/>
      <w:numFmt w:val="lowerLetter"/>
      <w:lvlText w:val="%2."/>
      <w:lvlJc w:val="left"/>
      <w:pPr>
        <w:ind w:left="1440" w:hanging="360"/>
      </w:pPr>
    </w:lvl>
    <w:lvl w:ilvl="2" w:tplc="25965526">
      <w:start w:val="1"/>
      <w:numFmt w:val="lowerRoman"/>
      <w:lvlText w:val="%3."/>
      <w:lvlJc w:val="right"/>
      <w:pPr>
        <w:ind w:left="2160" w:hanging="180"/>
      </w:pPr>
    </w:lvl>
    <w:lvl w:ilvl="3" w:tplc="25E2BE04">
      <w:start w:val="1"/>
      <w:numFmt w:val="decimal"/>
      <w:lvlText w:val="%4."/>
      <w:lvlJc w:val="left"/>
      <w:pPr>
        <w:ind w:left="2880" w:hanging="360"/>
      </w:pPr>
    </w:lvl>
    <w:lvl w:ilvl="4" w:tplc="582023EE">
      <w:start w:val="1"/>
      <w:numFmt w:val="lowerLetter"/>
      <w:lvlText w:val="%5."/>
      <w:lvlJc w:val="left"/>
      <w:pPr>
        <w:ind w:left="3600" w:hanging="360"/>
      </w:pPr>
    </w:lvl>
    <w:lvl w:ilvl="5" w:tplc="D43EFB3A">
      <w:start w:val="1"/>
      <w:numFmt w:val="lowerRoman"/>
      <w:lvlText w:val="%6."/>
      <w:lvlJc w:val="right"/>
      <w:pPr>
        <w:ind w:left="4320" w:hanging="180"/>
      </w:pPr>
    </w:lvl>
    <w:lvl w:ilvl="6" w:tplc="80BE6916">
      <w:start w:val="1"/>
      <w:numFmt w:val="decimal"/>
      <w:lvlText w:val="%7."/>
      <w:lvlJc w:val="left"/>
      <w:pPr>
        <w:ind w:left="5040" w:hanging="360"/>
      </w:pPr>
    </w:lvl>
    <w:lvl w:ilvl="7" w:tplc="F45AB40C">
      <w:start w:val="1"/>
      <w:numFmt w:val="lowerLetter"/>
      <w:lvlText w:val="%8."/>
      <w:lvlJc w:val="left"/>
      <w:pPr>
        <w:ind w:left="5760" w:hanging="360"/>
      </w:pPr>
    </w:lvl>
    <w:lvl w:ilvl="8" w:tplc="C812EBB6">
      <w:start w:val="1"/>
      <w:numFmt w:val="lowerRoman"/>
      <w:lvlText w:val="%9."/>
      <w:lvlJc w:val="right"/>
      <w:pPr>
        <w:ind w:left="6480" w:hanging="180"/>
      </w:pPr>
    </w:lvl>
  </w:abstractNum>
  <w:abstractNum w:abstractNumId="81" w15:restartNumberingAfterBreak="0">
    <w:nsid w:val="33AD3C7C"/>
    <w:multiLevelType w:val="hybridMultilevel"/>
    <w:tmpl w:val="5E401602"/>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82" w15:restartNumberingAfterBreak="0">
    <w:nsid w:val="3433940B"/>
    <w:multiLevelType w:val="hybridMultilevel"/>
    <w:tmpl w:val="7862E416"/>
    <w:lvl w:ilvl="0" w:tplc="B0625548">
      <w:start w:val="1"/>
      <w:numFmt w:val="decimal"/>
      <w:lvlText w:val="2)"/>
      <w:lvlJc w:val="left"/>
      <w:pPr>
        <w:ind w:left="720" w:hanging="360"/>
      </w:pPr>
    </w:lvl>
    <w:lvl w:ilvl="1" w:tplc="44389230">
      <w:start w:val="1"/>
      <w:numFmt w:val="lowerLetter"/>
      <w:lvlText w:val="%2."/>
      <w:lvlJc w:val="left"/>
      <w:pPr>
        <w:ind w:left="1440" w:hanging="360"/>
      </w:pPr>
    </w:lvl>
    <w:lvl w:ilvl="2" w:tplc="E7009D00">
      <w:start w:val="1"/>
      <w:numFmt w:val="lowerRoman"/>
      <w:lvlText w:val="%3."/>
      <w:lvlJc w:val="right"/>
      <w:pPr>
        <w:ind w:left="2160" w:hanging="180"/>
      </w:pPr>
    </w:lvl>
    <w:lvl w:ilvl="3" w:tplc="81286386">
      <w:start w:val="1"/>
      <w:numFmt w:val="decimal"/>
      <w:lvlText w:val="%4."/>
      <w:lvlJc w:val="left"/>
      <w:pPr>
        <w:ind w:left="2880" w:hanging="360"/>
      </w:pPr>
    </w:lvl>
    <w:lvl w:ilvl="4" w:tplc="66A06696">
      <w:start w:val="1"/>
      <w:numFmt w:val="lowerLetter"/>
      <w:lvlText w:val="%5."/>
      <w:lvlJc w:val="left"/>
      <w:pPr>
        <w:ind w:left="3600" w:hanging="360"/>
      </w:pPr>
    </w:lvl>
    <w:lvl w:ilvl="5" w:tplc="F14C8EB0">
      <w:start w:val="1"/>
      <w:numFmt w:val="lowerRoman"/>
      <w:lvlText w:val="%6."/>
      <w:lvlJc w:val="right"/>
      <w:pPr>
        <w:ind w:left="4320" w:hanging="180"/>
      </w:pPr>
    </w:lvl>
    <w:lvl w:ilvl="6" w:tplc="7DAEE2A6">
      <w:start w:val="1"/>
      <w:numFmt w:val="decimal"/>
      <w:lvlText w:val="%7."/>
      <w:lvlJc w:val="left"/>
      <w:pPr>
        <w:ind w:left="5040" w:hanging="360"/>
      </w:pPr>
    </w:lvl>
    <w:lvl w:ilvl="7" w:tplc="C032D5B4">
      <w:start w:val="1"/>
      <w:numFmt w:val="lowerLetter"/>
      <w:lvlText w:val="%8."/>
      <w:lvlJc w:val="left"/>
      <w:pPr>
        <w:ind w:left="5760" w:hanging="360"/>
      </w:pPr>
    </w:lvl>
    <w:lvl w:ilvl="8" w:tplc="EEA6E32C">
      <w:start w:val="1"/>
      <w:numFmt w:val="lowerRoman"/>
      <w:lvlText w:val="%9."/>
      <w:lvlJc w:val="right"/>
      <w:pPr>
        <w:ind w:left="6480" w:hanging="180"/>
      </w:pPr>
    </w:lvl>
  </w:abstractNum>
  <w:abstractNum w:abstractNumId="83" w15:restartNumberingAfterBreak="0">
    <w:nsid w:val="3560843E"/>
    <w:multiLevelType w:val="hybridMultilevel"/>
    <w:tmpl w:val="556C9B4A"/>
    <w:lvl w:ilvl="0" w:tplc="E326DE8C">
      <w:start w:val="1"/>
      <w:numFmt w:val="decimal"/>
      <w:lvlText w:val="7)"/>
      <w:lvlJc w:val="left"/>
      <w:pPr>
        <w:ind w:left="720" w:hanging="360"/>
      </w:pPr>
    </w:lvl>
    <w:lvl w:ilvl="1" w:tplc="1C042B58">
      <w:start w:val="1"/>
      <w:numFmt w:val="lowerLetter"/>
      <w:lvlText w:val="%2."/>
      <w:lvlJc w:val="left"/>
      <w:pPr>
        <w:ind w:left="1440" w:hanging="360"/>
      </w:pPr>
    </w:lvl>
    <w:lvl w:ilvl="2" w:tplc="28C8D524">
      <w:start w:val="1"/>
      <w:numFmt w:val="lowerRoman"/>
      <w:lvlText w:val="%3."/>
      <w:lvlJc w:val="right"/>
      <w:pPr>
        <w:ind w:left="2160" w:hanging="180"/>
      </w:pPr>
    </w:lvl>
    <w:lvl w:ilvl="3" w:tplc="7188E3F4">
      <w:start w:val="1"/>
      <w:numFmt w:val="decimal"/>
      <w:lvlText w:val="%4."/>
      <w:lvlJc w:val="left"/>
      <w:pPr>
        <w:ind w:left="2880" w:hanging="360"/>
      </w:pPr>
    </w:lvl>
    <w:lvl w:ilvl="4" w:tplc="CE56666A">
      <w:start w:val="1"/>
      <w:numFmt w:val="lowerLetter"/>
      <w:lvlText w:val="%5."/>
      <w:lvlJc w:val="left"/>
      <w:pPr>
        <w:ind w:left="3600" w:hanging="360"/>
      </w:pPr>
    </w:lvl>
    <w:lvl w:ilvl="5" w:tplc="66F07672">
      <w:start w:val="1"/>
      <w:numFmt w:val="lowerRoman"/>
      <w:lvlText w:val="%6."/>
      <w:lvlJc w:val="right"/>
      <w:pPr>
        <w:ind w:left="4320" w:hanging="180"/>
      </w:pPr>
    </w:lvl>
    <w:lvl w:ilvl="6" w:tplc="549A0074">
      <w:start w:val="1"/>
      <w:numFmt w:val="decimal"/>
      <w:lvlText w:val="%7."/>
      <w:lvlJc w:val="left"/>
      <w:pPr>
        <w:ind w:left="5040" w:hanging="360"/>
      </w:pPr>
    </w:lvl>
    <w:lvl w:ilvl="7" w:tplc="BDCE3C36">
      <w:start w:val="1"/>
      <w:numFmt w:val="lowerLetter"/>
      <w:lvlText w:val="%8."/>
      <w:lvlJc w:val="left"/>
      <w:pPr>
        <w:ind w:left="5760" w:hanging="360"/>
      </w:pPr>
    </w:lvl>
    <w:lvl w:ilvl="8" w:tplc="57FE1B5C">
      <w:start w:val="1"/>
      <w:numFmt w:val="lowerRoman"/>
      <w:lvlText w:val="%9."/>
      <w:lvlJc w:val="right"/>
      <w:pPr>
        <w:ind w:left="6480" w:hanging="180"/>
      </w:pPr>
    </w:lvl>
  </w:abstractNum>
  <w:abstractNum w:abstractNumId="84" w15:restartNumberingAfterBreak="0">
    <w:nsid w:val="37C5521D"/>
    <w:multiLevelType w:val="hybridMultilevel"/>
    <w:tmpl w:val="F1F04D9A"/>
    <w:lvl w:ilvl="0" w:tplc="A07E9932">
      <w:start w:val="1"/>
      <w:numFmt w:val="bullet"/>
      <w:lvlText w:val=""/>
      <w:lvlJc w:val="left"/>
      <w:pPr>
        <w:ind w:left="720" w:hanging="360"/>
      </w:pPr>
      <w:rPr>
        <w:rFonts w:ascii="Symbol" w:hAnsi="Symbol" w:cs="Symbol" w:hint="default"/>
        <w:sz w:val="18"/>
        <w:szCs w:val="18"/>
      </w:rPr>
    </w:lvl>
    <w:lvl w:ilvl="1" w:tplc="8624A0FE">
      <w:start w:val="1"/>
      <w:numFmt w:val="bullet"/>
      <w:lvlText w:val="o"/>
      <w:lvlJc w:val="left"/>
      <w:pPr>
        <w:ind w:left="1440" w:hanging="360"/>
      </w:pPr>
      <w:rPr>
        <w:rFonts w:ascii="Courier New" w:hAnsi="Courier New" w:cs="Courier New" w:hint="default"/>
      </w:rPr>
    </w:lvl>
    <w:lvl w:ilvl="2" w:tplc="D4380470">
      <w:start w:val="1"/>
      <w:numFmt w:val="bullet"/>
      <w:lvlText w:val=""/>
      <w:lvlJc w:val="left"/>
      <w:pPr>
        <w:ind w:left="2160" w:hanging="360"/>
      </w:pPr>
      <w:rPr>
        <w:rFonts w:ascii="Wingdings" w:hAnsi="Wingdings" w:cs="Wingdings" w:hint="default"/>
      </w:rPr>
    </w:lvl>
    <w:lvl w:ilvl="3" w:tplc="8BAA934E">
      <w:start w:val="1"/>
      <w:numFmt w:val="bullet"/>
      <w:lvlText w:val=""/>
      <w:lvlJc w:val="left"/>
      <w:pPr>
        <w:ind w:left="2880" w:hanging="360"/>
      </w:pPr>
      <w:rPr>
        <w:rFonts w:ascii="Symbol" w:hAnsi="Symbol" w:cs="Symbol" w:hint="default"/>
      </w:rPr>
    </w:lvl>
    <w:lvl w:ilvl="4" w:tplc="9CC6C184">
      <w:start w:val="1"/>
      <w:numFmt w:val="bullet"/>
      <w:lvlText w:val="o"/>
      <w:lvlJc w:val="left"/>
      <w:pPr>
        <w:ind w:left="3600" w:hanging="360"/>
      </w:pPr>
      <w:rPr>
        <w:rFonts w:ascii="Courier New" w:hAnsi="Courier New" w:cs="Courier New" w:hint="default"/>
      </w:rPr>
    </w:lvl>
    <w:lvl w:ilvl="5" w:tplc="9594E866">
      <w:start w:val="1"/>
      <w:numFmt w:val="bullet"/>
      <w:lvlText w:val=""/>
      <w:lvlJc w:val="left"/>
      <w:pPr>
        <w:ind w:left="4320" w:hanging="360"/>
      </w:pPr>
      <w:rPr>
        <w:rFonts w:ascii="Wingdings" w:hAnsi="Wingdings" w:cs="Wingdings" w:hint="default"/>
      </w:rPr>
    </w:lvl>
    <w:lvl w:ilvl="6" w:tplc="1122900A">
      <w:start w:val="1"/>
      <w:numFmt w:val="bullet"/>
      <w:lvlText w:val=""/>
      <w:lvlJc w:val="left"/>
      <w:pPr>
        <w:ind w:left="5040" w:hanging="360"/>
      </w:pPr>
      <w:rPr>
        <w:rFonts w:ascii="Symbol" w:hAnsi="Symbol" w:cs="Symbol" w:hint="default"/>
      </w:rPr>
    </w:lvl>
    <w:lvl w:ilvl="7" w:tplc="451254F6">
      <w:start w:val="1"/>
      <w:numFmt w:val="bullet"/>
      <w:lvlText w:val="o"/>
      <w:lvlJc w:val="left"/>
      <w:pPr>
        <w:ind w:left="5760" w:hanging="360"/>
      </w:pPr>
      <w:rPr>
        <w:rFonts w:ascii="Courier New" w:hAnsi="Courier New" w:cs="Courier New" w:hint="default"/>
      </w:rPr>
    </w:lvl>
    <w:lvl w:ilvl="8" w:tplc="C0DA02EE">
      <w:start w:val="1"/>
      <w:numFmt w:val="bullet"/>
      <w:lvlText w:val=""/>
      <w:lvlJc w:val="left"/>
      <w:pPr>
        <w:ind w:left="6480" w:hanging="360"/>
      </w:pPr>
      <w:rPr>
        <w:rFonts w:ascii="Wingdings" w:hAnsi="Wingdings" w:cs="Wingdings" w:hint="default"/>
      </w:rPr>
    </w:lvl>
  </w:abstractNum>
  <w:abstractNum w:abstractNumId="85" w15:restartNumberingAfterBreak="0">
    <w:nsid w:val="39A82684"/>
    <w:multiLevelType w:val="hybridMultilevel"/>
    <w:tmpl w:val="861C72E6"/>
    <w:lvl w:ilvl="0" w:tplc="5DC83BA4">
      <w:start w:val="1"/>
      <w:numFmt w:val="bullet"/>
      <w:lvlText w:val="·"/>
      <w:lvlJc w:val="left"/>
      <w:pPr>
        <w:ind w:left="720" w:hanging="360"/>
      </w:pPr>
      <w:rPr>
        <w:rFonts w:ascii="Symbol" w:hAnsi="Symbol" w:hint="default"/>
      </w:rPr>
    </w:lvl>
    <w:lvl w:ilvl="1" w:tplc="596CF042">
      <w:start w:val="1"/>
      <w:numFmt w:val="bullet"/>
      <w:lvlText w:val="o"/>
      <w:lvlJc w:val="left"/>
      <w:pPr>
        <w:ind w:left="1440" w:hanging="360"/>
      </w:pPr>
      <w:rPr>
        <w:rFonts w:ascii="Courier New" w:hAnsi="Courier New" w:hint="default"/>
      </w:rPr>
    </w:lvl>
    <w:lvl w:ilvl="2" w:tplc="B3D20EB8">
      <w:start w:val="1"/>
      <w:numFmt w:val="bullet"/>
      <w:lvlText w:val=""/>
      <w:lvlJc w:val="left"/>
      <w:pPr>
        <w:ind w:left="2160" w:hanging="360"/>
      </w:pPr>
      <w:rPr>
        <w:rFonts w:ascii="Wingdings" w:hAnsi="Wingdings" w:hint="default"/>
      </w:rPr>
    </w:lvl>
    <w:lvl w:ilvl="3" w:tplc="0F688B00">
      <w:start w:val="1"/>
      <w:numFmt w:val="bullet"/>
      <w:lvlText w:val=""/>
      <w:lvlJc w:val="left"/>
      <w:pPr>
        <w:ind w:left="2880" w:hanging="360"/>
      </w:pPr>
      <w:rPr>
        <w:rFonts w:ascii="Symbol" w:hAnsi="Symbol" w:hint="default"/>
      </w:rPr>
    </w:lvl>
    <w:lvl w:ilvl="4" w:tplc="E9004098">
      <w:start w:val="1"/>
      <w:numFmt w:val="bullet"/>
      <w:lvlText w:val="o"/>
      <w:lvlJc w:val="left"/>
      <w:pPr>
        <w:ind w:left="3600" w:hanging="360"/>
      </w:pPr>
      <w:rPr>
        <w:rFonts w:ascii="Courier New" w:hAnsi="Courier New" w:hint="default"/>
      </w:rPr>
    </w:lvl>
    <w:lvl w:ilvl="5" w:tplc="5D608752">
      <w:start w:val="1"/>
      <w:numFmt w:val="bullet"/>
      <w:lvlText w:val=""/>
      <w:lvlJc w:val="left"/>
      <w:pPr>
        <w:ind w:left="4320" w:hanging="360"/>
      </w:pPr>
      <w:rPr>
        <w:rFonts w:ascii="Wingdings" w:hAnsi="Wingdings" w:hint="default"/>
      </w:rPr>
    </w:lvl>
    <w:lvl w:ilvl="6" w:tplc="FF064E90">
      <w:start w:val="1"/>
      <w:numFmt w:val="bullet"/>
      <w:lvlText w:val=""/>
      <w:lvlJc w:val="left"/>
      <w:pPr>
        <w:ind w:left="5040" w:hanging="360"/>
      </w:pPr>
      <w:rPr>
        <w:rFonts w:ascii="Symbol" w:hAnsi="Symbol" w:hint="default"/>
      </w:rPr>
    </w:lvl>
    <w:lvl w:ilvl="7" w:tplc="5798BE18">
      <w:start w:val="1"/>
      <w:numFmt w:val="bullet"/>
      <w:lvlText w:val="o"/>
      <w:lvlJc w:val="left"/>
      <w:pPr>
        <w:ind w:left="5760" w:hanging="360"/>
      </w:pPr>
      <w:rPr>
        <w:rFonts w:ascii="Courier New" w:hAnsi="Courier New" w:hint="default"/>
      </w:rPr>
    </w:lvl>
    <w:lvl w:ilvl="8" w:tplc="26001550">
      <w:start w:val="1"/>
      <w:numFmt w:val="bullet"/>
      <w:lvlText w:val=""/>
      <w:lvlJc w:val="left"/>
      <w:pPr>
        <w:ind w:left="6480" w:hanging="360"/>
      </w:pPr>
      <w:rPr>
        <w:rFonts w:ascii="Wingdings" w:hAnsi="Wingdings" w:hint="default"/>
      </w:rPr>
    </w:lvl>
  </w:abstractNum>
  <w:abstractNum w:abstractNumId="8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7" w15:restartNumberingAfterBreak="0">
    <w:nsid w:val="3A2C98BB"/>
    <w:multiLevelType w:val="hybridMultilevel"/>
    <w:tmpl w:val="E7F667E4"/>
    <w:lvl w:ilvl="0" w:tplc="FBD0E38C">
      <w:start w:val="1"/>
      <w:numFmt w:val="decimal"/>
      <w:lvlText w:val="7)"/>
      <w:lvlJc w:val="left"/>
      <w:pPr>
        <w:ind w:left="720" w:hanging="360"/>
      </w:pPr>
    </w:lvl>
    <w:lvl w:ilvl="1" w:tplc="FE1C0B92">
      <w:start w:val="1"/>
      <w:numFmt w:val="lowerLetter"/>
      <w:lvlText w:val="%2."/>
      <w:lvlJc w:val="left"/>
      <w:pPr>
        <w:ind w:left="1440" w:hanging="360"/>
      </w:pPr>
    </w:lvl>
    <w:lvl w:ilvl="2" w:tplc="39BC624C">
      <w:start w:val="1"/>
      <w:numFmt w:val="lowerRoman"/>
      <w:lvlText w:val="%3."/>
      <w:lvlJc w:val="right"/>
      <w:pPr>
        <w:ind w:left="2160" w:hanging="180"/>
      </w:pPr>
    </w:lvl>
    <w:lvl w:ilvl="3" w:tplc="7090DA72">
      <w:start w:val="1"/>
      <w:numFmt w:val="decimal"/>
      <w:lvlText w:val="%4."/>
      <w:lvlJc w:val="left"/>
      <w:pPr>
        <w:ind w:left="2880" w:hanging="360"/>
      </w:pPr>
    </w:lvl>
    <w:lvl w:ilvl="4" w:tplc="C47AFBD6">
      <w:start w:val="1"/>
      <w:numFmt w:val="lowerLetter"/>
      <w:lvlText w:val="%5."/>
      <w:lvlJc w:val="left"/>
      <w:pPr>
        <w:ind w:left="3600" w:hanging="360"/>
      </w:pPr>
    </w:lvl>
    <w:lvl w:ilvl="5" w:tplc="FCCA9AE6">
      <w:start w:val="1"/>
      <w:numFmt w:val="lowerRoman"/>
      <w:lvlText w:val="%6."/>
      <w:lvlJc w:val="right"/>
      <w:pPr>
        <w:ind w:left="4320" w:hanging="180"/>
      </w:pPr>
    </w:lvl>
    <w:lvl w:ilvl="6" w:tplc="FE34C7EA">
      <w:start w:val="1"/>
      <w:numFmt w:val="decimal"/>
      <w:lvlText w:val="%7."/>
      <w:lvlJc w:val="left"/>
      <w:pPr>
        <w:ind w:left="5040" w:hanging="360"/>
      </w:pPr>
    </w:lvl>
    <w:lvl w:ilvl="7" w:tplc="EF7E4BC4">
      <w:start w:val="1"/>
      <w:numFmt w:val="lowerLetter"/>
      <w:lvlText w:val="%8."/>
      <w:lvlJc w:val="left"/>
      <w:pPr>
        <w:ind w:left="5760" w:hanging="360"/>
      </w:pPr>
    </w:lvl>
    <w:lvl w:ilvl="8" w:tplc="0332E928">
      <w:start w:val="1"/>
      <w:numFmt w:val="lowerRoman"/>
      <w:lvlText w:val="%9."/>
      <w:lvlJc w:val="right"/>
      <w:pPr>
        <w:ind w:left="6480" w:hanging="180"/>
      </w:pPr>
    </w:lvl>
  </w:abstractNum>
  <w:abstractNum w:abstractNumId="8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9" w15:restartNumberingAfterBreak="0">
    <w:nsid w:val="3B393AFA"/>
    <w:multiLevelType w:val="hybridMultilevel"/>
    <w:tmpl w:val="AF70DFC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0" w15:restartNumberingAfterBreak="0">
    <w:nsid w:val="3B5B4911"/>
    <w:multiLevelType w:val="hybridMultilevel"/>
    <w:tmpl w:val="B742E43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1" w15:restartNumberingAfterBreak="0">
    <w:nsid w:val="3B989B51"/>
    <w:multiLevelType w:val="hybridMultilevel"/>
    <w:tmpl w:val="0A1E8B4E"/>
    <w:lvl w:ilvl="0" w:tplc="A058BF88">
      <w:start w:val="1"/>
      <w:numFmt w:val="decimal"/>
      <w:lvlText w:val="1)"/>
      <w:lvlJc w:val="left"/>
      <w:pPr>
        <w:ind w:left="720" w:hanging="360"/>
      </w:pPr>
    </w:lvl>
    <w:lvl w:ilvl="1" w:tplc="42A8AD3C">
      <w:start w:val="1"/>
      <w:numFmt w:val="lowerLetter"/>
      <w:lvlText w:val="%2."/>
      <w:lvlJc w:val="left"/>
      <w:pPr>
        <w:ind w:left="1440" w:hanging="360"/>
      </w:pPr>
    </w:lvl>
    <w:lvl w:ilvl="2" w:tplc="891C621A">
      <w:start w:val="1"/>
      <w:numFmt w:val="lowerRoman"/>
      <w:lvlText w:val="%3."/>
      <w:lvlJc w:val="right"/>
      <w:pPr>
        <w:ind w:left="2160" w:hanging="180"/>
      </w:pPr>
    </w:lvl>
    <w:lvl w:ilvl="3" w:tplc="FE6AAEA4">
      <w:start w:val="1"/>
      <w:numFmt w:val="decimal"/>
      <w:lvlText w:val="%4."/>
      <w:lvlJc w:val="left"/>
      <w:pPr>
        <w:ind w:left="2880" w:hanging="360"/>
      </w:pPr>
    </w:lvl>
    <w:lvl w:ilvl="4" w:tplc="65A4D888">
      <w:start w:val="1"/>
      <w:numFmt w:val="lowerLetter"/>
      <w:lvlText w:val="%5."/>
      <w:lvlJc w:val="left"/>
      <w:pPr>
        <w:ind w:left="3600" w:hanging="360"/>
      </w:pPr>
    </w:lvl>
    <w:lvl w:ilvl="5" w:tplc="5F0A643A">
      <w:start w:val="1"/>
      <w:numFmt w:val="lowerRoman"/>
      <w:lvlText w:val="%6."/>
      <w:lvlJc w:val="right"/>
      <w:pPr>
        <w:ind w:left="4320" w:hanging="180"/>
      </w:pPr>
    </w:lvl>
    <w:lvl w:ilvl="6" w:tplc="9B3E4946">
      <w:start w:val="1"/>
      <w:numFmt w:val="decimal"/>
      <w:lvlText w:val="%7."/>
      <w:lvlJc w:val="left"/>
      <w:pPr>
        <w:ind w:left="5040" w:hanging="360"/>
      </w:pPr>
    </w:lvl>
    <w:lvl w:ilvl="7" w:tplc="6D3AA306">
      <w:start w:val="1"/>
      <w:numFmt w:val="lowerLetter"/>
      <w:lvlText w:val="%8."/>
      <w:lvlJc w:val="left"/>
      <w:pPr>
        <w:ind w:left="5760" w:hanging="360"/>
      </w:pPr>
    </w:lvl>
    <w:lvl w:ilvl="8" w:tplc="A8D8FE38">
      <w:start w:val="1"/>
      <w:numFmt w:val="lowerRoman"/>
      <w:lvlText w:val="%9."/>
      <w:lvlJc w:val="right"/>
      <w:pPr>
        <w:ind w:left="6480" w:hanging="180"/>
      </w:pPr>
    </w:lvl>
  </w:abstractNum>
  <w:abstractNum w:abstractNumId="92" w15:restartNumberingAfterBreak="0">
    <w:nsid w:val="3C5A02DF"/>
    <w:multiLevelType w:val="hybridMultilevel"/>
    <w:tmpl w:val="B6709C28"/>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15:restartNumberingAfterBreak="0">
    <w:nsid w:val="3D9547D0"/>
    <w:multiLevelType w:val="hybridMultilevel"/>
    <w:tmpl w:val="692673E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4" w15:restartNumberingAfterBreak="0">
    <w:nsid w:val="3E1B09C9"/>
    <w:multiLevelType w:val="hybridMultilevel"/>
    <w:tmpl w:val="83B05A42"/>
    <w:lvl w:ilvl="0" w:tplc="12EC4A94">
      <w:start w:val="13"/>
      <w:numFmt w:val="decimal"/>
      <w:lvlText w:val="%1."/>
      <w:lvlJc w:val="left"/>
      <w:pPr>
        <w:ind w:left="720" w:hanging="360"/>
      </w:pPr>
    </w:lvl>
    <w:lvl w:ilvl="1" w:tplc="94F05F4A">
      <w:start w:val="1"/>
      <w:numFmt w:val="lowerLetter"/>
      <w:lvlText w:val="%2."/>
      <w:lvlJc w:val="left"/>
      <w:pPr>
        <w:ind w:left="1440" w:hanging="360"/>
      </w:pPr>
    </w:lvl>
    <w:lvl w:ilvl="2" w:tplc="1068B0F2">
      <w:start w:val="1"/>
      <w:numFmt w:val="lowerRoman"/>
      <w:lvlText w:val="%3."/>
      <w:lvlJc w:val="right"/>
      <w:pPr>
        <w:ind w:left="2160" w:hanging="180"/>
      </w:pPr>
    </w:lvl>
    <w:lvl w:ilvl="3" w:tplc="A9D001AE">
      <w:start w:val="1"/>
      <w:numFmt w:val="decimal"/>
      <w:lvlText w:val="%4."/>
      <w:lvlJc w:val="left"/>
      <w:pPr>
        <w:ind w:left="2880" w:hanging="360"/>
      </w:pPr>
    </w:lvl>
    <w:lvl w:ilvl="4" w:tplc="E44021EA">
      <w:start w:val="1"/>
      <w:numFmt w:val="lowerLetter"/>
      <w:lvlText w:val="%5."/>
      <w:lvlJc w:val="left"/>
      <w:pPr>
        <w:ind w:left="3600" w:hanging="360"/>
      </w:pPr>
    </w:lvl>
    <w:lvl w:ilvl="5" w:tplc="7FF0869C">
      <w:start w:val="1"/>
      <w:numFmt w:val="lowerRoman"/>
      <w:lvlText w:val="%6."/>
      <w:lvlJc w:val="right"/>
      <w:pPr>
        <w:ind w:left="4320" w:hanging="180"/>
      </w:pPr>
    </w:lvl>
    <w:lvl w:ilvl="6" w:tplc="8F16BF8E">
      <w:start w:val="1"/>
      <w:numFmt w:val="decimal"/>
      <w:lvlText w:val="%7."/>
      <w:lvlJc w:val="left"/>
      <w:pPr>
        <w:ind w:left="5040" w:hanging="360"/>
      </w:pPr>
    </w:lvl>
    <w:lvl w:ilvl="7" w:tplc="4224C1FE">
      <w:start w:val="1"/>
      <w:numFmt w:val="lowerLetter"/>
      <w:lvlText w:val="%8."/>
      <w:lvlJc w:val="left"/>
      <w:pPr>
        <w:ind w:left="5760" w:hanging="360"/>
      </w:pPr>
    </w:lvl>
    <w:lvl w:ilvl="8" w:tplc="C644C45A">
      <w:start w:val="1"/>
      <w:numFmt w:val="lowerRoman"/>
      <w:lvlText w:val="%9."/>
      <w:lvlJc w:val="right"/>
      <w:pPr>
        <w:ind w:left="6480" w:hanging="180"/>
      </w:pPr>
    </w:lvl>
  </w:abstractNum>
  <w:abstractNum w:abstractNumId="95"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3F584E01"/>
    <w:multiLevelType w:val="hybridMultilevel"/>
    <w:tmpl w:val="7528FEFA"/>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47F60626">
      <w:numFmt w:val="bullet"/>
      <w:lvlText w:val="o"/>
      <w:lvlJc w:val="left"/>
      <w:pPr>
        <w:ind w:left="1553" w:hanging="360"/>
      </w:pPr>
      <w:rPr>
        <w:rFonts w:ascii="Courier New" w:eastAsia="Courier New" w:hAnsi="Courier New" w:cs="Courier New" w:hint="default"/>
        <w:b w:val="0"/>
        <w:bCs w:val="0"/>
        <w:i w:val="0"/>
        <w:iCs w:val="0"/>
        <w:spacing w:val="0"/>
        <w:w w:val="100"/>
        <w:sz w:val="22"/>
        <w:szCs w:val="22"/>
        <w:lang w:val="sl-SI" w:eastAsia="en-US" w:bidi="ar-SA"/>
      </w:rPr>
    </w:lvl>
    <w:lvl w:ilvl="2" w:tplc="47F60626">
      <w:numFmt w:val="bullet"/>
      <w:lvlText w:val="o"/>
      <w:lvlJc w:val="left"/>
      <w:pPr>
        <w:ind w:left="2274" w:hanging="360"/>
      </w:pPr>
      <w:rPr>
        <w:rFonts w:ascii="Courier New" w:eastAsia="Courier New" w:hAnsi="Courier New" w:cs="Courier New"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97" w15:restartNumberingAfterBreak="0">
    <w:nsid w:val="40030044"/>
    <w:multiLevelType w:val="hybridMultilevel"/>
    <w:tmpl w:val="B5F4C77E"/>
    <w:lvl w:ilvl="0" w:tplc="ADAAFB24">
      <w:start w:val="1"/>
      <w:numFmt w:val="bullet"/>
      <w:lvlText w:val=""/>
      <w:lvlJc w:val="left"/>
      <w:pPr>
        <w:ind w:left="720" w:hanging="360"/>
      </w:pPr>
      <w:rPr>
        <w:rFonts w:ascii="Symbol" w:hAnsi="Symbol" w:cs="Symbol" w:hint="default"/>
        <w:sz w:val="18"/>
        <w:szCs w:val="18"/>
      </w:rPr>
    </w:lvl>
    <w:lvl w:ilvl="1" w:tplc="573E64E4">
      <w:start w:val="1"/>
      <w:numFmt w:val="bullet"/>
      <w:lvlText w:val="o"/>
      <w:lvlJc w:val="left"/>
      <w:pPr>
        <w:ind w:left="1440" w:hanging="360"/>
      </w:pPr>
      <w:rPr>
        <w:rFonts w:ascii="Courier New" w:hAnsi="Courier New" w:cs="Courier New" w:hint="default"/>
      </w:rPr>
    </w:lvl>
    <w:lvl w:ilvl="2" w:tplc="F978281C">
      <w:start w:val="1"/>
      <w:numFmt w:val="bullet"/>
      <w:lvlText w:val=""/>
      <w:lvlJc w:val="left"/>
      <w:pPr>
        <w:ind w:left="2160" w:hanging="360"/>
      </w:pPr>
      <w:rPr>
        <w:rFonts w:ascii="Wingdings" w:hAnsi="Wingdings" w:cs="Wingdings" w:hint="default"/>
      </w:rPr>
    </w:lvl>
    <w:lvl w:ilvl="3" w:tplc="FD487F78">
      <w:start w:val="1"/>
      <w:numFmt w:val="bullet"/>
      <w:lvlText w:val=""/>
      <w:lvlJc w:val="left"/>
      <w:pPr>
        <w:ind w:left="2880" w:hanging="360"/>
      </w:pPr>
      <w:rPr>
        <w:rFonts w:ascii="Symbol" w:hAnsi="Symbol" w:cs="Symbol" w:hint="default"/>
      </w:rPr>
    </w:lvl>
    <w:lvl w:ilvl="4" w:tplc="8A844B68">
      <w:start w:val="1"/>
      <w:numFmt w:val="bullet"/>
      <w:lvlText w:val="o"/>
      <w:lvlJc w:val="left"/>
      <w:pPr>
        <w:ind w:left="3600" w:hanging="360"/>
      </w:pPr>
      <w:rPr>
        <w:rFonts w:ascii="Courier New" w:hAnsi="Courier New" w:cs="Courier New" w:hint="default"/>
      </w:rPr>
    </w:lvl>
    <w:lvl w:ilvl="5" w:tplc="6B3AEE40">
      <w:start w:val="1"/>
      <w:numFmt w:val="bullet"/>
      <w:lvlText w:val=""/>
      <w:lvlJc w:val="left"/>
      <w:pPr>
        <w:ind w:left="4320" w:hanging="360"/>
      </w:pPr>
      <w:rPr>
        <w:rFonts w:ascii="Wingdings" w:hAnsi="Wingdings" w:cs="Wingdings" w:hint="default"/>
      </w:rPr>
    </w:lvl>
    <w:lvl w:ilvl="6" w:tplc="B56C7818">
      <w:start w:val="1"/>
      <w:numFmt w:val="bullet"/>
      <w:lvlText w:val=""/>
      <w:lvlJc w:val="left"/>
      <w:pPr>
        <w:ind w:left="5040" w:hanging="360"/>
      </w:pPr>
      <w:rPr>
        <w:rFonts w:ascii="Symbol" w:hAnsi="Symbol" w:cs="Symbol" w:hint="default"/>
      </w:rPr>
    </w:lvl>
    <w:lvl w:ilvl="7" w:tplc="B4C8F7DE">
      <w:start w:val="1"/>
      <w:numFmt w:val="bullet"/>
      <w:lvlText w:val="o"/>
      <w:lvlJc w:val="left"/>
      <w:pPr>
        <w:ind w:left="5760" w:hanging="360"/>
      </w:pPr>
      <w:rPr>
        <w:rFonts w:ascii="Courier New" w:hAnsi="Courier New" w:cs="Courier New" w:hint="default"/>
      </w:rPr>
    </w:lvl>
    <w:lvl w:ilvl="8" w:tplc="961A022E">
      <w:start w:val="1"/>
      <w:numFmt w:val="bullet"/>
      <w:lvlText w:val=""/>
      <w:lvlJc w:val="left"/>
      <w:pPr>
        <w:ind w:left="6480" w:hanging="360"/>
      </w:pPr>
      <w:rPr>
        <w:rFonts w:ascii="Wingdings" w:hAnsi="Wingdings" w:cs="Wingdings" w:hint="default"/>
      </w:rPr>
    </w:lvl>
  </w:abstractNum>
  <w:abstractNum w:abstractNumId="98" w15:restartNumberingAfterBreak="0">
    <w:nsid w:val="40E310D8"/>
    <w:multiLevelType w:val="hybridMultilevel"/>
    <w:tmpl w:val="AA9E1F5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43A2F6DA"/>
    <w:multiLevelType w:val="hybridMultilevel"/>
    <w:tmpl w:val="6A944B60"/>
    <w:lvl w:ilvl="0" w:tplc="F07424B0">
      <w:start w:val="11"/>
      <w:numFmt w:val="decimal"/>
      <w:lvlText w:val="%1."/>
      <w:lvlJc w:val="left"/>
      <w:pPr>
        <w:ind w:left="720" w:hanging="360"/>
      </w:pPr>
    </w:lvl>
    <w:lvl w:ilvl="1" w:tplc="D93450B2">
      <w:start w:val="1"/>
      <w:numFmt w:val="lowerLetter"/>
      <w:lvlText w:val="%2."/>
      <w:lvlJc w:val="left"/>
      <w:pPr>
        <w:ind w:left="1440" w:hanging="360"/>
      </w:pPr>
    </w:lvl>
    <w:lvl w:ilvl="2" w:tplc="541ADE20">
      <w:start w:val="1"/>
      <w:numFmt w:val="lowerRoman"/>
      <w:lvlText w:val="%3."/>
      <w:lvlJc w:val="right"/>
      <w:pPr>
        <w:ind w:left="2160" w:hanging="180"/>
      </w:pPr>
    </w:lvl>
    <w:lvl w:ilvl="3" w:tplc="F6B29FCE">
      <w:start w:val="1"/>
      <w:numFmt w:val="decimal"/>
      <w:lvlText w:val="%4."/>
      <w:lvlJc w:val="left"/>
      <w:pPr>
        <w:ind w:left="2880" w:hanging="360"/>
      </w:pPr>
    </w:lvl>
    <w:lvl w:ilvl="4" w:tplc="1A42BD08">
      <w:start w:val="1"/>
      <w:numFmt w:val="lowerLetter"/>
      <w:lvlText w:val="%5."/>
      <w:lvlJc w:val="left"/>
      <w:pPr>
        <w:ind w:left="3600" w:hanging="360"/>
      </w:pPr>
    </w:lvl>
    <w:lvl w:ilvl="5" w:tplc="74C4ED6E">
      <w:start w:val="1"/>
      <w:numFmt w:val="lowerRoman"/>
      <w:lvlText w:val="%6."/>
      <w:lvlJc w:val="right"/>
      <w:pPr>
        <w:ind w:left="4320" w:hanging="180"/>
      </w:pPr>
    </w:lvl>
    <w:lvl w:ilvl="6" w:tplc="485EC6F6">
      <w:start w:val="1"/>
      <w:numFmt w:val="decimal"/>
      <w:lvlText w:val="%7."/>
      <w:lvlJc w:val="left"/>
      <w:pPr>
        <w:ind w:left="5040" w:hanging="360"/>
      </w:pPr>
    </w:lvl>
    <w:lvl w:ilvl="7" w:tplc="88C20D2C">
      <w:start w:val="1"/>
      <w:numFmt w:val="lowerLetter"/>
      <w:lvlText w:val="%8."/>
      <w:lvlJc w:val="left"/>
      <w:pPr>
        <w:ind w:left="5760" w:hanging="360"/>
      </w:pPr>
    </w:lvl>
    <w:lvl w:ilvl="8" w:tplc="C7D49F18">
      <w:start w:val="1"/>
      <w:numFmt w:val="lowerRoman"/>
      <w:lvlText w:val="%9."/>
      <w:lvlJc w:val="right"/>
      <w:pPr>
        <w:ind w:left="6480" w:hanging="180"/>
      </w:pPr>
    </w:lvl>
  </w:abstractNum>
  <w:abstractNum w:abstractNumId="100" w15:restartNumberingAfterBreak="0">
    <w:nsid w:val="43F602FE"/>
    <w:multiLevelType w:val="hybridMultilevel"/>
    <w:tmpl w:val="D14861E2"/>
    <w:lvl w:ilvl="0" w:tplc="5D0895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45560A69"/>
    <w:multiLevelType w:val="hybridMultilevel"/>
    <w:tmpl w:val="C38C4FF8"/>
    <w:lvl w:ilvl="0" w:tplc="5DC48498">
      <w:start w:val="5"/>
      <w:numFmt w:val="decimal"/>
      <w:lvlText w:val="5)"/>
      <w:lvlJc w:val="left"/>
      <w:pPr>
        <w:ind w:left="720" w:hanging="360"/>
      </w:pPr>
    </w:lvl>
    <w:lvl w:ilvl="1" w:tplc="3E20C3B6">
      <w:start w:val="1"/>
      <w:numFmt w:val="lowerLetter"/>
      <w:lvlText w:val="%2."/>
      <w:lvlJc w:val="left"/>
      <w:pPr>
        <w:ind w:left="1440" w:hanging="360"/>
      </w:pPr>
    </w:lvl>
    <w:lvl w:ilvl="2" w:tplc="D024938E">
      <w:start w:val="1"/>
      <w:numFmt w:val="lowerRoman"/>
      <w:lvlText w:val="%3."/>
      <w:lvlJc w:val="right"/>
      <w:pPr>
        <w:ind w:left="2160" w:hanging="180"/>
      </w:pPr>
    </w:lvl>
    <w:lvl w:ilvl="3" w:tplc="2F764EE8">
      <w:start w:val="1"/>
      <w:numFmt w:val="decimal"/>
      <w:lvlText w:val="%4."/>
      <w:lvlJc w:val="left"/>
      <w:pPr>
        <w:ind w:left="2880" w:hanging="360"/>
      </w:pPr>
    </w:lvl>
    <w:lvl w:ilvl="4" w:tplc="B2A6FBF6">
      <w:start w:val="1"/>
      <w:numFmt w:val="lowerLetter"/>
      <w:lvlText w:val="%5."/>
      <w:lvlJc w:val="left"/>
      <w:pPr>
        <w:ind w:left="3600" w:hanging="360"/>
      </w:pPr>
    </w:lvl>
    <w:lvl w:ilvl="5" w:tplc="BB98690A">
      <w:start w:val="1"/>
      <w:numFmt w:val="lowerRoman"/>
      <w:lvlText w:val="%6."/>
      <w:lvlJc w:val="right"/>
      <w:pPr>
        <w:ind w:left="4320" w:hanging="180"/>
      </w:pPr>
    </w:lvl>
    <w:lvl w:ilvl="6" w:tplc="08E0C562">
      <w:start w:val="1"/>
      <w:numFmt w:val="decimal"/>
      <w:lvlText w:val="%7."/>
      <w:lvlJc w:val="left"/>
      <w:pPr>
        <w:ind w:left="5040" w:hanging="360"/>
      </w:pPr>
    </w:lvl>
    <w:lvl w:ilvl="7" w:tplc="EB0CD8BA">
      <w:start w:val="1"/>
      <w:numFmt w:val="lowerLetter"/>
      <w:lvlText w:val="%8."/>
      <w:lvlJc w:val="left"/>
      <w:pPr>
        <w:ind w:left="5760" w:hanging="360"/>
      </w:pPr>
    </w:lvl>
    <w:lvl w:ilvl="8" w:tplc="F01033E2">
      <w:start w:val="1"/>
      <w:numFmt w:val="lowerRoman"/>
      <w:lvlText w:val="%9."/>
      <w:lvlJc w:val="right"/>
      <w:pPr>
        <w:ind w:left="6480" w:hanging="180"/>
      </w:pPr>
    </w:lvl>
  </w:abstractNum>
  <w:abstractNum w:abstractNumId="102" w15:restartNumberingAfterBreak="0">
    <w:nsid w:val="45B159F3"/>
    <w:multiLevelType w:val="hybridMultilevel"/>
    <w:tmpl w:val="EE2239D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46883A7E"/>
    <w:multiLevelType w:val="hybridMultilevel"/>
    <w:tmpl w:val="E8FEFE04"/>
    <w:lvl w:ilvl="0" w:tplc="754689D8">
      <w:start w:val="1"/>
      <w:numFmt w:val="decimal"/>
      <w:lvlText w:val="2)"/>
      <w:lvlJc w:val="left"/>
      <w:pPr>
        <w:ind w:left="720" w:hanging="360"/>
      </w:pPr>
    </w:lvl>
    <w:lvl w:ilvl="1" w:tplc="96E42140">
      <w:start w:val="1"/>
      <w:numFmt w:val="lowerLetter"/>
      <w:lvlText w:val="%2."/>
      <w:lvlJc w:val="left"/>
      <w:pPr>
        <w:ind w:left="1440" w:hanging="360"/>
      </w:pPr>
    </w:lvl>
    <w:lvl w:ilvl="2" w:tplc="1010847E">
      <w:start w:val="1"/>
      <w:numFmt w:val="lowerRoman"/>
      <w:lvlText w:val="%3."/>
      <w:lvlJc w:val="right"/>
      <w:pPr>
        <w:ind w:left="2160" w:hanging="180"/>
      </w:pPr>
    </w:lvl>
    <w:lvl w:ilvl="3" w:tplc="4F4808D0">
      <w:start w:val="1"/>
      <w:numFmt w:val="decimal"/>
      <w:lvlText w:val="%4."/>
      <w:lvlJc w:val="left"/>
      <w:pPr>
        <w:ind w:left="2880" w:hanging="360"/>
      </w:pPr>
    </w:lvl>
    <w:lvl w:ilvl="4" w:tplc="6A501556">
      <w:start w:val="1"/>
      <w:numFmt w:val="lowerLetter"/>
      <w:lvlText w:val="%5."/>
      <w:lvlJc w:val="left"/>
      <w:pPr>
        <w:ind w:left="3600" w:hanging="360"/>
      </w:pPr>
    </w:lvl>
    <w:lvl w:ilvl="5" w:tplc="FE9C5594">
      <w:start w:val="1"/>
      <w:numFmt w:val="lowerRoman"/>
      <w:lvlText w:val="%6."/>
      <w:lvlJc w:val="right"/>
      <w:pPr>
        <w:ind w:left="4320" w:hanging="180"/>
      </w:pPr>
    </w:lvl>
    <w:lvl w:ilvl="6" w:tplc="A688604A">
      <w:start w:val="1"/>
      <w:numFmt w:val="decimal"/>
      <w:lvlText w:val="%7."/>
      <w:lvlJc w:val="left"/>
      <w:pPr>
        <w:ind w:left="5040" w:hanging="360"/>
      </w:pPr>
    </w:lvl>
    <w:lvl w:ilvl="7" w:tplc="7496054A">
      <w:start w:val="1"/>
      <w:numFmt w:val="lowerLetter"/>
      <w:lvlText w:val="%8."/>
      <w:lvlJc w:val="left"/>
      <w:pPr>
        <w:ind w:left="5760" w:hanging="360"/>
      </w:pPr>
    </w:lvl>
    <w:lvl w:ilvl="8" w:tplc="32B84A98">
      <w:start w:val="1"/>
      <w:numFmt w:val="lowerRoman"/>
      <w:lvlText w:val="%9."/>
      <w:lvlJc w:val="right"/>
      <w:pPr>
        <w:ind w:left="6480" w:hanging="180"/>
      </w:pPr>
    </w:lvl>
  </w:abstractNum>
  <w:abstractNum w:abstractNumId="104" w15:restartNumberingAfterBreak="0">
    <w:nsid w:val="472608BD"/>
    <w:multiLevelType w:val="hybridMultilevel"/>
    <w:tmpl w:val="944A5CF8"/>
    <w:lvl w:ilvl="0" w:tplc="3034C40A">
      <w:start w:val="1"/>
      <w:numFmt w:val="decimal"/>
      <w:lvlText w:val="2)"/>
      <w:lvlJc w:val="left"/>
      <w:pPr>
        <w:ind w:left="720" w:hanging="360"/>
      </w:pPr>
    </w:lvl>
    <w:lvl w:ilvl="1" w:tplc="6896BFDC">
      <w:start w:val="1"/>
      <w:numFmt w:val="lowerLetter"/>
      <w:lvlText w:val="%2."/>
      <w:lvlJc w:val="left"/>
      <w:pPr>
        <w:ind w:left="1440" w:hanging="360"/>
      </w:pPr>
    </w:lvl>
    <w:lvl w:ilvl="2" w:tplc="E924A7D6">
      <w:start w:val="1"/>
      <w:numFmt w:val="lowerRoman"/>
      <w:lvlText w:val="%3."/>
      <w:lvlJc w:val="right"/>
      <w:pPr>
        <w:ind w:left="2160" w:hanging="180"/>
      </w:pPr>
    </w:lvl>
    <w:lvl w:ilvl="3" w:tplc="71CAE87E">
      <w:start w:val="1"/>
      <w:numFmt w:val="decimal"/>
      <w:lvlText w:val="%4."/>
      <w:lvlJc w:val="left"/>
      <w:pPr>
        <w:ind w:left="2880" w:hanging="360"/>
      </w:pPr>
    </w:lvl>
    <w:lvl w:ilvl="4" w:tplc="C02A7FE8">
      <w:start w:val="1"/>
      <w:numFmt w:val="lowerLetter"/>
      <w:lvlText w:val="%5."/>
      <w:lvlJc w:val="left"/>
      <w:pPr>
        <w:ind w:left="3600" w:hanging="360"/>
      </w:pPr>
    </w:lvl>
    <w:lvl w:ilvl="5" w:tplc="48A2F724">
      <w:start w:val="1"/>
      <w:numFmt w:val="lowerRoman"/>
      <w:lvlText w:val="%6."/>
      <w:lvlJc w:val="right"/>
      <w:pPr>
        <w:ind w:left="4320" w:hanging="180"/>
      </w:pPr>
    </w:lvl>
    <w:lvl w:ilvl="6" w:tplc="A51C9BBE">
      <w:start w:val="1"/>
      <w:numFmt w:val="decimal"/>
      <w:lvlText w:val="%7."/>
      <w:lvlJc w:val="left"/>
      <w:pPr>
        <w:ind w:left="5040" w:hanging="360"/>
      </w:pPr>
    </w:lvl>
    <w:lvl w:ilvl="7" w:tplc="7226B09E">
      <w:start w:val="1"/>
      <w:numFmt w:val="lowerLetter"/>
      <w:lvlText w:val="%8."/>
      <w:lvlJc w:val="left"/>
      <w:pPr>
        <w:ind w:left="5760" w:hanging="360"/>
      </w:pPr>
    </w:lvl>
    <w:lvl w:ilvl="8" w:tplc="3B20AD5E">
      <w:start w:val="1"/>
      <w:numFmt w:val="lowerRoman"/>
      <w:lvlText w:val="%9."/>
      <w:lvlJc w:val="right"/>
      <w:pPr>
        <w:ind w:left="6480" w:hanging="180"/>
      </w:pPr>
    </w:lvl>
  </w:abstractNum>
  <w:abstractNum w:abstractNumId="105" w15:restartNumberingAfterBreak="0">
    <w:nsid w:val="47452FF8"/>
    <w:multiLevelType w:val="hybridMultilevel"/>
    <w:tmpl w:val="504CE5FE"/>
    <w:lvl w:ilvl="0" w:tplc="F35CA030">
      <w:start w:val="3"/>
      <w:numFmt w:val="decimal"/>
      <w:lvlText w:val="3)"/>
      <w:lvlJc w:val="left"/>
      <w:pPr>
        <w:ind w:left="720" w:hanging="360"/>
      </w:pPr>
    </w:lvl>
    <w:lvl w:ilvl="1" w:tplc="EB4A3B82">
      <w:start w:val="1"/>
      <w:numFmt w:val="lowerLetter"/>
      <w:lvlText w:val="%2."/>
      <w:lvlJc w:val="left"/>
      <w:pPr>
        <w:ind w:left="1440" w:hanging="360"/>
      </w:pPr>
    </w:lvl>
    <w:lvl w:ilvl="2" w:tplc="76B4700E">
      <w:start w:val="1"/>
      <w:numFmt w:val="lowerRoman"/>
      <w:lvlText w:val="%3."/>
      <w:lvlJc w:val="right"/>
      <w:pPr>
        <w:ind w:left="2160" w:hanging="180"/>
      </w:pPr>
    </w:lvl>
    <w:lvl w:ilvl="3" w:tplc="3BE65386">
      <w:start w:val="1"/>
      <w:numFmt w:val="decimal"/>
      <w:lvlText w:val="%4."/>
      <w:lvlJc w:val="left"/>
      <w:pPr>
        <w:ind w:left="2880" w:hanging="360"/>
      </w:pPr>
    </w:lvl>
    <w:lvl w:ilvl="4" w:tplc="91EC6ED6">
      <w:start w:val="1"/>
      <w:numFmt w:val="lowerLetter"/>
      <w:lvlText w:val="%5."/>
      <w:lvlJc w:val="left"/>
      <w:pPr>
        <w:ind w:left="3600" w:hanging="360"/>
      </w:pPr>
    </w:lvl>
    <w:lvl w:ilvl="5" w:tplc="A420D14A">
      <w:start w:val="1"/>
      <w:numFmt w:val="lowerRoman"/>
      <w:lvlText w:val="%6."/>
      <w:lvlJc w:val="right"/>
      <w:pPr>
        <w:ind w:left="4320" w:hanging="180"/>
      </w:pPr>
    </w:lvl>
    <w:lvl w:ilvl="6" w:tplc="C378749C">
      <w:start w:val="1"/>
      <w:numFmt w:val="decimal"/>
      <w:lvlText w:val="%7."/>
      <w:lvlJc w:val="left"/>
      <w:pPr>
        <w:ind w:left="5040" w:hanging="360"/>
      </w:pPr>
    </w:lvl>
    <w:lvl w:ilvl="7" w:tplc="10ACD6B8">
      <w:start w:val="1"/>
      <w:numFmt w:val="lowerLetter"/>
      <w:lvlText w:val="%8."/>
      <w:lvlJc w:val="left"/>
      <w:pPr>
        <w:ind w:left="5760" w:hanging="360"/>
      </w:pPr>
    </w:lvl>
    <w:lvl w:ilvl="8" w:tplc="124AE92E">
      <w:start w:val="1"/>
      <w:numFmt w:val="lowerRoman"/>
      <w:lvlText w:val="%9."/>
      <w:lvlJc w:val="right"/>
      <w:pPr>
        <w:ind w:left="6480" w:hanging="180"/>
      </w:pPr>
    </w:lvl>
  </w:abstractNum>
  <w:abstractNum w:abstractNumId="10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47D04F81"/>
    <w:multiLevelType w:val="hybridMultilevel"/>
    <w:tmpl w:val="CEDC5428"/>
    <w:lvl w:ilvl="0" w:tplc="0E74FCBC">
      <w:start w:val="1"/>
      <w:numFmt w:val="decimal"/>
      <w:lvlText w:val="2)"/>
      <w:lvlJc w:val="left"/>
      <w:pPr>
        <w:ind w:left="720" w:hanging="360"/>
      </w:pPr>
    </w:lvl>
    <w:lvl w:ilvl="1" w:tplc="779AD79E">
      <w:start w:val="1"/>
      <w:numFmt w:val="lowerLetter"/>
      <w:lvlText w:val="%2."/>
      <w:lvlJc w:val="left"/>
      <w:pPr>
        <w:ind w:left="1440" w:hanging="360"/>
      </w:pPr>
    </w:lvl>
    <w:lvl w:ilvl="2" w:tplc="7764C1B8">
      <w:start w:val="1"/>
      <w:numFmt w:val="lowerRoman"/>
      <w:lvlText w:val="%3."/>
      <w:lvlJc w:val="right"/>
      <w:pPr>
        <w:ind w:left="2160" w:hanging="180"/>
      </w:pPr>
    </w:lvl>
    <w:lvl w:ilvl="3" w:tplc="5C18963A">
      <w:start w:val="1"/>
      <w:numFmt w:val="decimal"/>
      <w:lvlText w:val="%4."/>
      <w:lvlJc w:val="left"/>
      <w:pPr>
        <w:ind w:left="2880" w:hanging="360"/>
      </w:pPr>
    </w:lvl>
    <w:lvl w:ilvl="4" w:tplc="AE629432">
      <w:start w:val="1"/>
      <w:numFmt w:val="lowerLetter"/>
      <w:lvlText w:val="%5."/>
      <w:lvlJc w:val="left"/>
      <w:pPr>
        <w:ind w:left="3600" w:hanging="360"/>
      </w:pPr>
    </w:lvl>
    <w:lvl w:ilvl="5" w:tplc="C3122B5E">
      <w:start w:val="1"/>
      <w:numFmt w:val="lowerRoman"/>
      <w:lvlText w:val="%6."/>
      <w:lvlJc w:val="right"/>
      <w:pPr>
        <w:ind w:left="4320" w:hanging="180"/>
      </w:pPr>
    </w:lvl>
    <w:lvl w:ilvl="6" w:tplc="31027992">
      <w:start w:val="1"/>
      <w:numFmt w:val="decimal"/>
      <w:lvlText w:val="%7."/>
      <w:lvlJc w:val="left"/>
      <w:pPr>
        <w:ind w:left="5040" w:hanging="360"/>
      </w:pPr>
    </w:lvl>
    <w:lvl w:ilvl="7" w:tplc="635642DA">
      <w:start w:val="1"/>
      <w:numFmt w:val="lowerLetter"/>
      <w:lvlText w:val="%8."/>
      <w:lvlJc w:val="left"/>
      <w:pPr>
        <w:ind w:left="5760" w:hanging="360"/>
      </w:pPr>
    </w:lvl>
    <w:lvl w:ilvl="8" w:tplc="EFD8CE6E">
      <w:start w:val="1"/>
      <w:numFmt w:val="lowerRoman"/>
      <w:lvlText w:val="%9."/>
      <w:lvlJc w:val="right"/>
      <w:pPr>
        <w:ind w:left="6480" w:hanging="180"/>
      </w:pPr>
    </w:lvl>
  </w:abstractNum>
  <w:abstractNum w:abstractNumId="108" w15:restartNumberingAfterBreak="0">
    <w:nsid w:val="490B53C4"/>
    <w:multiLevelType w:val="hybridMultilevel"/>
    <w:tmpl w:val="D3308FB0"/>
    <w:lvl w:ilvl="0" w:tplc="D2A6D5A6">
      <w:start w:val="3"/>
      <w:numFmt w:val="decimal"/>
      <w:lvlText w:val="3)"/>
      <w:lvlJc w:val="left"/>
      <w:pPr>
        <w:ind w:left="720" w:hanging="360"/>
      </w:pPr>
    </w:lvl>
    <w:lvl w:ilvl="1" w:tplc="D90649E6">
      <w:start w:val="1"/>
      <w:numFmt w:val="lowerLetter"/>
      <w:lvlText w:val="%2."/>
      <w:lvlJc w:val="left"/>
      <w:pPr>
        <w:ind w:left="1440" w:hanging="360"/>
      </w:pPr>
    </w:lvl>
    <w:lvl w:ilvl="2" w:tplc="670A6B22">
      <w:start w:val="1"/>
      <w:numFmt w:val="lowerRoman"/>
      <w:lvlText w:val="%3."/>
      <w:lvlJc w:val="right"/>
      <w:pPr>
        <w:ind w:left="2160" w:hanging="180"/>
      </w:pPr>
    </w:lvl>
    <w:lvl w:ilvl="3" w:tplc="84F4EA00">
      <w:start w:val="1"/>
      <w:numFmt w:val="decimal"/>
      <w:lvlText w:val="%4."/>
      <w:lvlJc w:val="left"/>
      <w:pPr>
        <w:ind w:left="2880" w:hanging="360"/>
      </w:pPr>
    </w:lvl>
    <w:lvl w:ilvl="4" w:tplc="907C8AAE">
      <w:start w:val="1"/>
      <w:numFmt w:val="lowerLetter"/>
      <w:lvlText w:val="%5."/>
      <w:lvlJc w:val="left"/>
      <w:pPr>
        <w:ind w:left="3600" w:hanging="360"/>
      </w:pPr>
    </w:lvl>
    <w:lvl w:ilvl="5" w:tplc="D82ED460">
      <w:start w:val="1"/>
      <w:numFmt w:val="lowerRoman"/>
      <w:lvlText w:val="%6."/>
      <w:lvlJc w:val="right"/>
      <w:pPr>
        <w:ind w:left="4320" w:hanging="180"/>
      </w:pPr>
    </w:lvl>
    <w:lvl w:ilvl="6" w:tplc="EB1631E6">
      <w:start w:val="1"/>
      <w:numFmt w:val="decimal"/>
      <w:lvlText w:val="%7."/>
      <w:lvlJc w:val="left"/>
      <w:pPr>
        <w:ind w:left="5040" w:hanging="360"/>
      </w:pPr>
    </w:lvl>
    <w:lvl w:ilvl="7" w:tplc="A460A62A">
      <w:start w:val="1"/>
      <w:numFmt w:val="lowerLetter"/>
      <w:lvlText w:val="%8."/>
      <w:lvlJc w:val="left"/>
      <w:pPr>
        <w:ind w:left="5760" w:hanging="360"/>
      </w:pPr>
    </w:lvl>
    <w:lvl w:ilvl="8" w:tplc="21924D9C">
      <w:start w:val="1"/>
      <w:numFmt w:val="lowerRoman"/>
      <w:lvlText w:val="%9."/>
      <w:lvlJc w:val="right"/>
      <w:pPr>
        <w:ind w:left="6480" w:hanging="180"/>
      </w:pPr>
    </w:lvl>
  </w:abstractNum>
  <w:abstractNum w:abstractNumId="109" w15:restartNumberingAfterBreak="0">
    <w:nsid w:val="49947295"/>
    <w:multiLevelType w:val="hybridMultilevel"/>
    <w:tmpl w:val="2A02064C"/>
    <w:lvl w:ilvl="0" w:tplc="BB8C6FC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0" w15:restartNumberingAfterBreak="0">
    <w:nsid w:val="49F57A33"/>
    <w:multiLevelType w:val="hybridMultilevel"/>
    <w:tmpl w:val="397487EC"/>
    <w:lvl w:ilvl="0" w:tplc="E36C289A">
      <w:start w:val="1"/>
      <w:numFmt w:val="bullet"/>
      <w:lvlText w:val=""/>
      <w:lvlJc w:val="left"/>
      <w:pPr>
        <w:ind w:left="720" w:hanging="360"/>
      </w:pPr>
      <w:rPr>
        <w:rFonts w:ascii="Symbol" w:hAnsi="Symbol" w:cs="Symbol" w:hint="default"/>
        <w:sz w:val="18"/>
        <w:szCs w:val="18"/>
      </w:rPr>
    </w:lvl>
    <w:lvl w:ilvl="1" w:tplc="484C20B4">
      <w:start w:val="1"/>
      <w:numFmt w:val="bullet"/>
      <w:lvlText w:val="o"/>
      <w:lvlJc w:val="left"/>
      <w:pPr>
        <w:ind w:left="1440" w:hanging="360"/>
      </w:pPr>
      <w:rPr>
        <w:rFonts w:ascii="Courier New" w:hAnsi="Courier New" w:cs="Courier New" w:hint="default"/>
      </w:rPr>
    </w:lvl>
    <w:lvl w:ilvl="2" w:tplc="DB2474E0">
      <w:start w:val="1"/>
      <w:numFmt w:val="bullet"/>
      <w:lvlText w:val=""/>
      <w:lvlJc w:val="left"/>
      <w:pPr>
        <w:ind w:left="2160" w:hanging="360"/>
      </w:pPr>
      <w:rPr>
        <w:rFonts w:ascii="Wingdings" w:hAnsi="Wingdings" w:cs="Wingdings" w:hint="default"/>
      </w:rPr>
    </w:lvl>
    <w:lvl w:ilvl="3" w:tplc="3FBEF032">
      <w:start w:val="1"/>
      <w:numFmt w:val="bullet"/>
      <w:lvlText w:val=""/>
      <w:lvlJc w:val="left"/>
      <w:pPr>
        <w:ind w:left="2880" w:hanging="360"/>
      </w:pPr>
      <w:rPr>
        <w:rFonts w:ascii="Symbol" w:hAnsi="Symbol" w:cs="Symbol" w:hint="default"/>
      </w:rPr>
    </w:lvl>
    <w:lvl w:ilvl="4" w:tplc="3D58CA78">
      <w:start w:val="1"/>
      <w:numFmt w:val="bullet"/>
      <w:lvlText w:val="o"/>
      <w:lvlJc w:val="left"/>
      <w:pPr>
        <w:ind w:left="3600" w:hanging="360"/>
      </w:pPr>
      <w:rPr>
        <w:rFonts w:ascii="Courier New" w:hAnsi="Courier New" w:cs="Courier New" w:hint="default"/>
      </w:rPr>
    </w:lvl>
    <w:lvl w:ilvl="5" w:tplc="051A2B66">
      <w:start w:val="1"/>
      <w:numFmt w:val="bullet"/>
      <w:lvlText w:val=""/>
      <w:lvlJc w:val="left"/>
      <w:pPr>
        <w:ind w:left="4320" w:hanging="360"/>
      </w:pPr>
      <w:rPr>
        <w:rFonts w:ascii="Wingdings" w:hAnsi="Wingdings" w:cs="Wingdings" w:hint="default"/>
      </w:rPr>
    </w:lvl>
    <w:lvl w:ilvl="6" w:tplc="59AEE2B2">
      <w:start w:val="1"/>
      <w:numFmt w:val="bullet"/>
      <w:lvlText w:val=""/>
      <w:lvlJc w:val="left"/>
      <w:pPr>
        <w:ind w:left="5040" w:hanging="360"/>
      </w:pPr>
      <w:rPr>
        <w:rFonts w:ascii="Symbol" w:hAnsi="Symbol" w:cs="Symbol" w:hint="default"/>
      </w:rPr>
    </w:lvl>
    <w:lvl w:ilvl="7" w:tplc="7DBAB45A">
      <w:start w:val="1"/>
      <w:numFmt w:val="bullet"/>
      <w:lvlText w:val="o"/>
      <w:lvlJc w:val="left"/>
      <w:pPr>
        <w:ind w:left="5760" w:hanging="360"/>
      </w:pPr>
      <w:rPr>
        <w:rFonts w:ascii="Courier New" w:hAnsi="Courier New" w:cs="Courier New" w:hint="default"/>
      </w:rPr>
    </w:lvl>
    <w:lvl w:ilvl="8" w:tplc="6F160048">
      <w:start w:val="1"/>
      <w:numFmt w:val="bullet"/>
      <w:lvlText w:val=""/>
      <w:lvlJc w:val="left"/>
      <w:pPr>
        <w:ind w:left="6480" w:hanging="360"/>
      </w:pPr>
      <w:rPr>
        <w:rFonts w:ascii="Wingdings" w:hAnsi="Wingdings" w:cs="Wingdings" w:hint="default"/>
      </w:rPr>
    </w:lvl>
  </w:abstractNum>
  <w:abstractNum w:abstractNumId="111" w15:restartNumberingAfterBreak="0">
    <w:nsid w:val="4A9F6AD8"/>
    <w:multiLevelType w:val="hybridMultilevel"/>
    <w:tmpl w:val="7BF28A06"/>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4AA85D20"/>
    <w:multiLevelType w:val="hybridMultilevel"/>
    <w:tmpl w:val="D25EE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4AF99BA1"/>
    <w:multiLevelType w:val="hybridMultilevel"/>
    <w:tmpl w:val="24EAA75A"/>
    <w:lvl w:ilvl="0" w:tplc="B164E872">
      <w:start w:val="12"/>
      <w:numFmt w:val="decimal"/>
      <w:lvlText w:val="%1."/>
      <w:lvlJc w:val="left"/>
      <w:pPr>
        <w:ind w:left="720" w:hanging="360"/>
      </w:pPr>
    </w:lvl>
    <w:lvl w:ilvl="1" w:tplc="217AC578">
      <w:start w:val="1"/>
      <w:numFmt w:val="lowerLetter"/>
      <w:lvlText w:val="%2."/>
      <w:lvlJc w:val="left"/>
      <w:pPr>
        <w:ind w:left="1440" w:hanging="360"/>
      </w:pPr>
    </w:lvl>
    <w:lvl w:ilvl="2" w:tplc="2D10070E">
      <w:start w:val="1"/>
      <w:numFmt w:val="lowerRoman"/>
      <w:lvlText w:val="%3."/>
      <w:lvlJc w:val="right"/>
      <w:pPr>
        <w:ind w:left="2160" w:hanging="180"/>
      </w:pPr>
    </w:lvl>
    <w:lvl w:ilvl="3" w:tplc="F92255A2">
      <w:start w:val="1"/>
      <w:numFmt w:val="decimal"/>
      <w:lvlText w:val="%4."/>
      <w:lvlJc w:val="left"/>
      <w:pPr>
        <w:ind w:left="2880" w:hanging="360"/>
      </w:pPr>
    </w:lvl>
    <w:lvl w:ilvl="4" w:tplc="AD1EECA8">
      <w:start w:val="1"/>
      <w:numFmt w:val="lowerLetter"/>
      <w:lvlText w:val="%5."/>
      <w:lvlJc w:val="left"/>
      <w:pPr>
        <w:ind w:left="3600" w:hanging="360"/>
      </w:pPr>
    </w:lvl>
    <w:lvl w:ilvl="5" w:tplc="69C425AE">
      <w:start w:val="1"/>
      <w:numFmt w:val="lowerRoman"/>
      <w:lvlText w:val="%6."/>
      <w:lvlJc w:val="right"/>
      <w:pPr>
        <w:ind w:left="4320" w:hanging="180"/>
      </w:pPr>
    </w:lvl>
    <w:lvl w:ilvl="6" w:tplc="E1C6E3BA">
      <w:start w:val="1"/>
      <w:numFmt w:val="decimal"/>
      <w:lvlText w:val="%7."/>
      <w:lvlJc w:val="left"/>
      <w:pPr>
        <w:ind w:left="5040" w:hanging="360"/>
      </w:pPr>
    </w:lvl>
    <w:lvl w:ilvl="7" w:tplc="D4CAE448">
      <w:start w:val="1"/>
      <w:numFmt w:val="lowerLetter"/>
      <w:lvlText w:val="%8."/>
      <w:lvlJc w:val="left"/>
      <w:pPr>
        <w:ind w:left="5760" w:hanging="360"/>
      </w:pPr>
    </w:lvl>
    <w:lvl w:ilvl="8" w:tplc="2F0084EE">
      <w:start w:val="1"/>
      <w:numFmt w:val="lowerRoman"/>
      <w:lvlText w:val="%9."/>
      <w:lvlJc w:val="right"/>
      <w:pPr>
        <w:ind w:left="6480" w:hanging="180"/>
      </w:pPr>
    </w:lvl>
  </w:abstractNum>
  <w:abstractNum w:abstractNumId="114" w15:restartNumberingAfterBreak="0">
    <w:nsid w:val="4B3AD8C2"/>
    <w:multiLevelType w:val="hybridMultilevel"/>
    <w:tmpl w:val="2C76FBE8"/>
    <w:lvl w:ilvl="0" w:tplc="7C241224">
      <w:start w:val="1"/>
      <w:numFmt w:val="decimal"/>
      <w:lvlText w:val="2)"/>
      <w:lvlJc w:val="left"/>
      <w:pPr>
        <w:ind w:left="720" w:hanging="360"/>
      </w:pPr>
    </w:lvl>
    <w:lvl w:ilvl="1" w:tplc="5DD66FB2">
      <w:start w:val="1"/>
      <w:numFmt w:val="lowerLetter"/>
      <w:lvlText w:val="%2."/>
      <w:lvlJc w:val="left"/>
      <w:pPr>
        <w:ind w:left="1440" w:hanging="360"/>
      </w:pPr>
    </w:lvl>
    <w:lvl w:ilvl="2" w:tplc="6A641D84">
      <w:start w:val="1"/>
      <w:numFmt w:val="lowerRoman"/>
      <w:lvlText w:val="%3."/>
      <w:lvlJc w:val="right"/>
      <w:pPr>
        <w:ind w:left="2160" w:hanging="180"/>
      </w:pPr>
    </w:lvl>
    <w:lvl w:ilvl="3" w:tplc="C5EA183A">
      <w:start w:val="1"/>
      <w:numFmt w:val="decimal"/>
      <w:lvlText w:val="%4."/>
      <w:lvlJc w:val="left"/>
      <w:pPr>
        <w:ind w:left="2880" w:hanging="360"/>
      </w:pPr>
    </w:lvl>
    <w:lvl w:ilvl="4" w:tplc="C0B45834">
      <w:start w:val="1"/>
      <w:numFmt w:val="lowerLetter"/>
      <w:lvlText w:val="%5."/>
      <w:lvlJc w:val="left"/>
      <w:pPr>
        <w:ind w:left="3600" w:hanging="360"/>
      </w:pPr>
    </w:lvl>
    <w:lvl w:ilvl="5" w:tplc="2BA82542">
      <w:start w:val="1"/>
      <w:numFmt w:val="lowerRoman"/>
      <w:lvlText w:val="%6."/>
      <w:lvlJc w:val="right"/>
      <w:pPr>
        <w:ind w:left="4320" w:hanging="180"/>
      </w:pPr>
    </w:lvl>
    <w:lvl w:ilvl="6" w:tplc="CDAA8BD2">
      <w:start w:val="1"/>
      <w:numFmt w:val="decimal"/>
      <w:lvlText w:val="%7."/>
      <w:lvlJc w:val="left"/>
      <w:pPr>
        <w:ind w:left="5040" w:hanging="360"/>
      </w:pPr>
    </w:lvl>
    <w:lvl w:ilvl="7" w:tplc="5BB20F92">
      <w:start w:val="1"/>
      <w:numFmt w:val="lowerLetter"/>
      <w:lvlText w:val="%8."/>
      <w:lvlJc w:val="left"/>
      <w:pPr>
        <w:ind w:left="5760" w:hanging="360"/>
      </w:pPr>
    </w:lvl>
    <w:lvl w:ilvl="8" w:tplc="B7A277DC">
      <w:start w:val="1"/>
      <w:numFmt w:val="lowerRoman"/>
      <w:lvlText w:val="%9."/>
      <w:lvlJc w:val="right"/>
      <w:pPr>
        <w:ind w:left="6480" w:hanging="180"/>
      </w:pPr>
    </w:lvl>
  </w:abstractNum>
  <w:abstractNum w:abstractNumId="115" w15:restartNumberingAfterBreak="0">
    <w:nsid w:val="4E56897C"/>
    <w:multiLevelType w:val="hybridMultilevel"/>
    <w:tmpl w:val="BD9EEC84"/>
    <w:lvl w:ilvl="0" w:tplc="124A2546">
      <w:start w:val="1"/>
      <w:numFmt w:val="decimal"/>
      <w:lvlText w:val="1)"/>
      <w:lvlJc w:val="left"/>
      <w:pPr>
        <w:ind w:left="720" w:hanging="360"/>
      </w:pPr>
    </w:lvl>
    <w:lvl w:ilvl="1" w:tplc="47E23502">
      <w:start w:val="1"/>
      <w:numFmt w:val="lowerLetter"/>
      <w:lvlText w:val="%2."/>
      <w:lvlJc w:val="left"/>
      <w:pPr>
        <w:ind w:left="1440" w:hanging="360"/>
      </w:pPr>
    </w:lvl>
    <w:lvl w:ilvl="2" w:tplc="F7E6BBE2">
      <w:start w:val="1"/>
      <w:numFmt w:val="lowerRoman"/>
      <w:lvlText w:val="%3."/>
      <w:lvlJc w:val="right"/>
      <w:pPr>
        <w:ind w:left="2160" w:hanging="180"/>
      </w:pPr>
    </w:lvl>
    <w:lvl w:ilvl="3" w:tplc="44EEE970">
      <w:start w:val="1"/>
      <w:numFmt w:val="decimal"/>
      <w:lvlText w:val="%4."/>
      <w:lvlJc w:val="left"/>
      <w:pPr>
        <w:ind w:left="2880" w:hanging="360"/>
      </w:pPr>
    </w:lvl>
    <w:lvl w:ilvl="4" w:tplc="0F9291D2">
      <w:start w:val="1"/>
      <w:numFmt w:val="lowerLetter"/>
      <w:lvlText w:val="%5."/>
      <w:lvlJc w:val="left"/>
      <w:pPr>
        <w:ind w:left="3600" w:hanging="360"/>
      </w:pPr>
    </w:lvl>
    <w:lvl w:ilvl="5" w:tplc="9D486766">
      <w:start w:val="1"/>
      <w:numFmt w:val="lowerRoman"/>
      <w:lvlText w:val="%6."/>
      <w:lvlJc w:val="right"/>
      <w:pPr>
        <w:ind w:left="4320" w:hanging="180"/>
      </w:pPr>
    </w:lvl>
    <w:lvl w:ilvl="6" w:tplc="297E1EFA">
      <w:start w:val="1"/>
      <w:numFmt w:val="decimal"/>
      <w:lvlText w:val="%7."/>
      <w:lvlJc w:val="left"/>
      <w:pPr>
        <w:ind w:left="5040" w:hanging="360"/>
      </w:pPr>
    </w:lvl>
    <w:lvl w:ilvl="7" w:tplc="ABFA31EC">
      <w:start w:val="1"/>
      <w:numFmt w:val="lowerLetter"/>
      <w:lvlText w:val="%8."/>
      <w:lvlJc w:val="left"/>
      <w:pPr>
        <w:ind w:left="5760" w:hanging="360"/>
      </w:pPr>
    </w:lvl>
    <w:lvl w:ilvl="8" w:tplc="A7E478D4">
      <w:start w:val="1"/>
      <w:numFmt w:val="lowerRoman"/>
      <w:lvlText w:val="%9."/>
      <w:lvlJc w:val="right"/>
      <w:pPr>
        <w:ind w:left="6480" w:hanging="180"/>
      </w:pPr>
    </w:lvl>
  </w:abstractNum>
  <w:abstractNum w:abstractNumId="116" w15:restartNumberingAfterBreak="0">
    <w:nsid w:val="4EE42EC4"/>
    <w:multiLevelType w:val="hybridMultilevel"/>
    <w:tmpl w:val="A4D05B36"/>
    <w:lvl w:ilvl="0" w:tplc="A0C8C914">
      <w:start w:val="1"/>
      <w:numFmt w:val="bullet"/>
      <w:lvlText w:val="-"/>
      <w:lvlJc w:val="left"/>
      <w:pPr>
        <w:ind w:left="720" w:hanging="360"/>
      </w:pPr>
      <w:rPr>
        <w:rFonts w:ascii="&quot;Arial&quot;,sans-serif" w:hAnsi="&quot;Arial&quot;,sans-serif" w:hint="default"/>
      </w:rPr>
    </w:lvl>
    <w:lvl w:ilvl="1" w:tplc="B6406B42">
      <w:start w:val="1"/>
      <w:numFmt w:val="bullet"/>
      <w:lvlText w:val="o"/>
      <w:lvlJc w:val="left"/>
      <w:pPr>
        <w:ind w:left="1440" w:hanging="360"/>
      </w:pPr>
      <w:rPr>
        <w:rFonts w:ascii="&quot;Arial&quot;,sans-serif" w:hAnsi="&quot;Arial&quot;,sans-serif" w:hint="default"/>
      </w:rPr>
    </w:lvl>
    <w:lvl w:ilvl="2" w:tplc="46020E84">
      <w:start w:val="1"/>
      <w:numFmt w:val="bullet"/>
      <w:lvlText w:val=""/>
      <w:lvlJc w:val="left"/>
      <w:pPr>
        <w:ind w:left="2160" w:hanging="360"/>
      </w:pPr>
      <w:rPr>
        <w:rFonts w:ascii="Wingdings" w:hAnsi="Wingdings" w:hint="default"/>
      </w:rPr>
    </w:lvl>
    <w:lvl w:ilvl="3" w:tplc="22F20D38">
      <w:start w:val="1"/>
      <w:numFmt w:val="bullet"/>
      <w:lvlText w:val=""/>
      <w:lvlJc w:val="left"/>
      <w:pPr>
        <w:ind w:left="2880" w:hanging="360"/>
      </w:pPr>
      <w:rPr>
        <w:rFonts w:ascii="Symbol" w:hAnsi="Symbol" w:hint="default"/>
      </w:rPr>
    </w:lvl>
    <w:lvl w:ilvl="4" w:tplc="7644988E">
      <w:start w:val="1"/>
      <w:numFmt w:val="bullet"/>
      <w:lvlText w:val="o"/>
      <w:lvlJc w:val="left"/>
      <w:pPr>
        <w:ind w:left="3600" w:hanging="360"/>
      </w:pPr>
      <w:rPr>
        <w:rFonts w:ascii="Courier New" w:hAnsi="Courier New" w:hint="default"/>
      </w:rPr>
    </w:lvl>
    <w:lvl w:ilvl="5" w:tplc="2FDED634">
      <w:start w:val="1"/>
      <w:numFmt w:val="bullet"/>
      <w:lvlText w:val=""/>
      <w:lvlJc w:val="left"/>
      <w:pPr>
        <w:ind w:left="4320" w:hanging="360"/>
      </w:pPr>
      <w:rPr>
        <w:rFonts w:ascii="Wingdings" w:hAnsi="Wingdings" w:hint="default"/>
      </w:rPr>
    </w:lvl>
    <w:lvl w:ilvl="6" w:tplc="33629BCE">
      <w:start w:val="1"/>
      <w:numFmt w:val="bullet"/>
      <w:lvlText w:val=""/>
      <w:lvlJc w:val="left"/>
      <w:pPr>
        <w:ind w:left="5040" w:hanging="360"/>
      </w:pPr>
      <w:rPr>
        <w:rFonts w:ascii="Symbol" w:hAnsi="Symbol" w:hint="default"/>
      </w:rPr>
    </w:lvl>
    <w:lvl w:ilvl="7" w:tplc="A15A8C46">
      <w:start w:val="1"/>
      <w:numFmt w:val="bullet"/>
      <w:lvlText w:val="o"/>
      <w:lvlJc w:val="left"/>
      <w:pPr>
        <w:ind w:left="5760" w:hanging="360"/>
      </w:pPr>
      <w:rPr>
        <w:rFonts w:ascii="Courier New" w:hAnsi="Courier New" w:hint="default"/>
      </w:rPr>
    </w:lvl>
    <w:lvl w:ilvl="8" w:tplc="E48C9266">
      <w:start w:val="1"/>
      <w:numFmt w:val="bullet"/>
      <w:lvlText w:val=""/>
      <w:lvlJc w:val="left"/>
      <w:pPr>
        <w:ind w:left="6480" w:hanging="360"/>
      </w:pPr>
      <w:rPr>
        <w:rFonts w:ascii="Wingdings" w:hAnsi="Wingdings" w:hint="default"/>
      </w:rPr>
    </w:lvl>
  </w:abstractNum>
  <w:abstractNum w:abstractNumId="117" w15:restartNumberingAfterBreak="0">
    <w:nsid w:val="4F4B3483"/>
    <w:multiLevelType w:val="hybridMultilevel"/>
    <w:tmpl w:val="6792DA5A"/>
    <w:lvl w:ilvl="0" w:tplc="3376A5E4">
      <w:start w:val="1"/>
      <w:numFmt w:val="bullet"/>
      <w:lvlText w:val=""/>
      <w:lvlJc w:val="left"/>
      <w:pPr>
        <w:ind w:left="720" w:hanging="360"/>
      </w:pPr>
      <w:rPr>
        <w:rFonts w:ascii="Symbol" w:hAnsi="Symbol" w:cs="Symbol" w:hint="default"/>
        <w:sz w:val="18"/>
        <w:szCs w:val="18"/>
      </w:rPr>
    </w:lvl>
    <w:lvl w:ilvl="1" w:tplc="C6041B50">
      <w:start w:val="1"/>
      <w:numFmt w:val="bullet"/>
      <w:lvlText w:val="o"/>
      <w:lvlJc w:val="left"/>
      <w:pPr>
        <w:ind w:left="1440" w:hanging="360"/>
      </w:pPr>
      <w:rPr>
        <w:rFonts w:ascii="Courier New" w:hAnsi="Courier New" w:cs="Courier New" w:hint="default"/>
      </w:rPr>
    </w:lvl>
    <w:lvl w:ilvl="2" w:tplc="1A466AA0">
      <w:start w:val="1"/>
      <w:numFmt w:val="bullet"/>
      <w:lvlText w:val=""/>
      <w:lvlJc w:val="left"/>
      <w:pPr>
        <w:ind w:left="2160" w:hanging="360"/>
      </w:pPr>
      <w:rPr>
        <w:rFonts w:ascii="Wingdings" w:hAnsi="Wingdings" w:cs="Wingdings" w:hint="default"/>
      </w:rPr>
    </w:lvl>
    <w:lvl w:ilvl="3" w:tplc="ECAC4628">
      <w:start w:val="1"/>
      <w:numFmt w:val="bullet"/>
      <w:lvlText w:val=""/>
      <w:lvlJc w:val="left"/>
      <w:pPr>
        <w:ind w:left="2880" w:hanging="360"/>
      </w:pPr>
      <w:rPr>
        <w:rFonts w:ascii="Symbol" w:hAnsi="Symbol" w:cs="Symbol" w:hint="default"/>
      </w:rPr>
    </w:lvl>
    <w:lvl w:ilvl="4" w:tplc="F97A850E">
      <w:start w:val="1"/>
      <w:numFmt w:val="bullet"/>
      <w:lvlText w:val="o"/>
      <w:lvlJc w:val="left"/>
      <w:pPr>
        <w:ind w:left="3600" w:hanging="360"/>
      </w:pPr>
      <w:rPr>
        <w:rFonts w:ascii="Courier New" w:hAnsi="Courier New" w:cs="Courier New" w:hint="default"/>
      </w:rPr>
    </w:lvl>
    <w:lvl w:ilvl="5" w:tplc="D3CCD2D6">
      <w:start w:val="1"/>
      <w:numFmt w:val="bullet"/>
      <w:lvlText w:val=""/>
      <w:lvlJc w:val="left"/>
      <w:pPr>
        <w:ind w:left="4320" w:hanging="360"/>
      </w:pPr>
      <w:rPr>
        <w:rFonts w:ascii="Wingdings" w:hAnsi="Wingdings" w:cs="Wingdings" w:hint="default"/>
      </w:rPr>
    </w:lvl>
    <w:lvl w:ilvl="6" w:tplc="00D2EF86">
      <w:start w:val="1"/>
      <w:numFmt w:val="bullet"/>
      <w:lvlText w:val=""/>
      <w:lvlJc w:val="left"/>
      <w:pPr>
        <w:ind w:left="5040" w:hanging="360"/>
      </w:pPr>
      <w:rPr>
        <w:rFonts w:ascii="Symbol" w:hAnsi="Symbol" w:cs="Symbol" w:hint="default"/>
      </w:rPr>
    </w:lvl>
    <w:lvl w:ilvl="7" w:tplc="74C8BEC0">
      <w:start w:val="1"/>
      <w:numFmt w:val="bullet"/>
      <w:lvlText w:val="o"/>
      <w:lvlJc w:val="left"/>
      <w:pPr>
        <w:ind w:left="5760" w:hanging="360"/>
      </w:pPr>
      <w:rPr>
        <w:rFonts w:ascii="Courier New" w:hAnsi="Courier New" w:cs="Courier New" w:hint="default"/>
      </w:rPr>
    </w:lvl>
    <w:lvl w:ilvl="8" w:tplc="52E0ACDA">
      <w:start w:val="1"/>
      <w:numFmt w:val="bullet"/>
      <w:lvlText w:val=""/>
      <w:lvlJc w:val="left"/>
      <w:pPr>
        <w:ind w:left="6480" w:hanging="360"/>
      </w:pPr>
      <w:rPr>
        <w:rFonts w:ascii="Wingdings" w:hAnsi="Wingdings" w:cs="Wingdings" w:hint="default"/>
      </w:rPr>
    </w:lvl>
  </w:abstractNum>
  <w:abstractNum w:abstractNumId="118" w15:restartNumberingAfterBreak="0">
    <w:nsid w:val="4F4E292F"/>
    <w:multiLevelType w:val="hybridMultilevel"/>
    <w:tmpl w:val="3AE028D2"/>
    <w:lvl w:ilvl="0" w:tplc="48903ECA">
      <w:start w:val="1"/>
      <w:numFmt w:val="bullet"/>
      <w:lvlText w:val=""/>
      <w:lvlJc w:val="left"/>
      <w:pPr>
        <w:ind w:left="720" w:hanging="360"/>
      </w:pPr>
      <w:rPr>
        <w:rFonts w:ascii="Symbol" w:hAnsi="Symbol" w:cs="Symbol" w:hint="default"/>
        <w:sz w:val="18"/>
        <w:szCs w:val="18"/>
      </w:rPr>
    </w:lvl>
    <w:lvl w:ilvl="1" w:tplc="430C843E">
      <w:start w:val="1"/>
      <w:numFmt w:val="bullet"/>
      <w:lvlText w:val="o"/>
      <w:lvlJc w:val="left"/>
      <w:pPr>
        <w:ind w:left="1440" w:hanging="360"/>
      </w:pPr>
      <w:rPr>
        <w:rFonts w:ascii="Courier New" w:hAnsi="Courier New" w:cs="Courier New" w:hint="default"/>
      </w:rPr>
    </w:lvl>
    <w:lvl w:ilvl="2" w:tplc="E59AC95E">
      <w:start w:val="1"/>
      <w:numFmt w:val="bullet"/>
      <w:lvlText w:val=""/>
      <w:lvlJc w:val="left"/>
      <w:pPr>
        <w:ind w:left="2160" w:hanging="360"/>
      </w:pPr>
      <w:rPr>
        <w:rFonts w:ascii="Wingdings" w:hAnsi="Wingdings" w:cs="Wingdings" w:hint="default"/>
      </w:rPr>
    </w:lvl>
    <w:lvl w:ilvl="3" w:tplc="B96620E0">
      <w:start w:val="1"/>
      <w:numFmt w:val="bullet"/>
      <w:lvlText w:val=""/>
      <w:lvlJc w:val="left"/>
      <w:pPr>
        <w:ind w:left="2880" w:hanging="360"/>
      </w:pPr>
      <w:rPr>
        <w:rFonts w:ascii="Symbol" w:hAnsi="Symbol" w:cs="Symbol" w:hint="default"/>
      </w:rPr>
    </w:lvl>
    <w:lvl w:ilvl="4" w:tplc="9B267A00">
      <w:start w:val="1"/>
      <w:numFmt w:val="bullet"/>
      <w:lvlText w:val="o"/>
      <w:lvlJc w:val="left"/>
      <w:pPr>
        <w:ind w:left="3600" w:hanging="360"/>
      </w:pPr>
      <w:rPr>
        <w:rFonts w:ascii="Courier New" w:hAnsi="Courier New" w:cs="Courier New" w:hint="default"/>
      </w:rPr>
    </w:lvl>
    <w:lvl w:ilvl="5" w:tplc="CAE093F2">
      <w:start w:val="1"/>
      <w:numFmt w:val="bullet"/>
      <w:lvlText w:val=""/>
      <w:lvlJc w:val="left"/>
      <w:pPr>
        <w:ind w:left="4320" w:hanging="360"/>
      </w:pPr>
      <w:rPr>
        <w:rFonts w:ascii="Wingdings" w:hAnsi="Wingdings" w:cs="Wingdings" w:hint="default"/>
      </w:rPr>
    </w:lvl>
    <w:lvl w:ilvl="6" w:tplc="4B521D6C">
      <w:start w:val="1"/>
      <w:numFmt w:val="bullet"/>
      <w:lvlText w:val=""/>
      <w:lvlJc w:val="left"/>
      <w:pPr>
        <w:ind w:left="5040" w:hanging="360"/>
      </w:pPr>
      <w:rPr>
        <w:rFonts w:ascii="Symbol" w:hAnsi="Symbol" w:cs="Symbol" w:hint="default"/>
      </w:rPr>
    </w:lvl>
    <w:lvl w:ilvl="7" w:tplc="30EE5FA2">
      <w:start w:val="1"/>
      <w:numFmt w:val="bullet"/>
      <w:lvlText w:val="o"/>
      <w:lvlJc w:val="left"/>
      <w:pPr>
        <w:ind w:left="5760" w:hanging="360"/>
      </w:pPr>
      <w:rPr>
        <w:rFonts w:ascii="Courier New" w:hAnsi="Courier New" w:cs="Courier New" w:hint="default"/>
      </w:rPr>
    </w:lvl>
    <w:lvl w:ilvl="8" w:tplc="310857AC">
      <w:start w:val="1"/>
      <w:numFmt w:val="bullet"/>
      <w:lvlText w:val=""/>
      <w:lvlJc w:val="left"/>
      <w:pPr>
        <w:ind w:left="6480" w:hanging="360"/>
      </w:pPr>
      <w:rPr>
        <w:rFonts w:ascii="Wingdings" w:hAnsi="Wingdings" w:cs="Wingdings" w:hint="default"/>
      </w:rPr>
    </w:lvl>
  </w:abstractNum>
  <w:abstractNum w:abstractNumId="119" w15:restartNumberingAfterBreak="0">
    <w:nsid w:val="4F65283B"/>
    <w:multiLevelType w:val="hybridMultilevel"/>
    <w:tmpl w:val="364669E4"/>
    <w:lvl w:ilvl="0" w:tplc="D4AC5BBA">
      <w:start w:val="2"/>
      <w:numFmt w:val="decimal"/>
      <w:lvlText w:val="2)"/>
      <w:lvlJc w:val="left"/>
      <w:pPr>
        <w:ind w:left="720" w:hanging="360"/>
      </w:pPr>
    </w:lvl>
    <w:lvl w:ilvl="1" w:tplc="683C65E2">
      <w:start w:val="1"/>
      <w:numFmt w:val="lowerLetter"/>
      <w:lvlText w:val="%2."/>
      <w:lvlJc w:val="left"/>
      <w:pPr>
        <w:ind w:left="1440" w:hanging="360"/>
      </w:pPr>
    </w:lvl>
    <w:lvl w:ilvl="2" w:tplc="20F80F3C">
      <w:start w:val="1"/>
      <w:numFmt w:val="lowerRoman"/>
      <w:lvlText w:val="%3."/>
      <w:lvlJc w:val="right"/>
      <w:pPr>
        <w:ind w:left="2160" w:hanging="180"/>
      </w:pPr>
    </w:lvl>
    <w:lvl w:ilvl="3" w:tplc="E8C0D10A">
      <w:start w:val="1"/>
      <w:numFmt w:val="decimal"/>
      <w:lvlText w:val="%4."/>
      <w:lvlJc w:val="left"/>
      <w:pPr>
        <w:ind w:left="2880" w:hanging="360"/>
      </w:pPr>
    </w:lvl>
    <w:lvl w:ilvl="4" w:tplc="E78EF8B8">
      <w:start w:val="1"/>
      <w:numFmt w:val="lowerLetter"/>
      <w:lvlText w:val="%5."/>
      <w:lvlJc w:val="left"/>
      <w:pPr>
        <w:ind w:left="3600" w:hanging="360"/>
      </w:pPr>
    </w:lvl>
    <w:lvl w:ilvl="5" w:tplc="5A2811C0">
      <w:start w:val="1"/>
      <w:numFmt w:val="lowerRoman"/>
      <w:lvlText w:val="%6."/>
      <w:lvlJc w:val="right"/>
      <w:pPr>
        <w:ind w:left="4320" w:hanging="180"/>
      </w:pPr>
    </w:lvl>
    <w:lvl w:ilvl="6" w:tplc="68340F88">
      <w:start w:val="1"/>
      <w:numFmt w:val="decimal"/>
      <w:lvlText w:val="%7."/>
      <w:lvlJc w:val="left"/>
      <w:pPr>
        <w:ind w:left="5040" w:hanging="360"/>
      </w:pPr>
    </w:lvl>
    <w:lvl w:ilvl="7" w:tplc="5B705CD8">
      <w:start w:val="1"/>
      <w:numFmt w:val="lowerLetter"/>
      <w:lvlText w:val="%8."/>
      <w:lvlJc w:val="left"/>
      <w:pPr>
        <w:ind w:left="5760" w:hanging="360"/>
      </w:pPr>
    </w:lvl>
    <w:lvl w:ilvl="8" w:tplc="56CA1F42">
      <w:start w:val="1"/>
      <w:numFmt w:val="lowerRoman"/>
      <w:lvlText w:val="%9."/>
      <w:lvlJc w:val="right"/>
      <w:pPr>
        <w:ind w:left="6480" w:hanging="180"/>
      </w:pPr>
    </w:lvl>
  </w:abstractNum>
  <w:abstractNum w:abstractNumId="120" w15:restartNumberingAfterBreak="0">
    <w:nsid w:val="5056C41A"/>
    <w:multiLevelType w:val="hybridMultilevel"/>
    <w:tmpl w:val="801404D4"/>
    <w:lvl w:ilvl="0" w:tplc="B5808036">
      <w:start w:val="1"/>
      <w:numFmt w:val="decimal"/>
      <w:lvlText w:val="%1."/>
      <w:lvlJc w:val="left"/>
      <w:pPr>
        <w:ind w:left="720" w:hanging="360"/>
      </w:pPr>
    </w:lvl>
    <w:lvl w:ilvl="1" w:tplc="17300BE6">
      <w:start w:val="1"/>
      <w:numFmt w:val="lowerLetter"/>
      <w:lvlText w:val="%2."/>
      <w:lvlJc w:val="left"/>
      <w:pPr>
        <w:ind w:left="1440" w:hanging="360"/>
      </w:pPr>
    </w:lvl>
    <w:lvl w:ilvl="2" w:tplc="F5BA9CC4">
      <w:start w:val="1"/>
      <w:numFmt w:val="lowerRoman"/>
      <w:lvlText w:val="%3."/>
      <w:lvlJc w:val="right"/>
      <w:pPr>
        <w:ind w:left="2160" w:hanging="180"/>
      </w:pPr>
    </w:lvl>
    <w:lvl w:ilvl="3" w:tplc="A9CC7292">
      <w:start w:val="1"/>
      <w:numFmt w:val="decimal"/>
      <w:lvlText w:val="%4."/>
      <w:lvlJc w:val="left"/>
      <w:pPr>
        <w:ind w:left="2880" w:hanging="360"/>
      </w:pPr>
    </w:lvl>
    <w:lvl w:ilvl="4" w:tplc="E9DE6C1E">
      <w:start w:val="1"/>
      <w:numFmt w:val="lowerLetter"/>
      <w:lvlText w:val="%5."/>
      <w:lvlJc w:val="left"/>
      <w:pPr>
        <w:ind w:left="3600" w:hanging="360"/>
      </w:pPr>
    </w:lvl>
    <w:lvl w:ilvl="5" w:tplc="4B58E65E">
      <w:start w:val="1"/>
      <w:numFmt w:val="lowerRoman"/>
      <w:lvlText w:val="%6."/>
      <w:lvlJc w:val="right"/>
      <w:pPr>
        <w:ind w:left="4320" w:hanging="180"/>
      </w:pPr>
    </w:lvl>
    <w:lvl w:ilvl="6" w:tplc="5F48A020">
      <w:start w:val="1"/>
      <w:numFmt w:val="decimal"/>
      <w:lvlText w:val="%7."/>
      <w:lvlJc w:val="left"/>
      <w:pPr>
        <w:ind w:left="5040" w:hanging="360"/>
      </w:pPr>
    </w:lvl>
    <w:lvl w:ilvl="7" w:tplc="92262DD4">
      <w:start w:val="1"/>
      <w:numFmt w:val="lowerLetter"/>
      <w:lvlText w:val="%8."/>
      <w:lvlJc w:val="left"/>
      <w:pPr>
        <w:ind w:left="5760" w:hanging="360"/>
      </w:pPr>
    </w:lvl>
    <w:lvl w:ilvl="8" w:tplc="A5FC550E">
      <w:start w:val="1"/>
      <w:numFmt w:val="lowerRoman"/>
      <w:lvlText w:val="%9."/>
      <w:lvlJc w:val="right"/>
      <w:pPr>
        <w:ind w:left="6480" w:hanging="180"/>
      </w:pPr>
    </w:lvl>
  </w:abstractNum>
  <w:abstractNum w:abstractNumId="121" w15:restartNumberingAfterBreak="0">
    <w:nsid w:val="507D14E9"/>
    <w:multiLevelType w:val="hybridMultilevel"/>
    <w:tmpl w:val="B2143E46"/>
    <w:lvl w:ilvl="0" w:tplc="87A43B72">
      <w:start w:val="1"/>
      <w:numFmt w:val="bullet"/>
      <w:lvlText w:val=""/>
      <w:lvlJc w:val="left"/>
      <w:pPr>
        <w:ind w:left="720" w:hanging="360"/>
      </w:pPr>
      <w:rPr>
        <w:rFonts w:ascii="Symbol" w:hAnsi="Symbol" w:cs="Symbol" w:hint="default"/>
        <w:sz w:val="18"/>
        <w:szCs w:val="18"/>
      </w:rPr>
    </w:lvl>
    <w:lvl w:ilvl="1" w:tplc="F7E0D804">
      <w:start w:val="1"/>
      <w:numFmt w:val="bullet"/>
      <w:lvlText w:val="o"/>
      <w:lvlJc w:val="left"/>
      <w:pPr>
        <w:ind w:left="1440" w:hanging="360"/>
      </w:pPr>
      <w:rPr>
        <w:rFonts w:ascii="Courier New" w:hAnsi="Courier New" w:cs="Courier New" w:hint="default"/>
      </w:rPr>
    </w:lvl>
    <w:lvl w:ilvl="2" w:tplc="B86CB268">
      <w:start w:val="1"/>
      <w:numFmt w:val="bullet"/>
      <w:lvlText w:val=""/>
      <w:lvlJc w:val="left"/>
      <w:pPr>
        <w:ind w:left="2160" w:hanging="360"/>
      </w:pPr>
      <w:rPr>
        <w:rFonts w:ascii="Wingdings" w:hAnsi="Wingdings" w:cs="Wingdings" w:hint="default"/>
      </w:rPr>
    </w:lvl>
    <w:lvl w:ilvl="3" w:tplc="C488092C">
      <w:start w:val="1"/>
      <w:numFmt w:val="bullet"/>
      <w:lvlText w:val=""/>
      <w:lvlJc w:val="left"/>
      <w:pPr>
        <w:ind w:left="2880" w:hanging="360"/>
      </w:pPr>
      <w:rPr>
        <w:rFonts w:ascii="Symbol" w:hAnsi="Symbol" w:cs="Symbol" w:hint="default"/>
      </w:rPr>
    </w:lvl>
    <w:lvl w:ilvl="4" w:tplc="26B67B56">
      <w:start w:val="1"/>
      <w:numFmt w:val="bullet"/>
      <w:lvlText w:val="o"/>
      <w:lvlJc w:val="left"/>
      <w:pPr>
        <w:ind w:left="3600" w:hanging="360"/>
      </w:pPr>
      <w:rPr>
        <w:rFonts w:ascii="Courier New" w:hAnsi="Courier New" w:cs="Courier New" w:hint="default"/>
      </w:rPr>
    </w:lvl>
    <w:lvl w:ilvl="5" w:tplc="2312D85A">
      <w:start w:val="1"/>
      <w:numFmt w:val="bullet"/>
      <w:lvlText w:val=""/>
      <w:lvlJc w:val="left"/>
      <w:pPr>
        <w:ind w:left="4320" w:hanging="360"/>
      </w:pPr>
      <w:rPr>
        <w:rFonts w:ascii="Wingdings" w:hAnsi="Wingdings" w:cs="Wingdings" w:hint="default"/>
      </w:rPr>
    </w:lvl>
    <w:lvl w:ilvl="6" w:tplc="9C365E54">
      <w:start w:val="1"/>
      <w:numFmt w:val="bullet"/>
      <w:lvlText w:val=""/>
      <w:lvlJc w:val="left"/>
      <w:pPr>
        <w:ind w:left="5040" w:hanging="360"/>
      </w:pPr>
      <w:rPr>
        <w:rFonts w:ascii="Symbol" w:hAnsi="Symbol" w:cs="Symbol" w:hint="default"/>
      </w:rPr>
    </w:lvl>
    <w:lvl w:ilvl="7" w:tplc="3B8A81A0">
      <w:start w:val="1"/>
      <w:numFmt w:val="bullet"/>
      <w:lvlText w:val="o"/>
      <w:lvlJc w:val="left"/>
      <w:pPr>
        <w:ind w:left="5760" w:hanging="360"/>
      </w:pPr>
      <w:rPr>
        <w:rFonts w:ascii="Courier New" w:hAnsi="Courier New" w:cs="Courier New" w:hint="default"/>
      </w:rPr>
    </w:lvl>
    <w:lvl w:ilvl="8" w:tplc="4710BB6A">
      <w:start w:val="1"/>
      <w:numFmt w:val="bullet"/>
      <w:lvlText w:val=""/>
      <w:lvlJc w:val="left"/>
      <w:pPr>
        <w:ind w:left="6480" w:hanging="360"/>
      </w:pPr>
      <w:rPr>
        <w:rFonts w:ascii="Wingdings" w:hAnsi="Wingdings" w:cs="Wingdings" w:hint="default"/>
      </w:rPr>
    </w:lvl>
  </w:abstractNum>
  <w:abstractNum w:abstractNumId="122" w15:restartNumberingAfterBreak="0">
    <w:nsid w:val="5139406F"/>
    <w:multiLevelType w:val="multilevel"/>
    <w:tmpl w:val="20363EC6"/>
    <w:styleLink w:val="Trenutnisezna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1543A21"/>
    <w:multiLevelType w:val="multilevel"/>
    <w:tmpl w:val="6F1E3D88"/>
    <w:styleLink w:val="Trenutnisezna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1565C1C"/>
    <w:multiLevelType w:val="hybridMultilevel"/>
    <w:tmpl w:val="2646C912"/>
    <w:lvl w:ilvl="0" w:tplc="34A066D6">
      <w:start w:val="2"/>
      <w:numFmt w:val="decimal"/>
      <w:lvlText w:val="%1."/>
      <w:lvlJc w:val="left"/>
      <w:pPr>
        <w:ind w:left="720" w:hanging="360"/>
      </w:pPr>
    </w:lvl>
    <w:lvl w:ilvl="1" w:tplc="A17C93D8">
      <w:start w:val="1"/>
      <w:numFmt w:val="lowerLetter"/>
      <w:lvlText w:val="%2."/>
      <w:lvlJc w:val="left"/>
      <w:pPr>
        <w:ind w:left="1440" w:hanging="360"/>
      </w:pPr>
    </w:lvl>
    <w:lvl w:ilvl="2" w:tplc="578042D2">
      <w:start w:val="1"/>
      <w:numFmt w:val="lowerRoman"/>
      <w:lvlText w:val="%3."/>
      <w:lvlJc w:val="right"/>
      <w:pPr>
        <w:ind w:left="2160" w:hanging="180"/>
      </w:pPr>
    </w:lvl>
    <w:lvl w:ilvl="3" w:tplc="CA0CE26C">
      <w:start w:val="1"/>
      <w:numFmt w:val="decimal"/>
      <w:lvlText w:val="%4."/>
      <w:lvlJc w:val="left"/>
      <w:pPr>
        <w:ind w:left="2880" w:hanging="360"/>
      </w:pPr>
    </w:lvl>
    <w:lvl w:ilvl="4" w:tplc="D124FF16">
      <w:start w:val="1"/>
      <w:numFmt w:val="lowerLetter"/>
      <w:lvlText w:val="%5."/>
      <w:lvlJc w:val="left"/>
      <w:pPr>
        <w:ind w:left="3600" w:hanging="360"/>
      </w:pPr>
    </w:lvl>
    <w:lvl w:ilvl="5" w:tplc="A4F03B20">
      <w:start w:val="1"/>
      <w:numFmt w:val="lowerRoman"/>
      <w:lvlText w:val="%6."/>
      <w:lvlJc w:val="right"/>
      <w:pPr>
        <w:ind w:left="4320" w:hanging="180"/>
      </w:pPr>
    </w:lvl>
    <w:lvl w:ilvl="6" w:tplc="AEE2AF48">
      <w:start w:val="1"/>
      <w:numFmt w:val="decimal"/>
      <w:lvlText w:val="%7."/>
      <w:lvlJc w:val="left"/>
      <w:pPr>
        <w:ind w:left="5040" w:hanging="360"/>
      </w:pPr>
    </w:lvl>
    <w:lvl w:ilvl="7" w:tplc="DBC4AEB8">
      <w:start w:val="1"/>
      <w:numFmt w:val="lowerLetter"/>
      <w:lvlText w:val="%8."/>
      <w:lvlJc w:val="left"/>
      <w:pPr>
        <w:ind w:left="5760" w:hanging="360"/>
      </w:pPr>
    </w:lvl>
    <w:lvl w:ilvl="8" w:tplc="44E0CE66">
      <w:start w:val="1"/>
      <w:numFmt w:val="lowerRoman"/>
      <w:lvlText w:val="%9."/>
      <w:lvlJc w:val="right"/>
      <w:pPr>
        <w:ind w:left="6480" w:hanging="180"/>
      </w:pPr>
    </w:lvl>
  </w:abstractNum>
  <w:abstractNum w:abstractNumId="125" w15:restartNumberingAfterBreak="0">
    <w:nsid w:val="518058E8"/>
    <w:multiLevelType w:val="hybridMultilevel"/>
    <w:tmpl w:val="F6EECD1E"/>
    <w:lvl w:ilvl="0" w:tplc="A6C44F76">
      <w:start w:val="1"/>
      <w:numFmt w:val="bullet"/>
      <w:lvlText w:val=""/>
      <w:lvlJc w:val="left"/>
      <w:pPr>
        <w:ind w:left="720" w:hanging="360"/>
      </w:pPr>
      <w:rPr>
        <w:rFonts w:ascii="Symbol" w:hAnsi="Symbol" w:cs="Symbol" w:hint="default"/>
        <w:sz w:val="18"/>
        <w:szCs w:val="18"/>
      </w:rPr>
    </w:lvl>
    <w:lvl w:ilvl="1" w:tplc="E43C5BC0">
      <w:start w:val="1"/>
      <w:numFmt w:val="bullet"/>
      <w:lvlText w:val="o"/>
      <w:lvlJc w:val="left"/>
      <w:pPr>
        <w:ind w:left="1440" w:hanging="360"/>
      </w:pPr>
      <w:rPr>
        <w:rFonts w:ascii="Courier New" w:hAnsi="Courier New" w:cs="Courier New" w:hint="default"/>
      </w:rPr>
    </w:lvl>
    <w:lvl w:ilvl="2" w:tplc="35D49566">
      <w:start w:val="1"/>
      <w:numFmt w:val="bullet"/>
      <w:lvlText w:val=""/>
      <w:lvlJc w:val="left"/>
      <w:pPr>
        <w:ind w:left="2160" w:hanging="360"/>
      </w:pPr>
      <w:rPr>
        <w:rFonts w:ascii="Wingdings" w:hAnsi="Wingdings" w:cs="Wingdings" w:hint="default"/>
      </w:rPr>
    </w:lvl>
    <w:lvl w:ilvl="3" w:tplc="0BE0F794">
      <w:start w:val="1"/>
      <w:numFmt w:val="bullet"/>
      <w:lvlText w:val=""/>
      <w:lvlJc w:val="left"/>
      <w:pPr>
        <w:ind w:left="2880" w:hanging="360"/>
      </w:pPr>
      <w:rPr>
        <w:rFonts w:ascii="Symbol" w:hAnsi="Symbol" w:cs="Symbol" w:hint="default"/>
      </w:rPr>
    </w:lvl>
    <w:lvl w:ilvl="4" w:tplc="A3F22CCE">
      <w:start w:val="1"/>
      <w:numFmt w:val="bullet"/>
      <w:lvlText w:val="o"/>
      <w:lvlJc w:val="left"/>
      <w:pPr>
        <w:ind w:left="3600" w:hanging="360"/>
      </w:pPr>
      <w:rPr>
        <w:rFonts w:ascii="Courier New" w:hAnsi="Courier New" w:cs="Courier New" w:hint="default"/>
      </w:rPr>
    </w:lvl>
    <w:lvl w:ilvl="5" w:tplc="22240E80">
      <w:start w:val="1"/>
      <w:numFmt w:val="bullet"/>
      <w:lvlText w:val=""/>
      <w:lvlJc w:val="left"/>
      <w:pPr>
        <w:ind w:left="4320" w:hanging="360"/>
      </w:pPr>
      <w:rPr>
        <w:rFonts w:ascii="Wingdings" w:hAnsi="Wingdings" w:cs="Wingdings" w:hint="default"/>
      </w:rPr>
    </w:lvl>
    <w:lvl w:ilvl="6" w:tplc="A2FE6D58">
      <w:start w:val="1"/>
      <w:numFmt w:val="bullet"/>
      <w:lvlText w:val=""/>
      <w:lvlJc w:val="left"/>
      <w:pPr>
        <w:ind w:left="5040" w:hanging="360"/>
      </w:pPr>
      <w:rPr>
        <w:rFonts w:ascii="Symbol" w:hAnsi="Symbol" w:cs="Symbol" w:hint="default"/>
      </w:rPr>
    </w:lvl>
    <w:lvl w:ilvl="7" w:tplc="6772F0BC">
      <w:start w:val="1"/>
      <w:numFmt w:val="bullet"/>
      <w:lvlText w:val="o"/>
      <w:lvlJc w:val="left"/>
      <w:pPr>
        <w:ind w:left="5760" w:hanging="360"/>
      </w:pPr>
      <w:rPr>
        <w:rFonts w:ascii="Courier New" w:hAnsi="Courier New" w:cs="Courier New" w:hint="default"/>
      </w:rPr>
    </w:lvl>
    <w:lvl w:ilvl="8" w:tplc="0F80F8B2">
      <w:start w:val="1"/>
      <w:numFmt w:val="bullet"/>
      <w:lvlText w:val=""/>
      <w:lvlJc w:val="left"/>
      <w:pPr>
        <w:ind w:left="6480" w:hanging="360"/>
      </w:pPr>
      <w:rPr>
        <w:rFonts w:ascii="Wingdings" w:hAnsi="Wingdings" w:cs="Wingdings" w:hint="default"/>
      </w:rPr>
    </w:lvl>
  </w:abstractNum>
  <w:abstractNum w:abstractNumId="126" w15:restartNumberingAfterBreak="0">
    <w:nsid w:val="51822F5C"/>
    <w:multiLevelType w:val="hybridMultilevel"/>
    <w:tmpl w:val="2086F58C"/>
    <w:lvl w:ilvl="0" w:tplc="EFBA7BE4">
      <w:start w:val="1"/>
      <w:numFmt w:val="bullet"/>
      <w:lvlText w:val="v"/>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52013C17"/>
    <w:multiLevelType w:val="hybridMultilevel"/>
    <w:tmpl w:val="E2D0C11E"/>
    <w:lvl w:ilvl="0" w:tplc="C1F8C2DE">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21D6E60"/>
    <w:multiLevelType w:val="hybridMultilevel"/>
    <w:tmpl w:val="584CBA1E"/>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522A6E7E"/>
    <w:multiLevelType w:val="hybridMultilevel"/>
    <w:tmpl w:val="3986120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0" w15:restartNumberingAfterBreak="0">
    <w:nsid w:val="5250CDFB"/>
    <w:multiLevelType w:val="hybridMultilevel"/>
    <w:tmpl w:val="DE88C3BE"/>
    <w:lvl w:ilvl="0" w:tplc="D82A4378">
      <w:start w:val="1"/>
      <w:numFmt w:val="bullet"/>
      <w:lvlText w:val="-"/>
      <w:lvlJc w:val="left"/>
      <w:pPr>
        <w:ind w:left="720" w:hanging="360"/>
      </w:pPr>
      <w:rPr>
        <w:rFonts w:ascii="&quot;Arial&quot;,sans-serif" w:hAnsi="&quot;Arial&quot;,sans-serif" w:hint="default"/>
      </w:rPr>
    </w:lvl>
    <w:lvl w:ilvl="1" w:tplc="D6DA0D9E">
      <w:start w:val="1"/>
      <w:numFmt w:val="bullet"/>
      <w:lvlText w:val="o"/>
      <w:lvlJc w:val="left"/>
      <w:pPr>
        <w:ind w:left="1440" w:hanging="360"/>
      </w:pPr>
      <w:rPr>
        <w:rFonts w:ascii="&quot;Arial&quot;,sans-serif" w:hAnsi="&quot;Arial&quot;,sans-serif" w:hint="default"/>
      </w:rPr>
    </w:lvl>
    <w:lvl w:ilvl="2" w:tplc="D7DE1242">
      <w:start w:val="1"/>
      <w:numFmt w:val="bullet"/>
      <w:lvlText w:val=""/>
      <w:lvlJc w:val="left"/>
      <w:pPr>
        <w:ind w:left="2160" w:hanging="360"/>
      </w:pPr>
      <w:rPr>
        <w:rFonts w:ascii="Wingdings" w:hAnsi="Wingdings" w:hint="default"/>
      </w:rPr>
    </w:lvl>
    <w:lvl w:ilvl="3" w:tplc="EEC227C2">
      <w:start w:val="1"/>
      <w:numFmt w:val="bullet"/>
      <w:lvlText w:val=""/>
      <w:lvlJc w:val="left"/>
      <w:pPr>
        <w:ind w:left="2880" w:hanging="360"/>
      </w:pPr>
      <w:rPr>
        <w:rFonts w:ascii="Symbol" w:hAnsi="Symbol" w:hint="default"/>
      </w:rPr>
    </w:lvl>
    <w:lvl w:ilvl="4" w:tplc="BD085F92">
      <w:start w:val="1"/>
      <w:numFmt w:val="bullet"/>
      <w:lvlText w:val="o"/>
      <w:lvlJc w:val="left"/>
      <w:pPr>
        <w:ind w:left="3600" w:hanging="360"/>
      </w:pPr>
      <w:rPr>
        <w:rFonts w:ascii="Courier New" w:hAnsi="Courier New" w:hint="default"/>
      </w:rPr>
    </w:lvl>
    <w:lvl w:ilvl="5" w:tplc="EB747BBC">
      <w:start w:val="1"/>
      <w:numFmt w:val="bullet"/>
      <w:lvlText w:val=""/>
      <w:lvlJc w:val="left"/>
      <w:pPr>
        <w:ind w:left="4320" w:hanging="360"/>
      </w:pPr>
      <w:rPr>
        <w:rFonts w:ascii="Wingdings" w:hAnsi="Wingdings" w:hint="default"/>
      </w:rPr>
    </w:lvl>
    <w:lvl w:ilvl="6" w:tplc="6F3A719A">
      <w:start w:val="1"/>
      <w:numFmt w:val="bullet"/>
      <w:lvlText w:val=""/>
      <w:lvlJc w:val="left"/>
      <w:pPr>
        <w:ind w:left="5040" w:hanging="360"/>
      </w:pPr>
      <w:rPr>
        <w:rFonts w:ascii="Symbol" w:hAnsi="Symbol" w:hint="default"/>
      </w:rPr>
    </w:lvl>
    <w:lvl w:ilvl="7" w:tplc="89D88C12">
      <w:start w:val="1"/>
      <w:numFmt w:val="bullet"/>
      <w:lvlText w:val="o"/>
      <w:lvlJc w:val="left"/>
      <w:pPr>
        <w:ind w:left="5760" w:hanging="360"/>
      </w:pPr>
      <w:rPr>
        <w:rFonts w:ascii="Courier New" w:hAnsi="Courier New" w:hint="default"/>
      </w:rPr>
    </w:lvl>
    <w:lvl w:ilvl="8" w:tplc="28C688D6">
      <w:start w:val="1"/>
      <w:numFmt w:val="bullet"/>
      <w:lvlText w:val=""/>
      <w:lvlJc w:val="left"/>
      <w:pPr>
        <w:ind w:left="6480" w:hanging="360"/>
      </w:pPr>
      <w:rPr>
        <w:rFonts w:ascii="Wingdings" w:hAnsi="Wingdings" w:hint="default"/>
      </w:rPr>
    </w:lvl>
  </w:abstractNum>
  <w:abstractNum w:abstractNumId="131" w15:restartNumberingAfterBreak="0">
    <w:nsid w:val="532A702A"/>
    <w:multiLevelType w:val="hybridMultilevel"/>
    <w:tmpl w:val="A3DA88E6"/>
    <w:lvl w:ilvl="0" w:tplc="A7722EE4">
      <w:start w:val="1"/>
      <w:numFmt w:val="decimal"/>
      <w:lvlText w:val="%1."/>
      <w:lvlJc w:val="left"/>
      <w:pPr>
        <w:ind w:left="720" w:hanging="360"/>
      </w:pPr>
    </w:lvl>
    <w:lvl w:ilvl="1" w:tplc="55808C6A">
      <w:start w:val="1"/>
      <w:numFmt w:val="lowerLetter"/>
      <w:lvlText w:val="%2."/>
      <w:lvlJc w:val="left"/>
      <w:pPr>
        <w:ind w:left="1440" w:hanging="360"/>
      </w:pPr>
    </w:lvl>
    <w:lvl w:ilvl="2" w:tplc="265A9984">
      <w:start w:val="1"/>
      <w:numFmt w:val="lowerRoman"/>
      <w:lvlText w:val="%3."/>
      <w:lvlJc w:val="right"/>
      <w:pPr>
        <w:ind w:left="2160" w:hanging="180"/>
      </w:pPr>
    </w:lvl>
    <w:lvl w:ilvl="3" w:tplc="0424000F">
      <w:start w:val="1"/>
      <w:numFmt w:val="decimal"/>
      <w:lvlText w:val="%4."/>
      <w:lvlJc w:val="left"/>
      <w:pPr>
        <w:ind w:left="360" w:hanging="360"/>
      </w:pPr>
    </w:lvl>
    <w:lvl w:ilvl="4" w:tplc="655C0C70">
      <w:start w:val="1"/>
      <w:numFmt w:val="lowerLetter"/>
      <w:lvlText w:val="%5."/>
      <w:lvlJc w:val="left"/>
      <w:pPr>
        <w:ind w:left="3600" w:hanging="360"/>
      </w:pPr>
    </w:lvl>
    <w:lvl w:ilvl="5" w:tplc="8D428B44">
      <w:start w:val="1"/>
      <w:numFmt w:val="lowerRoman"/>
      <w:lvlText w:val="%6."/>
      <w:lvlJc w:val="right"/>
      <w:pPr>
        <w:ind w:left="4320" w:hanging="180"/>
      </w:pPr>
    </w:lvl>
    <w:lvl w:ilvl="6" w:tplc="3F7E29D2">
      <w:start w:val="1"/>
      <w:numFmt w:val="decimal"/>
      <w:lvlText w:val="%7."/>
      <w:lvlJc w:val="left"/>
      <w:pPr>
        <w:ind w:left="5040" w:hanging="360"/>
      </w:pPr>
    </w:lvl>
    <w:lvl w:ilvl="7" w:tplc="C3C27754">
      <w:start w:val="1"/>
      <w:numFmt w:val="lowerLetter"/>
      <w:lvlText w:val="%8."/>
      <w:lvlJc w:val="left"/>
      <w:pPr>
        <w:ind w:left="5760" w:hanging="360"/>
      </w:pPr>
    </w:lvl>
    <w:lvl w:ilvl="8" w:tplc="67A6CA24">
      <w:start w:val="1"/>
      <w:numFmt w:val="lowerRoman"/>
      <w:lvlText w:val="%9."/>
      <w:lvlJc w:val="right"/>
      <w:pPr>
        <w:ind w:left="6480" w:hanging="180"/>
      </w:pPr>
    </w:lvl>
  </w:abstractNum>
  <w:abstractNum w:abstractNumId="132" w15:restartNumberingAfterBreak="0">
    <w:nsid w:val="533D57CE"/>
    <w:multiLevelType w:val="hybridMultilevel"/>
    <w:tmpl w:val="E6FE43C8"/>
    <w:lvl w:ilvl="0" w:tplc="E5EC41FC">
      <w:start w:val="1"/>
      <w:numFmt w:val="bullet"/>
      <w:lvlText w:val="-"/>
      <w:lvlJc w:val="left"/>
      <w:pPr>
        <w:ind w:left="720" w:hanging="360"/>
      </w:pPr>
      <w:rPr>
        <w:rFonts w:ascii="&quot;Times New Roman&quot;,serif" w:hAnsi="&quot;Times New Roman&quot;,serif" w:hint="default"/>
      </w:rPr>
    </w:lvl>
    <w:lvl w:ilvl="1" w:tplc="BEA0B282">
      <w:start w:val="1"/>
      <w:numFmt w:val="bullet"/>
      <w:lvlText w:val="o"/>
      <w:lvlJc w:val="left"/>
      <w:pPr>
        <w:ind w:left="1440" w:hanging="360"/>
      </w:pPr>
      <w:rPr>
        <w:rFonts w:ascii="Courier New" w:hAnsi="Courier New" w:hint="default"/>
      </w:rPr>
    </w:lvl>
    <w:lvl w:ilvl="2" w:tplc="C6A65FB4">
      <w:start w:val="1"/>
      <w:numFmt w:val="bullet"/>
      <w:lvlText w:val=""/>
      <w:lvlJc w:val="left"/>
      <w:pPr>
        <w:ind w:left="2160" w:hanging="360"/>
      </w:pPr>
      <w:rPr>
        <w:rFonts w:ascii="Wingdings" w:hAnsi="Wingdings" w:hint="default"/>
      </w:rPr>
    </w:lvl>
    <w:lvl w:ilvl="3" w:tplc="F0BCE744">
      <w:start w:val="1"/>
      <w:numFmt w:val="bullet"/>
      <w:lvlText w:val=""/>
      <w:lvlJc w:val="left"/>
      <w:pPr>
        <w:ind w:left="2880" w:hanging="360"/>
      </w:pPr>
      <w:rPr>
        <w:rFonts w:ascii="Symbol" w:hAnsi="Symbol" w:hint="default"/>
      </w:rPr>
    </w:lvl>
    <w:lvl w:ilvl="4" w:tplc="D422DE08">
      <w:start w:val="1"/>
      <w:numFmt w:val="bullet"/>
      <w:lvlText w:val="o"/>
      <w:lvlJc w:val="left"/>
      <w:pPr>
        <w:ind w:left="3600" w:hanging="360"/>
      </w:pPr>
      <w:rPr>
        <w:rFonts w:ascii="Courier New" w:hAnsi="Courier New" w:hint="default"/>
      </w:rPr>
    </w:lvl>
    <w:lvl w:ilvl="5" w:tplc="558AE372">
      <w:start w:val="1"/>
      <w:numFmt w:val="bullet"/>
      <w:lvlText w:val=""/>
      <w:lvlJc w:val="left"/>
      <w:pPr>
        <w:ind w:left="4320" w:hanging="360"/>
      </w:pPr>
      <w:rPr>
        <w:rFonts w:ascii="Wingdings" w:hAnsi="Wingdings" w:hint="default"/>
      </w:rPr>
    </w:lvl>
    <w:lvl w:ilvl="6" w:tplc="242E548C">
      <w:start w:val="1"/>
      <w:numFmt w:val="bullet"/>
      <w:lvlText w:val=""/>
      <w:lvlJc w:val="left"/>
      <w:pPr>
        <w:ind w:left="5040" w:hanging="360"/>
      </w:pPr>
      <w:rPr>
        <w:rFonts w:ascii="Symbol" w:hAnsi="Symbol" w:hint="default"/>
      </w:rPr>
    </w:lvl>
    <w:lvl w:ilvl="7" w:tplc="12B64ED4">
      <w:start w:val="1"/>
      <w:numFmt w:val="bullet"/>
      <w:lvlText w:val="o"/>
      <w:lvlJc w:val="left"/>
      <w:pPr>
        <w:ind w:left="5760" w:hanging="360"/>
      </w:pPr>
      <w:rPr>
        <w:rFonts w:ascii="Courier New" w:hAnsi="Courier New" w:hint="default"/>
      </w:rPr>
    </w:lvl>
    <w:lvl w:ilvl="8" w:tplc="83CC9E4A">
      <w:start w:val="1"/>
      <w:numFmt w:val="bullet"/>
      <w:lvlText w:val=""/>
      <w:lvlJc w:val="left"/>
      <w:pPr>
        <w:ind w:left="6480" w:hanging="360"/>
      </w:pPr>
      <w:rPr>
        <w:rFonts w:ascii="Wingdings" w:hAnsi="Wingdings" w:hint="default"/>
      </w:rPr>
    </w:lvl>
  </w:abstractNum>
  <w:abstractNum w:abstractNumId="133" w15:restartNumberingAfterBreak="0">
    <w:nsid w:val="53496FDB"/>
    <w:multiLevelType w:val="hybridMultilevel"/>
    <w:tmpl w:val="9E968CD4"/>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34" w15:restartNumberingAfterBreak="0">
    <w:nsid w:val="53A79451"/>
    <w:multiLevelType w:val="hybridMultilevel"/>
    <w:tmpl w:val="09148FD2"/>
    <w:lvl w:ilvl="0" w:tplc="026C69E4">
      <w:start w:val="1"/>
      <w:numFmt w:val="bullet"/>
      <w:lvlText w:val="-"/>
      <w:lvlJc w:val="left"/>
      <w:pPr>
        <w:ind w:left="720" w:hanging="360"/>
      </w:pPr>
      <w:rPr>
        <w:rFonts w:ascii="Aptos" w:hAnsi="Aptos" w:hint="default"/>
      </w:rPr>
    </w:lvl>
    <w:lvl w:ilvl="1" w:tplc="EB7C792A">
      <w:start w:val="1"/>
      <w:numFmt w:val="bullet"/>
      <w:lvlText w:val="o"/>
      <w:lvlJc w:val="left"/>
      <w:pPr>
        <w:ind w:left="1440" w:hanging="360"/>
      </w:pPr>
      <w:rPr>
        <w:rFonts w:ascii="Courier New" w:hAnsi="Courier New" w:hint="default"/>
      </w:rPr>
    </w:lvl>
    <w:lvl w:ilvl="2" w:tplc="A98A7D98">
      <w:start w:val="1"/>
      <w:numFmt w:val="bullet"/>
      <w:lvlText w:val=""/>
      <w:lvlJc w:val="left"/>
      <w:pPr>
        <w:ind w:left="2160" w:hanging="360"/>
      </w:pPr>
      <w:rPr>
        <w:rFonts w:ascii="Wingdings" w:hAnsi="Wingdings" w:hint="default"/>
      </w:rPr>
    </w:lvl>
    <w:lvl w:ilvl="3" w:tplc="9B3A6A1C">
      <w:start w:val="1"/>
      <w:numFmt w:val="bullet"/>
      <w:lvlText w:val=""/>
      <w:lvlJc w:val="left"/>
      <w:pPr>
        <w:ind w:left="2880" w:hanging="360"/>
      </w:pPr>
      <w:rPr>
        <w:rFonts w:ascii="Symbol" w:hAnsi="Symbol" w:hint="default"/>
      </w:rPr>
    </w:lvl>
    <w:lvl w:ilvl="4" w:tplc="374E34E8">
      <w:start w:val="1"/>
      <w:numFmt w:val="bullet"/>
      <w:lvlText w:val="o"/>
      <w:lvlJc w:val="left"/>
      <w:pPr>
        <w:ind w:left="3600" w:hanging="360"/>
      </w:pPr>
      <w:rPr>
        <w:rFonts w:ascii="Courier New" w:hAnsi="Courier New" w:hint="default"/>
      </w:rPr>
    </w:lvl>
    <w:lvl w:ilvl="5" w:tplc="383EF9CA">
      <w:start w:val="1"/>
      <w:numFmt w:val="bullet"/>
      <w:lvlText w:val=""/>
      <w:lvlJc w:val="left"/>
      <w:pPr>
        <w:ind w:left="4320" w:hanging="360"/>
      </w:pPr>
      <w:rPr>
        <w:rFonts w:ascii="Wingdings" w:hAnsi="Wingdings" w:hint="default"/>
      </w:rPr>
    </w:lvl>
    <w:lvl w:ilvl="6" w:tplc="8780E1F0">
      <w:start w:val="1"/>
      <w:numFmt w:val="bullet"/>
      <w:lvlText w:val=""/>
      <w:lvlJc w:val="left"/>
      <w:pPr>
        <w:ind w:left="5040" w:hanging="360"/>
      </w:pPr>
      <w:rPr>
        <w:rFonts w:ascii="Symbol" w:hAnsi="Symbol" w:hint="default"/>
      </w:rPr>
    </w:lvl>
    <w:lvl w:ilvl="7" w:tplc="747EA08E">
      <w:start w:val="1"/>
      <w:numFmt w:val="bullet"/>
      <w:lvlText w:val="o"/>
      <w:lvlJc w:val="left"/>
      <w:pPr>
        <w:ind w:left="5760" w:hanging="360"/>
      </w:pPr>
      <w:rPr>
        <w:rFonts w:ascii="Courier New" w:hAnsi="Courier New" w:hint="default"/>
      </w:rPr>
    </w:lvl>
    <w:lvl w:ilvl="8" w:tplc="E01AFF46">
      <w:start w:val="1"/>
      <w:numFmt w:val="bullet"/>
      <w:lvlText w:val=""/>
      <w:lvlJc w:val="left"/>
      <w:pPr>
        <w:ind w:left="6480" w:hanging="360"/>
      </w:pPr>
      <w:rPr>
        <w:rFonts w:ascii="Wingdings" w:hAnsi="Wingdings" w:hint="default"/>
      </w:rPr>
    </w:lvl>
  </w:abstractNum>
  <w:abstractNum w:abstractNumId="135" w15:restartNumberingAfterBreak="0">
    <w:nsid w:val="5440AC6D"/>
    <w:multiLevelType w:val="hybridMultilevel"/>
    <w:tmpl w:val="18B8B530"/>
    <w:lvl w:ilvl="0" w:tplc="986AAA46">
      <w:start w:val="1"/>
      <w:numFmt w:val="decimal"/>
      <w:lvlText w:val="3)"/>
      <w:lvlJc w:val="left"/>
      <w:pPr>
        <w:ind w:left="720" w:hanging="360"/>
      </w:pPr>
    </w:lvl>
    <w:lvl w:ilvl="1" w:tplc="AA32C730">
      <w:start w:val="1"/>
      <w:numFmt w:val="lowerLetter"/>
      <w:lvlText w:val="%2."/>
      <w:lvlJc w:val="left"/>
      <w:pPr>
        <w:ind w:left="1440" w:hanging="360"/>
      </w:pPr>
    </w:lvl>
    <w:lvl w:ilvl="2" w:tplc="F45AE862">
      <w:start w:val="1"/>
      <w:numFmt w:val="lowerRoman"/>
      <w:lvlText w:val="%3."/>
      <w:lvlJc w:val="right"/>
      <w:pPr>
        <w:ind w:left="2160" w:hanging="180"/>
      </w:pPr>
    </w:lvl>
    <w:lvl w:ilvl="3" w:tplc="91AE34EA">
      <w:start w:val="1"/>
      <w:numFmt w:val="decimal"/>
      <w:lvlText w:val="%4."/>
      <w:lvlJc w:val="left"/>
      <w:pPr>
        <w:ind w:left="2880" w:hanging="360"/>
      </w:pPr>
    </w:lvl>
    <w:lvl w:ilvl="4" w:tplc="82C67B2E">
      <w:start w:val="1"/>
      <w:numFmt w:val="lowerLetter"/>
      <w:lvlText w:val="%5."/>
      <w:lvlJc w:val="left"/>
      <w:pPr>
        <w:ind w:left="3600" w:hanging="360"/>
      </w:pPr>
    </w:lvl>
    <w:lvl w:ilvl="5" w:tplc="FFD064A4">
      <w:start w:val="1"/>
      <w:numFmt w:val="lowerRoman"/>
      <w:lvlText w:val="%6."/>
      <w:lvlJc w:val="right"/>
      <w:pPr>
        <w:ind w:left="4320" w:hanging="180"/>
      </w:pPr>
    </w:lvl>
    <w:lvl w:ilvl="6" w:tplc="5726CD26">
      <w:start w:val="1"/>
      <w:numFmt w:val="decimal"/>
      <w:lvlText w:val="%7."/>
      <w:lvlJc w:val="left"/>
      <w:pPr>
        <w:ind w:left="5040" w:hanging="360"/>
      </w:pPr>
    </w:lvl>
    <w:lvl w:ilvl="7" w:tplc="D598CFCE">
      <w:start w:val="1"/>
      <w:numFmt w:val="lowerLetter"/>
      <w:lvlText w:val="%8."/>
      <w:lvlJc w:val="left"/>
      <w:pPr>
        <w:ind w:left="5760" w:hanging="360"/>
      </w:pPr>
    </w:lvl>
    <w:lvl w:ilvl="8" w:tplc="AF083E0A">
      <w:start w:val="1"/>
      <w:numFmt w:val="lowerRoman"/>
      <w:lvlText w:val="%9."/>
      <w:lvlJc w:val="right"/>
      <w:pPr>
        <w:ind w:left="6480" w:hanging="180"/>
      </w:pPr>
    </w:lvl>
  </w:abstractNum>
  <w:abstractNum w:abstractNumId="136" w15:restartNumberingAfterBreak="0">
    <w:nsid w:val="546D045D"/>
    <w:multiLevelType w:val="hybridMultilevel"/>
    <w:tmpl w:val="DC4C06B0"/>
    <w:lvl w:ilvl="0" w:tplc="E48AFF36">
      <w:start w:val="11"/>
      <w:numFmt w:val="decimal"/>
      <w:lvlText w:val="%1."/>
      <w:lvlJc w:val="left"/>
      <w:pPr>
        <w:ind w:left="720" w:hanging="360"/>
      </w:pPr>
    </w:lvl>
    <w:lvl w:ilvl="1" w:tplc="809A3066">
      <w:start w:val="1"/>
      <w:numFmt w:val="lowerLetter"/>
      <w:lvlText w:val="%2."/>
      <w:lvlJc w:val="left"/>
      <w:pPr>
        <w:ind w:left="1440" w:hanging="360"/>
      </w:pPr>
    </w:lvl>
    <w:lvl w:ilvl="2" w:tplc="47C22ED0">
      <w:start w:val="1"/>
      <w:numFmt w:val="lowerRoman"/>
      <w:lvlText w:val="%3."/>
      <w:lvlJc w:val="right"/>
      <w:pPr>
        <w:ind w:left="2160" w:hanging="180"/>
      </w:pPr>
    </w:lvl>
    <w:lvl w:ilvl="3" w:tplc="6CFEB236">
      <w:start w:val="1"/>
      <w:numFmt w:val="decimal"/>
      <w:lvlText w:val="%4."/>
      <w:lvlJc w:val="left"/>
      <w:pPr>
        <w:ind w:left="2880" w:hanging="360"/>
      </w:pPr>
    </w:lvl>
    <w:lvl w:ilvl="4" w:tplc="71C2A9D2">
      <w:start w:val="1"/>
      <w:numFmt w:val="lowerLetter"/>
      <w:lvlText w:val="%5."/>
      <w:lvlJc w:val="left"/>
      <w:pPr>
        <w:ind w:left="3600" w:hanging="360"/>
      </w:pPr>
    </w:lvl>
    <w:lvl w:ilvl="5" w:tplc="6578116A">
      <w:start w:val="1"/>
      <w:numFmt w:val="lowerRoman"/>
      <w:lvlText w:val="%6."/>
      <w:lvlJc w:val="right"/>
      <w:pPr>
        <w:ind w:left="4320" w:hanging="180"/>
      </w:pPr>
    </w:lvl>
    <w:lvl w:ilvl="6" w:tplc="4F96AB6C">
      <w:start w:val="1"/>
      <w:numFmt w:val="decimal"/>
      <w:lvlText w:val="%7."/>
      <w:lvlJc w:val="left"/>
      <w:pPr>
        <w:ind w:left="5040" w:hanging="360"/>
      </w:pPr>
    </w:lvl>
    <w:lvl w:ilvl="7" w:tplc="F9643B62">
      <w:start w:val="1"/>
      <w:numFmt w:val="lowerLetter"/>
      <w:lvlText w:val="%8."/>
      <w:lvlJc w:val="left"/>
      <w:pPr>
        <w:ind w:left="5760" w:hanging="360"/>
      </w:pPr>
    </w:lvl>
    <w:lvl w:ilvl="8" w:tplc="A6EAFDC6">
      <w:start w:val="1"/>
      <w:numFmt w:val="lowerRoman"/>
      <w:lvlText w:val="%9."/>
      <w:lvlJc w:val="right"/>
      <w:pPr>
        <w:ind w:left="6480" w:hanging="180"/>
      </w:pPr>
    </w:lvl>
  </w:abstractNum>
  <w:abstractNum w:abstractNumId="137" w15:restartNumberingAfterBreak="0">
    <w:nsid w:val="55781962"/>
    <w:multiLevelType w:val="hybridMultilevel"/>
    <w:tmpl w:val="074ADD80"/>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55CF245B"/>
    <w:multiLevelType w:val="hybridMultilevel"/>
    <w:tmpl w:val="C5525B8E"/>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39" w15:restartNumberingAfterBreak="0">
    <w:nsid w:val="565D673D"/>
    <w:multiLevelType w:val="hybridMultilevel"/>
    <w:tmpl w:val="DBC472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0" w15:restartNumberingAfterBreak="0">
    <w:nsid w:val="5866BAB8"/>
    <w:multiLevelType w:val="hybridMultilevel"/>
    <w:tmpl w:val="4156F0AA"/>
    <w:lvl w:ilvl="0" w:tplc="5B02D7D4">
      <w:start w:val="1"/>
      <w:numFmt w:val="decimal"/>
      <w:lvlText w:val="2)"/>
      <w:lvlJc w:val="left"/>
      <w:pPr>
        <w:ind w:left="720" w:hanging="360"/>
      </w:pPr>
    </w:lvl>
    <w:lvl w:ilvl="1" w:tplc="5D04001C">
      <w:start w:val="1"/>
      <w:numFmt w:val="lowerLetter"/>
      <w:lvlText w:val="%2."/>
      <w:lvlJc w:val="left"/>
      <w:pPr>
        <w:ind w:left="1440" w:hanging="360"/>
      </w:pPr>
    </w:lvl>
    <w:lvl w:ilvl="2" w:tplc="A1DE5796">
      <w:start w:val="1"/>
      <w:numFmt w:val="lowerRoman"/>
      <w:lvlText w:val="%3."/>
      <w:lvlJc w:val="right"/>
      <w:pPr>
        <w:ind w:left="2160" w:hanging="180"/>
      </w:pPr>
    </w:lvl>
    <w:lvl w:ilvl="3" w:tplc="9BB8578C">
      <w:start w:val="1"/>
      <w:numFmt w:val="decimal"/>
      <w:lvlText w:val="%4."/>
      <w:lvlJc w:val="left"/>
      <w:pPr>
        <w:ind w:left="2880" w:hanging="360"/>
      </w:pPr>
    </w:lvl>
    <w:lvl w:ilvl="4" w:tplc="189C669C">
      <w:start w:val="1"/>
      <w:numFmt w:val="lowerLetter"/>
      <w:lvlText w:val="%5."/>
      <w:lvlJc w:val="left"/>
      <w:pPr>
        <w:ind w:left="3600" w:hanging="360"/>
      </w:pPr>
    </w:lvl>
    <w:lvl w:ilvl="5" w:tplc="DB5CD180">
      <w:start w:val="1"/>
      <w:numFmt w:val="lowerRoman"/>
      <w:lvlText w:val="%6."/>
      <w:lvlJc w:val="right"/>
      <w:pPr>
        <w:ind w:left="4320" w:hanging="180"/>
      </w:pPr>
    </w:lvl>
    <w:lvl w:ilvl="6" w:tplc="D42882EC">
      <w:start w:val="1"/>
      <w:numFmt w:val="decimal"/>
      <w:lvlText w:val="%7."/>
      <w:lvlJc w:val="left"/>
      <w:pPr>
        <w:ind w:left="5040" w:hanging="360"/>
      </w:pPr>
    </w:lvl>
    <w:lvl w:ilvl="7" w:tplc="FAA07496">
      <w:start w:val="1"/>
      <w:numFmt w:val="lowerLetter"/>
      <w:lvlText w:val="%8."/>
      <w:lvlJc w:val="left"/>
      <w:pPr>
        <w:ind w:left="5760" w:hanging="360"/>
      </w:pPr>
    </w:lvl>
    <w:lvl w:ilvl="8" w:tplc="40B03120">
      <w:start w:val="1"/>
      <w:numFmt w:val="lowerRoman"/>
      <w:lvlText w:val="%9."/>
      <w:lvlJc w:val="right"/>
      <w:pPr>
        <w:ind w:left="6480" w:hanging="180"/>
      </w:pPr>
    </w:lvl>
  </w:abstractNum>
  <w:abstractNum w:abstractNumId="141" w15:restartNumberingAfterBreak="0">
    <w:nsid w:val="587496A1"/>
    <w:multiLevelType w:val="hybridMultilevel"/>
    <w:tmpl w:val="F8509722"/>
    <w:lvl w:ilvl="0" w:tplc="6778EA80">
      <w:start w:val="1"/>
      <w:numFmt w:val="decimal"/>
      <w:lvlText w:val="%1."/>
      <w:lvlJc w:val="left"/>
      <w:pPr>
        <w:ind w:left="720" w:hanging="360"/>
      </w:pPr>
    </w:lvl>
    <w:lvl w:ilvl="1" w:tplc="D2E64D22">
      <w:start w:val="1"/>
      <w:numFmt w:val="lowerLetter"/>
      <w:lvlText w:val="%2."/>
      <w:lvlJc w:val="left"/>
      <w:pPr>
        <w:ind w:left="1440" w:hanging="360"/>
      </w:pPr>
    </w:lvl>
    <w:lvl w:ilvl="2" w:tplc="A2FC2EDC">
      <w:start w:val="1"/>
      <w:numFmt w:val="lowerRoman"/>
      <w:lvlText w:val="%3."/>
      <w:lvlJc w:val="right"/>
      <w:pPr>
        <w:ind w:left="2160" w:hanging="180"/>
      </w:pPr>
    </w:lvl>
    <w:lvl w:ilvl="3" w:tplc="3E26C188">
      <w:start w:val="1"/>
      <w:numFmt w:val="decimal"/>
      <w:lvlText w:val="%4."/>
      <w:lvlJc w:val="left"/>
      <w:pPr>
        <w:ind w:left="2880" w:hanging="360"/>
      </w:pPr>
    </w:lvl>
    <w:lvl w:ilvl="4" w:tplc="EFEE2480">
      <w:start w:val="1"/>
      <w:numFmt w:val="lowerLetter"/>
      <w:lvlText w:val="%5."/>
      <w:lvlJc w:val="left"/>
      <w:pPr>
        <w:ind w:left="3600" w:hanging="360"/>
      </w:pPr>
    </w:lvl>
    <w:lvl w:ilvl="5" w:tplc="C7602566">
      <w:start w:val="1"/>
      <w:numFmt w:val="lowerRoman"/>
      <w:lvlText w:val="%6."/>
      <w:lvlJc w:val="right"/>
      <w:pPr>
        <w:ind w:left="4320" w:hanging="180"/>
      </w:pPr>
    </w:lvl>
    <w:lvl w:ilvl="6" w:tplc="112C223C">
      <w:start w:val="1"/>
      <w:numFmt w:val="decimal"/>
      <w:lvlText w:val="%7."/>
      <w:lvlJc w:val="left"/>
      <w:pPr>
        <w:ind w:left="5040" w:hanging="360"/>
      </w:pPr>
    </w:lvl>
    <w:lvl w:ilvl="7" w:tplc="D4EE2BB6">
      <w:start w:val="1"/>
      <w:numFmt w:val="lowerLetter"/>
      <w:lvlText w:val="%8."/>
      <w:lvlJc w:val="left"/>
      <w:pPr>
        <w:ind w:left="5760" w:hanging="360"/>
      </w:pPr>
    </w:lvl>
    <w:lvl w:ilvl="8" w:tplc="2F625088">
      <w:start w:val="1"/>
      <w:numFmt w:val="lowerRoman"/>
      <w:lvlText w:val="%9."/>
      <w:lvlJc w:val="right"/>
      <w:pPr>
        <w:ind w:left="6480" w:hanging="180"/>
      </w:pPr>
    </w:lvl>
  </w:abstractNum>
  <w:abstractNum w:abstractNumId="142" w15:restartNumberingAfterBreak="0">
    <w:nsid w:val="5892206C"/>
    <w:multiLevelType w:val="hybridMultilevel"/>
    <w:tmpl w:val="F6C20A04"/>
    <w:lvl w:ilvl="0" w:tplc="BA9C7596">
      <w:start w:val="1"/>
      <w:numFmt w:val="decimal"/>
      <w:lvlText w:val="2)"/>
      <w:lvlJc w:val="left"/>
      <w:pPr>
        <w:ind w:left="720" w:hanging="360"/>
      </w:pPr>
    </w:lvl>
    <w:lvl w:ilvl="1" w:tplc="862E304E">
      <w:start w:val="1"/>
      <w:numFmt w:val="lowerLetter"/>
      <w:lvlText w:val="%2."/>
      <w:lvlJc w:val="left"/>
      <w:pPr>
        <w:ind w:left="1440" w:hanging="360"/>
      </w:pPr>
    </w:lvl>
    <w:lvl w:ilvl="2" w:tplc="8ADEC6D2">
      <w:start w:val="1"/>
      <w:numFmt w:val="lowerRoman"/>
      <w:lvlText w:val="%3."/>
      <w:lvlJc w:val="right"/>
      <w:pPr>
        <w:ind w:left="2160" w:hanging="180"/>
      </w:pPr>
    </w:lvl>
    <w:lvl w:ilvl="3" w:tplc="EA02F86E">
      <w:start w:val="1"/>
      <w:numFmt w:val="decimal"/>
      <w:lvlText w:val="%4."/>
      <w:lvlJc w:val="left"/>
      <w:pPr>
        <w:ind w:left="2880" w:hanging="360"/>
      </w:pPr>
    </w:lvl>
    <w:lvl w:ilvl="4" w:tplc="3D0C4632">
      <w:start w:val="1"/>
      <w:numFmt w:val="lowerLetter"/>
      <w:lvlText w:val="%5."/>
      <w:lvlJc w:val="left"/>
      <w:pPr>
        <w:ind w:left="3600" w:hanging="360"/>
      </w:pPr>
    </w:lvl>
    <w:lvl w:ilvl="5" w:tplc="609A91F6">
      <w:start w:val="1"/>
      <w:numFmt w:val="lowerRoman"/>
      <w:lvlText w:val="%6."/>
      <w:lvlJc w:val="right"/>
      <w:pPr>
        <w:ind w:left="4320" w:hanging="180"/>
      </w:pPr>
    </w:lvl>
    <w:lvl w:ilvl="6" w:tplc="F4E8FBEE">
      <w:start w:val="1"/>
      <w:numFmt w:val="decimal"/>
      <w:lvlText w:val="%7."/>
      <w:lvlJc w:val="left"/>
      <w:pPr>
        <w:ind w:left="5040" w:hanging="360"/>
      </w:pPr>
    </w:lvl>
    <w:lvl w:ilvl="7" w:tplc="82DA644E">
      <w:start w:val="1"/>
      <w:numFmt w:val="lowerLetter"/>
      <w:lvlText w:val="%8."/>
      <w:lvlJc w:val="left"/>
      <w:pPr>
        <w:ind w:left="5760" w:hanging="360"/>
      </w:pPr>
    </w:lvl>
    <w:lvl w:ilvl="8" w:tplc="83EC53C4">
      <w:start w:val="1"/>
      <w:numFmt w:val="lowerRoman"/>
      <w:lvlText w:val="%9."/>
      <w:lvlJc w:val="right"/>
      <w:pPr>
        <w:ind w:left="6480" w:hanging="180"/>
      </w:pPr>
    </w:lvl>
  </w:abstractNum>
  <w:abstractNum w:abstractNumId="143" w15:restartNumberingAfterBreak="0">
    <w:nsid w:val="58AC075D"/>
    <w:multiLevelType w:val="hybridMultilevel"/>
    <w:tmpl w:val="E97CBE12"/>
    <w:lvl w:ilvl="0" w:tplc="9AAA0E40">
      <w:start w:val="1"/>
      <w:numFmt w:val="upperRoman"/>
      <w:lvlText w:val="%1."/>
      <w:lvlJc w:val="left"/>
      <w:pPr>
        <w:ind w:left="1077" w:hanging="72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4" w15:restartNumberingAfterBreak="0">
    <w:nsid w:val="59BA771E"/>
    <w:multiLevelType w:val="multilevel"/>
    <w:tmpl w:val="0F9E6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5C1B7EC3"/>
    <w:multiLevelType w:val="hybridMultilevel"/>
    <w:tmpl w:val="85301AAE"/>
    <w:lvl w:ilvl="0" w:tplc="EFC4BD0C">
      <w:start w:val="1"/>
      <w:numFmt w:val="bullet"/>
      <w:lvlText w:val="-"/>
      <w:lvlJc w:val="left"/>
      <w:pPr>
        <w:ind w:left="720" w:hanging="360"/>
      </w:pPr>
      <w:rPr>
        <w:rFonts w:ascii="&quot;Times New Roman&quot;,serif" w:hAnsi="&quot;Times New Roman&quot;,serif" w:hint="default"/>
      </w:rPr>
    </w:lvl>
    <w:lvl w:ilvl="1" w:tplc="01B0009C">
      <w:start w:val="1"/>
      <w:numFmt w:val="bullet"/>
      <w:lvlText w:val="o"/>
      <w:lvlJc w:val="left"/>
      <w:pPr>
        <w:ind w:left="1440" w:hanging="360"/>
      </w:pPr>
      <w:rPr>
        <w:rFonts w:ascii="Courier New" w:hAnsi="Courier New" w:hint="default"/>
      </w:rPr>
    </w:lvl>
    <w:lvl w:ilvl="2" w:tplc="E3467468">
      <w:start w:val="1"/>
      <w:numFmt w:val="bullet"/>
      <w:lvlText w:val=""/>
      <w:lvlJc w:val="left"/>
      <w:pPr>
        <w:ind w:left="2160" w:hanging="360"/>
      </w:pPr>
      <w:rPr>
        <w:rFonts w:ascii="Wingdings" w:hAnsi="Wingdings" w:hint="default"/>
      </w:rPr>
    </w:lvl>
    <w:lvl w:ilvl="3" w:tplc="5398482A">
      <w:start w:val="1"/>
      <w:numFmt w:val="bullet"/>
      <w:lvlText w:val=""/>
      <w:lvlJc w:val="left"/>
      <w:pPr>
        <w:ind w:left="2880" w:hanging="360"/>
      </w:pPr>
      <w:rPr>
        <w:rFonts w:ascii="Symbol" w:hAnsi="Symbol" w:hint="default"/>
      </w:rPr>
    </w:lvl>
    <w:lvl w:ilvl="4" w:tplc="F090822A">
      <w:start w:val="1"/>
      <w:numFmt w:val="bullet"/>
      <w:lvlText w:val="o"/>
      <w:lvlJc w:val="left"/>
      <w:pPr>
        <w:ind w:left="3600" w:hanging="360"/>
      </w:pPr>
      <w:rPr>
        <w:rFonts w:ascii="Courier New" w:hAnsi="Courier New" w:hint="default"/>
      </w:rPr>
    </w:lvl>
    <w:lvl w:ilvl="5" w:tplc="E872E648">
      <w:start w:val="1"/>
      <w:numFmt w:val="bullet"/>
      <w:lvlText w:val=""/>
      <w:lvlJc w:val="left"/>
      <w:pPr>
        <w:ind w:left="4320" w:hanging="360"/>
      </w:pPr>
      <w:rPr>
        <w:rFonts w:ascii="Wingdings" w:hAnsi="Wingdings" w:hint="default"/>
      </w:rPr>
    </w:lvl>
    <w:lvl w:ilvl="6" w:tplc="03C88AD2">
      <w:start w:val="1"/>
      <w:numFmt w:val="bullet"/>
      <w:lvlText w:val=""/>
      <w:lvlJc w:val="left"/>
      <w:pPr>
        <w:ind w:left="5040" w:hanging="360"/>
      </w:pPr>
      <w:rPr>
        <w:rFonts w:ascii="Symbol" w:hAnsi="Symbol" w:hint="default"/>
      </w:rPr>
    </w:lvl>
    <w:lvl w:ilvl="7" w:tplc="165AE998">
      <w:start w:val="1"/>
      <w:numFmt w:val="bullet"/>
      <w:lvlText w:val="o"/>
      <w:lvlJc w:val="left"/>
      <w:pPr>
        <w:ind w:left="5760" w:hanging="360"/>
      </w:pPr>
      <w:rPr>
        <w:rFonts w:ascii="Courier New" w:hAnsi="Courier New" w:hint="default"/>
      </w:rPr>
    </w:lvl>
    <w:lvl w:ilvl="8" w:tplc="03227E50">
      <w:start w:val="1"/>
      <w:numFmt w:val="bullet"/>
      <w:lvlText w:val=""/>
      <w:lvlJc w:val="left"/>
      <w:pPr>
        <w:ind w:left="6480" w:hanging="360"/>
      </w:pPr>
      <w:rPr>
        <w:rFonts w:ascii="Wingdings" w:hAnsi="Wingdings" w:hint="default"/>
      </w:rPr>
    </w:lvl>
  </w:abstractNum>
  <w:abstractNum w:abstractNumId="146" w15:restartNumberingAfterBreak="0">
    <w:nsid w:val="5C9E6E4F"/>
    <w:multiLevelType w:val="hybridMultilevel"/>
    <w:tmpl w:val="18DE776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7" w15:restartNumberingAfterBreak="0">
    <w:nsid w:val="5D3D3712"/>
    <w:multiLevelType w:val="hybridMultilevel"/>
    <w:tmpl w:val="E2AA28F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5D5C59EC"/>
    <w:multiLevelType w:val="hybridMultilevel"/>
    <w:tmpl w:val="D924F69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9" w15:restartNumberingAfterBreak="0">
    <w:nsid w:val="5E42E835"/>
    <w:multiLevelType w:val="hybridMultilevel"/>
    <w:tmpl w:val="383E2828"/>
    <w:lvl w:ilvl="0" w:tplc="0074B18A">
      <w:start w:val="1"/>
      <w:numFmt w:val="decimal"/>
      <w:lvlText w:val="4)"/>
      <w:lvlJc w:val="left"/>
      <w:pPr>
        <w:ind w:left="720" w:hanging="360"/>
      </w:pPr>
    </w:lvl>
    <w:lvl w:ilvl="1" w:tplc="B1FCBEFC">
      <w:start w:val="1"/>
      <w:numFmt w:val="lowerLetter"/>
      <w:lvlText w:val="%2."/>
      <w:lvlJc w:val="left"/>
      <w:pPr>
        <w:ind w:left="1440" w:hanging="360"/>
      </w:pPr>
    </w:lvl>
    <w:lvl w:ilvl="2" w:tplc="6414E72A">
      <w:start w:val="1"/>
      <w:numFmt w:val="lowerRoman"/>
      <w:lvlText w:val="%3."/>
      <w:lvlJc w:val="right"/>
      <w:pPr>
        <w:ind w:left="2160" w:hanging="180"/>
      </w:pPr>
    </w:lvl>
    <w:lvl w:ilvl="3" w:tplc="D29E84C6">
      <w:start w:val="1"/>
      <w:numFmt w:val="decimal"/>
      <w:lvlText w:val="%4."/>
      <w:lvlJc w:val="left"/>
      <w:pPr>
        <w:ind w:left="2880" w:hanging="360"/>
      </w:pPr>
    </w:lvl>
    <w:lvl w:ilvl="4" w:tplc="3D600A6C">
      <w:start w:val="1"/>
      <w:numFmt w:val="lowerLetter"/>
      <w:lvlText w:val="%5."/>
      <w:lvlJc w:val="left"/>
      <w:pPr>
        <w:ind w:left="3600" w:hanging="360"/>
      </w:pPr>
    </w:lvl>
    <w:lvl w:ilvl="5" w:tplc="4BC64128">
      <w:start w:val="1"/>
      <w:numFmt w:val="lowerRoman"/>
      <w:lvlText w:val="%6."/>
      <w:lvlJc w:val="right"/>
      <w:pPr>
        <w:ind w:left="4320" w:hanging="180"/>
      </w:pPr>
    </w:lvl>
    <w:lvl w:ilvl="6" w:tplc="E85A4C0A">
      <w:start w:val="1"/>
      <w:numFmt w:val="decimal"/>
      <w:lvlText w:val="%7."/>
      <w:lvlJc w:val="left"/>
      <w:pPr>
        <w:ind w:left="5040" w:hanging="360"/>
      </w:pPr>
    </w:lvl>
    <w:lvl w:ilvl="7" w:tplc="75780D86">
      <w:start w:val="1"/>
      <w:numFmt w:val="lowerLetter"/>
      <w:lvlText w:val="%8."/>
      <w:lvlJc w:val="left"/>
      <w:pPr>
        <w:ind w:left="5760" w:hanging="360"/>
      </w:pPr>
    </w:lvl>
    <w:lvl w:ilvl="8" w:tplc="1FF0A4AC">
      <w:start w:val="1"/>
      <w:numFmt w:val="lowerRoman"/>
      <w:lvlText w:val="%9."/>
      <w:lvlJc w:val="right"/>
      <w:pPr>
        <w:ind w:left="6480" w:hanging="180"/>
      </w:pPr>
    </w:lvl>
  </w:abstractNum>
  <w:abstractNum w:abstractNumId="150" w15:restartNumberingAfterBreak="0">
    <w:nsid w:val="5E5D66F2"/>
    <w:multiLevelType w:val="hybridMultilevel"/>
    <w:tmpl w:val="586A5F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1" w15:restartNumberingAfterBreak="0">
    <w:nsid w:val="5EFE131F"/>
    <w:multiLevelType w:val="hybridMultilevel"/>
    <w:tmpl w:val="72A6C47A"/>
    <w:lvl w:ilvl="0" w:tplc="C1F8C2DE">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5FDC4355"/>
    <w:multiLevelType w:val="hybridMultilevel"/>
    <w:tmpl w:val="C3DC5FF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01D7C95"/>
    <w:multiLevelType w:val="hybridMultilevel"/>
    <w:tmpl w:val="758C0C8C"/>
    <w:lvl w:ilvl="0" w:tplc="C6368178">
      <w:start w:val="1"/>
      <w:numFmt w:val="bullet"/>
      <w:lvlText w:val=""/>
      <w:lvlJc w:val="left"/>
      <w:pPr>
        <w:ind w:left="720" w:hanging="360"/>
      </w:pPr>
      <w:rPr>
        <w:rFonts w:ascii="Symbol" w:hAnsi="Symbol" w:cs="Symbol" w:hint="default"/>
        <w:sz w:val="18"/>
        <w:szCs w:val="18"/>
      </w:rPr>
    </w:lvl>
    <w:lvl w:ilvl="1" w:tplc="612A23BC">
      <w:start w:val="1"/>
      <w:numFmt w:val="bullet"/>
      <w:lvlText w:val="o"/>
      <w:lvlJc w:val="left"/>
      <w:pPr>
        <w:ind w:left="1440" w:hanging="360"/>
      </w:pPr>
      <w:rPr>
        <w:rFonts w:ascii="Courier New" w:hAnsi="Courier New" w:cs="Courier New" w:hint="default"/>
      </w:rPr>
    </w:lvl>
    <w:lvl w:ilvl="2" w:tplc="477CE786">
      <w:start w:val="1"/>
      <w:numFmt w:val="bullet"/>
      <w:lvlText w:val=""/>
      <w:lvlJc w:val="left"/>
      <w:pPr>
        <w:ind w:left="2160" w:hanging="360"/>
      </w:pPr>
      <w:rPr>
        <w:rFonts w:ascii="Wingdings" w:hAnsi="Wingdings" w:cs="Wingdings" w:hint="default"/>
      </w:rPr>
    </w:lvl>
    <w:lvl w:ilvl="3" w:tplc="BCDCE21E">
      <w:start w:val="1"/>
      <w:numFmt w:val="bullet"/>
      <w:lvlText w:val=""/>
      <w:lvlJc w:val="left"/>
      <w:pPr>
        <w:ind w:left="2880" w:hanging="360"/>
      </w:pPr>
      <w:rPr>
        <w:rFonts w:ascii="Symbol" w:hAnsi="Symbol" w:cs="Symbol" w:hint="default"/>
      </w:rPr>
    </w:lvl>
    <w:lvl w:ilvl="4" w:tplc="2A126FE0">
      <w:start w:val="1"/>
      <w:numFmt w:val="bullet"/>
      <w:lvlText w:val="o"/>
      <w:lvlJc w:val="left"/>
      <w:pPr>
        <w:ind w:left="3600" w:hanging="360"/>
      </w:pPr>
      <w:rPr>
        <w:rFonts w:ascii="Courier New" w:hAnsi="Courier New" w:cs="Courier New" w:hint="default"/>
      </w:rPr>
    </w:lvl>
    <w:lvl w:ilvl="5" w:tplc="7AA44FC6">
      <w:start w:val="1"/>
      <w:numFmt w:val="bullet"/>
      <w:lvlText w:val=""/>
      <w:lvlJc w:val="left"/>
      <w:pPr>
        <w:ind w:left="4320" w:hanging="360"/>
      </w:pPr>
      <w:rPr>
        <w:rFonts w:ascii="Wingdings" w:hAnsi="Wingdings" w:cs="Wingdings" w:hint="default"/>
      </w:rPr>
    </w:lvl>
    <w:lvl w:ilvl="6" w:tplc="D19A88A0">
      <w:start w:val="1"/>
      <w:numFmt w:val="bullet"/>
      <w:lvlText w:val=""/>
      <w:lvlJc w:val="left"/>
      <w:pPr>
        <w:ind w:left="5040" w:hanging="360"/>
      </w:pPr>
      <w:rPr>
        <w:rFonts w:ascii="Symbol" w:hAnsi="Symbol" w:cs="Symbol" w:hint="default"/>
      </w:rPr>
    </w:lvl>
    <w:lvl w:ilvl="7" w:tplc="0C2429FA">
      <w:start w:val="1"/>
      <w:numFmt w:val="bullet"/>
      <w:lvlText w:val="o"/>
      <w:lvlJc w:val="left"/>
      <w:pPr>
        <w:ind w:left="5760" w:hanging="360"/>
      </w:pPr>
      <w:rPr>
        <w:rFonts w:ascii="Courier New" w:hAnsi="Courier New" w:cs="Courier New" w:hint="default"/>
      </w:rPr>
    </w:lvl>
    <w:lvl w:ilvl="8" w:tplc="DED42464">
      <w:start w:val="1"/>
      <w:numFmt w:val="bullet"/>
      <w:lvlText w:val=""/>
      <w:lvlJc w:val="left"/>
      <w:pPr>
        <w:ind w:left="6480" w:hanging="360"/>
      </w:pPr>
      <w:rPr>
        <w:rFonts w:ascii="Wingdings" w:hAnsi="Wingdings" w:cs="Wingdings" w:hint="default"/>
      </w:rPr>
    </w:lvl>
  </w:abstractNum>
  <w:abstractNum w:abstractNumId="154" w15:restartNumberingAfterBreak="0">
    <w:nsid w:val="60321FB2"/>
    <w:multiLevelType w:val="hybridMultilevel"/>
    <w:tmpl w:val="32B84D04"/>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5" w15:restartNumberingAfterBreak="0">
    <w:nsid w:val="6054E5A6"/>
    <w:multiLevelType w:val="hybridMultilevel"/>
    <w:tmpl w:val="74C6670A"/>
    <w:lvl w:ilvl="0" w:tplc="731A351A">
      <w:start w:val="16"/>
      <w:numFmt w:val="decimal"/>
      <w:lvlText w:val="%1."/>
      <w:lvlJc w:val="left"/>
      <w:pPr>
        <w:ind w:left="720" w:hanging="360"/>
      </w:pPr>
    </w:lvl>
    <w:lvl w:ilvl="1" w:tplc="6CD00968">
      <w:start w:val="1"/>
      <w:numFmt w:val="lowerLetter"/>
      <w:lvlText w:val="%2."/>
      <w:lvlJc w:val="left"/>
      <w:pPr>
        <w:ind w:left="1440" w:hanging="360"/>
      </w:pPr>
    </w:lvl>
    <w:lvl w:ilvl="2" w:tplc="14185332">
      <w:start w:val="1"/>
      <w:numFmt w:val="lowerRoman"/>
      <w:lvlText w:val="%3."/>
      <w:lvlJc w:val="right"/>
      <w:pPr>
        <w:ind w:left="2160" w:hanging="180"/>
      </w:pPr>
    </w:lvl>
    <w:lvl w:ilvl="3" w:tplc="20BC56AE">
      <w:start w:val="1"/>
      <w:numFmt w:val="decimal"/>
      <w:lvlText w:val="%4."/>
      <w:lvlJc w:val="left"/>
      <w:pPr>
        <w:ind w:left="2880" w:hanging="360"/>
      </w:pPr>
    </w:lvl>
    <w:lvl w:ilvl="4" w:tplc="D734A466">
      <w:start w:val="1"/>
      <w:numFmt w:val="lowerLetter"/>
      <w:lvlText w:val="%5."/>
      <w:lvlJc w:val="left"/>
      <w:pPr>
        <w:ind w:left="3600" w:hanging="360"/>
      </w:pPr>
    </w:lvl>
    <w:lvl w:ilvl="5" w:tplc="6AB4D908">
      <w:start w:val="1"/>
      <w:numFmt w:val="lowerRoman"/>
      <w:lvlText w:val="%6."/>
      <w:lvlJc w:val="right"/>
      <w:pPr>
        <w:ind w:left="4320" w:hanging="180"/>
      </w:pPr>
    </w:lvl>
    <w:lvl w:ilvl="6" w:tplc="AEC4002A">
      <w:start w:val="1"/>
      <w:numFmt w:val="decimal"/>
      <w:lvlText w:val="%7."/>
      <w:lvlJc w:val="left"/>
      <w:pPr>
        <w:ind w:left="5040" w:hanging="360"/>
      </w:pPr>
    </w:lvl>
    <w:lvl w:ilvl="7" w:tplc="8B9C52FC">
      <w:start w:val="1"/>
      <w:numFmt w:val="lowerLetter"/>
      <w:lvlText w:val="%8."/>
      <w:lvlJc w:val="left"/>
      <w:pPr>
        <w:ind w:left="5760" w:hanging="360"/>
      </w:pPr>
    </w:lvl>
    <w:lvl w:ilvl="8" w:tplc="053E6620">
      <w:start w:val="1"/>
      <w:numFmt w:val="lowerRoman"/>
      <w:lvlText w:val="%9."/>
      <w:lvlJc w:val="right"/>
      <w:pPr>
        <w:ind w:left="6480" w:hanging="180"/>
      </w:pPr>
    </w:lvl>
  </w:abstractNum>
  <w:abstractNum w:abstractNumId="156" w15:restartNumberingAfterBreak="0">
    <w:nsid w:val="60901B6C"/>
    <w:multiLevelType w:val="hybridMultilevel"/>
    <w:tmpl w:val="78304D64"/>
    <w:lvl w:ilvl="0" w:tplc="009E289A">
      <w:start w:val="1"/>
      <w:numFmt w:val="decimal"/>
      <w:lvlText w:val="%1."/>
      <w:lvlJc w:val="left"/>
      <w:pPr>
        <w:ind w:left="720" w:hanging="360"/>
      </w:pPr>
    </w:lvl>
    <w:lvl w:ilvl="1" w:tplc="F1F02AD2">
      <w:start w:val="1"/>
      <w:numFmt w:val="lowerLetter"/>
      <w:lvlText w:val="%2."/>
      <w:lvlJc w:val="left"/>
      <w:pPr>
        <w:ind w:left="1440" w:hanging="360"/>
      </w:pPr>
    </w:lvl>
    <w:lvl w:ilvl="2" w:tplc="038A462C">
      <w:start w:val="1"/>
      <w:numFmt w:val="lowerRoman"/>
      <w:lvlText w:val="%3."/>
      <w:lvlJc w:val="right"/>
      <w:pPr>
        <w:ind w:left="2160" w:hanging="180"/>
      </w:pPr>
    </w:lvl>
    <w:lvl w:ilvl="3" w:tplc="0424000F">
      <w:start w:val="1"/>
      <w:numFmt w:val="decimal"/>
      <w:lvlText w:val="%4."/>
      <w:lvlJc w:val="left"/>
      <w:pPr>
        <w:ind w:left="360" w:hanging="360"/>
      </w:pPr>
    </w:lvl>
    <w:lvl w:ilvl="4" w:tplc="E4CAC286">
      <w:start w:val="1"/>
      <w:numFmt w:val="lowerLetter"/>
      <w:lvlText w:val="%5."/>
      <w:lvlJc w:val="left"/>
      <w:pPr>
        <w:ind w:left="3600" w:hanging="360"/>
      </w:pPr>
    </w:lvl>
    <w:lvl w:ilvl="5" w:tplc="16F0506A">
      <w:start w:val="1"/>
      <w:numFmt w:val="lowerRoman"/>
      <w:lvlText w:val="%6."/>
      <w:lvlJc w:val="right"/>
      <w:pPr>
        <w:ind w:left="4320" w:hanging="180"/>
      </w:pPr>
    </w:lvl>
    <w:lvl w:ilvl="6" w:tplc="5F26977E">
      <w:start w:val="1"/>
      <w:numFmt w:val="decimal"/>
      <w:lvlText w:val="%7."/>
      <w:lvlJc w:val="left"/>
      <w:pPr>
        <w:ind w:left="5040" w:hanging="360"/>
      </w:pPr>
    </w:lvl>
    <w:lvl w:ilvl="7" w:tplc="278A5F9E">
      <w:start w:val="1"/>
      <w:numFmt w:val="lowerLetter"/>
      <w:lvlText w:val="%8."/>
      <w:lvlJc w:val="left"/>
      <w:pPr>
        <w:ind w:left="5760" w:hanging="360"/>
      </w:pPr>
    </w:lvl>
    <w:lvl w:ilvl="8" w:tplc="A9407CCC">
      <w:start w:val="1"/>
      <w:numFmt w:val="lowerRoman"/>
      <w:lvlText w:val="%9."/>
      <w:lvlJc w:val="right"/>
      <w:pPr>
        <w:ind w:left="6480" w:hanging="180"/>
      </w:pPr>
    </w:lvl>
  </w:abstractNum>
  <w:abstractNum w:abstractNumId="157" w15:restartNumberingAfterBreak="0">
    <w:nsid w:val="61094EB8"/>
    <w:multiLevelType w:val="hybridMultilevel"/>
    <w:tmpl w:val="3794BAB2"/>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8" w15:restartNumberingAfterBreak="0">
    <w:nsid w:val="61123EC9"/>
    <w:multiLevelType w:val="hybridMultilevel"/>
    <w:tmpl w:val="BDD08F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9" w15:restartNumberingAfterBreak="0">
    <w:nsid w:val="61592690"/>
    <w:multiLevelType w:val="hybridMultilevel"/>
    <w:tmpl w:val="4CF843F4"/>
    <w:lvl w:ilvl="0" w:tplc="6D6C4F26">
      <w:start w:val="10"/>
      <w:numFmt w:val="decimal"/>
      <w:lvlText w:val="%1."/>
      <w:lvlJc w:val="left"/>
      <w:pPr>
        <w:ind w:left="720" w:hanging="360"/>
      </w:pPr>
    </w:lvl>
    <w:lvl w:ilvl="1" w:tplc="C0C606F2">
      <w:start w:val="1"/>
      <w:numFmt w:val="lowerLetter"/>
      <w:lvlText w:val="%2."/>
      <w:lvlJc w:val="left"/>
      <w:pPr>
        <w:ind w:left="1440" w:hanging="360"/>
      </w:pPr>
    </w:lvl>
    <w:lvl w:ilvl="2" w:tplc="C07028CE">
      <w:start w:val="1"/>
      <w:numFmt w:val="lowerRoman"/>
      <w:lvlText w:val="%3."/>
      <w:lvlJc w:val="right"/>
      <w:pPr>
        <w:ind w:left="2160" w:hanging="180"/>
      </w:pPr>
    </w:lvl>
    <w:lvl w:ilvl="3" w:tplc="BAFA8650">
      <w:start w:val="1"/>
      <w:numFmt w:val="decimal"/>
      <w:lvlText w:val="%4."/>
      <w:lvlJc w:val="left"/>
      <w:pPr>
        <w:ind w:left="2880" w:hanging="360"/>
      </w:pPr>
    </w:lvl>
    <w:lvl w:ilvl="4" w:tplc="28800872">
      <w:start w:val="1"/>
      <w:numFmt w:val="lowerLetter"/>
      <w:lvlText w:val="%5."/>
      <w:lvlJc w:val="left"/>
      <w:pPr>
        <w:ind w:left="3600" w:hanging="360"/>
      </w:pPr>
    </w:lvl>
    <w:lvl w:ilvl="5" w:tplc="3738AEEE">
      <w:start w:val="1"/>
      <w:numFmt w:val="lowerRoman"/>
      <w:lvlText w:val="%6."/>
      <w:lvlJc w:val="right"/>
      <w:pPr>
        <w:ind w:left="4320" w:hanging="180"/>
      </w:pPr>
    </w:lvl>
    <w:lvl w:ilvl="6" w:tplc="53601062">
      <w:start w:val="1"/>
      <w:numFmt w:val="decimal"/>
      <w:lvlText w:val="%7."/>
      <w:lvlJc w:val="left"/>
      <w:pPr>
        <w:ind w:left="5040" w:hanging="360"/>
      </w:pPr>
    </w:lvl>
    <w:lvl w:ilvl="7" w:tplc="CB4CA04E">
      <w:start w:val="1"/>
      <w:numFmt w:val="lowerLetter"/>
      <w:lvlText w:val="%8."/>
      <w:lvlJc w:val="left"/>
      <w:pPr>
        <w:ind w:left="5760" w:hanging="360"/>
      </w:pPr>
    </w:lvl>
    <w:lvl w:ilvl="8" w:tplc="3E26AE3A">
      <w:start w:val="1"/>
      <w:numFmt w:val="lowerRoman"/>
      <w:lvlText w:val="%9."/>
      <w:lvlJc w:val="right"/>
      <w:pPr>
        <w:ind w:left="6480" w:hanging="180"/>
      </w:pPr>
    </w:lvl>
  </w:abstractNum>
  <w:abstractNum w:abstractNumId="160" w15:restartNumberingAfterBreak="0">
    <w:nsid w:val="61CB01A6"/>
    <w:multiLevelType w:val="hybridMultilevel"/>
    <w:tmpl w:val="AD6C8820"/>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1" w15:restartNumberingAfterBreak="0">
    <w:nsid w:val="61FB1EAA"/>
    <w:multiLevelType w:val="hybridMultilevel"/>
    <w:tmpl w:val="A89C00BC"/>
    <w:lvl w:ilvl="0" w:tplc="90A6C1DA">
      <w:start w:val="1"/>
      <w:numFmt w:val="decimal"/>
      <w:lvlText w:val="2)"/>
      <w:lvlJc w:val="left"/>
      <w:pPr>
        <w:ind w:left="720" w:hanging="360"/>
      </w:pPr>
    </w:lvl>
    <w:lvl w:ilvl="1" w:tplc="7DE8951C">
      <w:start w:val="1"/>
      <w:numFmt w:val="lowerLetter"/>
      <w:lvlText w:val="%2."/>
      <w:lvlJc w:val="left"/>
      <w:pPr>
        <w:ind w:left="1440" w:hanging="360"/>
      </w:pPr>
    </w:lvl>
    <w:lvl w:ilvl="2" w:tplc="C97416C0">
      <w:start w:val="1"/>
      <w:numFmt w:val="lowerRoman"/>
      <w:lvlText w:val="%3."/>
      <w:lvlJc w:val="right"/>
      <w:pPr>
        <w:ind w:left="2160" w:hanging="180"/>
      </w:pPr>
    </w:lvl>
    <w:lvl w:ilvl="3" w:tplc="1302A4A6">
      <w:start w:val="1"/>
      <w:numFmt w:val="decimal"/>
      <w:lvlText w:val="%4."/>
      <w:lvlJc w:val="left"/>
      <w:pPr>
        <w:ind w:left="2880" w:hanging="360"/>
      </w:pPr>
    </w:lvl>
    <w:lvl w:ilvl="4" w:tplc="EA704FB4">
      <w:start w:val="1"/>
      <w:numFmt w:val="lowerLetter"/>
      <w:lvlText w:val="%5."/>
      <w:lvlJc w:val="left"/>
      <w:pPr>
        <w:ind w:left="3600" w:hanging="360"/>
      </w:pPr>
    </w:lvl>
    <w:lvl w:ilvl="5" w:tplc="0EFC5934">
      <w:start w:val="1"/>
      <w:numFmt w:val="lowerRoman"/>
      <w:lvlText w:val="%6."/>
      <w:lvlJc w:val="right"/>
      <w:pPr>
        <w:ind w:left="4320" w:hanging="180"/>
      </w:pPr>
    </w:lvl>
    <w:lvl w:ilvl="6" w:tplc="9C2CC022">
      <w:start w:val="1"/>
      <w:numFmt w:val="decimal"/>
      <w:lvlText w:val="%7."/>
      <w:lvlJc w:val="left"/>
      <w:pPr>
        <w:ind w:left="5040" w:hanging="360"/>
      </w:pPr>
    </w:lvl>
    <w:lvl w:ilvl="7" w:tplc="8EA61270">
      <w:start w:val="1"/>
      <w:numFmt w:val="lowerLetter"/>
      <w:lvlText w:val="%8."/>
      <w:lvlJc w:val="left"/>
      <w:pPr>
        <w:ind w:left="5760" w:hanging="360"/>
      </w:pPr>
    </w:lvl>
    <w:lvl w:ilvl="8" w:tplc="AC1C2CBA">
      <w:start w:val="1"/>
      <w:numFmt w:val="lowerRoman"/>
      <w:lvlText w:val="%9."/>
      <w:lvlJc w:val="right"/>
      <w:pPr>
        <w:ind w:left="6480" w:hanging="180"/>
      </w:pPr>
    </w:lvl>
  </w:abstractNum>
  <w:abstractNum w:abstractNumId="162" w15:restartNumberingAfterBreak="0">
    <w:nsid w:val="62505B88"/>
    <w:multiLevelType w:val="hybridMultilevel"/>
    <w:tmpl w:val="C3B8DBEC"/>
    <w:lvl w:ilvl="0" w:tplc="DC4847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3" w15:restartNumberingAfterBreak="0">
    <w:nsid w:val="62BD3752"/>
    <w:multiLevelType w:val="hybridMultilevel"/>
    <w:tmpl w:val="F3FCB4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4" w15:restartNumberingAfterBreak="0">
    <w:nsid w:val="633B1EF5"/>
    <w:multiLevelType w:val="hybridMultilevel"/>
    <w:tmpl w:val="8C9CCE94"/>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5" w15:restartNumberingAfterBreak="0">
    <w:nsid w:val="6354642A"/>
    <w:multiLevelType w:val="hybridMultilevel"/>
    <w:tmpl w:val="EC54F4B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63DC82FF"/>
    <w:multiLevelType w:val="hybridMultilevel"/>
    <w:tmpl w:val="98DA5944"/>
    <w:lvl w:ilvl="0" w:tplc="F0CA391E">
      <w:start w:val="9"/>
      <w:numFmt w:val="decimal"/>
      <w:lvlText w:val="%1."/>
      <w:lvlJc w:val="left"/>
      <w:pPr>
        <w:ind w:left="720" w:hanging="360"/>
      </w:pPr>
    </w:lvl>
    <w:lvl w:ilvl="1" w:tplc="A1BAFF46">
      <w:start w:val="1"/>
      <w:numFmt w:val="lowerLetter"/>
      <w:lvlText w:val="%2."/>
      <w:lvlJc w:val="left"/>
      <w:pPr>
        <w:ind w:left="1440" w:hanging="360"/>
      </w:pPr>
    </w:lvl>
    <w:lvl w:ilvl="2" w:tplc="AE625174">
      <w:start w:val="1"/>
      <w:numFmt w:val="lowerRoman"/>
      <w:lvlText w:val="%3."/>
      <w:lvlJc w:val="right"/>
      <w:pPr>
        <w:ind w:left="2160" w:hanging="180"/>
      </w:pPr>
    </w:lvl>
    <w:lvl w:ilvl="3" w:tplc="456CC884">
      <w:start w:val="1"/>
      <w:numFmt w:val="decimal"/>
      <w:lvlText w:val="%4."/>
      <w:lvlJc w:val="left"/>
      <w:pPr>
        <w:ind w:left="2880" w:hanging="360"/>
      </w:pPr>
    </w:lvl>
    <w:lvl w:ilvl="4" w:tplc="F97CB28C">
      <w:start w:val="1"/>
      <w:numFmt w:val="lowerLetter"/>
      <w:lvlText w:val="%5."/>
      <w:lvlJc w:val="left"/>
      <w:pPr>
        <w:ind w:left="3600" w:hanging="360"/>
      </w:pPr>
    </w:lvl>
    <w:lvl w:ilvl="5" w:tplc="3BA6CD6A">
      <w:start w:val="1"/>
      <w:numFmt w:val="lowerRoman"/>
      <w:lvlText w:val="%6."/>
      <w:lvlJc w:val="right"/>
      <w:pPr>
        <w:ind w:left="4320" w:hanging="180"/>
      </w:pPr>
    </w:lvl>
    <w:lvl w:ilvl="6" w:tplc="D0E442AA">
      <w:start w:val="1"/>
      <w:numFmt w:val="decimal"/>
      <w:lvlText w:val="%7."/>
      <w:lvlJc w:val="left"/>
      <w:pPr>
        <w:ind w:left="5040" w:hanging="360"/>
      </w:pPr>
    </w:lvl>
    <w:lvl w:ilvl="7" w:tplc="E07C8310">
      <w:start w:val="1"/>
      <w:numFmt w:val="lowerLetter"/>
      <w:lvlText w:val="%8."/>
      <w:lvlJc w:val="left"/>
      <w:pPr>
        <w:ind w:left="5760" w:hanging="360"/>
      </w:pPr>
    </w:lvl>
    <w:lvl w:ilvl="8" w:tplc="6A9AFAD2">
      <w:start w:val="1"/>
      <w:numFmt w:val="lowerRoman"/>
      <w:lvlText w:val="%9."/>
      <w:lvlJc w:val="right"/>
      <w:pPr>
        <w:ind w:left="6480" w:hanging="180"/>
      </w:pPr>
    </w:lvl>
  </w:abstractNum>
  <w:abstractNum w:abstractNumId="167" w15:restartNumberingAfterBreak="0">
    <w:nsid w:val="64247EDD"/>
    <w:multiLevelType w:val="hybridMultilevel"/>
    <w:tmpl w:val="C68C6E4C"/>
    <w:lvl w:ilvl="0" w:tplc="026C69E4">
      <w:start w:val="1"/>
      <w:numFmt w:val="bullet"/>
      <w:lvlText w:val="-"/>
      <w:lvlJc w:val="left"/>
      <w:pPr>
        <w:ind w:left="720" w:hanging="360"/>
      </w:pPr>
      <w:rPr>
        <w:rFonts w:ascii="Aptos" w:hAnsi="Apto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645F5EC5"/>
    <w:multiLevelType w:val="hybridMultilevel"/>
    <w:tmpl w:val="D772B51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4738FE3"/>
    <w:multiLevelType w:val="hybridMultilevel"/>
    <w:tmpl w:val="43207E4A"/>
    <w:lvl w:ilvl="0" w:tplc="57802E7A">
      <w:start w:val="3"/>
      <w:numFmt w:val="decimal"/>
      <w:lvlText w:val="3)"/>
      <w:lvlJc w:val="left"/>
      <w:pPr>
        <w:ind w:left="720" w:hanging="360"/>
      </w:pPr>
    </w:lvl>
    <w:lvl w:ilvl="1" w:tplc="740C79AA">
      <w:start w:val="1"/>
      <w:numFmt w:val="lowerLetter"/>
      <w:lvlText w:val="%2."/>
      <w:lvlJc w:val="left"/>
      <w:pPr>
        <w:ind w:left="1440" w:hanging="360"/>
      </w:pPr>
    </w:lvl>
    <w:lvl w:ilvl="2" w:tplc="03A05ADC">
      <w:start w:val="1"/>
      <w:numFmt w:val="lowerRoman"/>
      <w:lvlText w:val="%3."/>
      <w:lvlJc w:val="right"/>
      <w:pPr>
        <w:ind w:left="2160" w:hanging="180"/>
      </w:pPr>
    </w:lvl>
    <w:lvl w:ilvl="3" w:tplc="0DE68F48">
      <w:start w:val="1"/>
      <w:numFmt w:val="decimal"/>
      <w:lvlText w:val="%4."/>
      <w:lvlJc w:val="left"/>
      <w:pPr>
        <w:ind w:left="2880" w:hanging="360"/>
      </w:pPr>
    </w:lvl>
    <w:lvl w:ilvl="4" w:tplc="52B695FE">
      <w:start w:val="1"/>
      <w:numFmt w:val="lowerLetter"/>
      <w:lvlText w:val="%5."/>
      <w:lvlJc w:val="left"/>
      <w:pPr>
        <w:ind w:left="3600" w:hanging="360"/>
      </w:pPr>
    </w:lvl>
    <w:lvl w:ilvl="5" w:tplc="B2BEBB42">
      <w:start w:val="1"/>
      <w:numFmt w:val="lowerRoman"/>
      <w:lvlText w:val="%6."/>
      <w:lvlJc w:val="right"/>
      <w:pPr>
        <w:ind w:left="4320" w:hanging="180"/>
      </w:pPr>
    </w:lvl>
    <w:lvl w:ilvl="6" w:tplc="4A8C6C2C">
      <w:start w:val="1"/>
      <w:numFmt w:val="decimal"/>
      <w:lvlText w:val="%7."/>
      <w:lvlJc w:val="left"/>
      <w:pPr>
        <w:ind w:left="5040" w:hanging="360"/>
      </w:pPr>
    </w:lvl>
    <w:lvl w:ilvl="7" w:tplc="3B348C2C">
      <w:start w:val="1"/>
      <w:numFmt w:val="lowerLetter"/>
      <w:lvlText w:val="%8."/>
      <w:lvlJc w:val="left"/>
      <w:pPr>
        <w:ind w:left="5760" w:hanging="360"/>
      </w:pPr>
    </w:lvl>
    <w:lvl w:ilvl="8" w:tplc="0B9E0924">
      <w:start w:val="1"/>
      <w:numFmt w:val="lowerRoman"/>
      <w:lvlText w:val="%9."/>
      <w:lvlJc w:val="right"/>
      <w:pPr>
        <w:ind w:left="6480" w:hanging="180"/>
      </w:pPr>
    </w:lvl>
  </w:abstractNum>
  <w:abstractNum w:abstractNumId="170" w15:restartNumberingAfterBreak="0">
    <w:nsid w:val="64AA117C"/>
    <w:multiLevelType w:val="hybridMultilevel"/>
    <w:tmpl w:val="C4F2275C"/>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1" w15:restartNumberingAfterBreak="0">
    <w:nsid w:val="658D1424"/>
    <w:multiLevelType w:val="hybridMultilevel"/>
    <w:tmpl w:val="9B80025A"/>
    <w:lvl w:ilvl="0" w:tplc="AD38DD5E">
      <w:start w:val="1"/>
      <w:numFmt w:val="bullet"/>
      <w:lvlText w:val=""/>
      <w:lvlJc w:val="left"/>
      <w:pPr>
        <w:ind w:left="720" w:hanging="360"/>
      </w:pPr>
      <w:rPr>
        <w:rFonts w:ascii="Symbol" w:hAnsi="Symbol" w:cs="Symbol" w:hint="default"/>
        <w:sz w:val="18"/>
        <w:szCs w:val="18"/>
      </w:rPr>
    </w:lvl>
    <w:lvl w:ilvl="1" w:tplc="0BFAF434">
      <w:start w:val="1"/>
      <w:numFmt w:val="bullet"/>
      <w:lvlText w:val="o"/>
      <w:lvlJc w:val="left"/>
      <w:pPr>
        <w:ind w:left="1440" w:hanging="360"/>
      </w:pPr>
      <w:rPr>
        <w:rFonts w:ascii="Courier New" w:hAnsi="Courier New" w:cs="Courier New" w:hint="default"/>
      </w:rPr>
    </w:lvl>
    <w:lvl w:ilvl="2" w:tplc="1AD8575A">
      <w:start w:val="1"/>
      <w:numFmt w:val="bullet"/>
      <w:lvlText w:val=""/>
      <w:lvlJc w:val="left"/>
      <w:pPr>
        <w:ind w:left="2160" w:hanging="360"/>
      </w:pPr>
      <w:rPr>
        <w:rFonts w:ascii="Wingdings" w:hAnsi="Wingdings" w:cs="Wingdings" w:hint="default"/>
      </w:rPr>
    </w:lvl>
    <w:lvl w:ilvl="3" w:tplc="89C6F198">
      <w:start w:val="1"/>
      <w:numFmt w:val="bullet"/>
      <w:lvlText w:val=""/>
      <w:lvlJc w:val="left"/>
      <w:pPr>
        <w:ind w:left="2880" w:hanging="360"/>
      </w:pPr>
      <w:rPr>
        <w:rFonts w:ascii="Symbol" w:hAnsi="Symbol" w:cs="Symbol" w:hint="default"/>
      </w:rPr>
    </w:lvl>
    <w:lvl w:ilvl="4" w:tplc="04A44DEE">
      <w:start w:val="1"/>
      <w:numFmt w:val="bullet"/>
      <w:lvlText w:val="o"/>
      <w:lvlJc w:val="left"/>
      <w:pPr>
        <w:ind w:left="3600" w:hanging="360"/>
      </w:pPr>
      <w:rPr>
        <w:rFonts w:ascii="Courier New" w:hAnsi="Courier New" w:cs="Courier New" w:hint="default"/>
      </w:rPr>
    </w:lvl>
    <w:lvl w:ilvl="5" w:tplc="36AA703E">
      <w:start w:val="1"/>
      <w:numFmt w:val="bullet"/>
      <w:lvlText w:val=""/>
      <w:lvlJc w:val="left"/>
      <w:pPr>
        <w:ind w:left="4320" w:hanging="360"/>
      </w:pPr>
      <w:rPr>
        <w:rFonts w:ascii="Wingdings" w:hAnsi="Wingdings" w:cs="Wingdings" w:hint="default"/>
      </w:rPr>
    </w:lvl>
    <w:lvl w:ilvl="6" w:tplc="73367EEE">
      <w:start w:val="1"/>
      <w:numFmt w:val="bullet"/>
      <w:lvlText w:val=""/>
      <w:lvlJc w:val="left"/>
      <w:pPr>
        <w:ind w:left="5040" w:hanging="360"/>
      </w:pPr>
      <w:rPr>
        <w:rFonts w:ascii="Symbol" w:hAnsi="Symbol" w:cs="Symbol" w:hint="default"/>
      </w:rPr>
    </w:lvl>
    <w:lvl w:ilvl="7" w:tplc="F84CFDDE">
      <w:start w:val="1"/>
      <w:numFmt w:val="bullet"/>
      <w:lvlText w:val="o"/>
      <w:lvlJc w:val="left"/>
      <w:pPr>
        <w:ind w:left="5760" w:hanging="360"/>
      </w:pPr>
      <w:rPr>
        <w:rFonts w:ascii="Courier New" w:hAnsi="Courier New" w:cs="Courier New" w:hint="default"/>
      </w:rPr>
    </w:lvl>
    <w:lvl w:ilvl="8" w:tplc="ECCE3C84">
      <w:start w:val="1"/>
      <w:numFmt w:val="bullet"/>
      <w:lvlText w:val=""/>
      <w:lvlJc w:val="left"/>
      <w:pPr>
        <w:ind w:left="6480" w:hanging="360"/>
      </w:pPr>
      <w:rPr>
        <w:rFonts w:ascii="Wingdings" w:hAnsi="Wingdings" w:cs="Wingdings" w:hint="default"/>
      </w:rPr>
    </w:lvl>
  </w:abstractNum>
  <w:abstractNum w:abstractNumId="172" w15:restartNumberingAfterBreak="0">
    <w:nsid w:val="66841A77"/>
    <w:multiLevelType w:val="hybridMultilevel"/>
    <w:tmpl w:val="FFFFFFFF"/>
    <w:lvl w:ilvl="0" w:tplc="98AEDE30">
      <w:start w:val="1"/>
      <w:numFmt w:val="bullet"/>
      <w:lvlText w:val="·"/>
      <w:lvlJc w:val="left"/>
      <w:pPr>
        <w:ind w:left="720" w:hanging="360"/>
      </w:pPr>
      <w:rPr>
        <w:rFonts w:ascii="Symbol" w:hAnsi="Symbol" w:hint="default"/>
      </w:rPr>
    </w:lvl>
    <w:lvl w:ilvl="1" w:tplc="57024A26">
      <w:start w:val="1"/>
      <w:numFmt w:val="bullet"/>
      <w:lvlText w:val="o"/>
      <w:lvlJc w:val="left"/>
      <w:pPr>
        <w:ind w:left="1440" w:hanging="360"/>
      </w:pPr>
      <w:rPr>
        <w:rFonts w:ascii="Courier New" w:hAnsi="Courier New" w:hint="default"/>
      </w:rPr>
    </w:lvl>
    <w:lvl w:ilvl="2" w:tplc="28549AFC">
      <w:start w:val="1"/>
      <w:numFmt w:val="bullet"/>
      <w:lvlText w:val=""/>
      <w:lvlJc w:val="left"/>
      <w:pPr>
        <w:ind w:left="2160" w:hanging="360"/>
      </w:pPr>
      <w:rPr>
        <w:rFonts w:ascii="Wingdings" w:hAnsi="Wingdings" w:hint="default"/>
      </w:rPr>
    </w:lvl>
    <w:lvl w:ilvl="3" w:tplc="4D7E66F2">
      <w:start w:val="1"/>
      <w:numFmt w:val="bullet"/>
      <w:lvlText w:val=""/>
      <w:lvlJc w:val="left"/>
      <w:pPr>
        <w:ind w:left="2880" w:hanging="360"/>
      </w:pPr>
      <w:rPr>
        <w:rFonts w:ascii="Symbol" w:hAnsi="Symbol" w:hint="default"/>
      </w:rPr>
    </w:lvl>
    <w:lvl w:ilvl="4" w:tplc="BCA82CCE">
      <w:start w:val="1"/>
      <w:numFmt w:val="bullet"/>
      <w:lvlText w:val="o"/>
      <w:lvlJc w:val="left"/>
      <w:pPr>
        <w:ind w:left="3600" w:hanging="360"/>
      </w:pPr>
      <w:rPr>
        <w:rFonts w:ascii="Courier New" w:hAnsi="Courier New" w:hint="default"/>
      </w:rPr>
    </w:lvl>
    <w:lvl w:ilvl="5" w:tplc="697E6402">
      <w:start w:val="1"/>
      <w:numFmt w:val="bullet"/>
      <w:lvlText w:val=""/>
      <w:lvlJc w:val="left"/>
      <w:pPr>
        <w:ind w:left="4320" w:hanging="360"/>
      </w:pPr>
      <w:rPr>
        <w:rFonts w:ascii="Wingdings" w:hAnsi="Wingdings" w:hint="default"/>
      </w:rPr>
    </w:lvl>
    <w:lvl w:ilvl="6" w:tplc="F9640D10">
      <w:start w:val="1"/>
      <w:numFmt w:val="bullet"/>
      <w:lvlText w:val=""/>
      <w:lvlJc w:val="left"/>
      <w:pPr>
        <w:ind w:left="5040" w:hanging="360"/>
      </w:pPr>
      <w:rPr>
        <w:rFonts w:ascii="Symbol" w:hAnsi="Symbol" w:hint="default"/>
      </w:rPr>
    </w:lvl>
    <w:lvl w:ilvl="7" w:tplc="604A5DA2">
      <w:start w:val="1"/>
      <w:numFmt w:val="bullet"/>
      <w:lvlText w:val="o"/>
      <w:lvlJc w:val="left"/>
      <w:pPr>
        <w:ind w:left="5760" w:hanging="360"/>
      </w:pPr>
      <w:rPr>
        <w:rFonts w:ascii="Courier New" w:hAnsi="Courier New" w:hint="default"/>
      </w:rPr>
    </w:lvl>
    <w:lvl w:ilvl="8" w:tplc="7D20DBCA">
      <w:start w:val="1"/>
      <w:numFmt w:val="bullet"/>
      <w:lvlText w:val=""/>
      <w:lvlJc w:val="left"/>
      <w:pPr>
        <w:ind w:left="6480" w:hanging="360"/>
      </w:pPr>
      <w:rPr>
        <w:rFonts w:ascii="Wingdings" w:hAnsi="Wingdings" w:hint="default"/>
      </w:rPr>
    </w:lvl>
  </w:abstractNum>
  <w:abstractNum w:abstractNumId="173" w15:restartNumberingAfterBreak="0">
    <w:nsid w:val="680FA205"/>
    <w:multiLevelType w:val="hybridMultilevel"/>
    <w:tmpl w:val="BEAA16CC"/>
    <w:lvl w:ilvl="0" w:tplc="DA2E9A94">
      <w:start w:val="2"/>
      <w:numFmt w:val="decimal"/>
      <w:lvlText w:val="%1."/>
      <w:lvlJc w:val="left"/>
      <w:pPr>
        <w:ind w:left="720" w:hanging="360"/>
      </w:pPr>
    </w:lvl>
    <w:lvl w:ilvl="1" w:tplc="96A4AF22">
      <w:start w:val="1"/>
      <w:numFmt w:val="lowerLetter"/>
      <w:lvlText w:val="%2."/>
      <w:lvlJc w:val="left"/>
      <w:pPr>
        <w:ind w:left="1440" w:hanging="360"/>
      </w:pPr>
    </w:lvl>
    <w:lvl w:ilvl="2" w:tplc="45D43A22">
      <w:start w:val="1"/>
      <w:numFmt w:val="lowerRoman"/>
      <w:lvlText w:val="%3."/>
      <w:lvlJc w:val="right"/>
      <w:pPr>
        <w:ind w:left="2160" w:hanging="180"/>
      </w:pPr>
    </w:lvl>
    <w:lvl w:ilvl="3" w:tplc="AC62CE6E">
      <w:start w:val="1"/>
      <w:numFmt w:val="decimal"/>
      <w:lvlText w:val="%4."/>
      <w:lvlJc w:val="left"/>
      <w:pPr>
        <w:ind w:left="2880" w:hanging="360"/>
      </w:pPr>
    </w:lvl>
    <w:lvl w:ilvl="4" w:tplc="D25A7A98">
      <w:start w:val="1"/>
      <w:numFmt w:val="lowerLetter"/>
      <w:lvlText w:val="%5."/>
      <w:lvlJc w:val="left"/>
      <w:pPr>
        <w:ind w:left="3600" w:hanging="360"/>
      </w:pPr>
    </w:lvl>
    <w:lvl w:ilvl="5" w:tplc="8C30AE52">
      <w:start w:val="1"/>
      <w:numFmt w:val="lowerRoman"/>
      <w:lvlText w:val="%6."/>
      <w:lvlJc w:val="right"/>
      <w:pPr>
        <w:ind w:left="4320" w:hanging="180"/>
      </w:pPr>
    </w:lvl>
    <w:lvl w:ilvl="6" w:tplc="1458CD48">
      <w:start w:val="1"/>
      <w:numFmt w:val="decimal"/>
      <w:lvlText w:val="%7."/>
      <w:lvlJc w:val="left"/>
      <w:pPr>
        <w:ind w:left="5040" w:hanging="360"/>
      </w:pPr>
    </w:lvl>
    <w:lvl w:ilvl="7" w:tplc="EF30AF74">
      <w:start w:val="1"/>
      <w:numFmt w:val="lowerLetter"/>
      <w:lvlText w:val="%8."/>
      <w:lvlJc w:val="left"/>
      <w:pPr>
        <w:ind w:left="5760" w:hanging="360"/>
      </w:pPr>
    </w:lvl>
    <w:lvl w:ilvl="8" w:tplc="6B2E48CC">
      <w:start w:val="1"/>
      <w:numFmt w:val="lowerRoman"/>
      <w:lvlText w:val="%9."/>
      <w:lvlJc w:val="right"/>
      <w:pPr>
        <w:ind w:left="6480" w:hanging="180"/>
      </w:pPr>
    </w:lvl>
  </w:abstractNum>
  <w:abstractNum w:abstractNumId="174" w15:restartNumberingAfterBreak="0">
    <w:nsid w:val="684008F1"/>
    <w:multiLevelType w:val="hybridMultilevel"/>
    <w:tmpl w:val="78C20B14"/>
    <w:lvl w:ilvl="0" w:tplc="8C68037E">
      <w:start w:val="1"/>
      <w:numFmt w:val="decimal"/>
      <w:lvlText w:val="%1."/>
      <w:lvlJc w:val="left"/>
      <w:pPr>
        <w:ind w:left="360" w:hanging="360"/>
      </w:pPr>
    </w:lvl>
    <w:lvl w:ilvl="1" w:tplc="3AC039EE">
      <w:start w:val="1"/>
      <w:numFmt w:val="lowerLetter"/>
      <w:lvlText w:val="%2."/>
      <w:lvlJc w:val="left"/>
      <w:pPr>
        <w:ind w:left="1080" w:hanging="360"/>
      </w:pPr>
    </w:lvl>
    <w:lvl w:ilvl="2" w:tplc="E1003B38">
      <w:start w:val="1"/>
      <w:numFmt w:val="lowerRoman"/>
      <w:lvlText w:val="%3."/>
      <w:lvlJc w:val="right"/>
      <w:pPr>
        <w:ind w:left="1800" w:hanging="180"/>
      </w:pPr>
    </w:lvl>
    <w:lvl w:ilvl="3" w:tplc="58704730">
      <w:start w:val="1"/>
      <w:numFmt w:val="decimal"/>
      <w:lvlText w:val="%4."/>
      <w:lvlJc w:val="left"/>
      <w:pPr>
        <w:ind w:left="2520" w:hanging="360"/>
      </w:pPr>
    </w:lvl>
    <w:lvl w:ilvl="4" w:tplc="93A0D75C">
      <w:start w:val="1"/>
      <w:numFmt w:val="lowerLetter"/>
      <w:lvlText w:val="%5."/>
      <w:lvlJc w:val="left"/>
      <w:pPr>
        <w:ind w:left="3240" w:hanging="360"/>
      </w:pPr>
    </w:lvl>
    <w:lvl w:ilvl="5" w:tplc="656C44EE">
      <w:start w:val="1"/>
      <w:numFmt w:val="lowerRoman"/>
      <w:lvlText w:val="%6."/>
      <w:lvlJc w:val="right"/>
      <w:pPr>
        <w:ind w:left="3960" w:hanging="180"/>
      </w:pPr>
    </w:lvl>
    <w:lvl w:ilvl="6" w:tplc="DD465412">
      <w:start w:val="1"/>
      <w:numFmt w:val="decimal"/>
      <w:lvlText w:val="%7."/>
      <w:lvlJc w:val="left"/>
      <w:pPr>
        <w:ind w:left="4680" w:hanging="360"/>
      </w:pPr>
    </w:lvl>
    <w:lvl w:ilvl="7" w:tplc="8DA4435E">
      <w:start w:val="1"/>
      <w:numFmt w:val="lowerLetter"/>
      <w:lvlText w:val="%8."/>
      <w:lvlJc w:val="left"/>
      <w:pPr>
        <w:ind w:left="5400" w:hanging="360"/>
      </w:pPr>
    </w:lvl>
    <w:lvl w:ilvl="8" w:tplc="E0E0B630">
      <w:start w:val="1"/>
      <w:numFmt w:val="lowerRoman"/>
      <w:lvlText w:val="%9."/>
      <w:lvlJc w:val="right"/>
      <w:pPr>
        <w:ind w:left="6120" w:hanging="180"/>
      </w:pPr>
    </w:lvl>
  </w:abstractNum>
  <w:abstractNum w:abstractNumId="175" w15:restartNumberingAfterBreak="0">
    <w:nsid w:val="6A7AF53C"/>
    <w:multiLevelType w:val="hybridMultilevel"/>
    <w:tmpl w:val="C4E6480A"/>
    <w:lvl w:ilvl="0" w:tplc="226E2AAA">
      <w:start w:val="2"/>
      <w:numFmt w:val="decimal"/>
      <w:lvlText w:val="2)"/>
      <w:lvlJc w:val="left"/>
      <w:pPr>
        <w:ind w:left="720" w:hanging="360"/>
      </w:pPr>
    </w:lvl>
    <w:lvl w:ilvl="1" w:tplc="0E728792">
      <w:start w:val="1"/>
      <w:numFmt w:val="lowerLetter"/>
      <w:lvlText w:val="%2."/>
      <w:lvlJc w:val="left"/>
      <w:pPr>
        <w:ind w:left="1440" w:hanging="360"/>
      </w:pPr>
    </w:lvl>
    <w:lvl w:ilvl="2" w:tplc="7F5697E0">
      <w:start w:val="1"/>
      <w:numFmt w:val="lowerRoman"/>
      <w:lvlText w:val="%3."/>
      <w:lvlJc w:val="right"/>
      <w:pPr>
        <w:ind w:left="2160" w:hanging="180"/>
      </w:pPr>
    </w:lvl>
    <w:lvl w:ilvl="3" w:tplc="DE5C05C6">
      <w:start w:val="1"/>
      <w:numFmt w:val="decimal"/>
      <w:lvlText w:val="%4."/>
      <w:lvlJc w:val="left"/>
      <w:pPr>
        <w:ind w:left="2880" w:hanging="360"/>
      </w:pPr>
    </w:lvl>
    <w:lvl w:ilvl="4" w:tplc="B84A5D2E">
      <w:start w:val="1"/>
      <w:numFmt w:val="lowerLetter"/>
      <w:lvlText w:val="%5."/>
      <w:lvlJc w:val="left"/>
      <w:pPr>
        <w:ind w:left="3600" w:hanging="360"/>
      </w:pPr>
    </w:lvl>
    <w:lvl w:ilvl="5" w:tplc="1DA49AFA">
      <w:start w:val="1"/>
      <w:numFmt w:val="lowerRoman"/>
      <w:lvlText w:val="%6."/>
      <w:lvlJc w:val="right"/>
      <w:pPr>
        <w:ind w:left="4320" w:hanging="180"/>
      </w:pPr>
    </w:lvl>
    <w:lvl w:ilvl="6" w:tplc="15628D66">
      <w:start w:val="1"/>
      <w:numFmt w:val="decimal"/>
      <w:lvlText w:val="%7."/>
      <w:lvlJc w:val="left"/>
      <w:pPr>
        <w:ind w:left="5040" w:hanging="360"/>
      </w:pPr>
    </w:lvl>
    <w:lvl w:ilvl="7" w:tplc="1D70A6F8">
      <w:start w:val="1"/>
      <w:numFmt w:val="lowerLetter"/>
      <w:lvlText w:val="%8."/>
      <w:lvlJc w:val="left"/>
      <w:pPr>
        <w:ind w:left="5760" w:hanging="360"/>
      </w:pPr>
    </w:lvl>
    <w:lvl w:ilvl="8" w:tplc="F99C7C78">
      <w:start w:val="1"/>
      <w:numFmt w:val="lowerRoman"/>
      <w:lvlText w:val="%9."/>
      <w:lvlJc w:val="right"/>
      <w:pPr>
        <w:ind w:left="6480" w:hanging="180"/>
      </w:pPr>
    </w:lvl>
  </w:abstractNum>
  <w:abstractNum w:abstractNumId="176" w15:restartNumberingAfterBreak="0">
    <w:nsid w:val="6AE63EBC"/>
    <w:multiLevelType w:val="hybridMultilevel"/>
    <w:tmpl w:val="F4AE506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B281A21"/>
    <w:multiLevelType w:val="hybridMultilevel"/>
    <w:tmpl w:val="108E6884"/>
    <w:lvl w:ilvl="0" w:tplc="AE86C236">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553" w:hanging="360"/>
      </w:pPr>
      <w:rPr>
        <w:rFonts w:ascii="Symbol" w:hAnsi="Symbol" w:hint="default"/>
        <w:b w:val="0"/>
        <w:bCs w:val="0"/>
        <w:i w:val="0"/>
        <w:iCs w:val="0"/>
        <w:spacing w:val="0"/>
        <w:w w:val="100"/>
        <w:sz w:val="22"/>
        <w:szCs w:val="22"/>
        <w:lang w:val="sl-SI" w:eastAsia="en-US" w:bidi="ar-SA"/>
      </w:rPr>
    </w:lvl>
    <w:lvl w:ilvl="2" w:tplc="200A9376">
      <w:numFmt w:val="bullet"/>
      <w:lvlText w:val=""/>
      <w:lvlJc w:val="left"/>
      <w:pPr>
        <w:ind w:left="2274" w:hanging="360"/>
      </w:pPr>
      <w:rPr>
        <w:rFonts w:ascii="Wingdings" w:eastAsia="Wingdings" w:hAnsi="Wingdings" w:cs="Wingdings" w:hint="default"/>
        <w:b w:val="0"/>
        <w:bCs w:val="0"/>
        <w:i w:val="0"/>
        <w:iCs w:val="0"/>
        <w:spacing w:val="0"/>
        <w:w w:val="100"/>
        <w:sz w:val="22"/>
        <w:szCs w:val="22"/>
        <w:lang w:val="sl-SI" w:eastAsia="en-US" w:bidi="ar-SA"/>
      </w:rPr>
    </w:lvl>
    <w:lvl w:ilvl="3" w:tplc="9766C6D8">
      <w:numFmt w:val="bullet"/>
      <w:lvlText w:val="•"/>
      <w:lvlJc w:val="left"/>
      <w:pPr>
        <w:ind w:left="3322" w:hanging="360"/>
      </w:pPr>
      <w:rPr>
        <w:rFonts w:hint="default"/>
        <w:lang w:val="sl-SI" w:eastAsia="en-US" w:bidi="ar-SA"/>
      </w:rPr>
    </w:lvl>
    <w:lvl w:ilvl="4" w:tplc="F080053A">
      <w:numFmt w:val="bullet"/>
      <w:lvlText w:val="•"/>
      <w:lvlJc w:val="left"/>
      <w:pPr>
        <w:ind w:left="4365" w:hanging="360"/>
      </w:pPr>
      <w:rPr>
        <w:rFonts w:hint="default"/>
        <w:lang w:val="sl-SI" w:eastAsia="en-US" w:bidi="ar-SA"/>
      </w:rPr>
    </w:lvl>
    <w:lvl w:ilvl="5" w:tplc="BFC6C138">
      <w:numFmt w:val="bullet"/>
      <w:lvlText w:val="•"/>
      <w:lvlJc w:val="left"/>
      <w:pPr>
        <w:ind w:left="5407" w:hanging="360"/>
      </w:pPr>
      <w:rPr>
        <w:rFonts w:hint="default"/>
        <w:lang w:val="sl-SI" w:eastAsia="en-US" w:bidi="ar-SA"/>
      </w:rPr>
    </w:lvl>
    <w:lvl w:ilvl="6" w:tplc="24D2E494">
      <w:numFmt w:val="bullet"/>
      <w:lvlText w:val="•"/>
      <w:lvlJc w:val="left"/>
      <w:pPr>
        <w:ind w:left="6450" w:hanging="360"/>
      </w:pPr>
      <w:rPr>
        <w:rFonts w:hint="default"/>
        <w:lang w:val="sl-SI" w:eastAsia="en-US" w:bidi="ar-SA"/>
      </w:rPr>
    </w:lvl>
    <w:lvl w:ilvl="7" w:tplc="9A646C9E">
      <w:numFmt w:val="bullet"/>
      <w:lvlText w:val="•"/>
      <w:lvlJc w:val="left"/>
      <w:pPr>
        <w:ind w:left="7492" w:hanging="360"/>
      </w:pPr>
      <w:rPr>
        <w:rFonts w:hint="default"/>
        <w:lang w:val="sl-SI" w:eastAsia="en-US" w:bidi="ar-SA"/>
      </w:rPr>
    </w:lvl>
    <w:lvl w:ilvl="8" w:tplc="4C941EB6">
      <w:numFmt w:val="bullet"/>
      <w:lvlText w:val="•"/>
      <w:lvlJc w:val="left"/>
      <w:pPr>
        <w:ind w:left="8535" w:hanging="360"/>
      </w:pPr>
      <w:rPr>
        <w:rFonts w:hint="default"/>
        <w:lang w:val="sl-SI" w:eastAsia="en-US" w:bidi="ar-SA"/>
      </w:rPr>
    </w:lvl>
  </w:abstractNum>
  <w:abstractNum w:abstractNumId="178" w15:restartNumberingAfterBreak="0">
    <w:nsid w:val="6B4F77AF"/>
    <w:multiLevelType w:val="hybridMultilevel"/>
    <w:tmpl w:val="9A4859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6B6689A8"/>
    <w:multiLevelType w:val="hybridMultilevel"/>
    <w:tmpl w:val="D2F807A2"/>
    <w:lvl w:ilvl="0" w:tplc="0F6AC84A">
      <w:start w:val="1"/>
      <w:numFmt w:val="bullet"/>
      <w:lvlText w:val="·"/>
      <w:lvlJc w:val="left"/>
      <w:pPr>
        <w:ind w:left="720" w:hanging="360"/>
      </w:pPr>
      <w:rPr>
        <w:rFonts w:ascii="Symbol" w:hAnsi="Symbol" w:hint="default"/>
      </w:rPr>
    </w:lvl>
    <w:lvl w:ilvl="1" w:tplc="322632FE">
      <w:start w:val="1"/>
      <w:numFmt w:val="bullet"/>
      <w:lvlText w:val="o"/>
      <w:lvlJc w:val="left"/>
      <w:pPr>
        <w:ind w:left="1440" w:hanging="360"/>
      </w:pPr>
      <w:rPr>
        <w:rFonts w:ascii="Courier New" w:hAnsi="Courier New" w:hint="default"/>
      </w:rPr>
    </w:lvl>
    <w:lvl w:ilvl="2" w:tplc="A43E8FD0">
      <w:start w:val="1"/>
      <w:numFmt w:val="bullet"/>
      <w:lvlText w:val=""/>
      <w:lvlJc w:val="left"/>
      <w:pPr>
        <w:ind w:left="2160" w:hanging="360"/>
      </w:pPr>
      <w:rPr>
        <w:rFonts w:ascii="Wingdings" w:hAnsi="Wingdings" w:hint="default"/>
      </w:rPr>
    </w:lvl>
    <w:lvl w:ilvl="3" w:tplc="BAFAA3F6">
      <w:start w:val="1"/>
      <w:numFmt w:val="bullet"/>
      <w:lvlText w:val=""/>
      <w:lvlJc w:val="left"/>
      <w:pPr>
        <w:ind w:left="2880" w:hanging="360"/>
      </w:pPr>
      <w:rPr>
        <w:rFonts w:ascii="Symbol" w:hAnsi="Symbol" w:hint="default"/>
      </w:rPr>
    </w:lvl>
    <w:lvl w:ilvl="4" w:tplc="8A28AD86">
      <w:start w:val="1"/>
      <w:numFmt w:val="bullet"/>
      <w:lvlText w:val="o"/>
      <w:lvlJc w:val="left"/>
      <w:pPr>
        <w:ind w:left="3600" w:hanging="360"/>
      </w:pPr>
      <w:rPr>
        <w:rFonts w:ascii="Courier New" w:hAnsi="Courier New" w:hint="default"/>
      </w:rPr>
    </w:lvl>
    <w:lvl w:ilvl="5" w:tplc="8152A8BC">
      <w:start w:val="1"/>
      <w:numFmt w:val="bullet"/>
      <w:lvlText w:val=""/>
      <w:lvlJc w:val="left"/>
      <w:pPr>
        <w:ind w:left="4320" w:hanging="360"/>
      </w:pPr>
      <w:rPr>
        <w:rFonts w:ascii="Wingdings" w:hAnsi="Wingdings" w:hint="default"/>
      </w:rPr>
    </w:lvl>
    <w:lvl w:ilvl="6" w:tplc="C5AAA834">
      <w:start w:val="1"/>
      <w:numFmt w:val="bullet"/>
      <w:lvlText w:val=""/>
      <w:lvlJc w:val="left"/>
      <w:pPr>
        <w:ind w:left="5040" w:hanging="360"/>
      </w:pPr>
      <w:rPr>
        <w:rFonts w:ascii="Symbol" w:hAnsi="Symbol" w:hint="default"/>
      </w:rPr>
    </w:lvl>
    <w:lvl w:ilvl="7" w:tplc="82A44982">
      <w:start w:val="1"/>
      <w:numFmt w:val="bullet"/>
      <w:lvlText w:val="o"/>
      <w:lvlJc w:val="left"/>
      <w:pPr>
        <w:ind w:left="5760" w:hanging="360"/>
      </w:pPr>
      <w:rPr>
        <w:rFonts w:ascii="Courier New" w:hAnsi="Courier New" w:hint="default"/>
      </w:rPr>
    </w:lvl>
    <w:lvl w:ilvl="8" w:tplc="6B90E094">
      <w:start w:val="1"/>
      <w:numFmt w:val="bullet"/>
      <w:lvlText w:val=""/>
      <w:lvlJc w:val="left"/>
      <w:pPr>
        <w:ind w:left="6480" w:hanging="360"/>
      </w:pPr>
      <w:rPr>
        <w:rFonts w:ascii="Wingdings" w:hAnsi="Wingdings" w:hint="default"/>
      </w:rPr>
    </w:lvl>
  </w:abstractNum>
  <w:abstractNum w:abstractNumId="180" w15:restartNumberingAfterBreak="0">
    <w:nsid w:val="6CBB7A92"/>
    <w:multiLevelType w:val="hybridMultilevel"/>
    <w:tmpl w:val="0D1EAC94"/>
    <w:lvl w:ilvl="0" w:tplc="32D0DA40">
      <w:start w:val="16"/>
      <w:numFmt w:val="decimal"/>
      <w:lvlText w:val="%1."/>
      <w:lvlJc w:val="left"/>
      <w:pPr>
        <w:ind w:left="720" w:hanging="360"/>
      </w:pPr>
    </w:lvl>
    <w:lvl w:ilvl="1" w:tplc="52064394">
      <w:start w:val="1"/>
      <w:numFmt w:val="lowerLetter"/>
      <w:lvlText w:val="%2."/>
      <w:lvlJc w:val="left"/>
      <w:pPr>
        <w:ind w:left="1440" w:hanging="360"/>
      </w:pPr>
    </w:lvl>
    <w:lvl w:ilvl="2" w:tplc="006C759A">
      <w:start w:val="1"/>
      <w:numFmt w:val="lowerRoman"/>
      <w:lvlText w:val="%3."/>
      <w:lvlJc w:val="right"/>
      <w:pPr>
        <w:ind w:left="2160" w:hanging="180"/>
      </w:pPr>
    </w:lvl>
    <w:lvl w:ilvl="3" w:tplc="3182A76C">
      <w:start w:val="1"/>
      <w:numFmt w:val="decimal"/>
      <w:lvlText w:val="%4."/>
      <w:lvlJc w:val="left"/>
      <w:pPr>
        <w:ind w:left="2880" w:hanging="360"/>
      </w:pPr>
    </w:lvl>
    <w:lvl w:ilvl="4" w:tplc="4558D1F8">
      <w:start w:val="1"/>
      <w:numFmt w:val="lowerLetter"/>
      <w:lvlText w:val="%5."/>
      <w:lvlJc w:val="left"/>
      <w:pPr>
        <w:ind w:left="3600" w:hanging="360"/>
      </w:pPr>
    </w:lvl>
    <w:lvl w:ilvl="5" w:tplc="D868CC1A">
      <w:start w:val="1"/>
      <w:numFmt w:val="lowerRoman"/>
      <w:lvlText w:val="%6."/>
      <w:lvlJc w:val="right"/>
      <w:pPr>
        <w:ind w:left="4320" w:hanging="180"/>
      </w:pPr>
    </w:lvl>
    <w:lvl w:ilvl="6" w:tplc="7D964656">
      <w:start w:val="1"/>
      <w:numFmt w:val="decimal"/>
      <w:lvlText w:val="%7."/>
      <w:lvlJc w:val="left"/>
      <w:pPr>
        <w:ind w:left="5040" w:hanging="360"/>
      </w:pPr>
    </w:lvl>
    <w:lvl w:ilvl="7" w:tplc="B22CC4BC">
      <w:start w:val="1"/>
      <w:numFmt w:val="lowerLetter"/>
      <w:lvlText w:val="%8."/>
      <w:lvlJc w:val="left"/>
      <w:pPr>
        <w:ind w:left="5760" w:hanging="360"/>
      </w:pPr>
    </w:lvl>
    <w:lvl w:ilvl="8" w:tplc="F4ECB438">
      <w:start w:val="1"/>
      <w:numFmt w:val="lowerRoman"/>
      <w:lvlText w:val="%9."/>
      <w:lvlJc w:val="right"/>
      <w:pPr>
        <w:ind w:left="6480" w:hanging="180"/>
      </w:pPr>
    </w:lvl>
  </w:abstractNum>
  <w:abstractNum w:abstractNumId="181" w15:restartNumberingAfterBreak="0">
    <w:nsid w:val="6DD43E88"/>
    <w:multiLevelType w:val="hybridMultilevel"/>
    <w:tmpl w:val="70A031F6"/>
    <w:lvl w:ilvl="0" w:tplc="F1DC19A8">
      <w:start w:val="1"/>
      <w:numFmt w:val="bullet"/>
      <w:lvlText w:val=""/>
      <w:lvlJc w:val="left"/>
      <w:pPr>
        <w:ind w:left="720" w:hanging="360"/>
      </w:pPr>
      <w:rPr>
        <w:rFonts w:ascii="Symbol" w:hAnsi="Symbol" w:cs="Symbol" w:hint="default"/>
        <w:sz w:val="18"/>
        <w:szCs w:val="18"/>
      </w:rPr>
    </w:lvl>
    <w:lvl w:ilvl="1" w:tplc="BE961086">
      <w:start w:val="1"/>
      <w:numFmt w:val="bullet"/>
      <w:lvlText w:val="o"/>
      <w:lvlJc w:val="left"/>
      <w:pPr>
        <w:ind w:left="1440" w:hanging="360"/>
      </w:pPr>
      <w:rPr>
        <w:rFonts w:ascii="Courier New" w:hAnsi="Courier New" w:cs="Courier New" w:hint="default"/>
      </w:rPr>
    </w:lvl>
    <w:lvl w:ilvl="2" w:tplc="460ED6AC">
      <w:start w:val="1"/>
      <w:numFmt w:val="bullet"/>
      <w:lvlText w:val=""/>
      <w:lvlJc w:val="left"/>
      <w:pPr>
        <w:ind w:left="2160" w:hanging="360"/>
      </w:pPr>
      <w:rPr>
        <w:rFonts w:ascii="Wingdings" w:hAnsi="Wingdings" w:cs="Wingdings" w:hint="default"/>
      </w:rPr>
    </w:lvl>
    <w:lvl w:ilvl="3" w:tplc="2DC64A5E">
      <w:start w:val="1"/>
      <w:numFmt w:val="bullet"/>
      <w:lvlText w:val=""/>
      <w:lvlJc w:val="left"/>
      <w:pPr>
        <w:ind w:left="2880" w:hanging="360"/>
      </w:pPr>
      <w:rPr>
        <w:rFonts w:ascii="Symbol" w:hAnsi="Symbol" w:cs="Symbol" w:hint="default"/>
      </w:rPr>
    </w:lvl>
    <w:lvl w:ilvl="4" w:tplc="636CBF22">
      <w:start w:val="1"/>
      <w:numFmt w:val="bullet"/>
      <w:lvlText w:val="o"/>
      <w:lvlJc w:val="left"/>
      <w:pPr>
        <w:ind w:left="3600" w:hanging="360"/>
      </w:pPr>
      <w:rPr>
        <w:rFonts w:ascii="Courier New" w:hAnsi="Courier New" w:cs="Courier New" w:hint="default"/>
      </w:rPr>
    </w:lvl>
    <w:lvl w:ilvl="5" w:tplc="F5D0F384">
      <w:start w:val="1"/>
      <w:numFmt w:val="bullet"/>
      <w:lvlText w:val=""/>
      <w:lvlJc w:val="left"/>
      <w:pPr>
        <w:ind w:left="4320" w:hanging="360"/>
      </w:pPr>
      <w:rPr>
        <w:rFonts w:ascii="Wingdings" w:hAnsi="Wingdings" w:cs="Wingdings" w:hint="default"/>
      </w:rPr>
    </w:lvl>
    <w:lvl w:ilvl="6" w:tplc="A68011E0">
      <w:start w:val="1"/>
      <w:numFmt w:val="bullet"/>
      <w:lvlText w:val=""/>
      <w:lvlJc w:val="left"/>
      <w:pPr>
        <w:ind w:left="5040" w:hanging="360"/>
      </w:pPr>
      <w:rPr>
        <w:rFonts w:ascii="Symbol" w:hAnsi="Symbol" w:cs="Symbol" w:hint="default"/>
      </w:rPr>
    </w:lvl>
    <w:lvl w:ilvl="7" w:tplc="FE78E12E">
      <w:start w:val="1"/>
      <w:numFmt w:val="bullet"/>
      <w:lvlText w:val="o"/>
      <w:lvlJc w:val="left"/>
      <w:pPr>
        <w:ind w:left="5760" w:hanging="360"/>
      </w:pPr>
      <w:rPr>
        <w:rFonts w:ascii="Courier New" w:hAnsi="Courier New" w:cs="Courier New" w:hint="default"/>
      </w:rPr>
    </w:lvl>
    <w:lvl w:ilvl="8" w:tplc="6330C542">
      <w:start w:val="1"/>
      <w:numFmt w:val="bullet"/>
      <w:lvlText w:val=""/>
      <w:lvlJc w:val="left"/>
      <w:pPr>
        <w:ind w:left="6480" w:hanging="360"/>
      </w:pPr>
      <w:rPr>
        <w:rFonts w:ascii="Wingdings" w:hAnsi="Wingdings" w:cs="Wingdings" w:hint="default"/>
      </w:rPr>
    </w:lvl>
  </w:abstractNum>
  <w:abstractNum w:abstractNumId="182" w15:restartNumberingAfterBreak="0">
    <w:nsid w:val="6EBB4DD7"/>
    <w:multiLevelType w:val="hybridMultilevel"/>
    <w:tmpl w:val="D9181952"/>
    <w:lvl w:ilvl="0" w:tplc="A782BA48">
      <w:start w:val="5"/>
      <w:numFmt w:val="decimal"/>
      <w:lvlText w:val="5)"/>
      <w:lvlJc w:val="left"/>
      <w:pPr>
        <w:ind w:left="720" w:hanging="360"/>
      </w:pPr>
    </w:lvl>
    <w:lvl w:ilvl="1" w:tplc="DB5270AA">
      <w:start w:val="1"/>
      <w:numFmt w:val="lowerLetter"/>
      <w:lvlText w:val="%2."/>
      <w:lvlJc w:val="left"/>
      <w:pPr>
        <w:ind w:left="1440" w:hanging="360"/>
      </w:pPr>
    </w:lvl>
    <w:lvl w:ilvl="2" w:tplc="B8788946">
      <w:start w:val="1"/>
      <w:numFmt w:val="lowerRoman"/>
      <w:lvlText w:val="%3."/>
      <w:lvlJc w:val="right"/>
      <w:pPr>
        <w:ind w:left="2160" w:hanging="180"/>
      </w:pPr>
    </w:lvl>
    <w:lvl w:ilvl="3" w:tplc="EBE8B0C0">
      <w:start w:val="1"/>
      <w:numFmt w:val="decimal"/>
      <w:lvlText w:val="%4."/>
      <w:lvlJc w:val="left"/>
      <w:pPr>
        <w:ind w:left="2880" w:hanging="360"/>
      </w:pPr>
    </w:lvl>
    <w:lvl w:ilvl="4" w:tplc="30CA1BEC">
      <w:start w:val="1"/>
      <w:numFmt w:val="lowerLetter"/>
      <w:lvlText w:val="%5."/>
      <w:lvlJc w:val="left"/>
      <w:pPr>
        <w:ind w:left="3600" w:hanging="360"/>
      </w:pPr>
    </w:lvl>
    <w:lvl w:ilvl="5" w:tplc="A350BFCE">
      <w:start w:val="1"/>
      <w:numFmt w:val="lowerRoman"/>
      <w:lvlText w:val="%6."/>
      <w:lvlJc w:val="right"/>
      <w:pPr>
        <w:ind w:left="4320" w:hanging="180"/>
      </w:pPr>
    </w:lvl>
    <w:lvl w:ilvl="6" w:tplc="DB6E8544">
      <w:start w:val="1"/>
      <w:numFmt w:val="decimal"/>
      <w:lvlText w:val="%7."/>
      <w:lvlJc w:val="left"/>
      <w:pPr>
        <w:ind w:left="5040" w:hanging="360"/>
      </w:pPr>
    </w:lvl>
    <w:lvl w:ilvl="7" w:tplc="E0524A5C">
      <w:start w:val="1"/>
      <w:numFmt w:val="lowerLetter"/>
      <w:lvlText w:val="%8."/>
      <w:lvlJc w:val="left"/>
      <w:pPr>
        <w:ind w:left="5760" w:hanging="360"/>
      </w:pPr>
    </w:lvl>
    <w:lvl w:ilvl="8" w:tplc="17B0235A">
      <w:start w:val="1"/>
      <w:numFmt w:val="lowerRoman"/>
      <w:lvlText w:val="%9."/>
      <w:lvlJc w:val="right"/>
      <w:pPr>
        <w:ind w:left="6480" w:hanging="180"/>
      </w:pPr>
    </w:lvl>
  </w:abstractNum>
  <w:abstractNum w:abstractNumId="183" w15:restartNumberingAfterBreak="0">
    <w:nsid w:val="6FC77A47"/>
    <w:multiLevelType w:val="hybridMultilevel"/>
    <w:tmpl w:val="83FE405E"/>
    <w:lvl w:ilvl="0" w:tplc="08760E32">
      <w:numFmt w:val="bullet"/>
      <w:lvlText w:val=""/>
      <w:lvlJc w:val="left"/>
      <w:pPr>
        <w:ind w:left="833" w:hanging="360"/>
      </w:pPr>
      <w:rPr>
        <w:rFonts w:ascii="Symbol" w:eastAsia="Symbol" w:hAnsi="Symbol" w:cs="Symbol" w:hint="default"/>
        <w:b w:val="0"/>
        <w:bCs w:val="0"/>
        <w:i w:val="0"/>
        <w:iCs w:val="0"/>
        <w:color w:val="D70036"/>
        <w:spacing w:val="0"/>
        <w:w w:val="100"/>
        <w:sz w:val="22"/>
        <w:szCs w:val="22"/>
        <w:lang w:val="sl-SI" w:eastAsia="en-US" w:bidi="ar-SA"/>
      </w:rPr>
    </w:lvl>
    <w:lvl w:ilvl="1" w:tplc="04240001">
      <w:start w:val="1"/>
      <w:numFmt w:val="bullet"/>
      <w:lvlText w:val=""/>
      <w:lvlJc w:val="left"/>
      <w:pPr>
        <w:ind w:left="1495" w:hanging="360"/>
      </w:pPr>
      <w:rPr>
        <w:rFonts w:ascii="Symbol" w:hAnsi="Symbol" w:hint="default"/>
        <w:b w:val="0"/>
        <w:bCs w:val="0"/>
        <w:i w:val="0"/>
        <w:iCs w:val="0"/>
        <w:spacing w:val="0"/>
        <w:w w:val="100"/>
        <w:sz w:val="22"/>
        <w:szCs w:val="22"/>
        <w:lang w:val="sl-SI" w:eastAsia="en-US" w:bidi="ar-SA"/>
      </w:rPr>
    </w:lvl>
    <w:lvl w:ilvl="2" w:tplc="9A52B156">
      <w:numFmt w:val="bullet"/>
      <w:lvlText w:val="•"/>
      <w:lvlJc w:val="left"/>
      <w:pPr>
        <w:ind w:left="2566" w:hanging="360"/>
      </w:pPr>
      <w:rPr>
        <w:rFonts w:hint="default"/>
        <w:lang w:val="sl-SI" w:eastAsia="en-US" w:bidi="ar-SA"/>
      </w:rPr>
    </w:lvl>
    <w:lvl w:ilvl="3" w:tplc="9FCA6F66">
      <w:numFmt w:val="bullet"/>
      <w:lvlText w:val="•"/>
      <w:lvlJc w:val="left"/>
      <w:pPr>
        <w:ind w:left="3573" w:hanging="360"/>
      </w:pPr>
      <w:rPr>
        <w:rFonts w:hint="default"/>
        <w:lang w:val="sl-SI" w:eastAsia="en-US" w:bidi="ar-SA"/>
      </w:rPr>
    </w:lvl>
    <w:lvl w:ilvl="4" w:tplc="F9F6DF96">
      <w:numFmt w:val="bullet"/>
      <w:lvlText w:val="•"/>
      <w:lvlJc w:val="left"/>
      <w:pPr>
        <w:ind w:left="4580" w:hanging="360"/>
      </w:pPr>
      <w:rPr>
        <w:rFonts w:hint="default"/>
        <w:lang w:val="sl-SI" w:eastAsia="en-US" w:bidi="ar-SA"/>
      </w:rPr>
    </w:lvl>
    <w:lvl w:ilvl="5" w:tplc="368AB962">
      <w:numFmt w:val="bullet"/>
      <w:lvlText w:val="•"/>
      <w:lvlJc w:val="left"/>
      <w:pPr>
        <w:ind w:left="5586" w:hanging="360"/>
      </w:pPr>
      <w:rPr>
        <w:rFonts w:hint="default"/>
        <w:lang w:val="sl-SI" w:eastAsia="en-US" w:bidi="ar-SA"/>
      </w:rPr>
    </w:lvl>
    <w:lvl w:ilvl="6" w:tplc="8B166394">
      <w:numFmt w:val="bullet"/>
      <w:lvlText w:val="•"/>
      <w:lvlJc w:val="left"/>
      <w:pPr>
        <w:ind w:left="6593" w:hanging="360"/>
      </w:pPr>
      <w:rPr>
        <w:rFonts w:hint="default"/>
        <w:lang w:val="sl-SI" w:eastAsia="en-US" w:bidi="ar-SA"/>
      </w:rPr>
    </w:lvl>
    <w:lvl w:ilvl="7" w:tplc="875694C4">
      <w:numFmt w:val="bullet"/>
      <w:lvlText w:val="•"/>
      <w:lvlJc w:val="left"/>
      <w:pPr>
        <w:ind w:left="7600" w:hanging="360"/>
      </w:pPr>
      <w:rPr>
        <w:rFonts w:hint="default"/>
        <w:lang w:val="sl-SI" w:eastAsia="en-US" w:bidi="ar-SA"/>
      </w:rPr>
    </w:lvl>
    <w:lvl w:ilvl="8" w:tplc="AD309902">
      <w:numFmt w:val="bullet"/>
      <w:lvlText w:val="•"/>
      <w:lvlJc w:val="left"/>
      <w:pPr>
        <w:ind w:left="8606" w:hanging="360"/>
      </w:pPr>
      <w:rPr>
        <w:rFonts w:hint="default"/>
        <w:lang w:val="sl-SI" w:eastAsia="en-US" w:bidi="ar-SA"/>
      </w:rPr>
    </w:lvl>
  </w:abstractNum>
  <w:abstractNum w:abstractNumId="18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5" w15:restartNumberingAfterBreak="0">
    <w:nsid w:val="708614C9"/>
    <w:multiLevelType w:val="hybridMultilevel"/>
    <w:tmpl w:val="0B340448"/>
    <w:lvl w:ilvl="0" w:tplc="9E3E578A">
      <w:start w:val="1"/>
      <w:numFmt w:val="bullet"/>
      <w:lvlText w:val=""/>
      <w:lvlJc w:val="left"/>
      <w:pPr>
        <w:ind w:left="720" w:hanging="360"/>
      </w:pPr>
      <w:rPr>
        <w:rFonts w:ascii="Symbol" w:hAnsi="Symbol" w:cs="Symbol" w:hint="default"/>
        <w:sz w:val="18"/>
        <w:szCs w:val="18"/>
      </w:rPr>
    </w:lvl>
    <w:lvl w:ilvl="1" w:tplc="D19E29CE">
      <w:start w:val="1"/>
      <w:numFmt w:val="bullet"/>
      <w:lvlText w:val="o"/>
      <w:lvlJc w:val="left"/>
      <w:pPr>
        <w:ind w:left="1440" w:hanging="360"/>
      </w:pPr>
      <w:rPr>
        <w:rFonts w:ascii="Courier New" w:hAnsi="Courier New" w:cs="Courier New" w:hint="default"/>
      </w:rPr>
    </w:lvl>
    <w:lvl w:ilvl="2" w:tplc="3BC8B32C">
      <w:start w:val="1"/>
      <w:numFmt w:val="bullet"/>
      <w:lvlText w:val=""/>
      <w:lvlJc w:val="left"/>
      <w:pPr>
        <w:ind w:left="2160" w:hanging="360"/>
      </w:pPr>
      <w:rPr>
        <w:rFonts w:ascii="Wingdings" w:hAnsi="Wingdings" w:cs="Wingdings" w:hint="default"/>
      </w:rPr>
    </w:lvl>
    <w:lvl w:ilvl="3" w:tplc="26FCF32A">
      <w:start w:val="1"/>
      <w:numFmt w:val="bullet"/>
      <w:lvlText w:val=""/>
      <w:lvlJc w:val="left"/>
      <w:pPr>
        <w:ind w:left="2880" w:hanging="360"/>
      </w:pPr>
      <w:rPr>
        <w:rFonts w:ascii="Symbol" w:hAnsi="Symbol" w:cs="Symbol" w:hint="default"/>
      </w:rPr>
    </w:lvl>
    <w:lvl w:ilvl="4" w:tplc="33C214D8">
      <w:start w:val="1"/>
      <w:numFmt w:val="bullet"/>
      <w:lvlText w:val="o"/>
      <w:lvlJc w:val="left"/>
      <w:pPr>
        <w:ind w:left="3600" w:hanging="360"/>
      </w:pPr>
      <w:rPr>
        <w:rFonts w:ascii="Courier New" w:hAnsi="Courier New" w:cs="Courier New" w:hint="default"/>
      </w:rPr>
    </w:lvl>
    <w:lvl w:ilvl="5" w:tplc="1F5A105A">
      <w:start w:val="1"/>
      <w:numFmt w:val="bullet"/>
      <w:lvlText w:val=""/>
      <w:lvlJc w:val="left"/>
      <w:pPr>
        <w:ind w:left="4320" w:hanging="360"/>
      </w:pPr>
      <w:rPr>
        <w:rFonts w:ascii="Wingdings" w:hAnsi="Wingdings" w:cs="Wingdings" w:hint="default"/>
      </w:rPr>
    </w:lvl>
    <w:lvl w:ilvl="6" w:tplc="8C38E8F4">
      <w:start w:val="1"/>
      <w:numFmt w:val="bullet"/>
      <w:lvlText w:val=""/>
      <w:lvlJc w:val="left"/>
      <w:pPr>
        <w:ind w:left="5040" w:hanging="360"/>
      </w:pPr>
      <w:rPr>
        <w:rFonts w:ascii="Symbol" w:hAnsi="Symbol" w:cs="Symbol" w:hint="default"/>
      </w:rPr>
    </w:lvl>
    <w:lvl w:ilvl="7" w:tplc="9D8C85AE">
      <w:start w:val="1"/>
      <w:numFmt w:val="bullet"/>
      <w:lvlText w:val="o"/>
      <w:lvlJc w:val="left"/>
      <w:pPr>
        <w:ind w:left="5760" w:hanging="360"/>
      </w:pPr>
      <w:rPr>
        <w:rFonts w:ascii="Courier New" w:hAnsi="Courier New" w:cs="Courier New" w:hint="default"/>
      </w:rPr>
    </w:lvl>
    <w:lvl w:ilvl="8" w:tplc="C5C82298">
      <w:start w:val="1"/>
      <w:numFmt w:val="bullet"/>
      <w:lvlText w:val=""/>
      <w:lvlJc w:val="left"/>
      <w:pPr>
        <w:ind w:left="6480" w:hanging="360"/>
      </w:pPr>
      <w:rPr>
        <w:rFonts w:ascii="Wingdings" w:hAnsi="Wingdings" w:cs="Wingdings" w:hint="default"/>
      </w:rPr>
    </w:lvl>
  </w:abstractNum>
  <w:abstractNum w:abstractNumId="186" w15:restartNumberingAfterBreak="0">
    <w:nsid w:val="70991363"/>
    <w:multiLevelType w:val="hybridMultilevel"/>
    <w:tmpl w:val="8C5C0948"/>
    <w:lvl w:ilvl="0" w:tplc="60DC57D8">
      <w:start w:val="1"/>
      <w:numFmt w:val="decimal"/>
      <w:lvlText w:val="%1."/>
      <w:lvlJc w:val="left"/>
      <w:pPr>
        <w:ind w:left="720" w:hanging="360"/>
      </w:pPr>
    </w:lvl>
    <w:lvl w:ilvl="1" w:tplc="9048BA50">
      <w:start w:val="1"/>
      <w:numFmt w:val="lowerLetter"/>
      <w:lvlText w:val="%2."/>
      <w:lvlJc w:val="left"/>
      <w:pPr>
        <w:ind w:left="1440" w:hanging="360"/>
      </w:pPr>
    </w:lvl>
    <w:lvl w:ilvl="2" w:tplc="1BEEF490">
      <w:start w:val="1"/>
      <w:numFmt w:val="lowerRoman"/>
      <w:lvlText w:val="%3."/>
      <w:lvlJc w:val="right"/>
      <w:pPr>
        <w:ind w:left="2160" w:hanging="180"/>
      </w:pPr>
    </w:lvl>
    <w:lvl w:ilvl="3" w:tplc="00AE7F8A">
      <w:start w:val="1"/>
      <w:numFmt w:val="decimal"/>
      <w:lvlText w:val="%4."/>
      <w:lvlJc w:val="left"/>
      <w:pPr>
        <w:ind w:left="2880" w:hanging="360"/>
      </w:pPr>
    </w:lvl>
    <w:lvl w:ilvl="4" w:tplc="454AB118">
      <w:start w:val="1"/>
      <w:numFmt w:val="lowerLetter"/>
      <w:lvlText w:val="%5."/>
      <w:lvlJc w:val="left"/>
      <w:pPr>
        <w:ind w:left="3600" w:hanging="360"/>
      </w:pPr>
    </w:lvl>
    <w:lvl w:ilvl="5" w:tplc="5C8A8B34">
      <w:start w:val="1"/>
      <w:numFmt w:val="lowerRoman"/>
      <w:lvlText w:val="%6."/>
      <w:lvlJc w:val="right"/>
      <w:pPr>
        <w:ind w:left="4320" w:hanging="180"/>
      </w:pPr>
    </w:lvl>
    <w:lvl w:ilvl="6" w:tplc="F44A722C">
      <w:start w:val="1"/>
      <w:numFmt w:val="decimal"/>
      <w:lvlText w:val="%7."/>
      <w:lvlJc w:val="left"/>
      <w:pPr>
        <w:ind w:left="5040" w:hanging="360"/>
      </w:pPr>
    </w:lvl>
    <w:lvl w:ilvl="7" w:tplc="6B225FCC">
      <w:start w:val="1"/>
      <w:numFmt w:val="lowerLetter"/>
      <w:lvlText w:val="%8."/>
      <w:lvlJc w:val="left"/>
      <w:pPr>
        <w:ind w:left="5760" w:hanging="360"/>
      </w:pPr>
    </w:lvl>
    <w:lvl w:ilvl="8" w:tplc="7778A0BC">
      <w:start w:val="1"/>
      <w:numFmt w:val="lowerRoman"/>
      <w:lvlText w:val="%9."/>
      <w:lvlJc w:val="right"/>
      <w:pPr>
        <w:ind w:left="6480" w:hanging="180"/>
      </w:pPr>
    </w:lvl>
  </w:abstractNum>
  <w:abstractNum w:abstractNumId="187" w15:restartNumberingAfterBreak="0">
    <w:nsid w:val="72853BB6"/>
    <w:multiLevelType w:val="hybridMultilevel"/>
    <w:tmpl w:val="E7DC6190"/>
    <w:lvl w:ilvl="0" w:tplc="53A8E2DE">
      <w:start w:val="1"/>
      <w:numFmt w:val="bullet"/>
      <w:lvlText w:val=""/>
      <w:lvlJc w:val="left"/>
      <w:pPr>
        <w:ind w:left="720" w:hanging="360"/>
      </w:pPr>
      <w:rPr>
        <w:rFonts w:ascii="Symbol" w:hAnsi="Symbol" w:cs="Symbol" w:hint="default"/>
        <w:sz w:val="18"/>
        <w:szCs w:val="18"/>
      </w:rPr>
    </w:lvl>
    <w:lvl w:ilvl="1" w:tplc="11AC5588">
      <w:start w:val="1"/>
      <w:numFmt w:val="bullet"/>
      <w:lvlText w:val="o"/>
      <w:lvlJc w:val="left"/>
      <w:pPr>
        <w:ind w:left="1440" w:hanging="360"/>
      </w:pPr>
      <w:rPr>
        <w:rFonts w:ascii="Courier New" w:hAnsi="Courier New" w:cs="Courier New" w:hint="default"/>
      </w:rPr>
    </w:lvl>
    <w:lvl w:ilvl="2" w:tplc="AEEE5CC0">
      <w:start w:val="1"/>
      <w:numFmt w:val="bullet"/>
      <w:lvlText w:val=""/>
      <w:lvlJc w:val="left"/>
      <w:pPr>
        <w:ind w:left="2160" w:hanging="360"/>
      </w:pPr>
      <w:rPr>
        <w:rFonts w:ascii="Wingdings" w:hAnsi="Wingdings" w:cs="Wingdings" w:hint="default"/>
      </w:rPr>
    </w:lvl>
    <w:lvl w:ilvl="3" w:tplc="97D67E3E">
      <w:start w:val="1"/>
      <w:numFmt w:val="bullet"/>
      <w:lvlText w:val=""/>
      <w:lvlJc w:val="left"/>
      <w:pPr>
        <w:ind w:left="2880" w:hanging="360"/>
      </w:pPr>
      <w:rPr>
        <w:rFonts w:ascii="Symbol" w:hAnsi="Symbol" w:cs="Symbol" w:hint="default"/>
      </w:rPr>
    </w:lvl>
    <w:lvl w:ilvl="4" w:tplc="9C6EABCC">
      <w:start w:val="1"/>
      <w:numFmt w:val="bullet"/>
      <w:lvlText w:val="o"/>
      <w:lvlJc w:val="left"/>
      <w:pPr>
        <w:ind w:left="3600" w:hanging="360"/>
      </w:pPr>
      <w:rPr>
        <w:rFonts w:ascii="Courier New" w:hAnsi="Courier New" w:cs="Courier New" w:hint="default"/>
      </w:rPr>
    </w:lvl>
    <w:lvl w:ilvl="5" w:tplc="64741D80">
      <w:start w:val="1"/>
      <w:numFmt w:val="bullet"/>
      <w:lvlText w:val=""/>
      <w:lvlJc w:val="left"/>
      <w:pPr>
        <w:ind w:left="4320" w:hanging="360"/>
      </w:pPr>
      <w:rPr>
        <w:rFonts w:ascii="Wingdings" w:hAnsi="Wingdings" w:cs="Wingdings" w:hint="default"/>
      </w:rPr>
    </w:lvl>
    <w:lvl w:ilvl="6" w:tplc="FCDAC328">
      <w:start w:val="1"/>
      <w:numFmt w:val="bullet"/>
      <w:lvlText w:val=""/>
      <w:lvlJc w:val="left"/>
      <w:pPr>
        <w:ind w:left="5040" w:hanging="360"/>
      </w:pPr>
      <w:rPr>
        <w:rFonts w:ascii="Symbol" w:hAnsi="Symbol" w:cs="Symbol" w:hint="default"/>
      </w:rPr>
    </w:lvl>
    <w:lvl w:ilvl="7" w:tplc="7812A5DC">
      <w:start w:val="1"/>
      <w:numFmt w:val="bullet"/>
      <w:lvlText w:val="o"/>
      <w:lvlJc w:val="left"/>
      <w:pPr>
        <w:ind w:left="5760" w:hanging="360"/>
      </w:pPr>
      <w:rPr>
        <w:rFonts w:ascii="Courier New" w:hAnsi="Courier New" w:cs="Courier New" w:hint="default"/>
      </w:rPr>
    </w:lvl>
    <w:lvl w:ilvl="8" w:tplc="8F1207CC">
      <w:start w:val="1"/>
      <w:numFmt w:val="bullet"/>
      <w:lvlText w:val=""/>
      <w:lvlJc w:val="left"/>
      <w:pPr>
        <w:ind w:left="6480" w:hanging="360"/>
      </w:pPr>
      <w:rPr>
        <w:rFonts w:ascii="Wingdings" w:hAnsi="Wingdings" w:cs="Wingdings" w:hint="default"/>
      </w:rPr>
    </w:lvl>
  </w:abstractNum>
  <w:abstractNum w:abstractNumId="188" w15:restartNumberingAfterBreak="0">
    <w:nsid w:val="7320613F"/>
    <w:multiLevelType w:val="hybridMultilevel"/>
    <w:tmpl w:val="EB4ECC8A"/>
    <w:lvl w:ilvl="0" w:tplc="210C3940">
      <w:start w:val="1"/>
      <w:numFmt w:val="bullet"/>
      <w:lvlText w:val="-"/>
      <w:lvlJc w:val="left"/>
      <w:pPr>
        <w:ind w:left="360" w:hanging="360"/>
      </w:pPr>
      <w:rPr>
        <w:rFonts w:ascii="Calibri Light" w:hAnsi="Calibri Light"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9" w15:restartNumberingAfterBreak="0">
    <w:nsid w:val="73CF1B2E"/>
    <w:multiLevelType w:val="hybridMultilevel"/>
    <w:tmpl w:val="9B8A64A4"/>
    <w:lvl w:ilvl="0" w:tplc="FFFFFFFF">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0"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1" w15:restartNumberingAfterBreak="0">
    <w:nsid w:val="75033B94"/>
    <w:multiLevelType w:val="multilevel"/>
    <w:tmpl w:val="C408F1BA"/>
    <w:lvl w:ilvl="0">
      <w:start w:val="1"/>
      <w:numFmt w:val="decimal"/>
      <w:lvlText w:val="%1."/>
      <w:lvlJc w:val="left"/>
      <w:pPr>
        <w:ind w:left="474" w:hanging="361"/>
      </w:pPr>
      <w:rPr>
        <w:rFonts w:ascii="Arial" w:eastAsia="Arial" w:hAnsi="Arial" w:cs="Arial" w:hint="default"/>
        <w:b/>
        <w:bCs/>
        <w:i w:val="0"/>
        <w:iCs w:val="0"/>
        <w:spacing w:val="0"/>
        <w:w w:val="100"/>
        <w:sz w:val="36"/>
        <w:szCs w:val="36"/>
        <w:lang w:val="sl-SI" w:eastAsia="en-US" w:bidi="ar-SA"/>
      </w:rPr>
    </w:lvl>
    <w:lvl w:ilvl="1">
      <w:start w:val="1"/>
      <w:numFmt w:val="decimal"/>
      <w:lvlText w:val="%1.%2."/>
      <w:lvlJc w:val="left"/>
      <w:pPr>
        <w:ind w:left="1081" w:hanging="1081"/>
      </w:pPr>
      <w:rPr>
        <w:rFonts w:ascii="Arial" w:eastAsia="Arial" w:hAnsi="Arial" w:cs="Arial" w:hint="default"/>
        <w:b/>
        <w:bCs/>
        <w:i w:val="0"/>
        <w:iCs w:val="0"/>
        <w:spacing w:val="0"/>
        <w:w w:val="100"/>
        <w:sz w:val="28"/>
        <w:szCs w:val="28"/>
        <w:lang w:val="sl-SI" w:eastAsia="en-US" w:bidi="ar-SA"/>
      </w:rPr>
    </w:lvl>
    <w:lvl w:ilvl="2">
      <w:numFmt w:val="bullet"/>
      <w:lvlText w:val=""/>
      <w:lvlJc w:val="left"/>
      <w:pPr>
        <w:ind w:left="904" w:hanging="361"/>
      </w:pPr>
      <w:rPr>
        <w:rFonts w:ascii="Symbol" w:eastAsia="Symbol" w:hAnsi="Symbol" w:cs="Symbol" w:hint="default"/>
        <w:spacing w:val="0"/>
        <w:w w:val="100"/>
        <w:lang w:val="sl-SI" w:eastAsia="en-US" w:bidi="ar-SA"/>
      </w:rPr>
    </w:lvl>
    <w:lvl w:ilvl="3">
      <w:numFmt w:val="bullet"/>
      <w:lvlText w:val=""/>
      <w:lvlJc w:val="left"/>
      <w:pPr>
        <w:ind w:left="1554" w:hanging="361"/>
      </w:pPr>
      <w:rPr>
        <w:rFonts w:ascii="Symbol" w:eastAsia="Symbol" w:hAnsi="Symbol" w:cs="Symbol" w:hint="default"/>
        <w:b w:val="0"/>
        <w:bCs w:val="0"/>
        <w:i w:val="0"/>
        <w:iCs w:val="0"/>
        <w:spacing w:val="0"/>
        <w:w w:val="100"/>
        <w:sz w:val="21"/>
        <w:szCs w:val="21"/>
        <w:lang w:val="sl-SI" w:eastAsia="en-US" w:bidi="ar-SA"/>
      </w:rPr>
    </w:lvl>
    <w:lvl w:ilvl="4">
      <w:numFmt w:val="bullet"/>
      <w:lvlText w:val="•"/>
      <w:lvlJc w:val="left"/>
      <w:pPr>
        <w:ind w:left="1950" w:hanging="361"/>
      </w:pPr>
      <w:rPr>
        <w:rFonts w:hint="default"/>
        <w:lang w:val="sl-SI" w:eastAsia="en-US" w:bidi="ar-SA"/>
      </w:rPr>
    </w:lvl>
    <w:lvl w:ilvl="5">
      <w:numFmt w:val="bullet"/>
      <w:lvlText w:val="•"/>
      <w:lvlJc w:val="left"/>
      <w:pPr>
        <w:ind w:left="2341" w:hanging="361"/>
      </w:pPr>
      <w:rPr>
        <w:rFonts w:hint="default"/>
        <w:lang w:val="sl-SI" w:eastAsia="en-US" w:bidi="ar-SA"/>
      </w:rPr>
    </w:lvl>
    <w:lvl w:ilvl="6">
      <w:numFmt w:val="bullet"/>
      <w:lvlText w:val="•"/>
      <w:lvlJc w:val="left"/>
      <w:pPr>
        <w:ind w:left="2731" w:hanging="361"/>
      </w:pPr>
      <w:rPr>
        <w:rFonts w:hint="default"/>
        <w:lang w:val="sl-SI" w:eastAsia="en-US" w:bidi="ar-SA"/>
      </w:rPr>
    </w:lvl>
    <w:lvl w:ilvl="7">
      <w:numFmt w:val="bullet"/>
      <w:lvlText w:val="•"/>
      <w:lvlJc w:val="left"/>
      <w:pPr>
        <w:ind w:left="3122" w:hanging="361"/>
      </w:pPr>
      <w:rPr>
        <w:rFonts w:hint="default"/>
        <w:lang w:val="sl-SI" w:eastAsia="en-US" w:bidi="ar-SA"/>
      </w:rPr>
    </w:lvl>
    <w:lvl w:ilvl="8">
      <w:numFmt w:val="bullet"/>
      <w:lvlText w:val="•"/>
      <w:lvlJc w:val="left"/>
      <w:pPr>
        <w:ind w:left="3512" w:hanging="361"/>
      </w:pPr>
      <w:rPr>
        <w:rFonts w:hint="default"/>
        <w:lang w:val="sl-SI" w:eastAsia="en-US" w:bidi="ar-SA"/>
      </w:rPr>
    </w:lvl>
  </w:abstractNum>
  <w:abstractNum w:abstractNumId="192" w15:restartNumberingAfterBreak="0">
    <w:nsid w:val="768D3074"/>
    <w:multiLevelType w:val="hybridMultilevel"/>
    <w:tmpl w:val="8CD06944"/>
    <w:lvl w:ilvl="0" w:tplc="B2CE2504">
      <w:start w:val="1"/>
      <w:numFmt w:val="bullet"/>
      <w:lvlText w:val="·"/>
      <w:lvlJc w:val="left"/>
      <w:pPr>
        <w:ind w:left="720" w:hanging="360"/>
      </w:pPr>
      <w:rPr>
        <w:rFonts w:ascii="Symbol" w:hAnsi="Symbol" w:hint="default"/>
      </w:rPr>
    </w:lvl>
    <w:lvl w:ilvl="1" w:tplc="7242BEC2">
      <w:start w:val="1"/>
      <w:numFmt w:val="bullet"/>
      <w:lvlText w:val="o"/>
      <w:lvlJc w:val="left"/>
      <w:pPr>
        <w:ind w:left="1440" w:hanging="360"/>
      </w:pPr>
      <w:rPr>
        <w:rFonts w:ascii="Courier New" w:hAnsi="Courier New" w:hint="default"/>
      </w:rPr>
    </w:lvl>
    <w:lvl w:ilvl="2" w:tplc="88EC59C6">
      <w:start w:val="1"/>
      <w:numFmt w:val="bullet"/>
      <w:lvlText w:val=""/>
      <w:lvlJc w:val="left"/>
      <w:pPr>
        <w:ind w:left="2160" w:hanging="360"/>
      </w:pPr>
      <w:rPr>
        <w:rFonts w:ascii="Wingdings" w:hAnsi="Wingdings" w:hint="default"/>
      </w:rPr>
    </w:lvl>
    <w:lvl w:ilvl="3" w:tplc="71D8CB8A">
      <w:start w:val="1"/>
      <w:numFmt w:val="bullet"/>
      <w:lvlText w:val=""/>
      <w:lvlJc w:val="left"/>
      <w:pPr>
        <w:ind w:left="2880" w:hanging="360"/>
      </w:pPr>
      <w:rPr>
        <w:rFonts w:ascii="Symbol" w:hAnsi="Symbol" w:hint="default"/>
      </w:rPr>
    </w:lvl>
    <w:lvl w:ilvl="4" w:tplc="F99C5854">
      <w:start w:val="1"/>
      <w:numFmt w:val="bullet"/>
      <w:lvlText w:val="o"/>
      <w:lvlJc w:val="left"/>
      <w:pPr>
        <w:ind w:left="3600" w:hanging="360"/>
      </w:pPr>
      <w:rPr>
        <w:rFonts w:ascii="Courier New" w:hAnsi="Courier New" w:hint="default"/>
      </w:rPr>
    </w:lvl>
    <w:lvl w:ilvl="5" w:tplc="00F4E1D2">
      <w:start w:val="1"/>
      <w:numFmt w:val="bullet"/>
      <w:lvlText w:val=""/>
      <w:lvlJc w:val="left"/>
      <w:pPr>
        <w:ind w:left="4320" w:hanging="360"/>
      </w:pPr>
      <w:rPr>
        <w:rFonts w:ascii="Wingdings" w:hAnsi="Wingdings" w:hint="default"/>
      </w:rPr>
    </w:lvl>
    <w:lvl w:ilvl="6" w:tplc="C2FCBDE0">
      <w:start w:val="1"/>
      <w:numFmt w:val="bullet"/>
      <w:lvlText w:val=""/>
      <w:lvlJc w:val="left"/>
      <w:pPr>
        <w:ind w:left="5040" w:hanging="360"/>
      </w:pPr>
      <w:rPr>
        <w:rFonts w:ascii="Symbol" w:hAnsi="Symbol" w:hint="default"/>
      </w:rPr>
    </w:lvl>
    <w:lvl w:ilvl="7" w:tplc="B3E6212E">
      <w:start w:val="1"/>
      <w:numFmt w:val="bullet"/>
      <w:lvlText w:val="o"/>
      <w:lvlJc w:val="left"/>
      <w:pPr>
        <w:ind w:left="5760" w:hanging="360"/>
      </w:pPr>
      <w:rPr>
        <w:rFonts w:ascii="Courier New" w:hAnsi="Courier New" w:hint="default"/>
      </w:rPr>
    </w:lvl>
    <w:lvl w:ilvl="8" w:tplc="3ADEC812">
      <w:start w:val="1"/>
      <w:numFmt w:val="bullet"/>
      <w:lvlText w:val=""/>
      <w:lvlJc w:val="left"/>
      <w:pPr>
        <w:ind w:left="6480" w:hanging="360"/>
      </w:pPr>
      <w:rPr>
        <w:rFonts w:ascii="Wingdings" w:hAnsi="Wingdings" w:hint="default"/>
      </w:rPr>
    </w:lvl>
  </w:abstractNum>
  <w:abstractNum w:abstractNumId="193"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7A8368A"/>
    <w:multiLevelType w:val="hybridMultilevel"/>
    <w:tmpl w:val="3DDA4A24"/>
    <w:lvl w:ilvl="0" w:tplc="99028D7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3B0C83A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5" w15:restartNumberingAfterBreak="0">
    <w:nsid w:val="77AE0D2C"/>
    <w:multiLevelType w:val="hybridMultilevel"/>
    <w:tmpl w:val="2C46CD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77EE3426"/>
    <w:multiLevelType w:val="hybridMultilevel"/>
    <w:tmpl w:val="A496A530"/>
    <w:lvl w:ilvl="0" w:tplc="BA54C4CA">
      <w:start w:val="1"/>
      <w:numFmt w:val="bullet"/>
      <w:lvlText w:val="-"/>
      <w:lvlJc w:val="left"/>
      <w:pPr>
        <w:ind w:left="720" w:hanging="360"/>
      </w:pPr>
      <w:rPr>
        <w:rFonts w:ascii="&quot;Arial&quot;,sans-serif" w:hAnsi="&quot;Arial&quot;,sans-serif" w:hint="default"/>
      </w:rPr>
    </w:lvl>
    <w:lvl w:ilvl="1" w:tplc="11C2AC12">
      <w:start w:val="1"/>
      <w:numFmt w:val="bullet"/>
      <w:lvlText w:val="o"/>
      <w:lvlJc w:val="left"/>
      <w:pPr>
        <w:ind w:left="1440" w:hanging="360"/>
      </w:pPr>
      <w:rPr>
        <w:rFonts w:ascii="Courier New" w:hAnsi="Courier New" w:hint="default"/>
      </w:rPr>
    </w:lvl>
    <w:lvl w:ilvl="2" w:tplc="B866CD02">
      <w:start w:val="1"/>
      <w:numFmt w:val="bullet"/>
      <w:lvlText w:val=""/>
      <w:lvlJc w:val="left"/>
      <w:pPr>
        <w:ind w:left="2160" w:hanging="360"/>
      </w:pPr>
      <w:rPr>
        <w:rFonts w:ascii="Wingdings" w:hAnsi="Wingdings" w:hint="default"/>
      </w:rPr>
    </w:lvl>
    <w:lvl w:ilvl="3" w:tplc="60C614B4">
      <w:start w:val="1"/>
      <w:numFmt w:val="bullet"/>
      <w:lvlText w:val=""/>
      <w:lvlJc w:val="left"/>
      <w:pPr>
        <w:ind w:left="2880" w:hanging="360"/>
      </w:pPr>
      <w:rPr>
        <w:rFonts w:ascii="Symbol" w:hAnsi="Symbol" w:hint="default"/>
      </w:rPr>
    </w:lvl>
    <w:lvl w:ilvl="4" w:tplc="A6B4D222">
      <w:start w:val="1"/>
      <w:numFmt w:val="bullet"/>
      <w:lvlText w:val="o"/>
      <w:lvlJc w:val="left"/>
      <w:pPr>
        <w:ind w:left="3600" w:hanging="360"/>
      </w:pPr>
      <w:rPr>
        <w:rFonts w:ascii="Courier New" w:hAnsi="Courier New" w:hint="default"/>
      </w:rPr>
    </w:lvl>
    <w:lvl w:ilvl="5" w:tplc="E9BA18BE">
      <w:start w:val="1"/>
      <w:numFmt w:val="bullet"/>
      <w:lvlText w:val=""/>
      <w:lvlJc w:val="left"/>
      <w:pPr>
        <w:ind w:left="4320" w:hanging="360"/>
      </w:pPr>
      <w:rPr>
        <w:rFonts w:ascii="Wingdings" w:hAnsi="Wingdings" w:hint="default"/>
      </w:rPr>
    </w:lvl>
    <w:lvl w:ilvl="6" w:tplc="B156A844">
      <w:start w:val="1"/>
      <w:numFmt w:val="bullet"/>
      <w:lvlText w:val=""/>
      <w:lvlJc w:val="left"/>
      <w:pPr>
        <w:ind w:left="5040" w:hanging="360"/>
      </w:pPr>
      <w:rPr>
        <w:rFonts w:ascii="Symbol" w:hAnsi="Symbol" w:hint="default"/>
      </w:rPr>
    </w:lvl>
    <w:lvl w:ilvl="7" w:tplc="DA3A827C">
      <w:start w:val="1"/>
      <w:numFmt w:val="bullet"/>
      <w:lvlText w:val="o"/>
      <w:lvlJc w:val="left"/>
      <w:pPr>
        <w:ind w:left="5760" w:hanging="360"/>
      </w:pPr>
      <w:rPr>
        <w:rFonts w:ascii="Courier New" w:hAnsi="Courier New" w:hint="default"/>
      </w:rPr>
    </w:lvl>
    <w:lvl w:ilvl="8" w:tplc="56521D66">
      <w:start w:val="1"/>
      <w:numFmt w:val="bullet"/>
      <w:lvlText w:val=""/>
      <w:lvlJc w:val="left"/>
      <w:pPr>
        <w:ind w:left="6480" w:hanging="360"/>
      </w:pPr>
      <w:rPr>
        <w:rFonts w:ascii="Wingdings" w:hAnsi="Wingdings" w:hint="default"/>
      </w:rPr>
    </w:lvl>
  </w:abstractNum>
  <w:abstractNum w:abstractNumId="197" w15:restartNumberingAfterBreak="0">
    <w:nsid w:val="78A57CCA"/>
    <w:multiLevelType w:val="hybridMultilevel"/>
    <w:tmpl w:val="6CC8A930"/>
    <w:lvl w:ilvl="0" w:tplc="05E0B6BC">
      <w:start w:val="1"/>
      <w:numFmt w:val="decimal"/>
      <w:lvlText w:val="2)"/>
      <w:lvlJc w:val="left"/>
      <w:pPr>
        <w:ind w:left="720" w:hanging="360"/>
      </w:pPr>
    </w:lvl>
    <w:lvl w:ilvl="1" w:tplc="CB620FD0">
      <w:start w:val="1"/>
      <w:numFmt w:val="lowerLetter"/>
      <w:lvlText w:val="%2."/>
      <w:lvlJc w:val="left"/>
      <w:pPr>
        <w:ind w:left="1440" w:hanging="360"/>
      </w:pPr>
    </w:lvl>
    <w:lvl w:ilvl="2" w:tplc="D9A8BCD2">
      <w:start w:val="1"/>
      <w:numFmt w:val="lowerRoman"/>
      <w:lvlText w:val="%3."/>
      <w:lvlJc w:val="right"/>
      <w:pPr>
        <w:ind w:left="2160" w:hanging="180"/>
      </w:pPr>
    </w:lvl>
    <w:lvl w:ilvl="3" w:tplc="6AEC6E34">
      <w:start w:val="1"/>
      <w:numFmt w:val="decimal"/>
      <w:lvlText w:val="%4."/>
      <w:lvlJc w:val="left"/>
      <w:pPr>
        <w:ind w:left="2880" w:hanging="360"/>
      </w:pPr>
    </w:lvl>
    <w:lvl w:ilvl="4" w:tplc="3B267B14">
      <w:start w:val="1"/>
      <w:numFmt w:val="lowerLetter"/>
      <w:lvlText w:val="%5."/>
      <w:lvlJc w:val="left"/>
      <w:pPr>
        <w:ind w:left="3600" w:hanging="360"/>
      </w:pPr>
    </w:lvl>
    <w:lvl w:ilvl="5" w:tplc="54D4AD1E">
      <w:start w:val="1"/>
      <w:numFmt w:val="lowerRoman"/>
      <w:lvlText w:val="%6."/>
      <w:lvlJc w:val="right"/>
      <w:pPr>
        <w:ind w:left="4320" w:hanging="180"/>
      </w:pPr>
    </w:lvl>
    <w:lvl w:ilvl="6" w:tplc="D1287376">
      <w:start w:val="1"/>
      <w:numFmt w:val="decimal"/>
      <w:lvlText w:val="%7."/>
      <w:lvlJc w:val="left"/>
      <w:pPr>
        <w:ind w:left="5040" w:hanging="360"/>
      </w:pPr>
    </w:lvl>
    <w:lvl w:ilvl="7" w:tplc="EE6C481E">
      <w:start w:val="1"/>
      <w:numFmt w:val="lowerLetter"/>
      <w:lvlText w:val="%8."/>
      <w:lvlJc w:val="left"/>
      <w:pPr>
        <w:ind w:left="5760" w:hanging="360"/>
      </w:pPr>
    </w:lvl>
    <w:lvl w:ilvl="8" w:tplc="F7D08642">
      <w:start w:val="1"/>
      <w:numFmt w:val="lowerRoman"/>
      <w:lvlText w:val="%9."/>
      <w:lvlJc w:val="right"/>
      <w:pPr>
        <w:ind w:left="6480" w:hanging="180"/>
      </w:pPr>
    </w:lvl>
  </w:abstractNum>
  <w:abstractNum w:abstractNumId="198" w15:restartNumberingAfterBreak="0">
    <w:nsid w:val="78E71FED"/>
    <w:multiLevelType w:val="hybridMultilevel"/>
    <w:tmpl w:val="E8685EE0"/>
    <w:lvl w:ilvl="0" w:tplc="54A83A9E">
      <w:start w:val="1"/>
      <w:numFmt w:val="decimal"/>
      <w:lvlText w:val="5)"/>
      <w:lvlJc w:val="left"/>
      <w:pPr>
        <w:ind w:left="720" w:hanging="360"/>
      </w:pPr>
    </w:lvl>
    <w:lvl w:ilvl="1" w:tplc="4356BD20">
      <w:start w:val="1"/>
      <w:numFmt w:val="lowerLetter"/>
      <w:lvlText w:val="%2."/>
      <w:lvlJc w:val="left"/>
      <w:pPr>
        <w:ind w:left="1440" w:hanging="360"/>
      </w:pPr>
    </w:lvl>
    <w:lvl w:ilvl="2" w:tplc="FAD44828">
      <w:start w:val="1"/>
      <w:numFmt w:val="lowerRoman"/>
      <w:lvlText w:val="%3."/>
      <w:lvlJc w:val="right"/>
      <w:pPr>
        <w:ind w:left="2160" w:hanging="180"/>
      </w:pPr>
    </w:lvl>
    <w:lvl w:ilvl="3" w:tplc="B9D6EB6C">
      <w:start w:val="1"/>
      <w:numFmt w:val="decimal"/>
      <w:lvlText w:val="%4."/>
      <w:lvlJc w:val="left"/>
      <w:pPr>
        <w:ind w:left="2880" w:hanging="360"/>
      </w:pPr>
    </w:lvl>
    <w:lvl w:ilvl="4" w:tplc="37807F02">
      <w:start w:val="1"/>
      <w:numFmt w:val="lowerLetter"/>
      <w:lvlText w:val="%5."/>
      <w:lvlJc w:val="left"/>
      <w:pPr>
        <w:ind w:left="3600" w:hanging="360"/>
      </w:pPr>
    </w:lvl>
    <w:lvl w:ilvl="5" w:tplc="067647BC">
      <w:start w:val="1"/>
      <w:numFmt w:val="lowerRoman"/>
      <w:lvlText w:val="%6."/>
      <w:lvlJc w:val="right"/>
      <w:pPr>
        <w:ind w:left="4320" w:hanging="180"/>
      </w:pPr>
    </w:lvl>
    <w:lvl w:ilvl="6" w:tplc="77685966">
      <w:start w:val="1"/>
      <w:numFmt w:val="decimal"/>
      <w:lvlText w:val="%7."/>
      <w:lvlJc w:val="left"/>
      <w:pPr>
        <w:ind w:left="5040" w:hanging="360"/>
      </w:pPr>
    </w:lvl>
    <w:lvl w:ilvl="7" w:tplc="038EB7E6">
      <w:start w:val="1"/>
      <w:numFmt w:val="lowerLetter"/>
      <w:lvlText w:val="%8."/>
      <w:lvlJc w:val="left"/>
      <w:pPr>
        <w:ind w:left="5760" w:hanging="360"/>
      </w:pPr>
    </w:lvl>
    <w:lvl w:ilvl="8" w:tplc="8542BEFC">
      <w:start w:val="1"/>
      <w:numFmt w:val="lowerRoman"/>
      <w:lvlText w:val="%9."/>
      <w:lvlJc w:val="right"/>
      <w:pPr>
        <w:ind w:left="6480" w:hanging="180"/>
      </w:pPr>
    </w:lvl>
  </w:abstractNum>
  <w:abstractNum w:abstractNumId="199" w15:restartNumberingAfterBreak="0">
    <w:nsid w:val="79623AE8"/>
    <w:multiLevelType w:val="hybridMultilevel"/>
    <w:tmpl w:val="BFD0370E"/>
    <w:lvl w:ilvl="0" w:tplc="716CB224">
      <w:start w:val="1"/>
      <w:numFmt w:val="decimal"/>
      <w:lvlText w:val="3)"/>
      <w:lvlJc w:val="left"/>
      <w:pPr>
        <w:ind w:left="720" w:hanging="360"/>
      </w:pPr>
    </w:lvl>
    <w:lvl w:ilvl="1" w:tplc="B6A41FD0">
      <w:start w:val="1"/>
      <w:numFmt w:val="lowerLetter"/>
      <w:lvlText w:val="%2."/>
      <w:lvlJc w:val="left"/>
      <w:pPr>
        <w:ind w:left="1440" w:hanging="360"/>
      </w:pPr>
    </w:lvl>
    <w:lvl w:ilvl="2" w:tplc="DBE6C084">
      <w:start w:val="1"/>
      <w:numFmt w:val="lowerRoman"/>
      <w:lvlText w:val="%3."/>
      <w:lvlJc w:val="right"/>
      <w:pPr>
        <w:ind w:left="2160" w:hanging="180"/>
      </w:pPr>
    </w:lvl>
    <w:lvl w:ilvl="3" w:tplc="398ADB48">
      <w:start w:val="1"/>
      <w:numFmt w:val="decimal"/>
      <w:lvlText w:val="%4."/>
      <w:lvlJc w:val="left"/>
      <w:pPr>
        <w:ind w:left="2880" w:hanging="360"/>
      </w:pPr>
    </w:lvl>
    <w:lvl w:ilvl="4" w:tplc="05CA7360">
      <w:start w:val="1"/>
      <w:numFmt w:val="lowerLetter"/>
      <w:lvlText w:val="%5."/>
      <w:lvlJc w:val="left"/>
      <w:pPr>
        <w:ind w:left="3600" w:hanging="360"/>
      </w:pPr>
    </w:lvl>
    <w:lvl w:ilvl="5" w:tplc="BB0EA2A0">
      <w:start w:val="1"/>
      <w:numFmt w:val="lowerRoman"/>
      <w:lvlText w:val="%6."/>
      <w:lvlJc w:val="right"/>
      <w:pPr>
        <w:ind w:left="4320" w:hanging="180"/>
      </w:pPr>
    </w:lvl>
    <w:lvl w:ilvl="6" w:tplc="63960DC4">
      <w:start w:val="1"/>
      <w:numFmt w:val="decimal"/>
      <w:lvlText w:val="%7."/>
      <w:lvlJc w:val="left"/>
      <w:pPr>
        <w:ind w:left="5040" w:hanging="360"/>
      </w:pPr>
    </w:lvl>
    <w:lvl w:ilvl="7" w:tplc="7EA282EC">
      <w:start w:val="1"/>
      <w:numFmt w:val="lowerLetter"/>
      <w:lvlText w:val="%8."/>
      <w:lvlJc w:val="left"/>
      <w:pPr>
        <w:ind w:left="5760" w:hanging="360"/>
      </w:pPr>
    </w:lvl>
    <w:lvl w:ilvl="8" w:tplc="2758CC7E">
      <w:start w:val="1"/>
      <w:numFmt w:val="lowerRoman"/>
      <w:lvlText w:val="%9."/>
      <w:lvlJc w:val="right"/>
      <w:pPr>
        <w:ind w:left="6480" w:hanging="180"/>
      </w:pPr>
    </w:lvl>
  </w:abstractNum>
  <w:abstractNum w:abstractNumId="20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9DBD03F"/>
    <w:multiLevelType w:val="hybridMultilevel"/>
    <w:tmpl w:val="C8A28076"/>
    <w:lvl w:ilvl="0" w:tplc="B66845C4">
      <w:start w:val="1"/>
      <w:numFmt w:val="bullet"/>
      <w:lvlText w:val="-"/>
      <w:lvlJc w:val="left"/>
      <w:pPr>
        <w:ind w:left="720" w:hanging="360"/>
      </w:pPr>
      <w:rPr>
        <w:rFonts w:ascii="Aptos" w:hAnsi="Aptos" w:hint="default"/>
      </w:rPr>
    </w:lvl>
    <w:lvl w:ilvl="1" w:tplc="C4A8F6F4">
      <w:start w:val="1"/>
      <w:numFmt w:val="bullet"/>
      <w:lvlText w:val="o"/>
      <w:lvlJc w:val="left"/>
      <w:pPr>
        <w:ind w:left="1440" w:hanging="360"/>
      </w:pPr>
      <w:rPr>
        <w:rFonts w:ascii="Courier New" w:hAnsi="Courier New" w:hint="default"/>
      </w:rPr>
    </w:lvl>
    <w:lvl w:ilvl="2" w:tplc="8B9206B0">
      <w:start w:val="1"/>
      <w:numFmt w:val="bullet"/>
      <w:lvlText w:val=""/>
      <w:lvlJc w:val="left"/>
      <w:pPr>
        <w:ind w:left="2160" w:hanging="360"/>
      </w:pPr>
      <w:rPr>
        <w:rFonts w:ascii="Wingdings" w:hAnsi="Wingdings" w:hint="default"/>
      </w:rPr>
    </w:lvl>
    <w:lvl w:ilvl="3" w:tplc="F6608072">
      <w:start w:val="1"/>
      <w:numFmt w:val="bullet"/>
      <w:lvlText w:val=""/>
      <w:lvlJc w:val="left"/>
      <w:pPr>
        <w:ind w:left="2880" w:hanging="360"/>
      </w:pPr>
      <w:rPr>
        <w:rFonts w:ascii="Symbol" w:hAnsi="Symbol" w:hint="default"/>
      </w:rPr>
    </w:lvl>
    <w:lvl w:ilvl="4" w:tplc="F648E760">
      <w:start w:val="1"/>
      <w:numFmt w:val="bullet"/>
      <w:lvlText w:val="o"/>
      <w:lvlJc w:val="left"/>
      <w:pPr>
        <w:ind w:left="3600" w:hanging="360"/>
      </w:pPr>
      <w:rPr>
        <w:rFonts w:ascii="Courier New" w:hAnsi="Courier New" w:hint="default"/>
      </w:rPr>
    </w:lvl>
    <w:lvl w:ilvl="5" w:tplc="04DA86C4">
      <w:start w:val="1"/>
      <w:numFmt w:val="bullet"/>
      <w:lvlText w:val=""/>
      <w:lvlJc w:val="left"/>
      <w:pPr>
        <w:ind w:left="4320" w:hanging="360"/>
      </w:pPr>
      <w:rPr>
        <w:rFonts w:ascii="Wingdings" w:hAnsi="Wingdings" w:hint="default"/>
      </w:rPr>
    </w:lvl>
    <w:lvl w:ilvl="6" w:tplc="B4F4A1F2">
      <w:start w:val="1"/>
      <w:numFmt w:val="bullet"/>
      <w:lvlText w:val=""/>
      <w:lvlJc w:val="left"/>
      <w:pPr>
        <w:ind w:left="5040" w:hanging="360"/>
      </w:pPr>
      <w:rPr>
        <w:rFonts w:ascii="Symbol" w:hAnsi="Symbol" w:hint="default"/>
      </w:rPr>
    </w:lvl>
    <w:lvl w:ilvl="7" w:tplc="4AD05FC2">
      <w:start w:val="1"/>
      <w:numFmt w:val="bullet"/>
      <w:lvlText w:val="o"/>
      <w:lvlJc w:val="left"/>
      <w:pPr>
        <w:ind w:left="5760" w:hanging="360"/>
      </w:pPr>
      <w:rPr>
        <w:rFonts w:ascii="Courier New" w:hAnsi="Courier New" w:hint="default"/>
      </w:rPr>
    </w:lvl>
    <w:lvl w:ilvl="8" w:tplc="14D81E6C">
      <w:start w:val="1"/>
      <w:numFmt w:val="bullet"/>
      <w:lvlText w:val=""/>
      <w:lvlJc w:val="left"/>
      <w:pPr>
        <w:ind w:left="6480" w:hanging="360"/>
      </w:pPr>
      <w:rPr>
        <w:rFonts w:ascii="Wingdings" w:hAnsi="Wingdings" w:hint="default"/>
      </w:rPr>
    </w:lvl>
  </w:abstractNum>
  <w:abstractNum w:abstractNumId="202" w15:restartNumberingAfterBreak="0">
    <w:nsid w:val="79F87FA5"/>
    <w:multiLevelType w:val="hybridMultilevel"/>
    <w:tmpl w:val="25F8EF66"/>
    <w:lvl w:ilvl="0" w:tplc="AEC687C2">
      <w:start w:val="1"/>
      <w:numFmt w:val="decimal"/>
      <w:lvlText w:val="%1."/>
      <w:lvlJc w:val="left"/>
      <w:pPr>
        <w:ind w:left="5180" w:hanging="360"/>
      </w:pPr>
      <w:rPr>
        <w:b/>
        <w:bCs/>
        <w:sz w:val="18"/>
        <w:szCs w:val="18"/>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9F866516">
      <w:start w:val="1"/>
      <w:numFmt w:val="decimal"/>
      <w:lvlText w:val="%4."/>
      <w:lvlJc w:val="left"/>
      <w:pPr>
        <w:tabs>
          <w:tab w:val="num" w:pos="2880"/>
        </w:tabs>
        <w:ind w:left="2880" w:hanging="360"/>
      </w:pPr>
      <w:rPr>
        <w:rFonts w:asciiTheme="minorHAnsi" w:eastAsia="Times New Roman" w:hAnsiTheme="minorHAnsi" w:cstheme="minorHAnsi"/>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3" w15:restartNumberingAfterBreak="0">
    <w:nsid w:val="7D2F3517"/>
    <w:multiLevelType w:val="hybridMultilevel"/>
    <w:tmpl w:val="A114FFA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4"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7D9E6704"/>
    <w:multiLevelType w:val="hybridMultilevel"/>
    <w:tmpl w:val="304C3A46"/>
    <w:lvl w:ilvl="0" w:tplc="39223588">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6" w15:restartNumberingAfterBreak="0">
    <w:nsid w:val="7DFBEA06"/>
    <w:multiLevelType w:val="hybridMultilevel"/>
    <w:tmpl w:val="425C38DE"/>
    <w:lvl w:ilvl="0" w:tplc="E6363FD4">
      <w:start w:val="1"/>
      <w:numFmt w:val="decimal"/>
      <w:lvlText w:val="%1."/>
      <w:lvlJc w:val="left"/>
      <w:pPr>
        <w:ind w:left="720" w:hanging="360"/>
      </w:pPr>
    </w:lvl>
    <w:lvl w:ilvl="1" w:tplc="2D403416">
      <w:start w:val="1"/>
      <w:numFmt w:val="lowerLetter"/>
      <w:lvlText w:val="%2."/>
      <w:lvlJc w:val="left"/>
      <w:pPr>
        <w:ind w:left="1440" w:hanging="360"/>
      </w:pPr>
    </w:lvl>
    <w:lvl w:ilvl="2" w:tplc="88687A2A">
      <w:start w:val="1"/>
      <w:numFmt w:val="lowerRoman"/>
      <w:lvlText w:val="%3."/>
      <w:lvlJc w:val="right"/>
      <w:pPr>
        <w:ind w:left="2160" w:hanging="180"/>
      </w:pPr>
    </w:lvl>
    <w:lvl w:ilvl="3" w:tplc="1D0840C4">
      <w:start w:val="1"/>
      <w:numFmt w:val="decimal"/>
      <w:lvlText w:val="%4."/>
      <w:lvlJc w:val="left"/>
      <w:pPr>
        <w:ind w:left="2880" w:hanging="360"/>
      </w:pPr>
    </w:lvl>
    <w:lvl w:ilvl="4" w:tplc="1E96E97A">
      <w:start w:val="1"/>
      <w:numFmt w:val="lowerLetter"/>
      <w:lvlText w:val="%5."/>
      <w:lvlJc w:val="left"/>
      <w:pPr>
        <w:ind w:left="3600" w:hanging="360"/>
      </w:pPr>
    </w:lvl>
    <w:lvl w:ilvl="5" w:tplc="B61E147A">
      <w:start w:val="1"/>
      <w:numFmt w:val="lowerRoman"/>
      <w:lvlText w:val="%6."/>
      <w:lvlJc w:val="right"/>
      <w:pPr>
        <w:ind w:left="4320" w:hanging="180"/>
      </w:pPr>
    </w:lvl>
    <w:lvl w:ilvl="6" w:tplc="05A28A1A">
      <w:start w:val="1"/>
      <w:numFmt w:val="decimal"/>
      <w:lvlText w:val="%7."/>
      <w:lvlJc w:val="left"/>
      <w:pPr>
        <w:ind w:left="5040" w:hanging="360"/>
      </w:pPr>
    </w:lvl>
    <w:lvl w:ilvl="7" w:tplc="A8B80B8E">
      <w:start w:val="1"/>
      <w:numFmt w:val="lowerLetter"/>
      <w:lvlText w:val="%8."/>
      <w:lvlJc w:val="left"/>
      <w:pPr>
        <w:ind w:left="5760" w:hanging="360"/>
      </w:pPr>
    </w:lvl>
    <w:lvl w:ilvl="8" w:tplc="BA7A6B04">
      <w:start w:val="1"/>
      <w:numFmt w:val="lowerRoman"/>
      <w:lvlText w:val="%9."/>
      <w:lvlJc w:val="right"/>
      <w:pPr>
        <w:ind w:left="6480" w:hanging="180"/>
      </w:pPr>
    </w:lvl>
  </w:abstractNum>
  <w:num w:numId="1" w16cid:durableId="2042047177">
    <w:abstractNumId w:val="180"/>
  </w:num>
  <w:num w:numId="2" w16cid:durableId="986324627">
    <w:abstractNumId w:val="161"/>
  </w:num>
  <w:num w:numId="3" w16cid:durableId="566385197">
    <w:abstractNumId w:val="6"/>
  </w:num>
  <w:num w:numId="4" w16cid:durableId="421995919">
    <w:abstractNumId w:val="62"/>
  </w:num>
  <w:num w:numId="5" w16cid:durableId="1646160715">
    <w:abstractNumId w:val="61"/>
  </w:num>
  <w:num w:numId="6" w16cid:durableId="1145850813">
    <w:abstractNumId w:val="197"/>
  </w:num>
  <w:num w:numId="7" w16cid:durableId="1040738111">
    <w:abstractNumId w:val="113"/>
  </w:num>
  <w:num w:numId="8" w16cid:durableId="145434253">
    <w:abstractNumId w:val="24"/>
  </w:num>
  <w:num w:numId="9" w16cid:durableId="410201916">
    <w:abstractNumId w:val="99"/>
  </w:num>
  <w:num w:numId="10" w16cid:durableId="1888182404">
    <w:abstractNumId w:val="105"/>
  </w:num>
  <w:num w:numId="11" w16cid:durableId="1948656219">
    <w:abstractNumId w:val="179"/>
  </w:num>
  <w:num w:numId="12" w16cid:durableId="128791748">
    <w:abstractNumId w:val="16"/>
  </w:num>
  <w:num w:numId="13" w16cid:durableId="1819226188">
    <w:abstractNumId w:val="192"/>
  </w:num>
  <w:num w:numId="14" w16cid:durableId="41953932">
    <w:abstractNumId w:val="33"/>
  </w:num>
  <w:num w:numId="15" w16cid:durableId="1736272714">
    <w:abstractNumId w:val="4"/>
  </w:num>
  <w:num w:numId="16" w16cid:durableId="10034094">
    <w:abstractNumId w:val="199"/>
  </w:num>
  <w:num w:numId="17" w16cid:durableId="1491672655">
    <w:abstractNumId w:val="166"/>
  </w:num>
  <w:num w:numId="18" w16cid:durableId="1759595882">
    <w:abstractNumId w:val="66"/>
  </w:num>
  <w:num w:numId="19" w16cid:durableId="995839839">
    <w:abstractNumId w:val="63"/>
  </w:num>
  <w:num w:numId="20" w16cid:durableId="2070959345">
    <w:abstractNumId w:val="182"/>
  </w:num>
  <w:num w:numId="21" w16cid:durableId="929771643">
    <w:abstractNumId w:val="196"/>
  </w:num>
  <w:num w:numId="22" w16cid:durableId="1493791337">
    <w:abstractNumId w:val="25"/>
  </w:num>
  <w:num w:numId="23" w16cid:durableId="1662192871">
    <w:abstractNumId w:val="130"/>
  </w:num>
  <w:num w:numId="24" w16cid:durableId="1699699229">
    <w:abstractNumId w:val="87"/>
  </w:num>
  <w:num w:numId="25" w16cid:durableId="8217641">
    <w:abstractNumId w:val="120"/>
  </w:num>
  <w:num w:numId="26" w16cid:durableId="1428236001">
    <w:abstractNumId w:val="9"/>
  </w:num>
  <w:num w:numId="27" w16cid:durableId="1446272739">
    <w:abstractNumId w:val="141"/>
  </w:num>
  <w:num w:numId="28" w16cid:durableId="1231307946">
    <w:abstractNumId w:val="132"/>
  </w:num>
  <w:num w:numId="29" w16cid:durableId="688145182">
    <w:abstractNumId w:val="20"/>
  </w:num>
  <w:num w:numId="30" w16cid:durableId="2125928471">
    <w:abstractNumId w:val="69"/>
  </w:num>
  <w:num w:numId="31" w16cid:durableId="1939950235">
    <w:abstractNumId w:val="107"/>
  </w:num>
  <w:num w:numId="32" w16cid:durableId="1352993966">
    <w:abstractNumId w:val="186"/>
  </w:num>
  <w:num w:numId="33" w16cid:durableId="1894806215">
    <w:abstractNumId w:val="175"/>
  </w:num>
  <w:num w:numId="34" w16cid:durableId="1503547643">
    <w:abstractNumId w:val="145"/>
  </w:num>
  <w:num w:numId="35" w16cid:durableId="826945445">
    <w:abstractNumId w:val="115"/>
  </w:num>
  <w:num w:numId="36" w16cid:durableId="2035571086">
    <w:abstractNumId w:val="156"/>
  </w:num>
  <w:num w:numId="37" w16cid:durableId="1999384233">
    <w:abstractNumId w:val="114"/>
  </w:num>
  <w:num w:numId="38" w16cid:durableId="1568033932">
    <w:abstractNumId w:val="173"/>
  </w:num>
  <w:num w:numId="39" w16cid:durableId="60831707">
    <w:abstractNumId w:val="140"/>
  </w:num>
  <w:num w:numId="40" w16cid:durableId="424158638">
    <w:abstractNumId w:val="131"/>
  </w:num>
  <w:num w:numId="41" w16cid:durableId="691221304">
    <w:abstractNumId w:val="134"/>
  </w:num>
  <w:num w:numId="42" w16cid:durableId="1778744946">
    <w:abstractNumId w:val="201"/>
  </w:num>
  <w:num w:numId="43" w16cid:durableId="488133702">
    <w:abstractNumId w:val="155"/>
  </w:num>
  <w:num w:numId="44" w16cid:durableId="330648799">
    <w:abstractNumId w:val="82"/>
  </w:num>
  <w:num w:numId="45" w16cid:durableId="357052826">
    <w:abstractNumId w:val="48"/>
  </w:num>
  <w:num w:numId="46" w16cid:durableId="1269198544">
    <w:abstractNumId w:val="142"/>
  </w:num>
  <w:num w:numId="47" w16cid:durableId="1001465865">
    <w:abstractNumId w:val="94"/>
  </w:num>
  <w:num w:numId="48" w16cid:durableId="395708286">
    <w:abstractNumId w:val="13"/>
  </w:num>
  <w:num w:numId="49" w16cid:durableId="39021557">
    <w:abstractNumId w:val="80"/>
  </w:num>
  <w:num w:numId="50" w16cid:durableId="684787380">
    <w:abstractNumId w:val="56"/>
  </w:num>
  <w:num w:numId="51" w16cid:durableId="1938247584">
    <w:abstractNumId w:val="136"/>
  </w:num>
  <w:num w:numId="52" w16cid:durableId="1566993921">
    <w:abstractNumId w:val="108"/>
  </w:num>
  <w:num w:numId="53" w16cid:durableId="1848591236">
    <w:abstractNumId w:val="17"/>
  </w:num>
  <w:num w:numId="54" w16cid:durableId="146290176">
    <w:abstractNumId w:val="119"/>
  </w:num>
  <w:num w:numId="55" w16cid:durableId="1135948052">
    <w:abstractNumId w:val="85"/>
  </w:num>
  <w:num w:numId="56" w16cid:durableId="1747066821">
    <w:abstractNumId w:val="198"/>
  </w:num>
  <w:num w:numId="57" w16cid:durableId="707266076">
    <w:abstractNumId w:val="159"/>
  </w:num>
  <w:num w:numId="58" w16cid:durableId="18626115">
    <w:abstractNumId w:val="135"/>
  </w:num>
  <w:num w:numId="59" w16cid:durableId="1232034198">
    <w:abstractNumId w:val="73"/>
  </w:num>
  <w:num w:numId="60" w16cid:durableId="1568373698">
    <w:abstractNumId w:val="59"/>
  </w:num>
  <w:num w:numId="61" w16cid:durableId="1490176676">
    <w:abstractNumId w:val="3"/>
  </w:num>
  <w:num w:numId="62" w16cid:durableId="940717762">
    <w:abstractNumId w:val="101"/>
  </w:num>
  <w:num w:numId="63" w16cid:durableId="865294539">
    <w:abstractNumId w:val="0"/>
  </w:num>
  <w:num w:numId="64" w16cid:durableId="1104419942">
    <w:abstractNumId w:val="169"/>
  </w:num>
  <w:num w:numId="65" w16cid:durableId="2118981175">
    <w:abstractNumId w:val="116"/>
  </w:num>
  <w:num w:numId="66" w16cid:durableId="220942891">
    <w:abstractNumId w:val="83"/>
  </w:num>
  <w:num w:numId="67" w16cid:durableId="1512724446">
    <w:abstractNumId w:val="39"/>
  </w:num>
  <w:num w:numId="68" w16cid:durableId="277490701">
    <w:abstractNumId w:val="149"/>
  </w:num>
  <w:num w:numId="69" w16cid:durableId="970667636">
    <w:abstractNumId w:val="15"/>
  </w:num>
  <w:num w:numId="70" w16cid:durableId="385491927">
    <w:abstractNumId w:val="7"/>
  </w:num>
  <w:num w:numId="71" w16cid:durableId="747918384">
    <w:abstractNumId w:val="50"/>
  </w:num>
  <w:num w:numId="72" w16cid:durableId="1942643551">
    <w:abstractNumId w:val="206"/>
  </w:num>
  <w:num w:numId="73" w16cid:durableId="1619336818">
    <w:abstractNumId w:val="23"/>
  </w:num>
  <w:num w:numId="74" w16cid:durableId="1272084639">
    <w:abstractNumId w:val="71"/>
  </w:num>
  <w:num w:numId="75" w16cid:durableId="618293016">
    <w:abstractNumId w:val="76"/>
  </w:num>
  <w:num w:numId="76" w16cid:durableId="581643203">
    <w:abstractNumId w:val="47"/>
  </w:num>
  <w:num w:numId="77" w16cid:durableId="1366908010">
    <w:abstractNumId w:val="91"/>
  </w:num>
  <w:num w:numId="78" w16cid:durableId="1703096430">
    <w:abstractNumId w:val="22"/>
  </w:num>
  <w:num w:numId="79" w16cid:durableId="714961160">
    <w:abstractNumId w:val="104"/>
  </w:num>
  <w:num w:numId="80" w16cid:durableId="889538946">
    <w:abstractNumId w:val="124"/>
  </w:num>
  <w:num w:numId="81" w16cid:durableId="79176538">
    <w:abstractNumId w:val="103"/>
  </w:num>
  <w:num w:numId="82" w16cid:durableId="1113549276">
    <w:abstractNumId w:val="41"/>
  </w:num>
  <w:num w:numId="83" w16cid:durableId="1115102421">
    <w:abstractNumId w:val="118"/>
  </w:num>
  <w:num w:numId="84" w16cid:durableId="283316258">
    <w:abstractNumId w:val="65"/>
  </w:num>
  <w:num w:numId="85" w16cid:durableId="849099357">
    <w:abstractNumId w:val="171"/>
  </w:num>
  <w:num w:numId="86" w16cid:durableId="1324894872">
    <w:abstractNumId w:val="97"/>
  </w:num>
  <w:num w:numId="87" w16cid:durableId="121655916">
    <w:abstractNumId w:val="153"/>
  </w:num>
  <w:num w:numId="88" w16cid:durableId="1133327843">
    <w:abstractNumId w:val="181"/>
  </w:num>
  <w:num w:numId="89" w16cid:durableId="1678921917">
    <w:abstractNumId w:val="84"/>
  </w:num>
  <w:num w:numId="90" w16cid:durableId="754520923">
    <w:abstractNumId w:val="185"/>
  </w:num>
  <w:num w:numId="91" w16cid:durableId="136147315">
    <w:abstractNumId w:val="117"/>
  </w:num>
  <w:num w:numId="92" w16cid:durableId="1647777793">
    <w:abstractNumId w:val="110"/>
  </w:num>
  <w:num w:numId="93" w16cid:durableId="902109149">
    <w:abstractNumId w:val="193"/>
  </w:num>
  <w:num w:numId="94" w16cid:durableId="521944237">
    <w:abstractNumId w:val="74"/>
  </w:num>
  <w:num w:numId="95" w16cid:durableId="856233099">
    <w:abstractNumId w:val="176"/>
  </w:num>
  <w:num w:numId="96" w16cid:durableId="1442920887">
    <w:abstractNumId w:val="174"/>
  </w:num>
  <w:num w:numId="97" w16cid:durableId="2038308025">
    <w:abstractNumId w:val="72"/>
  </w:num>
  <w:num w:numId="98" w16cid:durableId="974532438">
    <w:abstractNumId w:val="205"/>
  </w:num>
  <w:num w:numId="99" w16cid:durableId="891622522">
    <w:abstractNumId w:val="189"/>
  </w:num>
  <w:num w:numId="100" w16cid:durableId="1164783039">
    <w:abstractNumId w:val="43"/>
  </w:num>
  <w:num w:numId="101" w16cid:durableId="911040762">
    <w:abstractNumId w:val="78"/>
  </w:num>
  <w:num w:numId="102" w16cid:durableId="1374112276">
    <w:abstractNumId w:val="70"/>
  </w:num>
  <w:num w:numId="103" w16cid:durableId="1309626440">
    <w:abstractNumId w:val="28"/>
  </w:num>
  <w:num w:numId="104" w16cid:durableId="1623806587">
    <w:abstractNumId w:val="2"/>
  </w:num>
  <w:num w:numId="105" w16cid:durableId="1498880668">
    <w:abstractNumId w:val="148"/>
  </w:num>
  <w:num w:numId="106" w16cid:durableId="66462826">
    <w:abstractNumId w:val="44"/>
  </w:num>
  <w:num w:numId="107" w16cid:durableId="1720283918">
    <w:abstractNumId w:val="34"/>
  </w:num>
  <w:num w:numId="108" w16cid:durableId="28578589">
    <w:abstractNumId w:val="55"/>
  </w:num>
  <w:num w:numId="109" w16cid:durableId="2141486747">
    <w:abstractNumId w:val="154"/>
  </w:num>
  <w:num w:numId="110" w16cid:durableId="1318806852">
    <w:abstractNumId w:val="90"/>
  </w:num>
  <w:num w:numId="111" w16cid:durableId="890191270">
    <w:abstractNumId w:val="93"/>
  </w:num>
  <w:num w:numId="112" w16cid:durableId="2040086157">
    <w:abstractNumId w:val="168"/>
  </w:num>
  <w:num w:numId="113" w16cid:durableId="1968508149">
    <w:abstractNumId w:val="98"/>
  </w:num>
  <w:num w:numId="114" w16cid:durableId="1701011964">
    <w:abstractNumId w:val="137"/>
  </w:num>
  <w:num w:numId="115" w16cid:durableId="990987572">
    <w:abstractNumId w:val="157"/>
  </w:num>
  <w:num w:numId="116" w16cid:durableId="1682899295">
    <w:abstractNumId w:val="89"/>
  </w:num>
  <w:num w:numId="117" w16cid:durableId="1739017995">
    <w:abstractNumId w:val="11"/>
  </w:num>
  <w:num w:numId="118" w16cid:durableId="322243054">
    <w:abstractNumId w:val="51"/>
  </w:num>
  <w:num w:numId="119" w16cid:durableId="1817136879">
    <w:abstractNumId w:val="53"/>
  </w:num>
  <w:num w:numId="120" w16cid:durableId="1190532881">
    <w:abstractNumId w:val="147"/>
  </w:num>
  <w:num w:numId="121" w16cid:durableId="383144517">
    <w:abstractNumId w:val="146"/>
  </w:num>
  <w:num w:numId="122" w16cid:durableId="1606569383">
    <w:abstractNumId w:val="46"/>
  </w:num>
  <w:num w:numId="123" w16cid:durableId="817310417">
    <w:abstractNumId w:val="102"/>
  </w:num>
  <w:num w:numId="124" w16cid:durableId="1127940554">
    <w:abstractNumId w:val="111"/>
  </w:num>
  <w:num w:numId="125" w16cid:durableId="384644945">
    <w:abstractNumId w:val="29"/>
  </w:num>
  <w:num w:numId="126" w16cid:durableId="112140910">
    <w:abstractNumId w:val="188"/>
  </w:num>
  <w:num w:numId="127" w16cid:durableId="82460770">
    <w:abstractNumId w:val="1"/>
  </w:num>
  <w:num w:numId="128" w16cid:durableId="105201736">
    <w:abstractNumId w:val="152"/>
  </w:num>
  <w:num w:numId="129" w16cid:durableId="1090270577">
    <w:abstractNumId w:val="170"/>
  </w:num>
  <w:num w:numId="130" w16cid:durableId="1139228219">
    <w:abstractNumId w:val="60"/>
  </w:num>
  <w:num w:numId="131" w16cid:durableId="2080782618">
    <w:abstractNumId w:val="128"/>
  </w:num>
  <w:num w:numId="132" w16cid:durableId="795483863">
    <w:abstractNumId w:val="31"/>
  </w:num>
  <w:num w:numId="133" w16cid:durableId="890195641">
    <w:abstractNumId w:val="92"/>
  </w:num>
  <w:num w:numId="134" w16cid:durableId="1646468950">
    <w:abstractNumId w:val="26"/>
  </w:num>
  <w:num w:numId="135" w16cid:durableId="378020263">
    <w:abstractNumId w:val="49"/>
  </w:num>
  <w:num w:numId="136" w16cid:durableId="1620181189">
    <w:abstractNumId w:val="42"/>
  </w:num>
  <w:num w:numId="137" w16cid:durableId="2084256133">
    <w:abstractNumId w:val="191"/>
  </w:num>
  <w:num w:numId="138" w16cid:durableId="732123218">
    <w:abstractNumId w:val="58"/>
  </w:num>
  <w:num w:numId="139" w16cid:durableId="1144929799">
    <w:abstractNumId w:val="183"/>
  </w:num>
  <w:num w:numId="140" w16cid:durableId="1634018987">
    <w:abstractNumId w:val="21"/>
  </w:num>
  <w:num w:numId="141" w16cid:durableId="544870274">
    <w:abstractNumId w:val="5"/>
  </w:num>
  <w:num w:numId="142" w16cid:durableId="869218173">
    <w:abstractNumId w:val="81"/>
  </w:num>
  <w:num w:numId="143" w16cid:durableId="1610239093">
    <w:abstractNumId w:val="138"/>
  </w:num>
  <w:num w:numId="144" w16cid:durableId="904997281">
    <w:abstractNumId w:val="177"/>
  </w:num>
  <w:num w:numId="145" w16cid:durableId="2021081975">
    <w:abstractNumId w:val="19"/>
  </w:num>
  <w:num w:numId="146" w16cid:durableId="1905749687">
    <w:abstractNumId w:val="96"/>
  </w:num>
  <w:num w:numId="147" w16cid:durableId="752900679">
    <w:abstractNumId w:val="195"/>
  </w:num>
  <w:num w:numId="148" w16cid:durableId="2109155843">
    <w:abstractNumId w:val="164"/>
  </w:num>
  <w:num w:numId="149" w16cid:durableId="84543587">
    <w:abstractNumId w:val="125"/>
  </w:num>
  <w:num w:numId="150" w16cid:durableId="1843200141">
    <w:abstractNumId w:val="121"/>
  </w:num>
  <w:num w:numId="151" w16cid:durableId="1506169828">
    <w:abstractNumId w:val="64"/>
  </w:num>
  <w:num w:numId="152" w16cid:durableId="113417989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418452130">
    <w:abstractNumId w:val="8"/>
  </w:num>
  <w:num w:numId="154" w16cid:durableId="26950875">
    <w:abstractNumId w:val="187"/>
  </w:num>
  <w:num w:numId="155" w16cid:durableId="1866483200">
    <w:abstractNumId w:val="160"/>
  </w:num>
  <w:num w:numId="156" w16cid:durableId="1923373266">
    <w:abstractNumId w:val="200"/>
  </w:num>
  <w:num w:numId="157" w16cid:durableId="54277316">
    <w:abstractNumId w:val="86"/>
  </w:num>
  <w:num w:numId="158" w16cid:durableId="518861059">
    <w:abstractNumId w:val="67"/>
  </w:num>
  <w:num w:numId="159" w16cid:durableId="305167951">
    <w:abstractNumId w:val="45"/>
  </w:num>
  <w:num w:numId="160" w16cid:durableId="491023018">
    <w:abstractNumId w:val="106"/>
  </w:num>
  <w:num w:numId="161" w16cid:durableId="1269968355">
    <w:abstractNumId w:val="14"/>
  </w:num>
  <w:num w:numId="162" w16cid:durableId="141510287">
    <w:abstractNumId w:val="202"/>
  </w:num>
  <w:num w:numId="163" w16cid:durableId="1612861178">
    <w:abstractNumId w:val="36"/>
  </w:num>
  <w:num w:numId="164" w16cid:durableId="377708422">
    <w:abstractNumId w:val="38"/>
  </w:num>
  <w:num w:numId="165" w16cid:durableId="1082331150">
    <w:abstractNumId w:val="184"/>
  </w:num>
  <w:num w:numId="166" w16cid:durableId="773356474">
    <w:abstractNumId w:val="18"/>
  </w:num>
  <w:num w:numId="167" w16cid:durableId="1871411657">
    <w:abstractNumId w:val="204"/>
  </w:num>
  <w:num w:numId="168" w16cid:durableId="1461148328">
    <w:abstractNumId w:val="95"/>
  </w:num>
  <w:num w:numId="169" w16cid:durableId="188419620">
    <w:abstractNumId w:val="77"/>
  </w:num>
  <w:num w:numId="170" w16cid:durableId="512426271">
    <w:abstractNumId w:val="52"/>
  </w:num>
  <w:num w:numId="171" w16cid:durableId="1983651677">
    <w:abstractNumId w:val="35"/>
  </w:num>
  <w:num w:numId="172" w16cid:durableId="1276404480">
    <w:abstractNumId w:val="144"/>
  </w:num>
  <w:num w:numId="173" w16cid:durableId="1049308368">
    <w:abstractNumId w:val="158"/>
  </w:num>
  <w:num w:numId="174" w16cid:durableId="1204362488">
    <w:abstractNumId w:val="172"/>
  </w:num>
  <w:num w:numId="175" w16cid:durableId="2003045202">
    <w:abstractNumId w:val="27"/>
  </w:num>
  <w:num w:numId="176" w16cid:durableId="2093234397">
    <w:abstractNumId w:val="40"/>
  </w:num>
  <w:num w:numId="177" w16cid:durableId="856164642">
    <w:abstractNumId w:val="190"/>
  </w:num>
  <w:num w:numId="178" w16cid:durableId="455488790">
    <w:abstractNumId w:val="194"/>
  </w:num>
  <w:num w:numId="179" w16cid:durableId="1429275332">
    <w:abstractNumId w:val="57"/>
  </w:num>
  <w:num w:numId="180" w16cid:durableId="1971128589">
    <w:abstractNumId w:val="163"/>
  </w:num>
  <w:num w:numId="181" w16cid:durableId="864516679">
    <w:abstractNumId w:val="109"/>
  </w:num>
  <w:num w:numId="182" w16cid:durableId="69738452">
    <w:abstractNumId w:val="126"/>
  </w:num>
  <w:num w:numId="183" w16cid:durableId="822308212">
    <w:abstractNumId w:val="203"/>
  </w:num>
  <w:num w:numId="184" w16cid:durableId="1002777469">
    <w:abstractNumId w:val="112"/>
  </w:num>
  <w:num w:numId="185" w16cid:durableId="1884781837">
    <w:abstractNumId w:val="150"/>
  </w:num>
  <w:num w:numId="186" w16cid:durableId="1432044110">
    <w:abstractNumId w:val="75"/>
  </w:num>
  <w:num w:numId="187" w16cid:durableId="781649075">
    <w:abstractNumId w:val="139"/>
  </w:num>
  <w:num w:numId="188" w16cid:durableId="1148401519">
    <w:abstractNumId w:val="178"/>
  </w:num>
  <w:num w:numId="189" w16cid:durableId="1964654139">
    <w:abstractNumId w:val="32"/>
  </w:num>
  <w:num w:numId="190" w16cid:durableId="2114856202">
    <w:abstractNumId w:val="129"/>
  </w:num>
  <w:num w:numId="191" w16cid:durableId="1969049578">
    <w:abstractNumId w:val="10"/>
  </w:num>
  <w:num w:numId="192" w16cid:durableId="414057877">
    <w:abstractNumId w:val="133"/>
  </w:num>
  <w:num w:numId="193" w16cid:durableId="159201681">
    <w:abstractNumId w:val="79"/>
  </w:num>
  <w:num w:numId="194" w16cid:durableId="1200701319">
    <w:abstractNumId w:val="127"/>
  </w:num>
  <w:num w:numId="195" w16cid:durableId="88938459">
    <w:abstractNumId w:val="151"/>
  </w:num>
  <w:num w:numId="196" w16cid:durableId="757141011">
    <w:abstractNumId w:val="54"/>
  </w:num>
  <w:num w:numId="197" w16cid:durableId="1744719751">
    <w:abstractNumId w:val="165"/>
  </w:num>
  <w:num w:numId="198" w16cid:durableId="2128810053">
    <w:abstractNumId w:val="68"/>
  </w:num>
  <w:num w:numId="199" w16cid:durableId="1154494380">
    <w:abstractNumId w:val="12"/>
  </w:num>
  <w:num w:numId="200" w16cid:durableId="502621825">
    <w:abstractNumId w:val="122"/>
  </w:num>
  <w:num w:numId="201" w16cid:durableId="1156191789">
    <w:abstractNumId w:val="123"/>
  </w:num>
  <w:num w:numId="202" w16cid:durableId="1386098465">
    <w:abstractNumId w:val="30"/>
  </w:num>
  <w:num w:numId="203" w16cid:durableId="590047484">
    <w:abstractNumId w:val="143"/>
  </w:num>
  <w:num w:numId="204" w16cid:durableId="152381424">
    <w:abstractNumId w:val="162"/>
  </w:num>
  <w:num w:numId="205" w16cid:durableId="1040201071">
    <w:abstractNumId w:val="37"/>
  </w:num>
  <w:num w:numId="206" w16cid:durableId="396561416">
    <w:abstractNumId w:val="100"/>
  </w:num>
  <w:num w:numId="207" w16cid:durableId="747965025">
    <w:abstractNumId w:val="167"/>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12B6"/>
    <w:rsid w:val="00037A49"/>
    <w:rsid w:val="00043DDE"/>
    <w:rsid w:val="00044213"/>
    <w:rsid w:val="00050B04"/>
    <w:rsid w:val="00061D7F"/>
    <w:rsid w:val="00064312"/>
    <w:rsid w:val="00072DEF"/>
    <w:rsid w:val="000763CB"/>
    <w:rsid w:val="0008053F"/>
    <w:rsid w:val="00080A7E"/>
    <w:rsid w:val="00083539"/>
    <w:rsid w:val="00097F4A"/>
    <w:rsid w:val="000A1270"/>
    <w:rsid w:val="000B3C7F"/>
    <w:rsid w:val="000B601E"/>
    <w:rsid w:val="000C5527"/>
    <w:rsid w:val="000E4C02"/>
    <w:rsid w:val="000E76C6"/>
    <w:rsid w:val="000F3E83"/>
    <w:rsid w:val="00117E93"/>
    <w:rsid w:val="00127127"/>
    <w:rsid w:val="00134892"/>
    <w:rsid w:val="001374A1"/>
    <w:rsid w:val="001706C2"/>
    <w:rsid w:val="00175C82"/>
    <w:rsid w:val="00192AB9"/>
    <w:rsid w:val="00197E8E"/>
    <w:rsid w:val="001B347E"/>
    <w:rsid w:val="001C1815"/>
    <w:rsid w:val="001D27C8"/>
    <w:rsid w:val="001E100A"/>
    <w:rsid w:val="001E1E41"/>
    <w:rsid w:val="001F5ED2"/>
    <w:rsid w:val="0020199C"/>
    <w:rsid w:val="002033C3"/>
    <w:rsid w:val="00203A31"/>
    <w:rsid w:val="00204EDB"/>
    <w:rsid w:val="00212F2B"/>
    <w:rsid w:val="0021562E"/>
    <w:rsid w:val="00225152"/>
    <w:rsid w:val="00234D17"/>
    <w:rsid w:val="0024485D"/>
    <w:rsid w:val="00247FB6"/>
    <w:rsid w:val="002634AA"/>
    <w:rsid w:val="002641B7"/>
    <w:rsid w:val="0029161C"/>
    <w:rsid w:val="002B0739"/>
    <w:rsid w:val="002C535E"/>
    <w:rsid w:val="002D58B5"/>
    <w:rsid w:val="00301FCB"/>
    <w:rsid w:val="00302265"/>
    <w:rsid w:val="00311F62"/>
    <w:rsid w:val="003218FB"/>
    <w:rsid w:val="00322336"/>
    <w:rsid w:val="0033249E"/>
    <w:rsid w:val="00337E4D"/>
    <w:rsid w:val="00343395"/>
    <w:rsid w:val="003A1AA2"/>
    <w:rsid w:val="003D0F72"/>
    <w:rsid w:val="003D6A87"/>
    <w:rsid w:val="003E2673"/>
    <w:rsid w:val="003E5528"/>
    <w:rsid w:val="003F4971"/>
    <w:rsid w:val="00414A33"/>
    <w:rsid w:val="00444580"/>
    <w:rsid w:val="0044722C"/>
    <w:rsid w:val="00452B13"/>
    <w:rsid w:val="00456535"/>
    <w:rsid w:val="0046367C"/>
    <w:rsid w:val="00467064"/>
    <w:rsid w:val="004702FB"/>
    <w:rsid w:val="00471503"/>
    <w:rsid w:val="0049479E"/>
    <w:rsid w:val="00495A6A"/>
    <w:rsid w:val="004A0384"/>
    <w:rsid w:val="004D2F9F"/>
    <w:rsid w:val="004E2D26"/>
    <w:rsid w:val="004E3F12"/>
    <w:rsid w:val="004E5A71"/>
    <w:rsid w:val="004E6D67"/>
    <w:rsid w:val="004F11FF"/>
    <w:rsid w:val="004F2927"/>
    <w:rsid w:val="00503F02"/>
    <w:rsid w:val="00506C3A"/>
    <w:rsid w:val="00516AF2"/>
    <w:rsid w:val="00521282"/>
    <w:rsid w:val="0052142A"/>
    <w:rsid w:val="0053510E"/>
    <w:rsid w:val="005423BF"/>
    <w:rsid w:val="005606A5"/>
    <w:rsid w:val="005607C5"/>
    <w:rsid w:val="00564404"/>
    <w:rsid w:val="00571CE0"/>
    <w:rsid w:val="00572E79"/>
    <w:rsid w:val="00575405"/>
    <w:rsid w:val="005878FC"/>
    <w:rsid w:val="005A5C54"/>
    <w:rsid w:val="005B50DF"/>
    <w:rsid w:val="005B6195"/>
    <w:rsid w:val="005E58C9"/>
    <w:rsid w:val="005F709B"/>
    <w:rsid w:val="006070C6"/>
    <w:rsid w:val="00610376"/>
    <w:rsid w:val="00612379"/>
    <w:rsid w:val="006164B0"/>
    <w:rsid w:val="006347C3"/>
    <w:rsid w:val="00644034"/>
    <w:rsid w:val="00651B4C"/>
    <w:rsid w:val="00656B55"/>
    <w:rsid w:val="00670957"/>
    <w:rsid w:val="006975C6"/>
    <w:rsid w:val="006A249D"/>
    <w:rsid w:val="006A3650"/>
    <w:rsid w:val="006A5918"/>
    <w:rsid w:val="006B0EB5"/>
    <w:rsid w:val="006B2936"/>
    <w:rsid w:val="006B3267"/>
    <w:rsid w:val="006B39C5"/>
    <w:rsid w:val="006C15ED"/>
    <w:rsid w:val="006E605E"/>
    <w:rsid w:val="006F1DA5"/>
    <w:rsid w:val="007109D5"/>
    <w:rsid w:val="00724ED9"/>
    <w:rsid w:val="00731C1F"/>
    <w:rsid w:val="007452E3"/>
    <w:rsid w:val="00773A7B"/>
    <w:rsid w:val="007802A8"/>
    <w:rsid w:val="00785F39"/>
    <w:rsid w:val="00786316"/>
    <w:rsid w:val="0078646C"/>
    <w:rsid w:val="00794BB0"/>
    <w:rsid w:val="007A0DE5"/>
    <w:rsid w:val="007A2403"/>
    <w:rsid w:val="007B5B4A"/>
    <w:rsid w:val="007C3EA0"/>
    <w:rsid w:val="007C6A62"/>
    <w:rsid w:val="007D3CB2"/>
    <w:rsid w:val="007D6FB3"/>
    <w:rsid w:val="007E0E83"/>
    <w:rsid w:val="007F0A46"/>
    <w:rsid w:val="007F127E"/>
    <w:rsid w:val="00811560"/>
    <w:rsid w:val="00814353"/>
    <w:rsid w:val="00820B38"/>
    <w:rsid w:val="0082431E"/>
    <w:rsid w:val="008278F5"/>
    <w:rsid w:val="00873FE2"/>
    <w:rsid w:val="008A0FFB"/>
    <w:rsid w:val="008A2A93"/>
    <w:rsid w:val="008A3C5F"/>
    <w:rsid w:val="008B72CE"/>
    <w:rsid w:val="008C1970"/>
    <w:rsid w:val="008C73C9"/>
    <w:rsid w:val="008D3805"/>
    <w:rsid w:val="008D63EA"/>
    <w:rsid w:val="008E099F"/>
    <w:rsid w:val="008E2811"/>
    <w:rsid w:val="008F5532"/>
    <w:rsid w:val="009040D3"/>
    <w:rsid w:val="00913C9B"/>
    <w:rsid w:val="00921D29"/>
    <w:rsid w:val="00930868"/>
    <w:rsid w:val="00940A3A"/>
    <w:rsid w:val="00944C14"/>
    <w:rsid w:val="009514F8"/>
    <w:rsid w:val="00960022"/>
    <w:rsid w:val="009C39D5"/>
    <w:rsid w:val="009D7B0A"/>
    <w:rsid w:val="00A0659B"/>
    <w:rsid w:val="00A26257"/>
    <w:rsid w:val="00A44729"/>
    <w:rsid w:val="00A52459"/>
    <w:rsid w:val="00A87B48"/>
    <w:rsid w:val="00A91C30"/>
    <w:rsid w:val="00AA3F85"/>
    <w:rsid w:val="00AB10FF"/>
    <w:rsid w:val="00AB4AB9"/>
    <w:rsid w:val="00AB4E49"/>
    <w:rsid w:val="00AB528A"/>
    <w:rsid w:val="00AB714D"/>
    <w:rsid w:val="00AC2F96"/>
    <w:rsid w:val="00AC4598"/>
    <w:rsid w:val="00AC7643"/>
    <w:rsid w:val="00AC78C0"/>
    <w:rsid w:val="00AF5C78"/>
    <w:rsid w:val="00AF7FB0"/>
    <w:rsid w:val="00B05771"/>
    <w:rsid w:val="00B169F3"/>
    <w:rsid w:val="00B23CE4"/>
    <w:rsid w:val="00B26B9B"/>
    <w:rsid w:val="00B32929"/>
    <w:rsid w:val="00B43DF6"/>
    <w:rsid w:val="00B757D1"/>
    <w:rsid w:val="00B81414"/>
    <w:rsid w:val="00B83305"/>
    <w:rsid w:val="00B93434"/>
    <w:rsid w:val="00BA3E1E"/>
    <w:rsid w:val="00BB5583"/>
    <w:rsid w:val="00BC2D61"/>
    <w:rsid w:val="00BD523D"/>
    <w:rsid w:val="00BE039E"/>
    <w:rsid w:val="00BF492B"/>
    <w:rsid w:val="00C02C9C"/>
    <w:rsid w:val="00C02EF0"/>
    <w:rsid w:val="00C075E4"/>
    <w:rsid w:val="00C125C6"/>
    <w:rsid w:val="00C1359B"/>
    <w:rsid w:val="00C24613"/>
    <w:rsid w:val="00C30D70"/>
    <w:rsid w:val="00C315C9"/>
    <w:rsid w:val="00C40EF2"/>
    <w:rsid w:val="00C4793C"/>
    <w:rsid w:val="00C75F44"/>
    <w:rsid w:val="00C81A9B"/>
    <w:rsid w:val="00C96867"/>
    <w:rsid w:val="00CA4594"/>
    <w:rsid w:val="00CA75A0"/>
    <w:rsid w:val="00CB0E0D"/>
    <w:rsid w:val="00CB5FDE"/>
    <w:rsid w:val="00CC2A8C"/>
    <w:rsid w:val="00CD6E25"/>
    <w:rsid w:val="00CF13F4"/>
    <w:rsid w:val="00D150EF"/>
    <w:rsid w:val="00D2055F"/>
    <w:rsid w:val="00D20AEA"/>
    <w:rsid w:val="00D37068"/>
    <w:rsid w:val="00D37185"/>
    <w:rsid w:val="00D379CF"/>
    <w:rsid w:val="00D60A0B"/>
    <w:rsid w:val="00D62F6D"/>
    <w:rsid w:val="00D7467F"/>
    <w:rsid w:val="00D74FF5"/>
    <w:rsid w:val="00D76AA2"/>
    <w:rsid w:val="00D931BF"/>
    <w:rsid w:val="00DB335C"/>
    <w:rsid w:val="00DB5B2F"/>
    <w:rsid w:val="00DC2AC0"/>
    <w:rsid w:val="00DC4426"/>
    <w:rsid w:val="00DD2FA1"/>
    <w:rsid w:val="00DD4974"/>
    <w:rsid w:val="00DE3652"/>
    <w:rsid w:val="00DF7436"/>
    <w:rsid w:val="00E02913"/>
    <w:rsid w:val="00E15E7D"/>
    <w:rsid w:val="00E274E5"/>
    <w:rsid w:val="00E27BEB"/>
    <w:rsid w:val="00E55B9D"/>
    <w:rsid w:val="00E71BF2"/>
    <w:rsid w:val="00E845C1"/>
    <w:rsid w:val="00E90755"/>
    <w:rsid w:val="00E968E0"/>
    <w:rsid w:val="00EB3116"/>
    <w:rsid w:val="00EB3696"/>
    <w:rsid w:val="00EC3388"/>
    <w:rsid w:val="00ED41BC"/>
    <w:rsid w:val="00ED486E"/>
    <w:rsid w:val="00EF1310"/>
    <w:rsid w:val="00EF3AE5"/>
    <w:rsid w:val="00F37080"/>
    <w:rsid w:val="00F45527"/>
    <w:rsid w:val="00F60A7C"/>
    <w:rsid w:val="00F6284D"/>
    <w:rsid w:val="00F851F3"/>
    <w:rsid w:val="00F8570D"/>
    <w:rsid w:val="00F97FCC"/>
    <w:rsid w:val="00FB3258"/>
    <w:rsid w:val="00FB6B96"/>
    <w:rsid w:val="00FC2646"/>
    <w:rsid w:val="00FC3572"/>
    <w:rsid w:val="00FC57F7"/>
    <w:rsid w:val="00FD2770"/>
    <w:rsid w:val="00FE7E5B"/>
    <w:rsid w:val="0139F4BF"/>
    <w:rsid w:val="030A2A34"/>
    <w:rsid w:val="03413F33"/>
    <w:rsid w:val="039E76AB"/>
    <w:rsid w:val="047DB59F"/>
    <w:rsid w:val="04C9BD7F"/>
    <w:rsid w:val="053E0F18"/>
    <w:rsid w:val="057B9FE9"/>
    <w:rsid w:val="061D9227"/>
    <w:rsid w:val="06D732EC"/>
    <w:rsid w:val="06E20517"/>
    <w:rsid w:val="06F9938C"/>
    <w:rsid w:val="0710D637"/>
    <w:rsid w:val="0722FB3C"/>
    <w:rsid w:val="07663EF1"/>
    <w:rsid w:val="084154FD"/>
    <w:rsid w:val="0BC46EF6"/>
    <w:rsid w:val="0BEF22CE"/>
    <w:rsid w:val="0BF10E1B"/>
    <w:rsid w:val="0C7630B6"/>
    <w:rsid w:val="0C98037D"/>
    <w:rsid w:val="0D0A65B0"/>
    <w:rsid w:val="0D0E189D"/>
    <w:rsid w:val="0D775DA5"/>
    <w:rsid w:val="0E29841D"/>
    <w:rsid w:val="0F50AEC7"/>
    <w:rsid w:val="0FF50911"/>
    <w:rsid w:val="1038AF1E"/>
    <w:rsid w:val="1051AA75"/>
    <w:rsid w:val="10618B74"/>
    <w:rsid w:val="10B2CB08"/>
    <w:rsid w:val="11CC44DA"/>
    <w:rsid w:val="120041F9"/>
    <w:rsid w:val="125365F8"/>
    <w:rsid w:val="126E5317"/>
    <w:rsid w:val="13776710"/>
    <w:rsid w:val="1388ED4B"/>
    <w:rsid w:val="13D36A0F"/>
    <w:rsid w:val="13D9E6BF"/>
    <w:rsid w:val="14B2F301"/>
    <w:rsid w:val="14E40F7C"/>
    <w:rsid w:val="14FBB086"/>
    <w:rsid w:val="15289F59"/>
    <w:rsid w:val="1549EFA2"/>
    <w:rsid w:val="15CEC7F9"/>
    <w:rsid w:val="15EE44CF"/>
    <w:rsid w:val="1603CEF8"/>
    <w:rsid w:val="1698EF1F"/>
    <w:rsid w:val="16C14EE8"/>
    <w:rsid w:val="16F3603B"/>
    <w:rsid w:val="17C2610A"/>
    <w:rsid w:val="182802D4"/>
    <w:rsid w:val="182DA4EA"/>
    <w:rsid w:val="18B4F76E"/>
    <w:rsid w:val="191FBF8D"/>
    <w:rsid w:val="19579B27"/>
    <w:rsid w:val="1960F853"/>
    <w:rsid w:val="19A77B67"/>
    <w:rsid w:val="1A15D5EC"/>
    <w:rsid w:val="1BE51E79"/>
    <w:rsid w:val="1C16BB40"/>
    <w:rsid w:val="1D176522"/>
    <w:rsid w:val="1D28A6B2"/>
    <w:rsid w:val="1D4F6E69"/>
    <w:rsid w:val="1DB7BDB1"/>
    <w:rsid w:val="1E873E23"/>
    <w:rsid w:val="1EBE2B72"/>
    <w:rsid w:val="1F2FB923"/>
    <w:rsid w:val="209CBFC0"/>
    <w:rsid w:val="210E2380"/>
    <w:rsid w:val="213CAB15"/>
    <w:rsid w:val="21EDD607"/>
    <w:rsid w:val="220DC6EB"/>
    <w:rsid w:val="22865AC8"/>
    <w:rsid w:val="22A74EA8"/>
    <w:rsid w:val="22C4074D"/>
    <w:rsid w:val="23C23657"/>
    <w:rsid w:val="23C2E405"/>
    <w:rsid w:val="23F33B8E"/>
    <w:rsid w:val="2487C6E9"/>
    <w:rsid w:val="248A0481"/>
    <w:rsid w:val="25294881"/>
    <w:rsid w:val="2583E895"/>
    <w:rsid w:val="25DA9DFB"/>
    <w:rsid w:val="264704F1"/>
    <w:rsid w:val="26757637"/>
    <w:rsid w:val="2771B9AE"/>
    <w:rsid w:val="277C1804"/>
    <w:rsid w:val="27D0E925"/>
    <w:rsid w:val="2823DB5D"/>
    <w:rsid w:val="282AF6A1"/>
    <w:rsid w:val="282EC62A"/>
    <w:rsid w:val="284CCB18"/>
    <w:rsid w:val="284E28DB"/>
    <w:rsid w:val="2873437E"/>
    <w:rsid w:val="28CA37B6"/>
    <w:rsid w:val="29709483"/>
    <w:rsid w:val="29B9D942"/>
    <w:rsid w:val="29E139F1"/>
    <w:rsid w:val="2A0AE6F7"/>
    <w:rsid w:val="2AB7ED25"/>
    <w:rsid w:val="2ADB2346"/>
    <w:rsid w:val="2B2379BD"/>
    <w:rsid w:val="2BA4F9B7"/>
    <w:rsid w:val="2BF7B061"/>
    <w:rsid w:val="2C1206E0"/>
    <w:rsid w:val="2C153A65"/>
    <w:rsid w:val="2C23BA00"/>
    <w:rsid w:val="2CC4920B"/>
    <w:rsid w:val="2CD6A696"/>
    <w:rsid w:val="2CFFDF46"/>
    <w:rsid w:val="2D5747C0"/>
    <w:rsid w:val="2DC8667C"/>
    <w:rsid w:val="2EA41232"/>
    <w:rsid w:val="2EAC3C94"/>
    <w:rsid w:val="2F81F80B"/>
    <w:rsid w:val="301E1834"/>
    <w:rsid w:val="31616CE1"/>
    <w:rsid w:val="31B45E7E"/>
    <w:rsid w:val="31FD12D9"/>
    <w:rsid w:val="325BD92F"/>
    <w:rsid w:val="328CA326"/>
    <w:rsid w:val="32D89C92"/>
    <w:rsid w:val="336E5431"/>
    <w:rsid w:val="33B80FFD"/>
    <w:rsid w:val="33F80034"/>
    <w:rsid w:val="34160EBF"/>
    <w:rsid w:val="34C08847"/>
    <w:rsid w:val="34EB1B1A"/>
    <w:rsid w:val="35050820"/>
    <w:rsid w:val="35651111"/>
    <w:rsid w:val="358581DB"/>
    <w:rsid w:val="35C28183"/>
    <w:rsid w:val="363F2C17"/>
    <w:rsid w:val="367EC8CA"/>
    <w:rsid w:val="369EC34F"/>
    <w:rsid w:val="36B97B88"/>
    <w:rsid w:val="36F5A975"/>
    <w:rsid w:val="3734DEB8"/>
    <w:rsid w:val="377F0259"/>
    <w:rsid w:val="379D078B"/>
    <w:rsid w:val="37BBACCB"/>
    <w:rsid w:val="384352D7"/>
    <w:rsid w:val="3947BF30"/>
    <w:rsid w:val="3A0F09DC"/>
    <w:rsid w:val="3A78C71C"/>
    <w:rsid w:val="3AB8A4B3"/>
    <w:rsid w:val="3B4A3521"/>
    <w:rsid w:val="3B73A602"/>
    <w:rsid w:val="3B8A3E02"/>
    <w:rsid w:val="3BCD6145"/>
    <w:rsid w:val="3D1F8A4E"/>
    <w:rsid w:val="3DECF8A1"/>
    <w:rsid w:val="3F8BA740"/>
    <w:rsid w:val="4020713A"/>
    <w:rsid w:val="4056B293"/>
    <w:rsid w:val="40A8DC72"/>
    <w:rsid w:val="4128C848"/>
    <w:rsid w:val="41540515"/>
    <w:rsid w:val="41A61C39"/>
    <w:rsid w:val="41DAF580"/>
    <w:rsid w:val="42734EE6"/>
    <w:rsid w:val="43756738"/>
    <w:rsid w:val="4376F567"/>
    <w:rsid w:val="43CF57C3"/>
    <w:rsid w:val="44A336B1"/>
    <w:rsid w:val="44B9A529"/>
    <w:rsid w:val="458F1AC2"/>
    <w:rsid w:val="460EAF49"/>
    <w:rsid w:val="46960F58"/>
    <w:rsid w:val="46EF14E3"/>
    <w:rsid w:val="4762FAF1"/>
    <w:rsid w:val="47B3F840"/>
    <w:rsid w:val="47D9B004"/>
    <w:rsid w:val="47E38456"/>
    <w:rsid w:val="4864B55D"/>
    <w:rsid w:val="48CE9201"/>
    <w:rsid w:val="48E17068"/>
    <w:rsid w:val="496182E0"/>
    <w:rsid w:val="4965AB53"/>
    <w:rsid w:val="4A675CDF"/>
    <w:rsid w:val="4A94D7B5"/>
    <w:rsid w:val="4A984048"/>
    <w:rsid w:val="4AD23FEB"/>
    <w:rsid w:val="4AE6DF43"/>
    <w:rsid w:val="4B1ED605"/>
    <w:rsid w:val="4B6DFF6B"/>
    <w:rsid w:val="4BFA8319"/>
    <w:rsid w:val="4C01E7C1"/>
    <w:rsid w:val="4C4B2F23"/>
    <w:rsid w:val="4C801D3B"/>
    <w:rsid w:val="4D2F970B"/>
    <w:rsid w:val="4DA1CE8C"/>
    <w:rsid w:val="4DC177AF"/>
    <w:rsid w:val="4E179FA2"/>
    <w:rsid w:val="4E556468"/>
    <w:rsid w:val="4F257ED0"/>
    <w:rsid w:val="4F315AF2"/>
    <w:rsid w:val="4FB34F7E"/>
    <w:rsid w:val="50772DCA"/>
    <w:rsid w:val="507B5336"/>
    <w:rsid w:val="509D2C77"/>
    <w:rsid w:val="512D64FC"/>
    <w:rsid w:val="51F650B6"/>
    <w:rsid w:val="52451EB0"/>
    <w:rsid w:val="527CCE73"/>
    <w:rsid w:val="527F0EEC"/>
    <w:rsid w:val="5286199D"/>
    <w:rsid w:val="53D09764"/>
    <w:rsid w:val="54C616A5"/>
    <w:rsid w:val="554D47B9"/>
    <w:rsid w:val="557F1F80"/>
    <w:rsid w:val="55B38E7D"/>
    <w:rsid w:val="55D30513"/>
    <w:rsid w:val="55FF72E8"/>
    <w:rsid w:val="5644E91C"/>
    <w:rsid w:val="57189406"/>
    <w:rsid w:val="57B1B916"/>
    <w:rsid w:val="5893453C"/>
    <w:rsid w:val="58B712F9"/>
    <w:rsid w:val="58DDABB6"/>
    <w:rsid w:val="5934DF4F"/>
    <w:rsid w:val="5A36F5CA"/>
    <w:rsid w:val="5A41D629"/>
    <w:rsid w:val="5A5BF78E"/>
    <w:rsid w:val="5A87E6E7"/>
    <w:rsid w:val="5B4325F8"/>
    <w:rsid w:val="5B58BF38"/>
    <w:rsid w:val="5BE31A32"/>
    <w:rsid w:val="5BFB2337"/>
    <w:rsid w:val="5C4648BE"/>
    <w:rsid w:val="5C83782B"/>
    <w:rsid w:val="5CF784E3"/>
    <w:rsid w:val="5D55EB9E"/>
    <w:rsid w:val="5D65BF93"/>
    <w:rsid w:val="5EECC857"/>
    <w:rsid w:val="5FBAAA91"/>
    <w:rsid w:val="5FCB079D"/>
    <w:rsid w:val="6000572E"/>
    <w:rsid w:val="6009BFA5"/>
    <w:rsid w:val="603AEC6C"/>
    <w:rsid w:val="6048B8F5"/>
    <w:rsid w:val="6048CAB7"/>
    <w:rsid w:val="62022E17"/>
    <w:rsid w:val="62154D6D"/>
    <w:rsid w:val="622AA928"/>
    <w:rsid w:val="6297DACF"/>
    <w:rsid w:val="62C56DFA"/>
    <w:rsid w:val="63434BC7"/>
    <w:rsid w:val="63F0ABAC"/>
    <w:rsid w:val="64CB9913"/>
    <w:rsid w:val="656F4803"/>
    <w:rsid w:val="65831106"/>
    <w:rsid w:val="665F269B"/>
    <w:rsid w:val="666F62E5"/>
    <w:rsid w:val="6751E1AF"/>
    <w:rsid w:val="67A123F5"/>
    <w:rsid w:val="67CCD964"/>
    <w:rsid w:val="68504A73"/>
    <w:rsid w:val="6864771C"/>
    <w:rsid w:val="687D459D"/>
    <w:rsid w:val="68C504AF"/>
    <w:rsid w:val="6A303F7C"/>
    <w:rsid w:val="6A66279E"/>
    <w:rsid w:val="6A6F9A72"/>
    <w:rsid w:val="6AB3FE0E"/>
    <w:rsid w:val="6B2CD36A"/>
    <w:rsid w:val="6B73E62F"/>
    <w:rsid w:val="6B754CDB"/>
    <w:rsid w:val="6BB3A293"/>
    <w:rsid w:val="6C937E7A"/>
    <w:rsid w:val="6D03D94B"/>
    <w:rsid w:val="6E3510C0"/>
    <w:rsid w:val="6F0DEB51"/>
    <w:rsid w:val="6F214BFC"/>
    <w:rsid w:val="6F89EEB0"/>
    <w:rsid w:val="70EFD1FC"/>
    <w:rsid w:val="7119445D"/>
    <w:rsid w:val="712809D1"/>
    <w:rsid w:val="71FD4AF3"/>
    <w:rsid w:val="720F3512"/>
    <w:rsid w:val="723651D3"/>
    <w:rsid w:val="730BD9AF"/>
    <w:rsid w:val="7481DBA6"/>
    <w:rsid w:val="75590618"/>
    <w:rsid w:val="755CD64D"/>
    <w:rsid w:val="76547192"/>
    <w:rsid w:val="77DB34C2"/>
    <w:rsid w:val="789FECCB"/>
    <w:rsid w:val="79936573"/>
    <w:rsid w:val="7B638941"/>
    <w:rsid w:val="7C1C454D"/>
    <w:rsid w:val="7CF7F51C"/>
    <w:rsid w:val="7D54CFA4"/>
    <w:rsid w:val="7E6ABF77"/>
    <w:rsid w:val="7E6DCB48"/>
    <w:rsid w:val="7E7D6D34"/>
    <w:rsid w:val="7EC17F37"/>
    <w:rsid w:val="7ED630AB"/>
    <w:rsid w:val="7EDEAFAC"/>
    <w:rsid w:val="7EE89327"/>
    <w:rsid w:val="7F1D532A"/>
    <w:rsid w:val="7F4767F9"/>
    <w:rsid w:val="7F9965FE"/>
    <w:rsid w:val="7FAF708B"/>
    <w:rsid w:val="7FC9BC9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3E31"/>
  <w15:docId w15:val="{4AFF2823-DAF3-4ECB-A003-376D9802A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71BF2"/>
    <w:rPr>
      <w:rFonts w:ascii="Helvetica" w:hAnsi="Helvetica"/>
    </w:rPr>
  </w:style>
  <w:style w:type="paragraph" w:styleId="Naslov1">
    <w:name w:val="heading 1"/>
    <w:aliases w:val="naslov 1,UN"/>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nhideWhenUsed/>
    <w:qFormat/>
    <w:rsid w:val="004A038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nhideWhenUsed/>
    <w:qFormat/>
    <w:rsid w:val="008F553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8F5532"/>
    <w:pPr>
      <w:keepNext/>
      <w:keepLines/>
      <w:spacing w:before="40" w:after="0" w:line="259" w:lineRule="auto"/>
      <w:ind w:left="1008" w:hanging="1008"/>
      <w:jc w:val="both"/>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F5532"/>
    <w:pPr>
      <w:keepNext/>
      <w:keepLines/>
      <w:tabs>
        <w:tab w:val="num" w:pos="360"/>
      </w:tabs>
      <w:spacing w:before="200" w:after="0" w:line="259" w:lineRule="auto"/>
      <w:ind w:left="1152" w:hanging="1152"/>
      <w:jc w:val="both"/>
      <w:outlineLvl w:val="5"/>
    </w:pPr>
    <w:rPr>
      <w:rFonts w:asciiTheme="majorHAnsi" w:eastAsiaTheme="majorEastAsia" w:hAnsiTheme="majorHAnsi" w:cstheme="majorBidi"/>
      <w:i/>
      <w:iCs/>
      <w:color w:val="17365D" w:themeColor="text2" w:themeShade="BF"/>
    </w:rPr>
  </w:style>
  <w:style w:type="paragraph" w:styleId="Naslov7">
    <w:name w:val="heading 7"/>
    <w:basedOn w:val="Navaden"/>
    <w:next w:val="Navaden"/>
    <w:link w:val="Naslov7Znak"/>
    <w:uiPriority w:val="9"/>
    <w:semiHidden/>
    <w:unhideWhenUsed/>
    <w:qFormat/>
    <w:rsid w:val="008F5532"/>
    <w:pPr>
      <w:keepNext/>
      <w:keepLines/>
      <w:tabs>
        <w:tab w:val="num" w:pos="360"/>
      </w:tabs>
      <w:spacing w:before="200" w:after="0" w:line="259" w:lineRule="auto"/>
      <w:ind w:left="1296" w:hanging="1296"/>
      <w:jc w:val="both"/>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8F5532"/>
    <w:pPr>
      <w:keepNext/>
      <w:keepLines/>
      <w:tabs>
        <w:tab w:val="num" w:pos="360"/>
      </w:tabs>
      <w:spacing w:before="200" w:after="0" w:line="259" w:lineRule="auto"/>
      <w:ind w:left="1440" w:hanging="1440"/>
      <w:jc w:val="both"/>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nhideWhenUsed/>
    <w:qFormat/>
    <w:rsid w:val="008F5532"/>
    <w:pPr>
      <w:keepNext/>
      <w:keepLines/>
      <w:tabs>
        <w:tab w:val="num" w:pos="360"/>
      </w:tabs>
      <w:spacing w:before="200" w:after="0" w:line="259" w:lineRule="auto"/>
      <w:ind w:left="1584" w:hanging="1584"/>
      <w:jc w:val="both"/>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aliases w:val="Z 1,5 razmika"/>
    <w:link w:val="BrezrazmikovZnak"/>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rsid w:val="006975C6"/>
    <w:rPr>
      <w:rFonts w:ascii="Helvetica" w:eastAsiaTheme="majorEastAsia" w:hAnsi="Helvetica" w:cstheme="majorBidi"/>
      <w:b/>
      <w:bCs/>
      <w:szCs w:val="26"/>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aliases w:val="E-PVO-glava Char1,body txt Char1,header1 Char1,Glava Znak Znak Znak Znak Char1,Glava Znak Znak Znak Znak Znak Char1,Glava Znak Znak Znak Char1,Glava Znak Znak Znak Znak Znak Znak Znak Znak Znak Znak Znak Znak Znak Zn Znak Char1,Znak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aliases w:val="naslov 1 Znak,UN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rsid w:val="006975C6"/>
    <w:rPr>
      <w:rFonts w:ascii="Helvetica" w:eastAsiaTheme="majorEastAsia" w:hAnsi="Helvetica" w:cstheme="majorBidi"/>
      <w:b/>
      <w:bCs/>
      <w:szCs w:val="26"/>
    </w:r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Bullet List,Bullet list,Bulletr List Paragraph,Foot"/>
    <w:basedOn w:val="Navaden"/>
    <w:link w:val="OdstavekseznamaZnak"/>
    <w:uiPriority w:val="34"/>
    <w:qFormat/>
    <w:rsid w:val="00D0195C"/>
    <w:pPr>
      <w:ind w:left="720"/>
      <w:contextualSpacing/>
    </w:pPr>
  </w:style>
  <w:style w:type="character" w:customStyle="1" w:styleId="annotationreferencePHPDOCX0">
    <w:name w:val="annotation reference PHPDOCX0"/>
    <w:basedOn w:val="DefaultParagraphFontPHPDOCX"/>
    <w:uiPriority w:val="99"/>
    <w:semiHidden/>
    <w:unhideWhenUsed/>
    <w:rsid w:val="00E139EA"/>
    <w:rPr>
      <w:sz w:val="16"/>
      <w:szCs w:val="16"/>
    </w:rPr>
  </w:style>
  <w:style w:type="paragraph" w:customStyle="1" w:styleId="annotationtextPHPDOCX0">
    <w:name w:val="annotation text PHPDOCX0"/>
    <w:basedOn w:val="Navaden"/>
    <w:uiPriority w:val="99"/>
    <w:semiHidden/>
    <w:unhideWhenUsed/>
    <w:rsid w:val="00E139EA"/>
    <w:pPr>
      <w:spacing w:line="240" w:lineRule="auto"/>
    </w:pPr>
    <w:rPr>
      <w:sz w:val="20"/>
      <w:szCs w:val="20"/>
    </w:rPr>
  </w:style>
  <w:style w:type="paragraph" w:customStyle="1" w:styleId="annotationsubjectPHPDOCX0">
    <w:name w:val="annotation subject PHPDOCX0"/>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5E58C9"/>
    <w:rPr>
      <w:color w:val="0000FF" w:themeColor="hyperlink"/>
      <w:u w:val="single"/>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Foot Znak"/>
    <w:link w:val="Odstavekseznama"/>
    <w:uiPriority w:val="34"/>
    <w:qFormat/>
    <w:rsid w:val="00F6284D"/>
    <w:rPr>
      <w:rFonts w:ascii="Helvetica" w:hAnsi="Helvetica"/>
    </w:rPr>
  </w:style>
  <w:style w:type="paragraph" w:customStyle="1" w:styleId="datumtevilka">
    <w:name w:val="datum številka"/>
    <w:basedOn w:val="Navaden"/>
    <w:qFormat/>
    <w:rsid w:val="00322336"/>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32233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322336"/>
    <w:rPr>
      <w:b/>
      <w:bCs/>
    </w:rPr>
  </w:style>
  <w:style w:type="paragraph" w:styleId="Sprotnaopomba-besedilo">
    <w:name w:val="footnote text"/>
    <w:basedOn w:val="Navaden"/>
    <w:link w:val="Sprotnaopomba-besediloZnak"/>
    <w:uiPriority w:val="99"/>
    <w:semiHidden/>
    <w:unhideWhenUsed/>
    <w:rsid w:val="00B26B9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26B9B"/>
    <w:rPr>
      <w:rFonts w:ascii="Helvetica" w:hAnsi="Helvetica"/>
      <w:sz w:val="20"/>
      <w:szCs w:val="20"/>
    </w:rPr>
  </w:style>
  <w:style w:type="character" w:styleId="Sprotnaopomba-sklic">
    <w:name w:val="footnote reference"/>
    <w:basedOn w:val="Privzetapisavaodstavka"/>
    <w:uiPriority w:val="99"/>
    <w:semiHidden/>
    <w:unhideWhenUsed/>
    <w:rsid w:val="00B26B9B"/>
    <w:rPr>
      <w:vertAlign w:val="superscript"/>
    </w:rPr>
  </w:style>
  <w:style w:type="character" w:customStyle="1" w:styleId="Naslov3Znak">
    <w:name w:val="Naslov 3 Znak"/>
    <w:basedOn w:val="Privzetapisavaodstavka"/>
    <w:link w:val="Naslov3"/>
    <w:rsid w:val="004A0384"/>
    <w:rPr>
      <w:rFonts w:asciiTheme="majorHAnsi" w:eastAsiaTheme="majorEastAsia" w:hAnsiTheme="majorHAnsi" w:cstheme="majorBidi"/>
      <w:color w:val="243F60" w:themeColor="accent1" w:themeShade="7F"/>
      <w:sz w:val="24"/>
      <w:szCs w:val="24"/>
    </w:rPr>
  </w:style>
  <w:style w:type="character" w:styleId="Nerazreenaomemba">
    <w:name w:val="Unresolved Mention"/>
    <w:basedOn w:val="Privzetapisavaodstavka"/>
    <w:uiPriority w:val="99"/>
    <w:unhideWhenUsed/>
    <w:rsid w:val="004A0384"/>
    <w:rPr>
      <w:color w:val="605E5C"/>
      <w:shd w:val="clear" w:color="auto" w:fill="E1DFDD"/>
    </w:rPr>
  </w:style>
  <w:style w:type="character" w:customStyle="1" w:styleId="Naslov4Znak">
    <w:name w:val="Naslov 4 Znak"/>
    <w:basedOn w:val="Privzetapisavaodstavka"/>
    <w:link w:val="Naslov4"/>
    <w:rsid w:val="008F5532"/>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rsid w:val="008F5532"/>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F5532"/>
    <w:rPr>
      <w:rFonts w:asciiTheme="majorHAnsi" w:eastAsiaTheme="majorEastAsia" w:hAnsiTheme="majorHAnsi" w:cstheme="majorBidi"/>
      <w:i/>
      <w:iCs/>
      <w:color w:val="17365D" w:themeColor="text2" w:themeShade="BF"/>
    </w:rPr>
  </w:style>
  <w:style w:type="character" w:customStyle="1" w:styleId="Naslov7Znak">
    <w:name w:val="Naslov 7 Znak"/>
    <w:basedOn w:val="Privzetapisavaodstavka"/>
    <w:link w:val="Naslov7"/>
    <w:uiPriority w:val="9"/>
    <w:semiHidden/>
    <w:rsid w:val="008F5532"/>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8F5532"/>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rsid w:val="008F5532"/>
    <w:rPr>
      <w:rFonts w:asciiTheme="majorHAnsi" w:eastAsiaTheme="majorEastAsia" w:hAnsiTheme="majorHAnsi" w:cstheme="majorBidi"/>
      <w:i/>
      <w:iCs/>
      <w:color w:val="404040" w:themeColor="text1" w:themeTint="BF"/>
      <w:sz w:val="20"/>
      <w:szCs w:val="20"/>
    </w:rPr>
  </w:style>
  <w:style w:type="paragraph" w:styleId="Naslov">
    <w:name w:val="Title"/>
    <w:basedOn w:val="Navaden"/>
    <w:next w:val="Navaden"/>
    <w:link w:val="NaslovZnak"/>
    <w:qFormat/>
    <w:rsid w:val="008F5532"/>
    <w:pPr>
      <w:spacing w:after="0" w:line="240" w:lineRule="auto"/>
      <w:contextualSpacing/>
      <w:jc w:val="both"/>
    </w:pPr>
    <w:rPr>
      <w:rFonts w:asciiTheme="majorHAnsi" w:eastAsiaTheme="majorEastAsia" w:hAnsiTheme="majorHAnsi" w:cstheme="majorBidi"/>
      <w:color w:val="000000" w:themeColor="text1"/>
      <w:sz w:val="56"/>
      <w:szCs w:val="56"/>
    </w:rPr>
  </w:style>
  <w:style w:type="character" w:customStyle="1" w:styleId="NaslovZnak">
    <w:name w:val="Naslov Znak"/>
    <w:basedOn w:val="Privzetapisavaodstavka"/>
    <w:link w:val="Naslov"/>
    <w:rsid w:val="008F5532"/>
    <w:rPr>
      <w:rFonts w:asciiTheme="majorHAnsi" w:eastAsiaTheme="majorEastAsia" w:hAnsiTheme="majorHAnsi" w:cstheme="majorBidi"/>
      <w:color w:val="000000" w:themeColor="text1"/>
      <w:sz w:val="56"/>
      <w:szCs w:val="56"/>
    </w:rPr>
  </w:style>
  <w:style w:type="paragraph" w:styleId="NaslovTOC">
    <w:name w:val="TOC Heading"/>
    <w:basedOn w:val="Naslov1"/>
    <w:next w:val="Navaden"/>
    <w:uiPriority w:val="39"/>
    <w:unhideWhenUsed/>
    <w:qFormat/>
    <w:rsid w:val="008F5532"/>
    <w:pPr>
      <w:pageBreakBefore/>
      <w:pBdr>
        <w:bottom w:val="single" w:sz="4" w:space="1" w:color="595959" w:themeColor="text1" w:themeTint="A6"/>
      </w:pBdr>
      <w:spacing w:after="160" w:line="259" w:lineRule="auto"/>
      <w:ind w:left="431" w:hanging="431"/>
      <w:jc w:val="both"/>
      <w:outlineLvl w:val="9"/>
    </w:pPr>
    <w:rPr>
      <w:rFonts w:asciiTheme="majorHAnsi" w:hAnsiTheme="majorHAnsi"/>
      <w:smallCaps/>
      <w:color w:val="000000" w:themeColor="text1"/>
      <w:sz w:val="36"/>
      <w:szCs w:val="36"/>
    </w:rPr>
  </w:style>
  <w:style w:type="paragraph" w:styleId="Kazalovsebine2">
    <w:name w:val="toc 2"/>
    <w:basedOn w:val="Navaden"/>
    <w:next w:val="Navaden"/>
    <w:autoRedefine/>
    <w:uiPriority w:val="39"/>
    <w:unhideWhenUsed/>
    <w:qFormat/>
    <w:rsid w:val="008F5532"/>
    <w:pPr>
      <w:spacing w:after="100" w:line="259" w:lineRule="auto"/>
      <w:ind w:left="220"/>
      <w:jc w:val="both"/>
    </w:pPr>
    <w:rPr>
      <w:rFonts w:asciiTheme="minorHAnsi" w:eastAsiaTheme="minorEastAsia" w:hAnsiTheme="minorHAnsi"/>
      <w:lang w:eastAsia="sl-SI"/>
    </w:rPr>
  </w:style>
  <w:style w:type="paragraph" w:styleId="Kazalovsebine1">
    <w:name w:val="toc 1"/>
    <w:basedOn w:val="Navaden"/>
    <w:next w:val="Navaden"/>
    <w:autoRedefine/>
    <w:uiPriority w:val="39"/>
    <w:unhideWhenUsed/>
    <w:qFormat/>
    <w:rsid w:val="008F5532"/>
    <w:pPr>
      <w:tabs>
        <w:tab w:val="left" w:pos="435"/>
        <w:tab w:val="right" w:leader="dot" w:pos="9060"/>
      </w:tabs>
      <w:spacing w:after="100" w:line="259" w:lineRule="auto"/>
      <w:jc w:val="both"/>
    </w:pPr>
    <w:rPr>
      <w:rFonts w:asciiTheme="minorHAnsi" w:eastAsiaTheme="minorEastAsia" w:hAnsiTheme="minorHAnsi"/>
      <w:lang w:eastAsia="sl-SI"/>
    </w:rPr>
  </w:style>
  <w:style w:type="paragraph" w:styleId="Kazalovsebine3">
    <w:name w:val="toc 3"/>
    <w:basedOn w:val="Navaden"/>
    <w:next w:val="Navaden"/>
    <w:autoRedefine/>
    <w:uiPriority w:val="39"/>
    <w:unhideWhenUsed/>
    <w:rsid w:val="008F5532"/>
    <w:pPr>
      <w:tabs>
        <w:tab w:val="left" w:pos="1320"/>
        <w:tab w:val="right" w:leader="dot" w:pos="9062"/>
      </w:tabs>
      <w:spacing w:after="100" w:line="259" w:lineRule="auto"/>
      <w:ind w:left="440"/>
      <w:jc w:val="both"/>
    </w:pPr>
    <w:rPr>
      <w:rFonts w:asciiTheme="minorHAnsi" w:eastAsiaTheme="minorEastAsia" w:hAnsiTheme="minorHAnsi"/>
      <w:lang w:eastAsia="sl-SI"/>
    </w:rPr>
  </w:style>
  <w:style w:type="character" w:customStyle="1" w:styleId="BrezrazmikovZnak">
    <w:name w:val="Brez razmikov Znak"/>
    <w:aliases w:val="Z 1 Znak,5 razmika Znak"/>
    <w:basedOn w:val="Privzetapisavaodstavka"/>
    <w:link w:val="Brezrazmikov"/>
    <w:uiPriority w:val="1"/>
    <w:locked/>
    <w:rsid w:val="008F5532"/>
    <w:rPr>
      <w:rFonts w:ascii="Helvetica" w:hAnsi="Helvetica"/>
      <w:sz w:val="18"/>
    </w:rPr>
  </w:style>
  <w:style w:type="character" w:styleId="Besedilooznabemesta">
    <w:name w:val="Placeholder Text"/>
    <w:basedOn w:val="Privzetapisavaodstavka"/>
    <w:uiPriority w:val="99"/>
    <w:semiHidden/>
    <w:rsid w:val="008F5532"/>
    <w:rPr>
      <w:rFonts w:cs="Times New Roman"/>
      <w:color w:val="808080"/>
    </w:rPr>
  </w:style>
  <w:style w:type="paragraph" w:styleId="Napis">
    <w:name w:val="caption"/>
    <w:basedOn w:val="Navaden"/>
    <w:next w:val="Navaden"/>
    <w:uiPriority w:val="35"/>
    <w:unhideWhenUsed/>
    <w:qFormat/>
    <w:rsid w:val="008F5532"/>
    <w:pPr>
      <w:spacing w:line="240" w:lineRule="auto"/>
      <w:jc w:val="both"/>
    </w:pPr>
    <w:rPr>
      <w:rFonts w:asciiTheme="minorHAnsi" w:eastAsiaTheme="minorEastAsia" w:hAnsiTheme="minorHAnsi"/>
      <w:i/>
      <w:iCs/>
      <w:color w:val="1F497D" w:themeColor="text2"/>
      <w:sz w:val="18"/>
      <w:szCs w:val="18"/>
    </w:rPr>
  </w:style>
  <w:style w:type="table" w:styleId="Tabelaseznam3poudarek5">
    <w:name w:val="List Table 3 Accent 5"/>
    <w:basedOn w:val="Navadnatabela"/>
    <w:uiPriority w:val="48"/>
    <w:rsid w:val="008F5532"/>
    <w:pPr>
      <w:spacing w:after="0" w:line="240" w:lineRule="auto"/>
    </w:pPr>
    <w:rPr>
      <w:rFonts w:eastAsiaTheme="minorEastAsia" w:cs="Times New Roman"/>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rFonts w:cs="Times New Roman"/>
        <w:b/>
        <w:bCs/>
        <w:color w:val="FFFFFF" w:themeColor="background1"/>
      </w:rPr>
      <w:tblPr/>
      <w:tcPr>
        <w:shd w:val="clear" w:color="auto" w:fill="4BACC6" w:themeFill="accent5"/>
      </w:tcPr>
    </w:tblStylePr>
    <w:tblStylePr w:type="lastRow">
      <w:rPr>
        <w:rFonts w:cs="Times New Roman"/>
        <w:b/>
        <w:bCs/>
      </w:rPr>
      <w:tblPr/>
      <w:tcPr>
        <w:tcBorders>
          <w:top w:val="double" w:sz="4" w:space="0" w:color="4BACC6" w:themeColor="accent5"/>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4BACC6" w:themeColor="accent5"/>
          <w:right w:val="single" w:sz="4" w:space="0" w:color="4BACC6" w:themeColor="accent5"/>
        </w:tcBorders>
      </w:tcPr>
    </w:tblStylePr>
    <w:tblStylePr w:type="band1Horz">
      <w:rPr>
        <w:rFonts w:cs="Times New Roman"/>
      </w:rPr>
      <w:tblPr/>
      <w:tcPr>
        <w:tcBorders>
          <w:top w:val="single" w:sz="4" w:space="0" w:color="4BACC6" w:themeColor="accent5"/>
          <w:bottom w:val="single" w:sz="4" w:space="0" w:color="4BACC6" w:themeColor="accent5"/>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4BACC6" w:themeColor="accent5"/>
          <w:left w:val="nil"/>
        </w:tcBorders>
      </w:tcPr>
    </w:tblStylePr>
    <w:tblStylePr w:type="swCell">
      <w:rPr>
        <w:rFonts w:cs="Times New Roman"/>
      </w:rPr>
      <w:tblPr/>
      <w:tcPr>
        <w:tcBorders>
          <w:top w:val="double" w:sz="4" w:space="0" w:color="4BACC6" w:themeColor="accent5"/>
          <w:right w:val="nil"/>
        </w:tcBorders>
      </w:tcPr>
    </w:tblStylePr>
  </w:style>
  <w:style w:type="character" w:styleId="Pripombasklic">
    <w:name w:val="annotation reference"/>
    <w:basedOn w:val="Privzetapisavaodstavka"/>
    <w:uiPriority w:val="99"/>
    <w:unhideWhenUsed/>
    <w:rsid w:val="008F5532"/>
    <w:rPr>
      <w:rFonts w:cs="Times New Roman"/>
      <w:sz w:val="16"/>
      <w:szCs w:val="16"/>
    </w:rPr>
  </w:style>
  <w:style w:type="paragraph" w:styleId="Pripombabesedilo">
    <w:name w:val="annotation text"/>
    <w:basedOn w:val="Navaden"/>
    <w:link w:val="PripombabesediloZnak"/>
    <w:uiPriority w:val="99"/>
    <w:unhideWhenUsed/>
    <w:rsid w:val="008F5532"/>
    <w:pPr>
      <w:spacing w:after="160" w:line="240" w:lineRule="auto"/>
      <w:jc w:val="both"/>
    </w:pPr>
    <w:rPr>
      <w:rFonts w:asciiTheme="minorHAnsi" w:eastAsiaTheme="minorEastAsia" w:hAnsiTheme="minorHAnsi"/>
      <w:sz w:val="20"/>
      <w:szCs w:val="20"/>
    </w:rPr>
  </w:style>
  <w:style w:type="character" w:customStyle="1" w:styleId="PripombabesediloZnak">
    <w:name w:val="Pripomba – besedilo Znak"/>
    <w:basedOn w:val="Privzetapisavaodstavka"/>
    <w:link w:val="Pripombabesedilo"/>
    <w:uiPriority w:val="99"/>
    <w:rsid w:val="008F5532"/>
    <w:rPr>
      <w:rFonts w:eastAsiaTheme="minorEastAsia"/>
      <w:sz w:val="20"/>
      <w:szCs w:val="20"/>
    </w:rPr>
  </w:style>
  <w:style w:type="paragraph" w:styleId="Zadevapripombe">
    <w:name w:val="annotation subject"/>
    <w:basedOn w:val="Pripombabesedilo"/>
    <w:next w:val="Pripombabesedilo"/>
    <w:link w:val="ZadevapripombeZnak"/>
    <w:uiPriority w:val="99"/>
    <w:semiHidden/>
    <w:unhideWhenUsed/>
    <w:rsid w:val="008F5532"/>
    <w:rPr>
      <w:b/>
      <w:bCs/>
    </w:rPr>
  </w:style>
  <w:style w:type="character" w:customStyle="1" w:styleId="ZadevapripombeZnak">
    <w:name w:val="Zadeva pripombe Znak"/>
    <w:basedOn w:val="PripombabesediloZnak"/>
    <w:link w:val="Zadevapripombe"/>
    <w:uiPriority w:val="99"/>
    <w:semiHidden/>
    <w:rsid w:val="008F5532"/>
    <w:rPr>
      <w:rFonts w:eastAsiaTheme="minorEastAsia"/>
      <w:b/>
      <w:bCs/>
      <w:sz w:val="20"/>
      <w:szCs w:val="20"/>
    </w:rPr>
  </w:style>
  <w:style w:type="character" w:styleId="Omemba">
    <w:name w:val="Mention"/>
    <w:basedOn w:val="Privzetapisavaodstavka"/>
    <w:uiPriority w:val="99"/>
    <w:unhideWhenUsed/>
    <w:rsid w:val="008F5532"/>
    <w:rPr>
      <w:rFonts w:cs="Times New Roman"/>
      <w:color w:val="2B579A"/>
      <w:shd w:val="clear" w:color="auto" w:fill="E1DFDD"/>
    </w:rPr>
  </w:style>
  <w:style w:type="paragraph" w:customStyle="1" w:styleId="Default">
    <w:name w:val="Default"/>
    <w:rsid w:val="008F5532"/>
    <w:pPr>
      <w:autoSpaceDE w:val="0"/>
      <w:autoSpaceDN w:val="0"/>
      <w:adjustRightInd w:val="0"/>
      <w:spacing w:after="0" w:line="240" w:lineRule="auto"/>
    </w:pPr>
    <w:rPr>
      <w:rFonts w:ascii="Arial" w:eastAsiaTheme="minorEastAsia" w:hAnsi="Arial" w:cs="Arial"/>
      <w:color w:val="000000"/>
      <w:sz w:val="24"/>
      <w:szCs w:val="24"/>
      <w:lang w:eastAsia="sl-SI"/>
    </w:rPr>
  </w:style>
  <w:style w:type="paragraph" w:styleId="Golobesedilo">
    <w:name w:val="Plain Text"/>
    <w:basedOn w:val="Navaden"/>
    <w:link w:val="GolobesediloZnak"/>
    <w:uiPriority w:val="99"/>
    <w:unhideWhenUsed/>
    <w:rsid w:val="008F5532"/>
    <w:pPr>
      <w:spacing w:after="0" w:line="240" w:lineRule="auto"/>
      <w:jc w:val="both"/>
    </w:pPr>
    <w:rPr>
      <w:rFonts w:ascii="Calibri" w:eastAsiaTheme="minorEastAsia" w:hAnsi="Calibri"/>
      <w:szCs w:val="21"/>
    </w:rPr>
  </w:style>
  <w:style w:type="character" w:customStyle="1" w:styleId="GolobesediloZnak">
    <w:name w:val="Golo besedilo Znak"/>
    <w:basedOn w:val="Privzetapisavaodstavka"/>
    <w:link w:val="Golobesedilo"/>
    <w:uiPriority w:val="99"/>
    <w:rsid w:val="008F5532"/>
    <w:rPr>
      <w:rFonts w:ascii="Calibri" w:eastAsiaTheme="minorEastAsia" w:hAnsi="Calibri"/>
      <w:szCs w:val="21"/>
    </w:rPr>
  </w:style>
  <w:style w:type="paragraph" w:styleId="Telobesedila2">
    <w:name w:val="Body Text 2"/>
    <w:basedOn w:val="Navaden"/>
    <w:link w:val="Telobesedila2Znak"/>
    <w:rsid w:val="008F5532"/>
    <w:pPr>
      <w:suppressAutoHyphens/>
      <w:spacing w:after="120" w:line="480" w:lineRule="auto"/>
      <w:jc w:val="both"/>
    </w:pPr>
    <w:rPr>
      <w:rFonts w:ascii="Times New Roman" w:eastAsiaTheme="minorEastAsia" w:hAnsi="Times New Roman"/>
      <w:sz w:val="24"/>
      <w:szCs w:val="24"/>
      <w:lang w:eastAsia="ar-SA"/>
    </w:rPr>
  </w:style>
  <w:style w:type="character" w:customStyle="1" w:styleId="Telobesedila2Znak">
    <w:name w:val="Telo besedila 2 Znak"/>
    <w:basedOn w:val="Privzetapisavaodstavka"/>
    <w:link w:val="Telobesedila2"/>
    <w:rsid w:val="008F5532"/>
    <w:rPr>
      <w:rFonts w:ascii="Times New Roman" w:eastAsiaTheme="minorEastAsia" w:hAnsi="Times New Roman"/>
      <w:sz w:val="24"/>
      <w:szCs w:val="24"/>
      <w:lang w:eastAsia="ar-SA"/>
    </w:rPr>
  </w:style>
  <w:style w:type="paragraph" w:styleId="Revizija">
    <w:name w:val="Revision"/>
    <w:hidden/>
    <w:uiPriority w:val="99"/>
    <w:semiHidden/>
    <w:rsid w:val="008F5532"/>
    <w:pPr>
      <w:spacing w:after="0" w:line="240" w:lineRule="auto"/>
    </w:pPr>
    <w:rPr>
      <w:rFonts w:eastAsiaTheme="minorEastAsia" w:cs="Times New Roman"/>
    </w:rPr>
  </w:style>
  <w:style w:type="character" w:customStyle="1" w:styleId="normaltextrun">
    <w:name w:val="normaltextrun"/>
    <w:basedOn w:val="Privzetapisavaodstavka"/>
    <w:rsid w:val="008F5532"/>
  </w:style>
  <w:style w:type="character" w:customStyle="1" w:styleId="eop">
    <w:name w:val="eop"/>
    <w:basedOn w:val="Privzetapisavaodstavka"/>
    <w:rsid w:val="008F5532"/>
  </w:style>
  <w:style w:type="character" w:customStyle="1" w:styleId="cf01">
    <w:name w:val="cf01"/>
    <w:basedOn w:val="Privzetapisavaodstavka"/>
    <w:uiPriority w:val="1"/>
    <w:rsid w:val="008F5532"/>
    <w:rPr>
      <w:rFonts w:ascii="Segoe UI" w:eastAsia="Calibri" w:hAnsi="Segoe UI" w:cs="Segoe UI"/>
      <w:sz w:val="18"/>
      <w:szCs w:val="18"/>
    </w:rPr>
  </w:style>
  <w:style w:type="character" w:styleId="SledenaHiperpovezava">
    <w:name w:val="FollowedHyperlink"/>
    <w:basedOn w:val="Privzetapisavaodstavka"/>
    <w:uiPriority w:val="99"/>
    <w:semiHidden/>
    <w:unhideWhenUsed/>
    <w:rsid w:val="008F5532"/>
    <w:rPr>
      <w:color w:val="800080" w:themeColor="followedHyperlink"/>
      <w:u w:val="single"/>
    </w:rPr>
  </w:style>
  <w:style w:type="paragraph" w:styleId="Podnaslov">
    <w:name w:val="Subtitle"/>
    <w:basedOn w:val="Navaden"/>
    <w:next w:val="Navaden"/>
    <w:link w:val="PodnaslovZnak"/>
    <w:uiPriority w:val="11"/>
    <w:qFormat/>
    <w:rsid w:val="008F5532"/>
    <w:pPr>
      <w:numPr>
        <w:ilvl w:val="1"/>
      </w:numPr>
      <w:spacing w:after="160" w:line="259" w:lineRule="auto"/>
      <w:jc w:val="both"/>
    </w:pPr>
    <w:rPr>
      <w:rFonts w:asciiTheme="minorHAnsi" w:eastAsiaTheme="minorEastAsia" w:hAnsiTheme="minorHAnsi"/>
      <w:color w:val="5A5A5A" w:themeColor="text1" w:themeTint="A5"/>
      <w:spacing w:val="10"/>
    </w:rPr>
  </w:style>
  <w:style w:type="character" w:customStyle="1" w:styleId="PodnaslovZnak">
    <w:name w:val="Podnaslov Znak"/>
    <w:basedOn w:val="Privzetapisavaodstavka"/>
    <w:link w:val="Podnaslov"/>
    <w:uiPriority w:val="11"/>
    <w:rsid w:val="008F5532"/>
    <w:rPr>
      <w:rFonts w:eastAsiaTheme="minorEastAsia"/>
      <w:color w:val="5A5A5A" w:themeColor="text1" w:themeTint="A5"/>
      <w:spacing w:val="10"/>
    </w:rPr>
  </w:style>
  <w:style w:type="character" w:styleId="Poudarek">
    <w:name w:val="Emphasis"/>
    <w:basedOn w:val="Privzetapisavaodstavka"/>
    <w:uiPriority w:val="20"/>
    <w:qFormat/>
    <w:rsid w:val="008F5532"/>
    <w:rPr>
      <w:i/>
      <w:iCs/>
      <w:color w:val="auto"/>
    </w:rPr>
  </w:style>
  <w:style w:type="paragraph" w:styleId="Citat">
    <w:name w:val="Quote"/>
    <w:basedOn w:val="Navaden"/>
    <w:next w:val="Navaden"/>
    <w:link w:val="CitatZnak"/>
    <w:uiPriority w:val="29"/>
    <w:qFormat/>
    <w:rsid w:val="008F5532"/>
    <w:pPr>
      <w:spacing w:before="160" w:after="160" w:line="259" w:lineRule="auto"/>
      <w:ind w:left="720" w:right="720"/>
      <w:jc w:val="both"/>
    </w:pPr>
    <w:rPr>
      <w:rFonts w:asciiTheme="minorHAnsi" w:eastAsiaTheme="minorEastAsia" w:hAnsiTheme="minorHAnsi"/>
      <w:i/>
      <w:iCs/>
      <w:color w:val="000000" w:themeColor="text1"/>
    </w:rPr>
  </w:style>
  <w:style w:type="character" w:customStyle="1" w:styleId="CitatZnak">
    <w:name w:val="Citat Znak"/>
    <w:basedOn w:val="Privzetapisavaodstavka"/>
    <w:link w:val="Citat"/>
    <w:uiPriority w:val="29"/>
    <w:rsid w:val="008F5532"/>
    <w:rPr>
      <w:rFonts w:eastAsiaTheme="minorEastAsia"/>
      <w:i/>
      <w:iCs/>
      <w:color w:val="000000" w:themeColor="text1"/>
    </w:rPr>
  </w:style>
  <w:style w:type="paragraph" w:styleId="Intenzivencitat">
    <w:name w:val="Intense Quote"/>
    <w:basedOn w:val="Navaden"/>
    <w:next w:val="Navaden"/>
    <w:link w:val="IntenzivencitatZnak"/>
    <w:uiPriority w:val="30"/>
    <w:qFormat/>
    <w:rsid w:val="008F553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olor w:val="000000" w:themeColor="text1"/>
    </w:rPr>
  </w:style>
  <w:style w:type="character" w:customStyle="1" w:styleId="IntenzivencitatZnak">
    <w:name w:val="Intenziven citat Znak"/>
    <w:basedOn w:val="Privzetapisavaodstavka"/>
    <w:link w:val="Intenzivencitat"/>
    <w:uiPriority w:val="30"/>
    <w:rsid w:val="008F5532"/>
    <w:rPr>
      <w:rFonts w:eastAsiaTheme="minorEastAsia"/>
      <w:color w:val="000000" w:themeColor="text1"/>
      <w:shd w:val="clear" w:color="auto" w:fill="F2F2F2" w:themeFill="background1" w:themeFillShade="F2"/>
    </w:rPr>
  </w:style>
  <w:style w:type="character" w:styleId="Neenpoudarek">
    <w:name w:val="Subtle Emphasis"/>
    <w:basedOn w:val="Privzetapisavaodstavka"/>
    <w:uiPriority w:val="19"/>
    <w:qFormat/>
    <w:rsid w:val="008F5532"/>
    <w:rPr>
      <w:i/>
      <w:iCs/>
      <w:color w:val="404040" w:themeColor="text1" w:themeTint="BF"/>
    </w:rPr>
  </w:style>
  <w:style w:type="character" w:styleId="Intenzivenpoudarek">
    <w:name w:val="Intense Emphasis"/>
    <w:basedOn w:val="Privzetapisavaodstavka"/>
    <w:uiPriority w:val="21"/>
    <w:qFormat/>
    <w:rsid w:val="008F5532"/>
    <w:rPr>
      <w:b/>
      <w:bCs/>
      <w:i/>
      <w:iCs/>
      <w:caps/>
    </w:rPr>
  </w:style>
  <w:style w:type="character" w:styleId="Neensklic">
    <w:name w:val="Subtle Reference"/>
    <w:basedOn w:val="Privzetapisavaodstavka"/>
    <w:uiPriority w:val="31"/>
    <w:qFormat/>
    <w:rsid w:val="008F5532"/>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8F5532"/>
    <w:rPr>
      <w:b/>
      <w:bCs/>
      <w:smallCaps/>
      <w:u w:val="single"/>
    </w:rPr>
  </w:style>
  <w:style w:type="character" w:styleId="Naslovknjige">
    <w:name w:val="Book Title"/>
    <w:basedOn w:val="Privzetapisavaodstavka"/>
    <w:uiPriority w:val="33"/>
    <w:qFormat/>
    <w:rsid w:val="008F5532"/>
    <w:rPr>
      <w:b w:val="0"/>
      <w:bCs w:val="0"/>
      <w:smallCaps/>
      <w:spacing w:val="5"/>
    </w:rPr>
  </w:style>
  <w:style w:type="paragraph" w:styleId="Kazalovsebine4">
    <w:name w:val="toc 4"/>
    <w:basedOn w:val="Navaden"/>
    <w:next w:val="Navaden"/>
    <w:autoRedefine/>
    <w:uiPriority w:val="39"/>
    <w:unhideWhenUsed/>
    <w:rsid w:val="008F5532"/>
    <w:pPr>
      <w:spacing w:after="100" w:line="259" w:lineRule="auto"/>
      <w:ind w:left="660"/>
      <w:jc w:val="both"/>
    </w:pPr>
    <w:rPr>
      <w:rFonts w:asciiTheme="minorHAnsi" w:eastAsiaTheme="minorEastAsia" w:hAnsiTheme="minorHAnsi"/>
      <w:kern w:val="2"/>
      <w:lang w:eastAsia="sl-SI"/>
      <w14:ligatures w14:val="standardContextual"/>
    </w:rPr>
  </w:style>
  <w:style w:type="paragraph" w:styleId="Kazalovsebine5">
    <w:name w:val="toc 5"/>
    <w:basedOn w:val="Navaden"/>
    <w:next w:val="Navaden"/>
    <w:autoRedefine/>
    <w:uiPriority w:val="39"/>
    <w:unhideWhenUsed/>
    <w:rsid w:val="008F5532"/>
    <w:pPr>
      <w:spacing w:after="100" w:line="259" w:lineRule="auto"/>
      <w:ind w:left="880"/>
      <w:jc w:val="both"/>
    </w:pPr>
    <w:rPr>
      <w:rFonts w:asciiTheme="minorHAnsi" w:eastAsiaTheme="minorEastAsia" w:hAnsiTheme="minorHAnsi"/>
      <w:kern w:val="2"/>
      <w:lang w:eastAsia="sl-SI"/>
      <w14:ligatures w14:val="standardContextual"/>
    </w:rPr>
  </w:style>
  <w:style w:type="paragraph" w:styleId="Kazalovsebine6">
    <w:name w:val="toc 6"/>
    <w:basedOn w:val="Navaden"/>
    <w:next w:val="Navaden"/>
    <w:autoRedefine/>
    <w:uiPriority w:val="39"/>
    <w:unhideWhenUsed/>
    <w:rsid w:val="008F5532"/>
    <w:pPr>
      <w:spacing w:after="100" w:line="259" w:lineRule="auto"/>
      <w:ind w:left="1100"/>
      <w:jc w:val="both"/>
    </w:pPr>
    <w:rPr>
      <w:rFonts w:asciiTheme="minorHAnsi" w:eastAsiaTheme="minorEastAsia" w:hAnsiTheme="minorHAnsi"/>
      <w:kern w:val="2"/>
      <w:lang w:eastAsia="sl-SI"/>
      <w14:ligatures w14:val="standardContextual"/>
    </w:rPr>
  </w:style>
  <w:style w:type="paragraph" w:styleId="Kazalovsebine7">
    <w:name w:val="toc 7"/>
    <w:basedOn w:val="Navaden"/>
    <w:next w:val="Navaden"/>
    <w:autoRedefine/>
    <w:uiPriority w:val="39"/>
    <w:unhideWhenUsed/>
    <w:rsid w:val="008F5532"/>
    <w:pPr>
      <w:spacing w:after="100" w:line="259" w:lineRule="auto"/>
      <w:ind w:left="1320"/>
      <w:jc w:val="both"/>
    </w:pPr>
    <w:rPr>
      <w:rFonts w:asciiTheme="minorHAnsi" w:eastAsiaTheme="minorEastAsia" w:hAnsiTheme="minorHAnsi"/>
      <w:kern w:val="2"/>
      <w:lang w:eastAsia="sl-SI"/>
      <w14:ligatures w14:val="standardContextual"/>
    </w:rPr>
  </w:style>
  <w:style w:type="paragraph" w:styleId="Kazalovsebine8">
    <w:name w:val="toc 8"/>
    <w:basedOn w:val="Navaden"/>
    <w:next w:val="Navaden"/>
    <w:autoRedefine/>
    <w:uiPriority w:val="39"/>
    <w:unhideWhenUsed/>
    <w:rsid w:val="008F5532"/>
    <w:pPr>
      <w:spacing w:after="100" w:line="259" w:lineRule="auto"/>
      <w:ind w:left="1540"/>
      <w:jc w:val="both"/>
    </w:pPr>
    <w:rPr>
      <w:rFonts w:asciiTheme="minorHAnsi" w:eastAsiaTheme="minorEastAsia" w:hAnsiTheme="minorHAnsi"/>
      <w:kern w:val="2"/>
      <w:lang w:eastAsia="sl-SI"/>
      <w14:ligatures w14:val="standardContextual"/>
    </w:rPr>
  </w:style>
  <w:style w:type="paragraph" w:styleId="Kazalovsebine9">
    <w:name w:val="toc 9"/>
    <w:basedOn w:val="Navaden"/>
    <w:next w:val="Navaden"/>
    <w:autoRedefine/>
    <w:uiPriority w:val="39"/>
    <w:unhideWhenUsed/>
    <w:rsid w:val="008F5532"/>
    <w:pPr>
      <w:spacing w:after="100" w:line="259" w:lineRule="auto"/>
      <w:ind w:left="1760"/>
      <w:jc w:val="both"/>
    </w:pPr>
    <w:rPr>
      <w:rFonts w:asciiTheme="minorHAnsi" w:eastAsiaTheme="minorEastAsia" w:hAnsiTheme="minorHAnsi"/>
      <w:kern w:val="2"/>
      <w:lang w:eastAsia="sl-SI"/>
      <w14:ligatures w14:val="standardContextual"/>
    </w:rPr>
  </w:style>
  <w:style w:type="paragraph" w:customStyle="1" w:styleId="tevilnatoka">
    <w:name w:val="tevilnatoka"/>
    <w:basedOn w:val="Navaden"/>
    <w:uiPriority w:val="1"/>
    <w:rsid w:val="008F5532"/>
    <w:pPr>
      <w:spacing w:beforeAutospacing="1" w:after="160" w:afterAutospacing="1" w:line="259" w:lineRule="auto"/>
      <w:jc w:val="both"/>
    </w:pPr>
    <w:rPr>
      <w:rFonts w:ascii="Times New Roman" w:eastAsia="Times New Roman" w:hAnsi="Times New Roman" w:cs="Times New Roman"/>
      <w:sz w:val="24"/>
      <w:szCs w:val="24"/>
      <w:lang w:eastAsia="sl-SI"/>
    </w:rPr>
  </w:style>
  <w:style w:type="table" w:styleId="Tabelasvetlamrea1poudarek1">
    <w:name w:val="Grid Table 1 Light Accent 1"/>
    <w:basedOn w:val="Navadnatabela"/>
    <w:uiPriority w:val="46"/>
    <w:rsid w:val="008F5532"/>
    <w:pPr>
      <w:spacing w:after="0" w:line="240" w:lineRule="auto"/>
    </w:pPr>
    <w:rPr>
      <w:rFonts w:eastAsiaTheme="minorEastAsia"/>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vrstapredpisa">
    <w:name w:val="vrstapredpisa"/>
    <w:basedOn w:val="Navaden"/>
    <w:uiPriority w:val="1"/>
    <w:rsid w:val="008F5532"/>
    <w:pPr>
      <w:spacing w:beforeAutospacing="1" w:after="160" w:afterAutospacing="1" w:line="259" w:lineRule="auto"/>
      <w:jc w:val="both"/>
    </w:pPr>
    <w:rPr>
      <w:rFonts w:ascii="Times New Roman" w:eastAsia="Times New Roman" w:hAnsi="Times New Roman" w:cs="Times New Roman"/>
      <w:sz w:val="24"/>
      <w:szCs w:val="24"/>
      <w:lang w:eastAsia="sl-SI"/>
    </w:rPr>
  </w:style>
  <w:style w:type="paragraph" w:customStyle="1" w:styleId="paragraph">
    <w:name w:val="paragraph"/>
    <w:basedOn w:val="Navaden"/>
    <w:rsid w:val="008F553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basedOn w:val="Privzetapisavaodstavka"/>
    <w:unhideWhenUsed/>
    <w:rsid w:val="008F5532"/>
  </w:style>
  <w:style w:type="table" w:styleId="Navadnatabela2">
    <w:name w:val="Plain Table 2"/>
    <w:basedOn w:val="Navadnatabela"/>
    <w:uiPriority w:val="42"/>
    <w:rsid w:val="008F553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lobesedila">
    <w:name w:val="Body Text"/>
    <w:basedOn w:val="Navaden"/>
    <w:link w:val="TelobesedilaZnak"/>
    <w:unhideWhenUsed/>
    <w:qFormat/>
    <w:rsid w:val="008F5532"/>
    <w:pPr>
      <w:spacing w:after="120" w:line="259" w:lineRule="auto"/>
      <w:jc w:val="both"/>
    </w:pPr>
    <w:rPr>
      <w:rFonts w:asciiTheme="minorHAnsi" w:eastAsiaTheme="minorEastAsia" w:hAnsiTheme="minorHAnsi"/>
    </w:rPr>
  </w:style>
  <w:style w:type="character" w:customStyle="1" w:styleId="TelobesedilaZnak">
    <w:name w:val="Telo besedila Znak"/>
    <w:basedOn w:val="Privzetapisavaodstavka"/>
    <w:link w:val="Telobesedila"/>
    <w:rsid w:val="008F5532"/>
    <w:rPr>
      <w:rFonts w:eastAsiaTheme="minorEastAsia"/>
    </w:rPr>
  </w:style>
  <w:style w:type="table" w:customStyle="1" w:styleId="TableNormal1">
    <w:name w:val="Table Normal1"/>
    <w:uiPriority w:val="2"/>
    <w:semiHidden/>
    <w:unhideWhenUsed/>
    <w:qFormat/>
    <w:rsid w:val="008F553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F5532"/>
    <w:pPr>
      <w:widowControl w:val="0"/>
      <w:autoSpaceDE w:val="0"/>
      <w:autoSpaceDN w:val="0"/>
      <w:spacing w:after="0" w:line="240" w:lineRule="auto"/>
    </w:pPr>
    <w:rPr>
      <w:rFonts w:ascii="Arial" w:eastAsia="Arial" w:hAnsi="Arial" w:cs="Arial"/>
    </w:rPr>
  </w:style>
  <w:style w:type="paragraph" w:styleId="HTML-oblikovano">
    <w:name w:val="HTML Preformatted"/>
    <w:basedOn w:val="Navaden"/>
    <w:link w:val="HTML-oblikovanoZnak"/>
    <w:rsid w:val="006B32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B3267"/>
    <w:rPr>
      <w:rFonts w:ascii="Courier New" w:eastAsia="Times New Roman" w:hAnsi="Courier New" w:cs="Courier New"/>
      <w:color w:val="000000"/>
      <w:sz w:val="18"/>
      <w:szCs w:val="18"/>
      <w:lang w:eastAsia="sl-SI"/>
    </w:rPr>
  </w:style>
  <w:style w:type="paragraph" w:styleId="Konnaopomba-besedilo">
    <w:name w:val="endnote text"/>
    <w:basedOn w:val="Navaden"/>
    <w:link w:val="Konnaopomba-besediloZnak"/>
    <w:semiHidden/>
    <w:unhideWhenUsed/>
    <w:rsid w:val="006B3267"/>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semiHidden/>
    <w:rsid w:val="006B3267"/>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6B3267"/>
    <w:rPr>
      <w:vertAlign w:val="superscript"/>
    </w:rPr>
  </w:style>
  <w:style w:type="paragraph" w:styleId="Navadensplet">
    <w:name w:val="Normal (Web)"/>
    <w:basedOn w:val="Navaden"/>
    <w:uiPriority w:val="99"/>
    <w:unhideWhenUsed/>
    <w:rsid w:val="006B326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GlavaZnak1">
    <w:name w:val="Glava Znak1"/>
    <w:aliases w:val="E-PVO-glava Znak1,body txt Znak1,Znak Znak1,Glava - napis Znak1"/>
    <w:basedOn w:val="Privzetapisavaodstavka"/>
    <w:rsid w:val="006B3267"/>
    <w:rPr>
      <w:rFonts w:ascii="Arial" w:hAnsi="Arial" w:cs="Arial"/>
    </w:rPr>
  </w:style>
  <w:style w:type="paragraph" w:styleId="Telobesedila-zamik">
    <w:name w:val="Body Text Indent"/>
    <w:basedOn w:val="Navaden"/>
    <w:link w:val="Telobesedila-zamikZnak"/>
    <w:unhideWhenUsed/>
    <w:rsid w:val="006B3267"/>
    <w:pPr>
      <w:tabs>
        <w:tab w:val="num" w:pos="1080"/>
      </w:tabs>
      <w:spacing w:after="0" w:line="240" w:lineRule="auto"/>
      <w:ind w:left="708"/>
    </w:pPr>
    <w:rPr>
      <w:rFonts w:ascii="Times New Roman" w:eastAsia="Times New Roman" w:hAnsi="Times New Roman" w:cs="Times New Roman"/>
      <w:bCs/>
      <w:lang w:eastAsia="sl-SI"/>
    </w:rPr>
  </w:style>
  <w:style w:type="character" w:customStyle="1" w:styleId="Telobesedila-zamikZnak">
    <w:name w:val="Telo besedila - zamik Znak"/>
    <w:basedOn w:val="Privzetapisavaodstavka"/>
    <w:link w:val="Telobesedila-zamik"/>
    <w:rsid w:val="006B3267"/>
    <w:rPr>
      <w:rFonts w:ascii="Times New Roman" w:eastAsia="Times New Roman" w:hAnsi="Times New Roman" w:cs="Times New Roman"/>
      <w:bCs/>
      <w:lang w:eastAsia="sl-SI"/>
    </w:rPr>
  </w:style>
  <w:style w:type="paragraph" w:styleId="Telobesedila3">
    <w:name w:val="Body Text 3"/>
    <w:basedOn w:val="Navaden"/>
    <w:link w:val="Telobesedila3Znak"/>
    <w:unhideWhenUsed/>
    <w:rsid w:val="006B3267"/>
    <w:pPr>
      <w:spacing w:after="0" w:line="240" w:lineRule="auto"/>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rsid w:val="006B3267"/>
    <w:rPr>
      <w:rFonts w:ascii="Times New Roman" w:eastAsia="Times New Roman" w:hAnsi="Times New Roman" w:cs="Times New Roman"/>
      <w:sz w:val="18"/>
      <w:szCs w:val="24"/>
      <w:lang w:eastAsia="sl-SI"/>
    </w:rPr>
  </w:style>
  <w:style w:type="paragraph" w:customStyle="1" w:styleId="BodyText21">
    <w:name w:val="Body Text 21"/>
    <w:basedOn w:val="Navaden"/>
    <w:rsid w:val="006B3267"/>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customStyle="1" w:styleId="Rub4">
    <w:name w:val="Rub4"/>
    <w:basedOn w:val="Navaden"/>
    <w:next w:val="Navaden"/>
    <w:rsid w:val="006B3267"/>
    <w:pPr>
      <w:tabs>
        <w:tab w:val="left" w:pos="709"/>
      </w:tabs>
      <w:spacing w:after="0" w:line="240" w:lineRule="auto"/>
    </w:pPr>
    <w:rPr>
      <w:rFonts w:ascii="Times New Roman" w:eastAsia="Times New Roman" w:hAnsi="Times New Roman" w:cs="Times New Roman"/>
      <w:b/>
      <w:i/>
      <w:sz w:val="20"/>
      <w:szCs w:val="20"/>
      <w:lang w:val="en-GB"/>
    </w:rPr>
  </w:style>
  <w:style w:type="paragraph" w:customStyle="1" w:styleId="LatinNaslov2">
    <w:name w:val="Latin_Naslov2"/>
    <w:basedOn w:val="Navaden"/>
    <w:autoRedefine/>
    <w:rsid w:val="006B3267"/>
    <w:pPr>
      <w:keepNext/>
      <w:keepLines/>
      <w:widowControl w:val="0"/>
      <w:spacing w:before="240" w:after="60" w:line="288" w:lineRule="auto"/>
      <w:jc w:val="both"/>
      <w:outlineLvl w:val="1"/>
    </w:pPr>
    <w:rPr>
      <w:rFonts w:ascii="Verdana" w:eastAsia="Times New Roman" w:hAnsi="Verdana" w:cs="Times New Roman"/>
      <w:b/>
      <w:i/>
      <w:iCs/>
      <w:caps/>
      <w:sz w:val="20"/>
      <w:szCs w:val="20"/>
      <w:lang w:eastAsia="sl-SI"/>
    </w:rPr>
  </w:style>
  <w:style w:type="paragraph" w:customStyle="1" w:styleId="Revision1">
    <w:name w:val="Revision1"/>
    <w:semiHidden/>
    <w:rsid w:val="006B3267"/>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6B3267"/>
    <w:pPr>
      <w:spacing w:after="160" w:line="240" w:lineRule="exact"/>
    </w:pPr>
    <w:rPr>
      <w:rFonts w:ascii="Times New Roman" w:eastAsia="Times New Roman" w:hAnsi="Times New Roman" w:cs="Times New Roman"/>
      <w:i/>
      <w:sz w:val="24"/>
      <w:szCs w:val="24"/>
      <w:lang w:val="en-US"/>
    </w:rPr>
  </w:style>
  <w:style w:type="paragraph" w:customStyle="1" w:styleId="BodyText22">
    <w:name w:val="Body Text 22"/>
    <w:basedOn w:val="Navaden"/>
    <w:semiHidden/>
    <w:rsid w:val="006B3267"/>
    <w:pPr>
      <w:overflowPunct w:val="0"/>
      <w:autoSpaceDE w:val="0"/>
      <w:autoSpaceDN w:val="0"/>
      <w:adjustRightInd w:val="0"/>
      <w:spacing w:after="0" w:line="313" w:lineRule="atLeast"/>
    </w:pPr>
    <w:rPr>
      <w:rFonts w:ascii="Times New Roman" w:eastAsia="Times New Roman" w:hAnsi="Times New Roman" w:cs="Times New Roman"/>
      <w:sz w:val="24"/>
      <w:szCs w:val="20"/>
      <w:lang w:eastAsia="sl-SI"/>
    </w:rPr>
  </w:style>
  <w:style w:type="character" w:customStyle="1" w:styleId="BESEDILOZnak">
    <w:name w:val="BESEDILO Znak"/>
    <w:link w:val="BESEDILO"/>
    <w:semiHidden/>
    <w:locked/>
    <w:rsid w:val="006B3267"/>
    <w:rPr>
      <w:rFonts w:ascii="Arial" w:hAnsi="Arial" w:cs="Arial"/>
      <w:kern w:val="16"/>
    </w:rPr>
  </w:style>
  <w:style w:type="paragraph" w:customStyle="1" w:styleId="BESEDILO">
    <w:name w:val="BESEDILO"/>
    <w:link w:val="BESEDILOZnak"/>
    <w:semiHidden/>
    <w:rsid w:val="006B3267"/>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6B3267"/>
    <w:pPr>
      <w:spacing w:after="0" w:line="240" w:lineRule="auto"/>
      <w:ind w:left="720"/>
    </w:pPr>
    <w:rPr>
      <w:rFonts w:ascii="Times New Roman" w:eastAsia="Times New Roman" w:hAnsi="Times New Roman" w:cs="Times New Roman"/>
      <w:sz w:val="24"/>
      <w:szCs w:val="24"/>
      <w:lang w:eastAsia="sl-SI"/>
    </w:rPr>
  </w:style>
  <w:style w:type="character" w:customStyle="1" w:styleId="GolobesediloZnak1">
    <w:name w:val="Golo besedilo Znak1"/>
    <w:basedOn w:val="Privzetapisavaodstavka"/>
    <w:uiPriority w:val="99"/>
    <w:semiHidden/>
    <w:rsid w:val="006B3267"/>
    <w:rPr>
      <w:rFonts w:ascii="Consolas" w:hAnsi="Consolas" w:cs="Consolas" w:hint="default"/>
      <w:sz w:val="21"/>
      <w:szCs w:val="21"/>
    </w:rPr>
  </w:style>
  <w:style w:type="character" w:customStyle="1" w:styleId="ZnakZnak2">
    <w:name w:val="Znak Znak2"/>
    <w:rsid w:val="006B3267"/>
    <w:rPr>
      <w:rFonts w:ascii="Times New Roman" w:hAnsi="Times New Roman" w:cs="Times New Roman" w:hint="default"/>
      <w:b/>
      <w:bCs w:val="0"/>
      <w:sz w:val="28"/>
    </w:rPr>
  </w:style>
  <w:style w:type="character" w:customStyle="1" w:styleId="E-PVO-glavaZnakZnak">
    <w:name w:val="E-PVO-glava Znak Znak"/>
    <w:rsid w:val="006B3267"/>
    <w:rPr>
      <w:lang w:val="sl-SI" w:eastAsia="sl-SI" w:bidi="ar-SA"/>
    </w:rPr>
  </w:style>
  <w:style w:type="character" w:customStyle="1" w:styleId="ZnakZnak20">
    <w:name w:val="Znak Znak20"/>
    <w:semiHidden/>
    <w:locked/>
    <w:rsid w:val="006B3267"/>
    <w:rPr>
      <w:rFonts w:ascii="Cambria" w:hAnsi="Cambria" w:cs="Times New Roman" w:hint="default"/>
      <w:b/>
      <w:bCs w:val="0"/>
      <w:i/>
      <w:iCs w:val="0"/>
      <w:sz w:val="28"/>
    </w:rPr>
  </w:style>
  <w:style w:type="character" w:customStyle="1" w:styleId="ZnakZnak12">
    <w:name w:val="Znak Znak12"/>
    <w:locked/>
    <w:rsid w:val="006B3267"/>
    <w:rPr>
      <w:rFonts w:ascii="Arial" w:hAnsi="Arial" w:cs="Times New Roman" w:hint="default"/>
    </w:rPr>
  </w:style>
  <w:style w:type="paragraph" w:customStyle="1" w:styleId="Odstavekseznama1">
    <w:name w:val="Odstavek seznama1"/>
    <w:basedOn w:val="Navaden"/>
    <w:rsid w:val="006B3267"/>
    <w:pPr>
      <w:spacing w:after="0" w:line="240" w:lineRule="auto"/>
      <w:ind w:left="708"/>
    </w:pPr>
    <w:rPr>
      <w:rFonts w:ascii="Trebuchet MS" w:eastAsia="Times New Roman" w:hAnsi="Trebuchet MS" w:cs="Times New Roman"/>
      <w:sz w:val="20"/>
      <w:szCs w:val="20"/>
      <w:lang w:eastAsia="sl-SI"/>
    </w:rPr>
  </w:style>
  <w:style w:type="character" w:customStyle="1" w:styleId="Pripombasklic1">
    <w:name w:val="Pripomba – sklic1"/>
    <w:semiHidden/>
    <w:rsid w:val="006B3267"/>
    <w:rPr>
      <w:sz w:val="20"/>
    </w:rPr>
  </w:style>
  <w:style w:type="paragraph" w:customStyle="1" w:styleId="Pripombabesedilo1">
    <w:name w:val="Pripomba – besedilo1"/>
    <w:basedOn w:val="Navaden"/>
    <w:semiHidden/>
    <w:rsid w:val="006B3267"/>
    <w:pPr>
      <w:spacing w:after="0" w:line="240" w:lineRule="auto"/>
    </w:pPr>
    <w:rPr>
      <w:rFonts w:ascii="Trebuchet MS" w:eastAsia="Times New Roman" w:hAnsi="Trebuchet MS" w:cs="Times New Roman"/>
      <w:sz w:val="20"/>
      <w:szCs w:val="20"/>
      <w:lang w:eastAsia="sl-SI"/>
    </w:rPr>
  </w:style>
  <w:style w:type="paragraph" w:customStyle="1" w:styleId="Zadevapripombe1">
    <w:name w:val="Zadeva pripombe1"/>
    <w:basedOn w:val="Pripombabesedilo1"/>
    <w:next w:val="Pripombabesedilo1"/>
    <w:semiHidden/>
    <w:rsid w:val="006B3267"/>
    <w:rPr>
      <w:b/>
    </w:rPr>
  </w:style>
  <w:style w:type="table" w:customStyle="1" w:styleId="Tabelamrea1">
    <w:name w:val="Tabela – mreža1"/>
    <w:basedOn w:val="Navadnatabela"/>
    <w:rsid w:val="006B3267"/>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6B3267"/>
    <w:rPr>
      <w:rFonts w:ascii="Courier New" w:hAnsi="Courier New"/>
    </w:rPr>
  </w:style>
  <w:style w:type="paragraph" w:customStyle="1" w:styleId="Revizija1">
    <w:name w:val="Revizija1"/>
    <w:hidden/>
    <w:semiHidden/>
    <w:rsid w:val="006B3267"/>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6B32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rebuchet MS" w:eastAsia="Times New Roman" w:hAnsi="Trebuchet MS" w:cs="Times New Roman"/>
      <w:sz w:val="24"/>
      <w:szCs w:val="20"/>
      <w:lang w:eastAsia="sl-SI"/>
    </w:rPr>
  </w:style>
  <w:style w:type="character" w:customStyle="1" w:styleId="BodyText3Znak">
    <w:name w:val="Body Text 3 Znak"/>
    <w:link w:val="Telobesedila31"/>
    <w:locked/>
    <w:rsid w:val="006B3267"/>
    <w:rPr>
      <w:rFonts w:ascii="Trebuchet MS" w:eastAsia="Times New Roman" w:hAnsi="Trebuchet MS" w:cs="Times New Roman"/>
      <w:sz w:val="24"/>
      <w:szCs w:val="20"/>
      <w:lang w:eastAsia="sl-SI"/>
    </w:rPr>
  </w:style>
  <w:style w:type="character" w:customStyle="1" w:styleId="ZnakZnak8">
    <w:name w:val="Znak Znak8"/>
    <w:rsid w:val="006B3267"/>
    <w:rPr>
      <w:rFonts w:ascii="Times New Roman" w:hAnsi="Times New Roman"/>
      <w:sz w:val="24"/>
    </w:rPr>
  </w:style>
  <w:style w:type="paragraph" w:styleId="Telobesedila-zamik2">
    <w:name w:val="Body Text Indent 2"/>
    <w:basedOn w:val="Navaden"/>
    <w:link w:val="Telobesedila-zamik2Znak"/>
    <w:rsid w:val="006B3267"/>
    <w:pPr>
      <w:spacing w:after="120" w:line="480" w:lineRule="auto"/>
      <w:ind w:left="283"/>
    </w:pPr>
    <w:rPr>
      <w:rFonts w:ascii="Trebuchet MS" w:eastAsia="Times New Roman" w:hAnsi="Trebuchet MS" w:cs="Times New Roman"/>
      <w:sz w:val="24"/>
      <w:szCs w:val="24"/>
      <w:lang w:eastAsia="sl-SI"/>
    </w:rPr>
  </w:style>
  <w:style w:type="character" w:customStyle="1" w:styleId="Telobesedila-zamik2Znak">
    <w:name w:val="Telo besedila - zamik 2 Znak"/>
    <w:basedOn w:val="Privzetapisavaodstavka"/>
    <w:link w:val="Telobesedila-zamik2"/>
    <w:rsid w:val="006B3267"/>
    <w:rPr>
      <w:rFonts w:ascii="Trebuchet MS" w:eastAsia="Times New Roman" w:hAnsi="Trebuchet MS" w:cs="Times New Roman"/>
      <w:sz w:val="24"/>
      <w:szCs w:val="24"/>
      <w:lang w:eastAsia="sl-SI"/>
    </w:rPr>
  </w:style>
  <w:style w:type="numbering" w:customStyle="1" w:styleId="StyleBulleted">
    <w:name w:val="Style Bulleted"/>
    <w:rsid w:val="006B3267"/>
    <w:pPr>
      <w:numPr>
        <w:numId w:val="156"/>
      </w:numPr>
    </w:pPr>
  </w:style>
  <w:style w:type="paragraph" w:customStyle="1" w:styleId="Bullets2">
    <w:name w:val="Bullets 2"/>
    <w:basedOn w:val="Navaden"/>
    <w:link w:val="Bullets2Char"/>
    <w:qFormat/>
    <w:rsid w:val="006B3267"/>
    <w:pPr>
      <w:numPr>
        <w:numId w:val="157"/>
      </w:numPr>
      <w:spacing w:after="0" w:line="240" w:lineRule="auto"/>
      <w:jc w:val="both"/>
    </w:pPr>
    <w:rPr>
      <w:rFonts w:ascii="Calibri" w:eastAsia="Times New Roman" w:hAnsi="Calibri" w:cs="Calibri"/>
    </w:rPr>
  </w:style>
  <w:style w:type="paragraph" w:customStyle="1" w:styleId="Bullets3">
    <w:name w:val="Bullets 3"/>
    <w:basedOn w:val="Bullets2"/>
    <w:qFormat/>
    <w:rsid w:val="006B3267"/>
    <w:pPr>
      <w:numPr>
        <w:ilvl w:val="2"/>
      </w:numPr>
      <w:tabs>
        <w:tab w:val="num" w:pos="2160"/>
      </w:tabs>
      <w:ind w:left="283" w:hanging="283"/>
    </w:pPr>
  </w:style>
  <w:style w:type="character" w:customStyle="1" w:styleId="Bullets2Char">
    <w:name w:val="Bullets 2 Char"/>
    <w:link w:val="Bullets2"/>
    <w:rsid w:val="006B3267"/>
    <w:rPr>
      <w:rFonts w:ascii="Calibri" w:eastAsia="Times New Roman" w:hAnsi="Calibri" w:cs="Calibri"/>
    </w:rPr>
  </w:style>
  <w:style w:type="paragraph" w:customStyle="1" w:styleId="1Naslov">
    <w:name w:val="1Naslov"/>
    <w:basedOn w:val="Glava"/>
    <w:next w:val="Navaden"/>
    <w:qFormat/>
    <w:rsid w:val="006B3267"/>
    <w:pPr>
      <w:numPr>
        <w:numId w:val="158"/>
      </w:numPr>
      <w:tabs>
        <w:tab w:val="clear" w:pos="4536"/>
        <w:tab w:val="clear" w:pos="9072"/>
      </w:tabs>
      <w:ind w:left="283" w:hanging="283"/>
    </w:pPr>
    <w:rPr>
      <w:rFonts w:ascii="Calibri" w:eastAsia="Times New Roman" w:hAnsi="Calibri" w:cs="Tahoma"/>
      <w:b/>
      <w:sz w:val="32"/>
    </w:rPr>
  </w:style>
  <w:style w:type="paragraph" w:customStyle="1" w:styleId="Bullets1">
    <w:name w:val="Bullets 1"/>
    <w:basedOn w:val="Navaden"/>
    <w:link w:val="Bullets1Char"/>
    <w:qFormat/>
    <w:rsid w:val="006B3267"/>
    <w:pPr>
      <w:numPr>
        <w:numId w:val="159"/>
      </w:numPr>
      <w:spacing w:after="120"/>
      <w:jc w:val="both"/>
    </w:pPr>
    <w:rPr>
      <w:rFonts w:ascii="EurostileTEE" w:eastAsia="Calibri" w:hAnsi="EurostileTEE" w:cs="Times New Roman"/>
    </w:rPr>
  </w:style>
  <w:style w:type="character" w:customStyle="1" w:styleId="Bullets1Char">
    <w:name w:val="Bullets 1 Char"/>
    <w:link w:val="Bullets1"/>
    <w:rsid w:val="006B3267"/>
    <w:rPr>
      <w:rFonts w:ascii="EurostileTEE" w:eastAsia="Calibri" w:hAnsi="EurostileTEE" w:cs="Times New Roman"/>
    </w:rPr>
  </w:style>
  <w:style w:type="character" w:customStyle="1" w:styleId="PripombabesediloZnak1">
    <w:name w:val="Pripomba – besedilo Znak1"/>
    <w:basedOn w:val="Privzetapisavaodstavka"/>
    <w:semiHidden/>
    <w:rsid w:val="006B3267"/>
  </w:style>
  <w:style w:type="character" w:customStyle="1" w:styleId="ZadevapripombeZnak1">
    <w:name w:val="Zadeva pripombe Znak1"/>
    <w:basedOn w:val="PripombabesediloZnak1"/>
    <w:uiPriority w:val="99"/>
    <w:semiHidden/>
    <w:rsid w:val="006B3267"/>
    <w:rPr>
      <w:b/>
      <w:bCs/>
    </w:rPr>
  </w:style>
  <w:style w:type="paragraph" w:customStyle="1" w:styleId="yiv5708700852msonormal">
    <w:name w:val="yiv5708700852msonormal"/>
    <w:basedOn w:val="Navaden"/>
    <w:rsid w:val="006B3267"/>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2">
    <w:name w:val="Tabela – mreža2"/>
    <w:basedOn w:val="Navadnatabela"/>
    <w:next w:val="Tabelamrea"/>
    <w:uiPriority w:val="59"/>
    <w:rsid w:val="006B326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6B32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Oznaenseznam">
    <w:name w:val="List Bullet"/>
    <w:basedOn w:val="Navaden"/>
    <w:rsid w:val="006B3267"/>
    <w:pPr>
      <w:numPr>
        <w:numId w:val="167"/>
      </w:numPr>
      <w:spacing w:after="0" w:line="240" w:lineRule="auto"/>
      <w:jc w:val="both"/>
    </w:pPr>
    <w:rPr>
      <w:rFonts w:ascii="Times New Roman" w:eastAsia="Times New Roman" w:hAnsi="Times New Roman" w:cs="Times New Roman"/>
      <w:sz w:val="24"/>
      <w:szCs w:val="24"/>
      <w:lang w:eastAsia="sl-SI"/>
    </w:rPr>
  </w:style>
  <w:style w:type="table" w:customStyle="1" w:styleId="Tabelaseznam3poudarek51">
    <w:name w:val="Tabela – seznam 3 (poudarek 5)1"/>
    <w:basedOn w:val="Navadnatabela"/>
    <w:uiPriority w:val="48"/>
    <w:rsid w:val="006B3267"/>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Tabelasvetlamrea1poudarek11">
    <w:name w:val="Tabela – svetla mreža 1 (poudarek 1)1"/>
    <w:basedOn w:val="Navadnatabela"/>
    <w:uiPriority w:val="46"/>
    <w:rsid w:val="006B3267"/>
    <w:pPr>
      <w:spacing w:after="0" w:line="240" w:lineRule="auto"/>
    </w:pPr>
    <w:rPr>
      <w:rFonts w:eastAsiaTheme="minorEastAsia"/>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i-provider">
    <w:name w:val="ui-provider"/>
    <w:basedOn w:val="Privzetapisavaodstavka"/>
    <w:rsid w:val="006B3267"/>
  </w:style>
  <w:style w:type="character" w:customStyle="1" w:styleId="findhit">
    <w:name w:val="findhit"/>
    <w:basedOn w:val="Privzetapisavaodstavka"/>
    <w:rsid w:val="006B3267"/>
  </w:style>
  <w:style w:type="character" w:customStyle="1" w:styleId="superscript">
    <w:name w:val="superscript"/>
    <w:basedOn w:val="Privzetapisavaodstavka"/>
    <w:rsid w:val="006B3267"/>
  </w:style>
  <w:style w:type="paragraph" w:customStyle="1" w:styleId="Preformatted">
    <w:name w:val="Preformatted"/>
    <w:basedOn w:val="Navaden"/>
    <w:rsid w:val="007B5B4A"/>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7B5B4A"/>
    <w:pPr>
      <w:widowControl w:val="0"/>
      <w:spacing w:after="195"/>
    </w:pPr>
    <w:rPr>
      <w:rFonts w:ascii="OCR A Extended" w:eastAsia="Times New Roman" w:hAnsi="OCR A Extended" w:cs="Times New Roman"/>
      <w:color w:val="auto"/>
    </w:rPr>
  </w:style>
  <w:style w:type="paragraph" w:customStyle="1" w:styleId="CM22">
    <w:name w:val="CM22"/>
    <w:basedOn w:val="Default"/>
    <w:next w:val="Default"/>
    <w:rsid w:val="007B5B4A"/>
    <w:pPr>
      <w:widowControl w:val="0"/>
      <w:spacing w:after="243"/>
    </w:pPr>
    <w:rPr>
      <w:rFonts w:ascii="OCR A Extended" w:eastAsia="Times New Roman" w:hAnsi="OCR A Extended" w:cs="Times New Roman"/>
      <w:color w:val="auto"/>
    </w:rPr>
  </w:style>
  <w:style w:type="character" w:customStyle="1" w:styleId="a123">
    <w:name w:val="a1.2.3"/>
    <w:basedOn w:val="Privzetapisavaodstavka"/>
    <w:rsid w:val="007B5B4A"/>
  </w:style>
  <w:style w:type="paragraph" w:customStyle="1" w:styleId="NaslovTOC1">
    <w:name w:val="Naslov TOC1"/>
    <w:basedOn w:val="Naslov1"/>
    <w:next w:val="Navaden"/>
    <w:uiPriority w:val="39"/>
    <w:unhideWhenUsed/>
    <w:qFormat/>
    <w:rsid w:val="00944C14"/>
    <w:pPr>
      <w:spacing w:before="480" w:after="160"/>
      <w:outlineLvl w:val="9"/>
    </w:pPr>
    <w:rPr>
      <w:rFonts w:asciiTheme="majorHAnsi" w:hAnsiTheme="majorHAnsi"/>
      <w:color w:val="365F91" w:themeColor="accent1" w:themeShade="BF"/>
      <w:sz w:val="28"/>
      <w:lang w:eastAsia="sl-SI"/>
    </w:rPr>
  </w:style>
  <w:style w:type="table" w:styleId="Navadnatabela4">
    <w:name w:val="Plain Table 4"/>
    <w:basedOn w:val="Navadnatabela"/>
    <w:uiPriority w:val="44"/>
    <w:rsid w:val="00944C14"/>
    <w:pPr>
      <w:spacing w:after="0" w:line="240" w:lineRule="auto"/>
    </w:pPr>
    <w:rPr>
      <w:rFonts w:ascii="Times New Roman" w:eastAsia="SimSun" w:hAnsi="Times New Roman" w:cs="Times New Roman"/>
      <w:sz w:val="20"/>
      <w:szCs w:val="20"/>
      <w:lang w:eastAsia="sl-SI" w:bidi="ne-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Trenutniseznam1">
    <w:name w:val="Trenutni seznam1"/>
    <w:uiPriority w:val="99"/>
    <w:rsid w:val="00AB10FF"/>
    <w:pPr>
      <w:numPr>
        <w:numId w:val="200"/>
      </w:numPr>
    </w:pPr>
  </w:style>
  <w:style w:type="numbering" w:customStyle="1" w:styleId="Trenutniseznam2">
    <w:name w:val="Trenutni seznam2"/>
    <w:uiPriority w:val="99"/>
    <w:rsid w:val="00AB10FF"/>
    <w:pPr>
      <w:numPr>
        <w:numId w:val="20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2882">
      <w:bodyDiv w:val="1"/>
      <w:marLeft w:val="0"/>
      <w:marRight w:val="0"/>
      <w:marTop w:val="0"/>
      <w:marBottom w:val="0"/>
      <w:divBdr>
        <w:top w:val="none" w:sz="0" w:space="0" w:color="auto"/>
        <w:left w:val="none" w:sz="0" w:space="0" w:color="auto"/>
        <w:bottom w:val="none" w:sz="0" w:space="0" w:color="auto"/>
        <w:right w:val="none" w:sz="0" w:space="0" w:color="auto"/>
      </w:divBdr>
    </w:div>
    <w:div w:id="148908563">
      <w:bodyDiv w:val="1"/>
      <w:marLeft w:val="0"/>
      <w:marRight w:val="0"/>
      <w:marTop w:val="0"/>
      <w:marBottom w:val="0"/>
      <w:divBdr>
        <w:top w:val="none" w:sz="0" w:space="0" w:color="auto"/>
        <w:left w:val="none" w:sz="0" w:space="0" w:color="auto"/>
        <w:bottom w:val="none" w:sz="0" w:space="0" w:color="auto"/>
        <w:right w:val="none" w:sz="0" w:space="0" w:color="auto"/>
      </w:divBdr>
    </w:div>
    <w:div w:id="150145467">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43703714">
      <w:bodyDiv w:val="1"/>
      <w:marLeft w:val="0"/>
      <w:marRight w:val="0"/>
      <w:marTop w:val="0"/>
      <w:marBottom w:val="0"/>
      <w:divBdr>
        <w:top w:val="none" w:sz="0" w:space="0" w:color="auto"/>
        <w:left w:val="none" w:sz="0" w:space="0" w:color="auto"/>
        <w:bottom w:val="none" w:sz="0" w:space="0" w:color="auto"/>
        <w:right w:val="none" w:sz="0" w:space="0" w:color="auto"/>
      </w:divBdr>
    </w:div>
    <w:div w:id="744454536">
      <w:bodyDiv w:val="1"/>
      <w:marLeft w:val="0"/>
      <w:marRight w:val="0"/>
      <w:marTop w:val="0"/>
      <w:marBottom w:val="0"/>
      <w:divBdr>
        <w:top w:val="none" w:sz="0" w:space="0" w:color="auto"/>
        <w:left w:val="none" w:sz="0" w:space="0" w:color="auto"/>
        <w:bottom w:val="none" w:sz="0" w:space="0" w:color="auto"/>
        <w:right w:val="none" w:sz="0" w:space="0" w:color="auto"/>
      </w:divBdr>
    </w:div>
    <w:div w:id="821963291">
      <w:bodyDiv w:val="1"/>
      <w:marLeft w:val="0"/>
      <w:marRight w:val="0"/>
      <w:marTop w:val="0"/>
      <w:marBottom w:val="0"/>
      <w:divBdr>
        <w:top w:val="none" w:sz="0" w:space="0" w:color="auto"/>
        <w:left w:val="none" w:sz="0" w:space="0" w:color="auto"/>
        <w:bottom w:val="none" w:sz="0" w:space="0" w:color="auto"/>
        <w:right w:val="none" w:sz="0" w:space="0" w:color="auto"/>
      </w:divBdr>
    </w:div>
    <w:div w:id="887110994">
      <w:bodyDiv w:val="1"/>
      <w:marLeft w:val="0"/>
      <w:marRight w:val="0"/>
      <w:marTop w:val="0"/>
      <w:marBottom w:val="0"/>
      <w:divBdr>
        <w:top w:val="none" w:sz="0" w:space="0" w:color="auto"/>
        <w:left w:val="none" w:sz="0" w:space="0" w:color="auto"/>
        <w:bottom w:val="none" w:sz="0" w:space="0" w:color="auto"/>
        <w:right w:val="none" w:sz="0" w:space="0" w:color="auto"/>
      </w:divBdr>
    </w:div>
    <w:div w:id="1034964658">
      <w:bodyDiv w:val="1"/>
      <w:marLeft w:val="0"/>
      <w:marRight w:val="0"/>
      <w:marTop w:val="0"/>
      <w:marBottom w:val="0"/>
      <w:divBdr>
        <w:top w:val="none" w:sz="0" w:space="0" w:color="auto"/>
        <w:left w:val="none" w:sz="0" w:space="0" w:color="auto"/>
        <w:bottom w:val="none" w:sz="0" w:space="0" w:color="auto"/>
        <w:right w:val="none" w:sz="0" w:space="0" w:color="auto"/>
      </w:divBdr>
    </w:div>
    <w:div w:id="1377195137">
      <w:bodyDiv w:val="1"/>
      <w:marLeft w:val="0"/>
      <w:marRight w:val="0"/>
      <w:marTop w:val="0"/>
      <w:marBottom w:val="0"/>
      <w:divBdr>
        <w:top w:val="none" w:sz="0" w:space="0" w:color="auto"/>
        <w:left w:val="none" w:sz="0" w:space="0" w:color="auto"/>
        <w:bottom w:val="none" w:sz="0" w:space="0" w:color="auto"/>
        <w:right w:val="none" w:sz="0" w:space="0" w:color="auto"/>
      </w:divBdr>
    </w:div>
    <w:div w:id="1431121717">
      <w:bodyDiv w:val="1"/>
      <w:marLeft w:val="0"/>
      <w:marRight w:val="0"/>
      <w:marTop w:val="0"/>
      <w:marBottom w:val="0"/>
      <w:divBdr>
        <w:top w:val="none" w:sz="0" w:space="0" w:color="auto"/>
        <w:left w:val="none" w:sz="0" w:space="0" w:color="auto"/>
        <w:bottom w:val="none" w:sz="0" w:space="0" w:color="auto"/>
        <w:right w:val="none" w:sz="0" w:space="0" w:color="auto"/>
      </w:divBdr>
    </w:div>
    <w:div w:id="1539051078">
      <w:bodyDiv w:val="1"/>
      <w:marLeft w:val="0"/>
      <w:marRight w:val="0"/>
      <w:marTop w:val="0"/>
      <w:marBottom w:val="0"/>
      <w:divBdr>
        <w:top w:val="none" w:sz="0" w:space="0" w:color="auto"/>
        <w:left w:val="none" w:sz="0" w:space="0" w:color="auto"/>
        <w:bottom w:val="none" w:sz="0" w:space="0" w:color="auto"/>
        <w:right w:val="none" w:sz="0" w:space="0" w:color="auto"/>
      </w:divBdr>
    </w:div>
    <w:div w:id="1544058112">
      <w:bodyDiv w:val="1"/>
      <w:marLeft w:val="0"/>
      <w:marRight w:val="0"/>
      <w:marTop w:val="0"/>
      <w:marBottom w:val="0"/>
      <w:divBdr>
        <w:top w:val="none" w:sz="0" w:space="0" w:color="auto"/>
        <w:left w:val="none" w:sz="0" w:space="0" w:color="auto"/>
        <w:bottom w:val="none" w:sz="0" w:space="0" w:color="auto"/>
        <w:right w:val="none" w:sz="0" w:space="0" w:color="auto"/>
      </w:divBdr>
    </w:div>
    <w:div w:id="1640183715">
      <w:bodyDiv w:val="1"/>
      <w:marLeft w:val="0"/>
      <w:marRight w:val="0"/>
      <w:marTop w:val="0"/>
      <w:marBottom w:val="0"/>
      <w:divBdr>
        <w:top w:val="none" w:sz="0" w:space="0" w:color="auto"/>
        <w:left w:val="none" w:sz="0" w:space="0" w:color="auto"/>
        <w:bottom w:val="none" w:sz="0" w:space="0" w:color="auto"/>
        <w:right w:val="none" w:sz="0" w:space="0" w:color="auto"/>
      </w:divBdr>
    </w:div>
    <w:div w:id="1697850625">
      <w:bodyDiv w:val="1"/>
      <w:marLeft w:val="0"/>
      <w:marRight w:val="0"/>
      <w:marTop w:val="0"/>
      <w:marBottom w:val="0"/>
      <w:divBdr>
        <w:top w:val="none" w:sz="0" w:space="0" w:color="auto"/>
        <w:left w:val="none" w:sz="0" w:space="0" w:color="auto"/>
        <w:bottom w:val="none" w:sz="0" w:space="0" w:color="auto"/>
        <w:right w:val="none" w:sz="0" w:space="0" w:color="auto"/>
      </w:divBdr>
    </w:div>
    <w:div w:id="1734308460">
      <w:bodyDiv w:val="1"/>
      <w:marLeft w:val="0"/>
      <w:marRight w:val="0"/>
      <w:marTop w:val="0"/>
      <w:marBottom w:val="0"/>
      <w:divBdr>
        <w:top w:val="none" w:sz="0" w:space="0" w:color="auto"/>
        <w:left w:val="none" w:sz="0" w:space="0" w:color="auto"/>
        <w:bottom w:val="none" w:sz="0" w:space="0" w:color="auto"/>
        <w:right w:val="none" w:sz="0" w:space="0" w:color="auto"/>
      </w:divBdr>
    </w:div>
    <w:div w:id="1746147923">
      <w:bodyDiv w:val="1"/>
      <w:marLeft w:val="0"/>
      <w:marRight w:val="0"/>
      <w:marTop w:val="0"/>
      <w:marBottom w:val="0"/>
      <w:divBdr>
        <w:top w:val="none" w:sz="0" w:space="0" w:color="auto"/>
        <w:left w:val="none" w:sz="0" w:space="0" w:color="auto"/>
        <w:bottom w:val="none" w:sz="0" w:space="0" w:color="auto"/>
        <w:right w:val="none" w:sz="0" w:space="0" w:color="auto"/>
      </w:divBdr>
    </w:div>
    <w:div w:id="1916237899">
      <w:bodyDiv w:val="1"/>
      <w:marLeft w:val="0"/>
      <w:marRight w:val="0"/>
      <w:marTop w:val="0"/>
      <w:marBottom w:val="0"/>
      <w:divBdr>
        <w:top w:val="none" w:sz="0" w:space="0" w:color="auto"/>
        <w:left w:val="none" w:sz="0" w:space="0" w:color="auto"/>
        <w:bottom w:val="none" w:sz="0" w:space="0" w:color="auto"/>
        <w:right w:val="none" w:sz="0" w:space="0" w:color="auto"/>
      </w:divBdr>
    </w:div>
    <w:div w:id="1979993236">
      <w:bodyDiv w:val="1"/>
      <w:marLeft w:val="0"/>
      <w:marRight w:val="0"/>
      <w:marTop w:val="0"/>
      <w:marBottom w:val="0"/>
      <w:divBdr>
        <w:top w:val="none" w:sz="0" w:space="0" w:color="auto"/>
        <w:left w:val="none" w:sz="0" w:space="0" w:color="auto"/>
        <w:bottom w:val="none" w:sz="0" w:space="0" w:color="auto"/>
        <w:right w:val="none" w:sz="0" w:space="0" w:color="auto"/>
      </w:divBdr>
    </w:div>
    <w:div w:id="2051567556">
      <w:bodyDiv w:val="1"/>
      <w:marLeft w:val="0"/>
      <w:marRight w:val="0"/>
      <w:marTop w:val="0"/>
      <w:marBottom w:val="0"/>
      <w:divBdr>
        <w:top w:val="none" w:sz="0" w:space="0" w:color="auto"/>
        <w:left w:val="none" w:sz="0" w:space="0" w:color="auto"/>
        <w:bottom w:val="none" w:sz="0" w:space="0" w:color="auto"/>
        <w:right w:val="none" w:sz="0" w:space="0" w:color="auto"/>
      </w:divBdr>
    </w:div>
    <w:div w:id="2118942438">
      <w:bodyDiv w:val="1"/>
      <w:marLeft w:val="0"/>
      <w:marRight w:val="0"/>
      <w:marTop w:val="0"/>
      <w:marBottom w:val="0"/>
      <w:divBdr>
        <w:top w:val="none" w:sz="0" w:space="0" w:color="auto"/>
        <w:left w:val="none" w:sz="0" w:space="0" w:color="auto"/>
        <w:bottom w:val="none" w:sz="0" w:space="0" w:color="auto"/>
        <w:right w:val="none" w:sz="0" w:space="0" w:color="auto"/>
      </w:divBdr>
    </w:div>
    <w:div w:id="213860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ndra.skrgaticbano@fsp.uni-lj.si" TargetMode="External"/><Relationship Id="rId18" Type="http://schemas.openxmlformats.org/officeDocument/2006/relationships/hyperlink" Target="http://www.fitbackeurope.eu" TargetMode="Externa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hyperlink" Target="https://unilj-my.sharepoint.com/:w:/g/personal/gregor_jurak_fsp_uni-lj_si/ERkooFomP3FEgDRN_0c9Us0BjjwhL4cZ4BTwROEc7vOrJA?e=HgD7bA" TargetMode="Externa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yperlink" Target="https://moj.slofit.org/" TargetMode="External"/><Relationship Id="rId55" Type="http://schemas.openxmlformats.org/officeDocument/2006/relationships/footer" Target="foot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9" Type="http://schemas.openxmlformats.org/officeDocument/2006/relationships/header" Target="header11.xml"/><Relationship Id="rId11" Type="http://schemas.openxmlformats.org/officeDocument/2006/relationships/header" Target="header2.xml"/><Relationship Id="rId24" Type="http://schemas.openxmlformats.org/officeDocument/2006/relationships/footer" Target="footer3.xml"/><Relationship Id="rId32" Type="http://schemas.openxmlformats.org/officeDocument/2006/relationships/footer" Target="footer5.xml"/><Relationship Id="rId37" Type="http://schemas.openxmlformats.org/officeDocument/2006/relationships/header" Target="header17.xml"/><Relationship Id="rId40" Type="http://schemas.openxmlformats.org/officeDocument/2006/relationships/footer" Target="footer7.xml"/><Relationship Id="rId45" Type="http://schemas.openxmlformats.org/officeDocument/2006/relationships/header" Target="header23.xml"/><Relationship Id="rId53" Type="http://schemas.openxmlformats.org/officeDocument/2006/relationships/header" Target="header27.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moj.slofit.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footer" Target="footer9.xml"/><Relationship Id="rId56" Type="http://schemas.openxmlformats.org/officeDocument/2006/relationships/header" Target="header29.xml"/><Relationship Id="rId8" Type="http://schemas.openxmlformats.org/officeDocument/2006/relationships/image" Target="media/image1.png"/><Relationship Id="rId51" Type="http://schemas.openxmlformats.org/officeDocument/2006/relationships/hyperlink" Target="mailto:gregor.starc@fsp.uni-lj.si"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header" Target="header18.xml"/><Relationship Id="rId46" Type="http://schemas.openxmlformats.org/officeDocument/2006/relationships/header" Target="header24.xml"/><Relationship Id="rId59" Type="http://schemas.microsoft.com/office/2019/05/relationships/documenttasks" Target="documenttasks/documenttasks1.xml"/><Relationship Id="rId20" Type="http://schemas.openxmlformats.org/officeDocument/2006/relationships/hyperlink" Target="https://www.fitbackeurope.eu" TargetMode="External"/><Relationship Id="rId41" Type="http://schemas.openxmlformats.org/officeDocument/2006/relationships/header" Target="header20.xml"/><Relationship Id="rId54"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4.xml"/><Relationship Id="rId36" Type="http://schemas.openxmlformats.org/officeDocument/2006/relationships/footer" Target="footer6.xml"/><Relationship Id="rId49" Type="http://schemas.openxmlformats.org/officeDocument/2006/relationships/header" Target="header26.xml"/><Relationship Id="rId57" Type="http://schemas.openxmlformats.org/officeDocument/2006/relationships/fontTable" Target="fontTable.xml"/><Relationship Id="rId10" Type="http://schemas.openxmlformats.org/officeDocument/2006/relationships/header" Target="header1.xml"/><Relationship Id="rId31" Type="http://schemas.openxmlformats.org/officeDocument/2006/relationships/header" Target="header13.xml"/><Relationship Id="rId44" Type="http://schemas.openxmlformats.org/officeDocument/2006/relationships/footer" Target="footer8.xml"/><Relationship Id="rId52" Type="http://schemas.openxmlformats.org/officeDocument/2006/relationships/hyperlink" Target="mailto:_______________"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789EF80F-5BA7-4803-8BDC-0C735307B857}">
    <t:Anchor>
      <t:Comment id="1867012049"/>
    </t:Anchor>
    <t:History>
      <t:Event id="{6086EBD5-A678-4580-B37C-4D19D1F94B19}" time="2025-10-17T09:28:53.67Z">
        <t:Attribution userId="S::sandra.skrgaticbano@fsp.uni-lj.si::d61a7359-e67c-42e9-80ad-bb3d2e24566f" userProvider="AD" userName="Škrgatić Bano, Sandra"/>
        <t:Anchor>
          <t:Comment id="1867012049"/>
        </t:Anchor>
        <t:Create/>
      </t:Event>
      <t:Event id="{4B257E86-1356-449E-82A2-113AB8D966CE}" time="2025-10-17T09:28:53.67Z">
        <t:Attribution userId="S::sandra.skrgaticbano@fsp.uni-lj.si::d61a7359-e67c-42e9-80ad-bb3d2e24566f" userProvider="AD" userName="Škrgatić Bano, Sandra"/>
        <t:Anchor>
          <t:Comment id="1867012049"/>
        </t:Anchor>
        <t:Assign userId="S::Gregor.Jurak@fsp.uni-lj.si::8038f7ce-4488-4a2c-8a7a-43ff0a040015" userProvider="AD" userName="Jurak, Gregor"/>
      </t:Event>
      <t:Event id="{33DF1606-DB86-4FDE-9429-7F2E1A3AC98B}" time="2025-10-17T09:28:53.67Z">
        <t:Attribution userId="S::sandra.skrgaticbano@fsp.uni-lj.si::d61a7359-e67c-42e9-80ad-bb3d2e24566f" userProvider="AD" userName="Škrgatić Bano, Sandra"/>
        <t:Anchor>
          <t:Comment id="1867012049"/>
        </t:Anchor>
        <t:SetTitle title="@Jurak, Gregor drži?"/>
      </t:Event>
    </t:History>
  </t:Task>
  <t:Task id="{88CF3486-F25E-4FD5-93C5-D82791403E9F}">
    <t:Anchor>
      <t:Comment id="2120454145"/>
    </t:Anchor>
    <t:History>
      <t:Event id="{91E61A19-96E8-47FD-A963-98F4DFF66741}" time="2025-10-17T12:25:18.682Z">
        <t:Attribution userId="S::gregor.jurak@fsp.uni-lj.si::8038f7ce-4488-4a2c-8a7a-43ff0a040015" userProvider="AD" userName="Jurak, Gregor"/>
        <t:Anchor>
          <t:Comment id="2120454145"/>
        </t:Anchor>
        <t:Create/>
      </t:Event>
      <t:Event id="{5058DA42-386B-41DF-9756-E57071388F96}" time="2025-10-17T12:25:18.682Z">
        <t:Attribution userId="S::gregor.jurak@fsp.uni-lj.si::8038f7ce-4488-4a2c-8a7a-43ff0a040015" userProvider="AD" userName="Jurak, Gregor"/>
        <t:Anchor>
          <t:Comment id="2120454145"/>
        </t:Anchor>
        <t:Assign userId="S::Bojan.Leskosek@fsp.uni-lj.si::01467edb-a248-43f6-847c-bdc254055f4f" userProvider="AD" userName="Leskošek, Bojan"/>
      </t:Event>
      <t:Event id="{51F933D8-B33E-47BC-9002-4A2D7B263D7E}" time="2025-10-17T12:25:18.682Z">
        <t:Attribution userId="S::gregor.jurak@fsp.uni-lj.si::8038f7ce-4488-4a2c-8a7a-43ff0a040015" userProvider="AD" userName="Jurak, Gregor"/>
        <t:Anchor>
          <t:Comment id="2120454145"/>
        </t:Anchor>
        <t:SetTitle title="@Leskošek, Bojan prosim, poglej če je v redu iz vidika, da delamo odprto kodno rešitev"/>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68</Pages>
  <Words>24723</Words>
  <Characters>140922</Characters>
  <Application>Microsoft Office Word</Application>
  <DocSecurity>0</DocSecurity>
  <Lines>1174</Lines>
  <Paragraphs>330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cp:lastModifiedBy>Škrgatić Bano, Sandra</cp:lastModifiedBy>
  <cp:revision>10</cp:revision>
  <dcterms:created xsi:type="dcterms:W3CDTF">2025-10-23T14:59:00Z</dcterms:created>
  <dcterms:modified xsi:type="dcterms:W3CDTF">2025-10-24T09:10:00Z</dcterms:modified>
</cp:coreProperties>
</file>